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rsidR="001A19F9" w:rsidRPr="004D75AE"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44"/>
          <w:szCs w:val="32"/>
          <w:lang w:val="es-ES" w:eastAsia="es-ES"/>
        </w:rPr>
      </w:pPr>
      <w:r w:rsidRPr="004D75AE">
        <w:rPr>
          <w:rFonts w:asciiTheme="minorHAnsi" w:eastAsia="Times New Roman" w:hAnsiTheme="minorHAnsi" w:cstheme="minorHAnsi"/>
          <w:b/>
          <w:color w:val="000000"/>
          <w:spacing w:val="30"/>
          <w:sz w:val="44"/>
          <w:szCs w:val="32"/>
          <w:lang w:val="es-ES" w:eastAsia="es-ES"/>
        </w:rPr>
        <w:t>REPÚBLICA DEL PARAGUAY</w:t>
      </w: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A19F9" w:rsidRPr="004D75AE" w:rsidRDefault="00964D9B" w:rsidP="00DD4112">
      <w:pPr>
        <w:tabs>
          <w:tab w:val="left" w:pos="0"/>
        </w:tabs>
        <w:spacing w:after="0"/>
        <w:jc w:val="center"/>
        <w:rPr>
          <w:rFonts w:asciiTheme="minorHAnsi" w:eastAsia="Times New Roman" w:hAnsiTheme="minorHAnsi" w:cstheme="minorHAnsi"/>
          <w:color w:val="000000"/>
          <w:sz w:val="40"/>
          <w:szCs w:val="32"/>
          <w:lang w:val="es-ES" w:eastAsia="es-ES"/>
        </w:rPr>
      </w:pPr>
      <w:r w:rsidRPr="005F5647">
        <w:rPr>
          <w:rFonts w:asciiTheme="minorHAnsi" w:eastAsia="Times New Roman" w:hAnsiTheme="minorHAnsi" w:cstheme="minorHAnsi"/>
          <w:sz w:val="40"/>
          <w:szCs w:val="32"/>
          <w:lang w:val="es-ES" w:eastAsia="es-ES"/>
        </w:rPr>
        <w:t>Facultad de Ciencias de la Salud –</w:t>
      </w:r>
      <w:r w:rsidRPr="004D75AE">
        <w:rPr>
          <w:rFonts w:asciiTheme="minorHAnsi" w:eastAsia="Times New Roman" w:hAnsiTheme="minorHAnsi" w:cstheme="minorHAnsi"/>
          <w:color w:val="000000"/>
          <w:sz w:val="40"/>
          <w:szCs w:val="32"/>
          <w:lang w:val="es-ES" w:eastAsia="es-ES"/>
        </w:rPr>
        <w:t xml:space="preserve"> Universidad Nacional de Caaguazú.</w:t>
      </w:r>
    </w:p>
    <w:p w:rsidR="0046156E" w:rsidRPr="004D75AE" w:rsidRDefault="0046156E" w:rsidP="00DD4112">
      <w:pPr>
        <w:tabs>
          <w:tab w:val="left" w:pos="0"/>
        </w:tabs>
        <w:spacing w:after="0"/>
        <w:jc w:val="center"/>
        <w:rPr>
          <w:rFonts w:asciiTheme="minorHAnsi" w:eastAsia="Times New Roman" w:hAnsiTheme="minorHAnsi" w:cstheme="minorHAnsi"/>
          <w:color w:val="000000"/>
          <w:sz w:val="40"/>
          <w:szCs w:val="32"/>
          <w:lang w:val="es-ES" w:eastAsia="es-ES"/>
        </w:rPr>
      </w:pPr>
    </w:p>
    <w:p w:rsidR="00176237" w:rsidRPr="004D75AE" w:rsidRDefault="00964D9B" w:rsidP="00DD4112">
      <w:pPr>
        <w:tabs>
          <w:tab w:val="left" w:pos="0"/>
        </w:tabs>
        <w:spacing w:after="0"/>
        <w:jc w:val="center"/>
        <w:rPr>
          <w:rFonts w:asciiTheme="minorHAnsi" w:eastAsia="Times New Roman" w:hAnsiTheme="minorHAnsi" w:cstheme="minorHAnsi"/>
          <w:color w:val="000000"/>
          <w:sz w:val="40"/>
          <w:szCs w:val="32"/>
          <w:lang w:val="es-ES" w:eastAsia="es-ES"/>
        </w:rPr>
      </w:pPr>
      <w:r w:rsidRPr="004D75AE">
        <w:rPr>
          <w:rFonts w:asciiTheme="minorHAnsi" w:eastAsia="Times New Roman" w:hAnsiTheme="minorHAnsi" w:cstheme="minorHAnsi"/>
          <w:color w:val="000000"/>
          <w:sz w:val="40"/>
          <w:szCs w:val="32"/>
          <w:lang w:val="es-ES" w:eastAsia="es-ES"/>
        </w:rPr>
        <w:t>Licitación de Menor Cuantía Nacional.</w:t>
      </w:r>
    </w:p>
    <w:p w:rsidR="005247C3" w:rsidRPr="00504E2C" w:rsidRDefault="005247C3" w:rsidP="00DD4112">
      <w:pPr>
        <w:spacing w:after="0"/>
        <w:jc w:val="center"/>
        <w:rPr>
          <w:rFonts w:asciiTheme="minorHAnsi" w:eastAsia="Times New Roman" w:hAnsiTheme="minorHAnsi" w:cstheme="minorHAnsi"/>
          <w:i/>
          <w:color w:val="000000"/>
          <w:sz w:val="32"/>
          <w:szCs w:val="32"/>
          <w:lang w:val="es-ES" w:eastAsia="es-ES"/>
        </w:rPr>
      </w:pP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D3A2C" w:rsidRPr="00DD4112" w:rsidRDefault="001D3A2C" w:rsidP="00DD4112">
      <w:pPr>
        <w:tabs>
          <w:tab w:val="left" w:pos="284"/>
        </w:tabs>
        <w:spacing w:after="0"/>
        <w:ind w:left="284"/>
        <w:jc w:val="center"/>
        <w:rPr>
          <w:rFonts w:asciiTheme="minorHAnsi" w:eastAsia="Times New Roman" w:hAnsiTheme="minorHAnsi" w:cstheme="minorHAnsi"/>
          <w:b/>
          <w:sz w:val="40"/>
          <w:szCs w:val="40"/>
          <w:lang w:val="es-ES" w:eastAsia="es-ES"/>
        </w:rPr>
      </w:pPr>
      <w:r w:rsidRPr="00504E2C">
        <w:rPr>
          <w:rFonts w:asciiTheme="minorHAnsi" w:eastAsia="Times New Roman" w:hAnsiTheme="minorHAnsi" w:cstheme="minorHAnsi"/>
          <w:b/>
          <w:sz w:val="32"/>
          <w:szCs w:val="32"/>
          <w:lang w:val="es-ES" w:eastAsia="es-ES"/>
        </w:rPr>
        <w:t>“</w:t>
      </w:r>
      <w:r w:rsidR="00A14BC3" w:rsidRPr="00A14BC3">
        <w:rPr>
          <w:rFonts w:asciiTheme="minorHAnsi" w:eastAsia="Times New Roman" w:hAnsiTheme="minorHAnsi" w:cstheme="minorHAnsi"/>
          <w:b/>
          <w:sz w:val="40"/>
          <w:szCs w:val="40"/>
          <w:lang w:val="es-ES" w:eastAsia="es-ES"/>
        </w:rPr>
        <w:t xml:space="preserve">Adquisición de Servicios de Consultoría para Recolección de Datos FCS UNCA </w:t>
      </w:r>
      <w:proofErr w:type="spellStart"/>
      <w:r w:rsidR="00A14BC3" w:rsidRPr="00A14BC3">
        <w:rPr>
          <w:rFonts w:asciiTheme="minorHAnsi" w:eastAsia="Times New Roman" w:hAnsiTheme="minorHAnsi" w:cstheme="minorHAnsi"/>
          <w:b/>
          <w:sz w:val="40"/>
          <w:szCs w:val="40"/>
          <w:lang w:val="es-ES" w:eastAsia="es-ES"/>
        </w:rPr>
        <w:t>CONACYT</w:t>
      </w:r>
      <w:proofErr w:type="spellEnd"/>
      <w:r w:rsidR="00A14BC3" w:rsidRPr="00A14BC3">
        <w:rPr>
          <w:rFonts w:asciiTheme="minorHAnsi" w:eastAsia="Times New Roman" w:hAnsiTheme="minorHAnsi" w:cstheme="minorHAnsi"/>
          <w:b/>
          <w:sz w:val="40"/>
          <w:szCs w:val="40"/>
          <w:lang w:val="es-ES" w:eastAsia="es-ES"/>
        </w:rPr>
        <w:t xml:space="preserve"> </w:t>
      </w:r>
      <w:proofErr w:type="spellStart"/>
      <w:r w:rsidR="00A14BC3" w:rsidRPr="00A14BC3">
        <w:rPr>
          <w:rFonts w:asciiTheme="minorHAnsi" w:eastAsia="Times New Roman" w:hAnsiTheme="minorHAnsi" w:cstheme="minorHAnsi"/>
          <w:b/>
          <w:sz w:val="40"/>
          <w:szCs w:val="40"/>
          <w:lang w:val="es-ES" w:eastAsia="es-ES"/>
        </w:rPr>
        <w:t>PINV01</w:t>
      </w:r>
      <w:proofErr w:type="spellEnd"/>
      <w:r w:rsidR="00A14BC3" w:rsidRPr="00A14BC3">
        <w:rPr>
          <w:rFonts w:asciiTheme="minorHAnsi" w:eastAsia="Times New Roman" w:hAnsiTheme="minorHAnsi" w:cstheme="minorHAnsi"/>
          <w:b/>
          <w:sz w:val="40"/>
          <w:szCs w:val="40"/>
          <w:lang w:val="es-ES" w:eastAsia="es-ES"/>
        </w:rPr>
        <w:t>-67</w:t>
      </w:r>
      <w:r w:rsidR="00F55347" w:rsidRPr="00DD4112">
        <w:rPr>
          <w:rFonts w:asciiTheme="minorHAnsi" w:eastAsia="Times New Roman" w:hAnsiTheme="minorHAnsi" w:cstheme="minorHAnsi"/>
          <w:b/>
          <w:sz w:val="40"/>
          <w:szCs w:val="40"/>
          <w:lang w:val="es-ES" w:eastAsia="es-ES"/>
        </w:rPr>
        <w:t>”</w:t>
      </w:r>
    </w:p>
    <w:p w:rsidR="0046156E" w:rsidRPr="00DD4112" w:rsidRDefault="00317806" w:rsidP="00DD4112">
      <w:pPr>
        <w:spacing w:after="0"/>
        <w:jc w:val="center"/>
        <w:rPr>
          <w:rFonts w:asciiTheme="minorHAnsi" w:eastAsia="Times New Roman" w:hAnsiTheme="minorHAnsi" w:cstheme="minorHAnsi"/>
          <w:color w:val="000000"/>
          <w:sz w:val="40"/>
          <w:szCs w:val="40"/>
          <w:lang w:val="es-ES" w:eastAsia="es-ES"/>
        </w:rPr>
      </w:pPr>
      <w:r>
        <w:rPr>
          <w:rFonts w:asciiTheme="minorHAnsi" w:eastAsia="Times New Roman" w:hAnsiTheme="minorHAnsi" w:cstheme="minorHAnsi"/>
          <w:color w:val="000000"/>
          <w:sz w:val="40"/>
          <w:szCs w:val="40"/>
          <w:lang w:val="es-ES" w:eastAsia="es-ES"/>
        </w:rPr>
        <w:t xml:space="preserve">ID </w:t>
      </w:r>
      <w:r w:rsidRPr="00317806">
        <w:rPr>
          <w:rFonts w:asciiTheme="minorHAnsi" w:eastAsia="Times New Roman" w:hAnsiTheme="minorHAnsi" w:cstheme="minorHAnsi"/>
          <w:color w:val="000000"/>
          <w:sz w:val="40"/>
          <w:szCs w:val="40"/>
          <w:lang w:val="es-ES" w:eastAsia="es-ES"/>
        </w:rPr>
        <w:t>450841</w:t>
      </w:r>
    </w:p>
    <w:p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7F3028" w:rsidRPr="00504E2C" w:rsidRDefault="007F3028" w:rsidP="00DD4112">
      <w:pPr>
        <w:spacing w:after="0"/>
        <w:jc w:val="center"/>
        <w:rPr>
          <w:rFonts w:asciiTheme="minorHAnsi" w:eastAsia="Times New Roman" w:hAnsiTheme="minorHAnsi" w:cstheme="minorHAnsi"/>
          <w:color w:val="000000"/>
          <w:sz w:val="32"/>
          <w:szCs w:val="32"/>
          <w:lang w:val="es-ES" w:eastAsia="es-ES"/>
        </w:rPr>
      </w:pPr>
    </w:p>
    <w:p w:rsidR="001B2BF3" w:rsidRPr="00504E2C" w:rsidRDefault="001B2BF3" w:rsidP="00264A93">
      <w:pPr>
        <w:spacing w:after="0"/>
        <w:jc w:val="both"/>
        <w:rPr>
          <w:rFonts w:asciiTheme="minorHAnsi" w:eastAsia="Times New Roman" w:hAnsiTheme="minorHAnsi" w:cstheme="minorHAnsi"/>
          <w:b/>
          <w:bCs/>
          <w:iCs/>
          <w:color w:val="000000"/>
          <w:sz w:val="32"/>
          <w:szCs w:val="32"/>
          <w:lang w:val="es-ES" w:eastAsia="es-ES"/>
        </w:rPr>
      </w:pPr>
    </w:p>
    <w:p w:rsidR="00AC583A" w:rsidRPr="00504E2C" w:rsidRDefault="00AC583A" w:rsidP="00264A93">
      <w:pPr>
        <w:spacing w:after="0"/>
        <w:jc w:val="both"/>
        <w:rPr>
          <w:rFonts w:asciiTheme="minorHAnsi" w:eastAsia="Times New Roman" w:hAnsiTheme="minorHAnsi" w:cstheme="minorHAnsi"/>
          <w:b/>
          <w:bCs/>
          <w:iCs/>
          <w:color w:val="000000"/>
          <w:lang w:val="es-ES" w:eastAsia="es-ES"/>
        </w:rPr>
      </w:pPr>
    </w:p>
    <w:p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EndPr/>
      <w:sdtContent>
        <w:p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rsidR="00B22FD3" w:rsidRPr="00504E2C" w:rsidRDefault="00345AF9"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End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rsidR="00007890" w:rsidRPr="00504E2C" w:rsidRDefault="00345AF9"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EndPr/>
      <w:sdtContent>
        <w:p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EndPr/>
      <w:sdtContent>
        <w:p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s-PY" w:eastAsia="es-PY"/>
            </w:rPr>
            <w:drawing>
              <wp:inline distT="0" distB="0" distL="0" distR="0">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EndPr/>
      <w:sdtContent>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4"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eastAsia="es-PY"/>
            </w:rPr>
            <w:drawing>
              <wp:inline distT="0" distB="0" distL="0" distR="0">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rsidR="00F7519A" w:rsidRPr="00504E2C" w:rsidRDefault="00F7519A" w:rsidP="00264A93">
      <w:pPr>
        <w:spacing w:after="0"/>
        <w:jc w:val="both"/>
        <w:rPr>
          <w:rFonts w:asciiTheme="minorHAnsi" w:eastAsia="Times New Roman" w:hAnsiTheme="minorHAnsi" w:cstheme="minorHAnsi"/>
          <w:color w:val="000000"/>
          <w:lang w:eastAsia="es-PY"/>
        </w:rPr>
      </w:pPr>
    </w:p>
    <w:p w:rsidR="008C19FB" w:rsidRPr="00504E2C" w:rsidRDefault="00345AF9"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rsidR="00962784" w:rsidRPr="00504E2C" w:rsidRDefault="00345AF9" w:rsidP="00264A93">
          <w:pPr>
            <w:autoSpaceDE w:val="0"/>
            <w:autoSpaceDN w:val="0"/>
            <w:spacing w:after="0"/>
            <w:jc w:val="both"/>
            <w:rPr>
              <w:rFonts w:asciiTheme="minorHAnsi" w:eastAsia="Times New Roman" w:hAnsiTheme="minorHAnsi" w:cstheme="minorHAnsi"/>
              <w:lang w:eastAsia="es-PY"/>
            </w:rPr>
          </w:pPr>
        </w:p>
      </w:sdtContent>
    </w:sdt>
    <w:p w:rsidR="00F7519A" w:rsidRPr="00504E2C" w:rsidRDefault="00345AF9"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End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rsidR="007C2FE1" w:rsidRPr="00504E2C" w:rsidRDefault="00345AF9" w:rsidP="00264A93">
          <w:pPr>
            <w:spacing w:after="0"/>
            <w:jc w:val="both"/>
            <w:rPr>
              <w:rFonts w:asciiTheme="minorHAnsi" w:eastAsia="Times New Roman" w:hAnsiTheme="minorHAnsi" w:cstheme="minorHAnsi"/>
              <w:lang w:val="es-ES" w:eastAsia="es-ES"/>
            </w:rPr>
          </w:pPr>
        </w:p>
      </w:sdtContent>
    </w:sdt>
    <w:p w:rsidR="00F7519A" w:rsidRPr="00504E2C" w:rsidRDefault="00345AF9"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End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rsidR="00F7519A" w:rsidRPr="00504E2C" w:rsidRDefault="00345AF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EndPr/>
        <w:sdtContent>
          <w:r w:rsidR="00F7519A" w:rsidRPr="00504E2C">
            <w:rPr>
              <w:rFonts w:asciiTheme="minorHAnsi" w:hAnsiTheme="minorHAnsi" w:cstheme="minorHAnsi"/>
              <w:b/>
              <w:sz w:val="22"/>
              <w:szCs w:val="22"/>
              <w:lang w:eastAsia="es-PY"/>
            </w:rPr>
            <w:t>Oferentes en Consorcio</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rsidR="00F7519A" w:rsidRPr="00504E2C" w:rsidRDefault="00345AF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End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rsidR="00F7519A" w:rsidRPr="00504E2C" w:rsidRDefault="00F7519A" w:rsidP="00264A93">
      <w:pPr>
        <w:spacing w:after="0"/>
        <w:jc w:val="both"/>
        <w:rPr>
          <w:rFonts w:asciiTheme="minorHAnsi" w:hAnsiTheme="minorHAnsi" w:cstheme="minorHAnsi"/>
        </w:rPr>
      </w:pPr>
    </w:p>
    <w:bookmarkStart w:id="0" w:name="_Hlk156308630"/>
    <w:p w:rsidR="008571B6" w:rsidRDefault="00345AF9"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End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lang w:eastAsia="es-PY"/>
          </w:rPr>
          <w:id w:val="310990707"/>
          <w:placeholder>
            <w:docPart w:val="8854F89AB2F244A58B99456ED727F6C2"/>
          </w:placeholder>
        </w:sdtPr>
        <w:sdtEndPr/>
        <w:sdtContent>
          <w:r w:rsidR="00964D9B">
            <w:rPr>
              <w:rFonts w:asciiTheme="minorHAnsi" w:eastAsia="Times New Roman" w:hAnsiTheme="minorHAnsi" w:cstheme="minorHAnsi"/>
              <w:lang w:eastAsia="es-PY"/>
            </w:rPr>
            <w:t>Español para todos los oferentes</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rsidR="00F7519A" w:rsidRPr="00504E2C" w:rsidRDefault="00345AF9"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EndPr/>
        <w:sdtContent>
          <w:r w:rsidR="00F7519A" w:rsidRPr="00504E2C">
            <w:rPr>
              <w:rFonts w:asciiTheme="minorHAnsi" w:hAnsiTheme="minorHAnsi" w:cstheme="minorHAnsi"/>
              <w:b/>
              <w:sz w:val="22"/>
              <w:szCs w:val="22"/>
              <w:lang w:eastAsia="es-PY"/>
            </w:rPr>
            <w:t>Precio y Formulario de la Oferta</w:t>
          </w:r>
        </w:sdtContent>
      </w:sdt>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rsidR="00F7519A" w:rsidRPr="00504E2C" w:rsidRDefault="00345AF9"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EndPr/>
      <w:sdtContent>
        <w:p w:rsidR="00F7519A" w:rsidRPr="00504E2C" w:rsidRDefault="00F7519A" w:rsidP="00264A93">
          <w:pPr>
            <w:pStyle w:val="Ttul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rsidR="00884C73" w:rsidRDefault="00345AF9"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End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EndPr/>
        <w:sdtContent>
          <w:r w:rsidR="005F5647">
            <w:rPr>
              <w:rFonts w:asciiTheme="minorHAnsi" w:hAnsiTheme="minorHAnsi" w:cstheme="minorHAnsi"/>
              <w:b w:val="0"/>
              <w:sz w:val="22"/>
              <w:szCs w:val="22"/>
            </w:rPr>
            <w:t xml:space="preserve"> </w:t>
          </w:r>
          <w:proofErr w:type="gramStart"/>
          <w:r w:rsidR="00964D9B">
            <w:rPr>
              <w:rFonts w:asciiTheme="minorHAnsi" w:hAnsiTheme="minorHAnsi" w:cstheme="minorHAnsi"/>
              <w:b w:val="0"/>
              <w:sz w:val="22"/>
              <w:szCs w:val="22"/>
            </w:rPr>
            <w:t>no</w:t>
          </w:r>
          <w:proofErr w:type="gramEnd"/>
          <w:r w:rsidR="00964D9B">
            <w:rPr>
              <w:rFonts w:asciiTheme="minorHAnsi" w:hAnsiTheme="minorHAnsi" w:cstheme="minorHAnsi"/>
              <w:b w:val="0"/>
              <w:sz w:val="22"/>
              <w:szCs w:val="22"/>
            </w:rPr>
            <w:t xml:space="preserve"> aplica</w:t>
          </w:r>
        </w:sdtContent>
      </w:sdt>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EndPr/>
      <w:sdtContent>
        <w:p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rsidR="00F7519A" w:rsidRPr="00504E2C" w:rsidRDefault="00F7519A" w:rsidP="00264A93">
      <w:pPr>
        <w:spacing w:after="0"/>
        <w:jc w:val="both"/>
        <w:rPr>
          <w:rFonts w:asciiTheme="minorHAnsi" w:eastAsia="Times New Roman" w:hAnsiTheme="minorHAnsi" w:cstheme="minorHAnsi"/>
          <w:b/>
          <w:lang w:val="es-ES" w:eastAsia="es-ES"/>
        </w:rPr>
      </w:pPr>
    </w:p>
    <w:p w:rsidR="00305B46" w:rsidRPr="00504E2C" w:rsidRDefault="00345AF9"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EndPr/>
        <w:sdtContent>
          <w:r w:rsidR="00F7519A" w:rsidRPr="00504E2C">
            <w:rPr>
              <w:rFonts w:asciiTheme="minorHAnsi" w:eastAsia="Times New Roman" w:hAnsiTheme="minorHAnsi" w:cstheme="minorHAnsi"/>
              <w:lang w:val="es-ES" w:eastAsia="es-ES"/>
            </w:rPr>
            <w:t>La moneda de la oferta y pago será:</w:t>
          </w:r>
        </w:sdtContent>
      </w:sdt>
    </w:p>
    <w:p w:rsidR="00305B46" w:rsidRPr="00504E2C" w:rsidRDefault="00345AF9"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EndPr/>
        <w:sdtContent>
          <w:r w:rsidR="00964D9B">
            <w:rPr>
              <w:rFonts w:asciiTheme="minorHAnsi" w:eastAsia="Times New Roman" w:hAnsiTheme="minorHAnsi" w:cstheme="minorHAnsi"/>
              <w:lang w:val="es-ES" w:eastAsia="es-ES"/>
            </w:rPr>
            <w:t>En guaraníes para todos los oferentes</w:t>
          </w:r>
        </w:sdtContent>
      </w:sdt>
    </w:p>
    <w:p w:rsidR="00821776" w:rsidRDefault="00345AF9"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End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EndPr/>
      <w:sdtContent>
        <w:p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rsidR="00F7519A" w:rsidRPr="00504E2C" w:rsidRDefault="00345AF9"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End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p>
    <w:p w:rsidR="00F7519A" w:rsidRPr="00821776" w:rsidRDefault="00345AF9"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s-PY" w:eastAsia="es-PY"/>
            </w:rPr>
            <w:drawing>
              <wp:inline distT="0" distB="0" distL="0" distR="0">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rsidR="00F7519A" w:rsidRPr="00504E2C"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EndPr/>
        <w:sdtContent>
          <w:r w:rsidR="005F5647">
            <w:rPr>
              <w:rFonts w:asciiTheme="minorHAnsi" w:eastAsia="Times New Roman" w:hAnsiTheme="minorHAnsi" w:cstheme="minorHAnsi"/>
              <w:color w:val="000000"/>
              <w:lang w:eastAsia="es-PY"/>
            </w:rPr>
            <w:t>ninguna copia</w:t>
          </w:r>
        </w:sdtContent>
      </w:sdt>
    </w:p>
    <w:bookmarkEnd w:id="2"/>
    <w:p w:rsidR="00F7519A" w:rsidRPr="00504E2C" w:rsidRDefault="00345AF9"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EndPr/>
        <w:sdtContent>
          <w:r w:rsidR="00F7519A" w:rsidRPr="00504E2C">
            <w:rPr>
              <w:sz w:val="22"/>
            </w:rPr>
            <w:t>Método de presentación de ofertas</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p w:rsidR="00F7519A" w:rsidRPr="00D258A1" w:rsidRDefault="00345AF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End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EndPr/>
        <w:sdtContent>
          <w:r w:rsidR="00FC0BF5">
            <w:rPr>
              <w:rFonts w:asciiTheme="minorHAnsi" w:hAnsiTheme="minorHAnsi" w:cstheme="minorHAnsi"/>
              <w:color w:val="000000"/>
              <w:lang w:eastAsia="es-PY"/>
            </w:rPr>
            <w:t xml:space="preserve">un sobre </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rsidR="00F7519A" w:rsidRPr="00504E2C" w:rsidRDefault="00F7519A" w:rsidP="00264A93">
          <w:pPr>
            <w:spacing w:after="0"/>
            <w:jc w:val="both"/>
            <w:rPr>
              <w:rFonts w:asciiTheme="minorHAnsi" w:eastAsia="Times New Roman" w:hAnsiTheme="minorHAnsi" w:cstheme="minorHAnsi"/>
              <w:color w:val="000000"/>
              <w:lang w:eastAsia="es-PY"/>
            </w:rPr>
          </w:pP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lastRenderedPageBreak/>
            <w:t>Si los sobres no están cerrados e identificados como se requiere, la convocante no se responsabilizará en caso de que la oferta se extravíe o sea abierta prematuramente.</w:t>
          </w:r>
        </w:p>
      </w:sdtContent>
    </w:sdt>
    <w:p w:rsidR="0014428D" w:rsidRPr="00504E2C" w:rsidRDefault="00345AF9"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End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EndPr/>
      <w:sdtContent>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rsidR="00073A8E" w:rsidRPr="00504E2C" w:rsidRDefault="00073A8E" w:rsidP="00264A93">
          <w:pPr>
            <w:spacing w:after="0"/>
            <w:jc w:val="both"/>
            <w:rPr>
              <w:rFonts w:asciiTheme="minorHAnsi" w:eastAsia="Times New Roman" w:hAnsiTheme="minorHAnsi" w:cstheme="minorHAnsi"/>
              <w:lang w:val="es-ES" w:eastAsia="es-ES"/>
            </w:rPr>
          </w:pPr>
        </w:p>
        <w:p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345AF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End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EndPr/>
        <w:sdtContent>
          <w:r w:rsidR="00964D9B">
            <w:rPr>
              <w:rFonts w:asciiTheme="minorHAnsi" w:eastAsia="Times New Roman" w:hAnsiTheme="minorHAnsi" w:cstheme="minorHAnsi"/>
              <w:lang w:eastAsia="es-PY"/>
            </w:rPr>
            <w:t xml:space="preserve">NO APLICA </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EndPr/>
      <w:sdtConten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rsidR="00E65B48" w:rsidRPr="00504E2C" w:rsidRDefault="00345AF9"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End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EndPr/>
            <w:sdtContent>
              <w:r w:rsidR="00964D9B">
                <w:rPr>
                  <w:rFonts w:asciiTheme="minorHAnsi" w:eastAsia="Times New Roman" w:hAnsiTheme="minorHAnsi" w:cstheme="minorHAnsi"/>
                  <w:lang w:eastAsia="es-PY"/>
                </w:rPr>
                <w:t>90</w:t>
              </w:r>
            </w:sdtContent>
          </w:sdt>
        </w:sdtContent>
      </w:sdt>
      <w:r w:rsidR="00E65B48" w:rsidRPr="00504E2C">
        <w:rPr>
          <w:rFonts w:asciiTheme="minorHAnsi" w:eastAsia="Times New Roman" w:hAnsiTheme="minorHAnsi" w:cstheme="minorHAnsi"/>
          <w:color w:val="000000"/>
          <w:lang w:eastAsia="es-PY"/>
        </w:rPr>
        <w:t> </w:t>
      </w:r>
      <w:r w:rsidR="00E65B48" w:rsidRPr="00504E2C">
        <w:rPr>
          <w:rFonts w:asciiTheme="minorHAnsi" w:eastAsia="Times New Roman" w:hAnsiTheme="minorHAnsi" w:cstheme="minorHAnsi"/>
          <w:color w:val="FF0000"/>
          <w:lang w:eastAsia="es-PY"/>
        </w:rPr>
        <w:t>[</w:t>
      </w: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rsidR="00E65B48" w:rsidRPr="00504E2C" w:rsidRDefault="00E65B48" w:rsidP="00264A93">
      <w:pPr>
        <w:spacing w:after="0"/>
        <w:jc w:val="both"/>
        <w:rPr>
          <w:rFonts w:asciiTheme="minorHAnsi" w:eastAsia="Times New Roman" w:hAnsiTheme="minorHAnsi" w:cstheme="minorHAnsi"/>
          <w:color w:val="000000"/>
          <w:lang w:eastAsia="es-PY"/>
        </w:rPr>
      </w:pPr>
    </w:p>
    <w:p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4" w:name="_Hlk32506329"/>
    <w:p w:rsidR="006C54D7" w:rsidRPr="00504E2C" w:rsidRDefault="00345AF9"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End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spacing w:after="0"/>
        <w:jc w:val="both"/>
        <w:rPr>
          <w:rFonts w:asciiTheme="minorHAnsi" w:eastAsia="Times New Roman" w:hAnsiTheme="minorHAnsi" w:cstheme="minorHAnsi"/>
          <w:color w:val="000000"/>
          <w:lang w:eastAsia="es-PY"/>
        </w:rPr>
      </w:pPr>
    </w:p>
    <w:bookmarkEnd w:id="4"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EndPr/>
      <w:sdtContent>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en caso de oferentes en consorcio deberá ser presentada de la siguiente manera: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rsidR="006C54D7" w:rsidRPr="00504E2C" w:rsidRDefault="00345AF9"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End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EndPr/>
        <w:sdtContent>
          <w:r w:rsidR="006C54D7" w:rsidRPr="00504E2C">
            <w:rPr>
              <w:rStyle w:val="Textodelmarcadordeposicin"/>
              <w:rFonts w:asciiTheme="minorHAnsi" w:hAnsiTheme="minorHAnsi" w:cstheme="minorHAnsi"/>
            </w:rPr>
            <w:t>Haga clic aquí para escribir texto.</w:t>
          </w:r>
        </w:sdtContent>
      </w:sdt>
    </w:p>
    <w:p w:rsidR="00504E2C" w:rsidRPr="00504E2C" w:rsidRDefault="00504E2C" w:rsidP="00264A93">
      <w:pPr>
        <w:spacing w:after="0"/>
        <w:ind w:left="720"/>
        <w:jc w:val="both"/>
        <w:rPr>
          <w:rFonts w:asciiTheme="minorHAnsi" w:eastAsia="Times New Roman" w:hAnsiTheme="minorHAnsi" w:cstheme="minorHAnsi"/>
          <w:color w:val="000000"/>
          <w:lang w:eastAsia="es-PY"/>
        </w:rPr>
      </w:pPr>
    </w:p>
    <w:p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End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rsidR="006C54D7" w:rsidRPr="00504E2C" w:rsidRDefault="006C54D7" w:rsidP="00264A93">
      <w:pPr>
        <w:spacing w:after="0"/>
        <w:jc w:val="both"/>
        <w:rPr>
          <w:rFonts w:asciiTheme="minorHAnsi" w:hAnsiTheme="minorHAnsi" w:cstheme="minorHAnsi"/>
        </w:rPr>
      </w:pPr>
    </w:p>
    <w:p w:rsidR="00D258A1" w:rsidRDefault="00345AF9"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EndPr/>
        <w:sdtContent>
          <w:r w:rsidR="00964D9B">
            <w:rPr>
              <w:rFonts w:asciiTheme="minorHAnsi" w:eastAsia="Times New Roman" w:hAnsiTheme="minorHAnsi" w:cstheme="minorHAnsi"/>
              <w:color w:val="000000"/>
              <w:lang w:eastAsia="es-PY"/>
            </w:rPr>
            <w:t>120</w:t>
          </w:r>
        </w:sdtContent>
      </w:sdt>
      <w:r w:rsidR="006C54D7" w:rsidRPr="00504E2C">
        <w:rPr>
          <w:rFonts w:asciiTheme="minorHAnsi" w:eastAsia="Times New Roman" w:hAnsiTheme="minorHAnsi" w:cstheme="minorHAnsi"/>
          <w:color w:val="000000"/>
          <w:lang w:eastAsia="es-PY"/>
        </w:rPr>
        <w:t> </w:t>
      </w:r>
    </w:p>
    <w:sdt>
      <w:sdtPr>
        <w:rPr>
          <w:rFonts w:asciiTheme="minorHAnsi" w:hAnsiTheme="minorHAnsi" w:cstheme="minorHAnsi"/>
          <w:color w:val="000000"/>
          <w:lang w:eastAsia="es-PY"/>
        </w:rPr>
        <w:id w:val="-1563178013"/>
        <w:lock w:val="contentLocked"/>
        <w:placeholder>
          <w:docPart w:val="DefaultPlaceholder_-1854013440"/>
        </w:placeholder>
        <w:group/>
      </w:sdtPr>
      <w:sdtEndPr/>
      <w:sdtContent>
        <w:p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sdtContent>
    </w:sdt>
    <w:p w:rsidR="006C54D7" w:rsidRPr="00504E2C" w:rsidRDefault="00345AF9"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End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EndPr/>
      <w:sdtContent>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Las ofertas cuyo retiro, sustitución o modificación fuere solicitada serán devueltas sin abrir a los oferentes remitentes, durante el acto de apertura de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rsidR="006C54D7" w:rsidRPr="00504E2C" w:rsidRDefault="006C54D7" w:rsidP="00264A93">
      <w:pPr>
        <w:ind w:left="360"/>
        <w:contextualSpacing/>
        <w:jc w:val="both"/>
        <w:rPr>
          <w:rFonts w:asciiTheme="minorHAnsi" w:hAnsiTheme="minorHAnsi" w:cstheme="minorHAnsi"/>
          <w:b/>
          <w:color w:val="000000"/>
          <w:lang w:eastAsia="es-PY"/>
        </w:rPr>
      </w:pPr>
    </w:p>
    <w:p w:rsidR="006C54D7" w:rsidRPr="00504E2C" w:rsidRDefault="00345AF9"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End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8. En el sistema de un solo sobre el acta de apertura deberá ser comunicada a través del SICP para su </w:t>
          </w:r>
          <w:r w:rsidRPr="00504E2C">
            <w:rPr>
              <w:rFonts w:asciiTheme="minorHAnsi" w:hAnsiTheme="minorHAnsi" w:cstheme="minorHAnsi"/>
              <w:color w:val="000000"/>
              <w:sz w:val="22"/>
              <w:szCs w:val="22"/>
              <w:lang w:eastAsia="es-PY"/>
            </w:rPr>
            <w:lastRenderedPageBreak/>
            <w:t>difusión, dentro de los dos (02) días hábiles de la realización del acto de apertura.</w:t>
          </w:r>
        </w:p>
        <w:p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End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eastAsia="Times New Roman" w:hAnsiTheme="minorHAnsi" w:cstheme="minorHAnsi"/>
          <w:lang w:val="es-ES" w:eastAsia="es-ES"/>
        </w:rPr>
      </w:pPr>
    </w:p>
    <w:p w:rsidR="00367BF7" w:rsidRPr="00504E2C" w:rsidRDefault="00345AF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863966817"/>
          <w:placeholder>
            <w:docPart w:val="2E01DE7FDC32424CA2D46157689A4B04"/>
          </w:placeholder>
        </w:sdtPr>
        <w:sdtEndPr/>
        <w:sdtContent>
          <w:proofErr w:type="gramStart"/>
          <w:r w:rsidR="00964D9B">
            <w:rPr>
              <w:rFonts w:asciiTheme="minorHAnsi" w:eastAsia="Times New Roman" w:hAnsiTheme="minorHAnsi" w:cstheme="minorHAnsi"/>
              <w:lang w:eastAsia="es-PY"/>
            </w:rPr>
            <w:t>APLICA</w:t>
          </w:r>
          <w:r w:rsidR="004C3527">
            <w:rPr>
              <w:rFonts w:asciiTheme="minorHAnsi" w:eastAsia="Times New Roman" w:hAnsiTheme="minorHAnsi" w:cstheme="minorHAnsi"/>
              <w:lang w:eastAsia="es-PY"/>
            </w:rPr>
            <w:t xml:space="preserve"> .</w:t>
          </w:r>
          <w:proofErr w:type="gramEnd"/>
          <w:r w:rsidR="004C3527">
            <w:rPr>
              <w:rFonts w:asciiTheme="minorHAnsi" w:eastAsia="Times New Roman" w:hAnsiTheme="minorHAnsi" w:cstheme="minorHAnsi"/>
              <w:lang w:eastAsia="es-PY"/>
            </w:rPr>
            <w:t xml:space="preserve"> </w:t>
          </w:r>
        </w:sdtContent>
      </w:sdt>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rsidR="00A14BC3"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Fecha:</w:t>
          </w:r>
        </w:sdtContent>
      </w:sdt>
      <w:r w:rsidR="00A14BC3" w:rsidRPr="00A14BC3">
        <w:t xml:space="preserve"> </w:t>
      </w:r>
      <w:r w:rsidR="004346E8">
        <w:rPr>
          <w:rFonts w:asciiTheme="minorHAnsi" w:eastAsia="Times New Roman" w:hAnsiTheme="minorHAnsi" w:cstheme="minorHAnsi"/>
          <w:color w:val="000000"/>
          <w:lang w:eastAsia="es-PY"/>
        </w:rPr>
        <w:t>08-10</w:t>
      </w:r>
      <w:r w:rsidR="00A14BC3" w:rsidRPr="00A14BC3">
        <w:rPr>
          <w:rFonts w:asciiTheme="minorHAnsi" w:eastAsia="Times New Roman" w:hAnsiTheme="minorHAnsi" w:cstheme="minorHAnsi"/>
          <w:color w:val="000000"/>
          <w:lang w:eastAsia="es-PY"/>
        </w:rPr>
        <w:t>-2024 - 08:00</w:t>
      </w:r>
    </w:p>
    <w:p w:rsidR="00367BF7" w:rsidRPr="00504E2C"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FF0000"/>
            <w:sz w:val="20"/>
            <w:lang w:eastAsia="es-PY"/>
          </w:rPr>
          <w:id w:val="276304897"/>
          <w:lock w:val="sdtLocked"/>
          <w:placeholder>
            <w:docPart w:val="610BBD3C190B45E48FD02F01BD338BBB"/>
          </w:placeholder>
        </w:sdtPr>
        <w:sdtEndPr/>
        <w:sdtContent>
          <w:sdt>
            <w:sdtPr>
              <w:rPr>
                <w:rFonts w:asciiTheme="minorHAnsi" w:eastAsia="Times New Roman" w:hAnsiTheme="minorHAnsi" w:cstheme="minorHAnsi"/>
                <w:color w:val="000000"/>
                <w:lang w:eastAsia="es-PY"/>
              </w:rPr>
              <w:id w:val="-806082244"/>
              <w:placeholder>
                <w:docPart w:val="077398AE459E4CE4BFFCC1852F8A7BC0"/>
              </w:placeholder>
            </w:sdtPr>
            <w:sdtEndPr>
              <w:rPr>
                <w:color w:val="FF0000"/>
              </w:rPr>
            </w:sdtEndPr>
            <w:sdtContent>
              <w:r w:rsidR="00A14BC3">
                <w:rPr>
                  <w:rFonts w:asciiTheme="minorHAnsi" w:eastAsia="Times New Roman" w:hAnsiTheme="minorHAnsi" w:cstheme="minorHAnsi"/>
                  <w:color w:val="000000"/>
                  <w:lang w:eastAsia="es-PY"/>
                </w:rPr>
                <w:t>Dirección de Investigación de la Facultad de Ciencias de la Salud UNCA Coronel Oviedo.</w:t>
              </w:r>
            </w:sdtContent>
          </w:sdt>
          <w:r w:rsidR="00A14BC3">
            <w:rPr>
              <w:rFonts w:asciiTheme="minorHAnsi" w:eastAsia="Times New Roman" w:hAnsiTheme="minorHAnsi" w:cstheme="minorHAnsi"/>
              <w:color w:val="FF0000"/>
              <w:lang w:eastAsia="es-PY"/>
            </w:rPr>
            <w:t xml:space="preserve"> </w:t>
          </w:r>
        </w:sdtContent>
      </w:sdt>
    </w:p>
    <w:p w:rsidR="00367BF7" w:rsidRPr="00504E2C"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FF0000"/>
            <w:lang w:eastAsia="es-PY"/>
          </w:rPr>
          <w:id w:val="-218590761"/>
          <w:lock w:val="sdtLocked"/>
          <w:placeholder>
            <w:docPart w:val="7FC9A78A56B84A81ACFBF696C0DF4F84"/>
          </w:placeholder>
        </w:sdtPr>
        <w:sdtEndPr/>
        <w:sdtContent>
          <w:r w:rsidR="00A14BC3">
            <w:rPr>
              <w:rFonts w:asciiTheme="minorHAnsi" w:eastAsia="Times New Roman" w:hAnsiTheme="minorHAnsi" w:cstheme="minorHAnsi"/>
              <w:color w:val="FF0000"/>
              <w:lang w:eastAsia="es-PY"/>
            </w:rPr>
            <w:t>08:00 hs am</w:t>
          </w:r>
        </w:sdtContent>
      </w:sdt>
    </w:p>
    <w:p w:rsidR="00367BF7" w:rsidRPr="00504E2C"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dtPr>
        <w:sdtEndPr/>
        <w:sdtContent>
          <w:r w:rsidR="00A14BC3">
            <w:rPr>
              <w:rFonts w:asciiTheme="minorHAnsi" w:eastAsia="Times New Roman" w:hAnsiTheme="minorHAnsi" w:cstheme="minorHAnsi"/>
              <w:color w:val="000000"/>
              <w:lang w:eastAsia="es-PY"/>
            </w:rPr>
            <w:t xml:space="preserve"> </w:t>
          </w:r>
          <w:r w:rsidR="00A14BC3" w:rsidRPr="00A14BC3">
            <w:rPr>
              <w:rFonts w:asciiTheme="minorHAnsi" w:eastAsia="Times New Roman" w:hAnsiTheme="minorHAnsi" w:cstheme="minorHAnsi"/>
              <w:b/>
              <w:color w:val="000000"/>
              <w:lang w:eastAsia="es-PY"/>
            </w:rPr>
            <w:t>La convocante establece como requisito de participación</w:t>
          </w:r>
          <w:r w:rsidR="00A14BC3">
            <w:rPr>
              <w:rFonts w:asciiTheme="minorHAnsi" w:eastAsia="Times New Roman" w:hAnsiTheme="minorHAnsi" w:cstheme="minorHAnsi"/>
              <w:color w:val="000000"/>
              <w:lang w:eastAsia="es-PY"/>
            </w:rPr>
            <w:t xml:space="preserve">. La misma es para conocer los pormenores de las actividades de recolección de datos que serán llevadas a cabo dentro del marco del proyecto. La </w:t>
          </w:r>
          <w:proofErr w:type="spellStart"/>
          <w:r w:rsidR="00A14BC3">
            <w:rPr>
              <w:rFonts w:asciiTheme="minorHAnsi" w:eastAsia="Times New Roman" w:hAnsiTheme="minorHAnsi" w:cstheme="minorHAnsi"/>
              <w:color w:val="000000"/>
              <w:lang w:eastAsia="es-PY"/>
            </w:rPr>
            <w:t>reunion</w:t>
          </w:r>
          <w:proofErr w:type="spellEnd"/>
          <w:r w:rsidR="00A14BC3">
            <w:rPr>
              <w:rFonts w:asciiTheme="minorHAnsi" w:eastAsia="Times New Roman" w:hAnsiTheme="minorHAnsi" w:cstheme="minorHAnsi"/>
              <w:color w:val="000000"/>
              <w:lang w:eastAsia="es-PY"/>
            </w:rPr>
            <w:t xml:space="preserve"> </w:t>
          </w:r>
          <w:proofErr w:type="spellStart"/>
          <w:r w:rsidR="00A14BC3">
            <w:rPr>
              <w:rFonts w:asciiTheme="minorHAnsi" w:eastAsia="Times New Roman" w:hAnsiTheme="minorHAnsi" w:cstheme="minorHAnsi"/>
              <w:color w:val="000000"/>
              <w:lang w:eastAsia="es-PY"/>
            </w:rPr>
            <w:t>sera</w:t>
          </w:r>
          <w:proofErr w:type="spellEnd"/>
          <w:r w:rsidR="00A14BC3">
            <w:rPr>
              <w:rFonts w:asciiTheme="minorHAnsi" w:eastAsia="Times New Roman" w:hAnsiTheme="minorHAnsi" w:cstheme="minorHAnsi"/>
              <w:color w:val="000000"/>
              <w:lang w:eastAsia="es-PY"/>
            </w:rPr>
            <w:t xml:space="preserve"> dirigida tanto por la </w:t>
          </w:r>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Guiomar Viveros Directora de </w:t>
          </w:r>
          <w:proofErr w:type="spellStart"/>
          <w:r w:rsidR="00A14BC3">
            <w:rPr>
              <w:rFonts w:asciiTheme="minorHAnsi" w:eastAsia="Times New Roman" w:hAnsiTheme="minorHAnsi" w:cstheme="minorHAnsi"/>
              <w:color w:val="000000"/>
              <w:lang w:eastAsia="es-PY"/>
            </w:rPr>
            <w:t>Investigacion</w:t>
          </w:r>
          <w:proofErr w:type="spellEnd"/>
          <w:r w:rsidR="00A14BC3">
            <w:rPr>
              <w:rFonts w:asciiTheme="minorHAnsi" w:eastAsia="Times New Roman" w:hAnsiTheme="minorHAnsi" w:cstheme="minorHAnsi"/>
              <w:color w:val="000000"/>
              <w:lang w:eastAsia="es-PY"/>
            </w:rPr>
            <w:t xml:space="preserve"> como por la </w:t>
          </w:r>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Gloria </w:t>
          </w:r>
          <w:proofErr w:type="spellStart"/>
          <w:r w:rsidR="00A14BC3">
            <w:rPr>
              <w:rFonts w:asciiTheme="minorHAnsi" w:eastAsia="Times New Roman" w:hAnsiTheme="minorHAnsi" w:cstheme="minorHAnsi"/>
              <w:color w:val="000000"/>
              <w:lang w:eastAsia="es-PY"/>
            </w:rPr>
            <w:t>Gonzalez</w:t>
          </w:r>
          <w:proofErr w:type="spellEnd"/>
          <w:r w:rsidR="00A14BC3">
            <w:rPr>
              <w:rFonts w:asciiTheme="minorHAnsi" w:eastAsia="Times New Roman" w:hAnsiTheme="minorHAnsi" w:cstheme="minorHAnsi"/>
              <w:color w:val="000000"/>
              <w:lang w:eastAsia="es-PY"/>
            </w:rPr>
            <w:t xml:space="preserve"> Coordinadora.</w:t>
          </w:r>
        </w:sdtContent>
      </w:sdt>
    </w:p>
    <w:p w:rsidR="00367BF7" w:rsidRPr="00504E2C"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dtPr>
        <w:sdtEndPr/>
        <w:sdtContent>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Guiomar Viveros - </w:t>
          </w:r>
        </w:sdtContent>
      </w:sdt>
      <w:proofErr w:type="spellStart"/>
      <w:r w:rsidR="00A14BC3">
        <w:rPr>
          <w:rFonts w:asciiTheme="minorHAnsi" w:eastAsia="Times New Roman" w:hAnsiTheme="minorHAnsi" w:cstheme="minorHAnsi"/>
          <w:color w:val="000000"/>
          <w:lang w:eastAsia="es-PY"/>
        </w:rPr>
        <w:t>Lic</w:t>
      </w:r>
      <w:proofErr w:type="spellEnd"/>
      <w:r w:rsidR="00A14BC3">
        <w:rPr>
          <w:rFonts w:asciiTheme="minorHAnsi" w:eastAsia="Times New Roman" w:hAnsiTheme="minorHAnsi" w:cstheme="minorHAnsi"/>
          <w:color w:val="000000"/>
          <w:lang w:eastAsia="es-PY"/>
        </w:rPr>
        <w:t xml:space="preserve"> Gloria </w:t>
      </w:r>
      <w:proofErr w:type="spellStart"/>
      <w:r w:rsidR="00A14BC3">
        <w:rPr>
          <w:rFonts w:asciiTheme="minorHAnsi" w:eastAsia="Times New Roman" w:hAnsiTheme="minorHAnsi" w:cstheme="minorHAnsi"/>
          <w:color w:val="000000"/>
          <w:lang w:eastAsia="es-PY"/>
        </w:rPr>
        <w:t>Gonzalez</w:t>
      </w:r>
      <w:proofErr w:type="spellEnd"/>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EndPr/>
      <w:sdtContent>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w:t>
          </w:r>
          <w:bookmarkStart w:id="5" w:name="_GoBack"/>
          <w:bookmarkEnd w:id="5"/>
          <w:r w:rsidRPr="00504E2C">
            <w:rPr>
              <w:rFonts w:asciiTheme="minorHAnsi" w:eastAsia="Times New Roman" w:hAnsiTheme="minorHAnsi" w:cstheme="minorHAnsi"/>
              <w:color w:val="000000"/>
              <w:lang w:eastAsia="es-PY"/>
            </w:rPr>
            <w:t>uenta con la información suficiente para preparar la oferta y ejecutar el contrato.</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rsidR="00367BF7" w:rsidRPr="00504E2C" w:rsidRDefault="00345AF9"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End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End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345AF9"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EndPr/>
        <w:sdtContent>
          <w:r w:rsidR="00367BF7" w:rsidRPr="00504E2C">
            <w:rPr>
              <w:rFonts w:asciiTheme="minorHAnsi" w:hAnsiTheme="minorHAnsi" w:cstheme="minorHAnsi"/>
              <w:b w:val="0"/>
              <w:sz w:val="22"/>
              <w:szCs w:val="22"/>
            </w:rPr>
            <w:t>La edición de Incoterms para esta licitación será:</w:t>
          </w:r>
        </w:sdtContent>
      </w:sdt>
      <w:r w:rsidR="00964D9B">
        <w:rPr>
          <w:rFonts w:asciiTheme="minorHAnsi" w:hAnsiTheme="minorHAnsi" w:cstheme="minorHAnsi"/>
          <w:b w:val="0"/>
          <w:i/>
          <w:color w:val="FF0000"/>
          <w:sz w:val="22"/>
          <w:szCs w:val="22"/>
          <w:lang w:eastAsia="es-PY"/>
        </w:rPr>
        <w:t>NO APLICA</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rsidR="00367BF7" w:rsidRPr="00504E2C" w:rsidRDefault="00345AF9"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345AF9"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EndPr/>
        <w:sdtContent>
          <w:r w:rsidR="00964D9B">
            <w:rPr>
              <w:rFonts w:asciiTheme="minorHAnsi" w:eastAsia="Times New Roman" w:hAnsiTheme="minorHAnsi" w:cstheme="minorHAnsi"/>
              <w:i/>
              <w:color w:val="FF0000"/>
              <w:lang w:eastAsia="es-PY"/>
            </w:rPr>
            <w:t>NO APLICA</w:t>
          </w:r>
          <w:r w:rsidR="00B47F0E">
            <w:rPr>
              <w:rFonts w:asciiTheme="minorHAnsi" w:eastAsia="Times New Roman" w:hAnsiTheme="minorHAnsi" w:cstheme="minorHAnsi"/>
              <w:i/>
              <w:color w:val="FF0000"/>
              <w:lang w:eastAsia="es-PY"/>
            </w:rPr>
            <w:t>.</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lastRenderedPageBreak/>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45AF9"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345AF9"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EndPr/>
        <w:sdtContent>
          <w:r w:rsidR="00964D9B">
            <w:rPr>
              <w:rFonts w:asciiTheme="minorHAnsi" w:eastAsia="Times New Roman" w:hAnsiTheme="minorHAnsi" w:cstheme="minorHAnsi"/>
              <w:i/>
              <w:color w:val="FF0000"/>
              <w:lang w:eastAsia="es-PY"/>
            </w:rPr>
            <w:t>NO APLICA</w:t>
          </w:r>
        </w:sdtContent>
      </w:sdt>
    </w:p>
    <w:sdt>
      <w:sdtPr>
        <w:rPr>
          <w:rFonts w:asciiTheme="minorHAnsi" w:eastAsia="Times New Roman" w:hAnsiTheme="minorHAnsi" w:cstheme="minorHAnsi"/>
          <w:lang w:eastAsia="es-ES"/>
        </w:rPr>
        <w:id w:val="-1938127208"/>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rsidR="00367BF7" w:rsidRPr="00504E2C" w:rsidRDefault="00345AF9"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EndPr/>
        <w:sdtContent>
          <w:r w:rsidR="00367BF7" w:rsidRPr="00504E2C">
            <w:rPr>
              <w:sz w:val="22"/>
            </w:rPr>
            <w:t>Tiempo de funcionamiento de los bienes</w:t>
          </w:r>
        </w:sdtContent>
      </w:sdt>
    </w:p>
    <w:p w:rsidR="00367BF7" w:rsidRPr="00504E2C" w:rsidRDefault="00367BF7" w:rsidP="00264A93">
      <w:pPr>
        <w:spacing w:after="0"/>
        <w:jc w:val="both"/>
        <w:rPr>
          <w:rFonts w:asciiTheme="minorHAnsi" w:hAnsiTheme="minorHAnsi" w:cstheme="minorHAnsi"/>
        </w:rPr>
      </w:pPr>
    </w:p>
    <w:p w:rsidR="00367BF7" w:rsidRPr="00504E2C" w:rsidRDefault="00345AF9"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End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r w:rsidR="00964D9B">
        <w:rPr>
          <w:sz w:val="22"/>
        </w:rPr>
        <w:t>NO APLICA</w:t>
      </w:r>
    </w:p>
    <w:p w:rsidR="00367BF7" w:rsidRPr="00504E2C" w:rsidRDefault="00367BF7" w:rsidP="00264A93">
      <w:pPr>
        <w:pStyle w:val="Estilo2"/>
        <w:pBdr>
          <w:bottom w:val="none" w:sz="0" w:space="0" w:color="auto"/>
        </w:pBdr>
        <w:jc w:val="both"/>
        <w:rPr>
          <w:sz w:val="22"/>
        </w:rPr>
      </w:pPr>
    </w:p>
    <w:p w:rsidR="00367BF7" w:rsidRPr="00504E2C" w:rsidRDefault="00345AF9"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End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B47F0E" w:rsidRDefault="00345AF9" w:rsidP="00264A93">
      <w:pPr>
        <w:spacing w:after="0"/>
        <w:jc w:val="both"/>
        <w:rPr>
          <w:rFonts w:asciiTheme="minorHAnsi" w:hAnsiTheme="minorHAnsi" w:cstheme="minorHAnsi"/>
          <w:color w:val="FF0000"/>
        </w:rPr>
      </w:pPr>
      <w:sdt>
        <w:sdtPr>
          <w:rPr>
            <w:rFonts w:asciiTheme="minorHAnsi" w:hAnsiTheme="minorHAnsi" w:cstheme="minorHAnsi"/>
          </w:rPr>
          <w:id w:val="1485504036"/>
          <w:lock w:val="sdtContentLocked"/>
          <w:placeholder>
            <w:docPart w:val="F04880A239364C4189BB182EDC7700BA"/>
          </w:placeholder>
          <w:group/>
        </w:sdtPr>
        <w:sdtEndPr/>
        <w:sdtContent>
          <w:r w:rsidR="00367BF7" w:rsidRPr="00504E2C">
            <w:rPr>
              <w:rFonts w:asciiTheme="minorHAnsi" w:hAnsiTheme="minorHAnsi" w:cstheme="minorHAnsi"/>
            </w:rPr>
            <w:t>El plazo de reposición de bienes para reparar o reemplazar será de:</w:t>
          </w:r>
        </w:sdtContent>
      </w:sdt>
      <w:r w:rsidR="005F5647">
        <w:rPr>
          <w:rFonts w:asciiTheme="minorHAnsi" w:hAnsiTheme="minorHAnsi" w:cstheme="minorHAnsi"/>
        </w:rPr>
        <w:t>NO APLICA</w:t>
      </w:r>
      <w:r w:rsidR="005F36BB">
        <w:rPr>
          <w:rFonts w:asciiTheme="minorHAnsi" w:hAnsiTheme="minorHAnsi" w:cstheme="minorHAnsi"/>
        </w:rPr>
        <w:t>,</w:t>
      </w:r>
      <w:r w:rsidR="00B47F0E">
        <w:rPr>
          <w:rFonts w:asciiTheme="minorHAnsi" w:hAnsiTheme="minorHAnsi" w:cstheme="minorHAnsi"/>
        </w:rPr>
        <w:t xml:space="preserve"> </w:t>
      </w:r>
    </w:p>
    <w:sdt>
      <w:sdtPr>
        <w:rPr>
          <w:rFonts w:asciiTheme="minorHAnsi" w:hAnsiTheme="minorHAnsi" w:cstheme="minorHAnsi"/>
        </w:rPr>
        <w:id w:val="-698556947"/>
        <w:lock w:val="sdtContentLocked"/>
        <w:placeholder>
          <w:docPart w:val="F04880A239364C4189BB182EDC7700BA"/>
        </w:placeholder>
        <w:group/>
      </w:sdtPr>
      <w:sdtEndPr/>
      <w:sdtContent>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EndPr/>
        <w:sdtContent>
          <w:r w:rsidR="00367BF7" w:rsidRPr="00504E2C">
            <w:rPr>
              <w:rFonts w:asciiTheme="minorHAnsi" w:hAnsiTheme="minorHAnsi" w:cstheme="minorHAnsi"/>
              <w:b/>
              <w:color w:val="000000"/>
              <w:lang w:eastAsia="es-PY"/>
            </w:rPr>
            <w:t>Periodo de Validez de la Garantía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345AF9"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EndPr/>
        <w:sdtContent>
          <w:r w:rsidR="00367BF7" w:rsidRPr="00504E2C">
            <w:rPr>
              <w:rFonts w:asciiTheme="minorHAnsi" w:hAnsiTheme="minorHAnsi" w:cstheme="minorHAnsi"/>
            </w:rPr>
            <w:t>El plazo de validez de la garantía de los bienes será el siguiente:</w:t>
          </w:r>
        </w:sdtContent>
      </w:sdt>
      <w:r w:rsidR="00964D9B">
        <w:rPr>
          <w:rFonts w:asciiTheme="minorHAnsi" w:eastAsia="Times New Roman" w:hAnsiTheme="minorHAnsi" w:cstheme="minorHAnsi"/>
          <w:lang w:eastAsia="es-PY"/>
        </w:rPr>
        <w:t>NO APLICA</w:t>
      </w:r>
    </w:p>
    <w:p w:rsidR="00367BF7" w:rsidRPr="00504E2C" w:rsidRDefault="00345AF9"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EndPr/>
        <w:sdtContent>
          <w:r w:rsidR="00367BF7" w:rsidRPr="00504E2C">
            <w:rPr>
              <w:sz w:val="22"/>
            </w:rPr>
            <w:t>Cobertura de Seguro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1B4342" w:rsidRDefault="00345AF9"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EndPr/>
        <w:sdtContent>
          <w:r w:rsidR="00367BF7" w:rsidRPr="00504E2C">
            <w:rPr>
              <w:rFonts w:asciiTheme="minorHAnsi" w:hAnsiTheme="minorHAnsi" w:cstheme="minorHAnsi"/>
            </w:rPr>
            <w:t>La cobertura de seguro requerida a los bienes será:</w:t>
          </w:r>
          <w:r w:rsidR="00964D9B">
            <w:rPr>
              <w:rFonts w:asciiTheme="minorHAnsi" w:hAnsiTheme="minorHAnsi" w:cstheme="minorHAnsi"/>
            </w:rPr>
            <w:t>N</w:t>
          </w:r>
        </w:sdtContent>
      </w:sdt>
      <w:bookmarkStart w:id="6" w:name="_Hlk156371148"/>
      <w:r w:rsidR="00964D9B">
        <w:rPr>
          <w:rFonts w:asciiTheme="minorHAnsi" w:eastAsia="Times New Roman" w:hAnsiTheme="minorHAnsi" w:cstheme="minorHAnsi"/>
          <w:lang w:eastAsia="es-PY"/>
        </w:rPr>
        <w:t>O APLICA</w:t>
      </w:r>
      <w:bookmarkEnd w:id="6"/>
    </w:p>
    <w:p w:rsidR="00367BF7" w:rsidRPr="00504E2C" w:rsidRDefault="00345AF9"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End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p w:rsidR="00AB5989" w:rsidRPr="00504E2C" w:rsidRDefault="00345AF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End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EndPr/>
      <w:sdtContent>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EndPr/>
      <w:sdtContent>
        <w:p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EndPr/>
      <w:sdtContent>
        <w:p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7" w:name="_Hlk32825960"/>
    <w:p w:rsidR="00AB5989" w:rsidRPr="00504E2C" w:rsidRDefault="00345AF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EndPr/>
        <w:sdtContent>
          <w:r w:rsidR="00AB5989" w:rsidRPr="00504E2C">
            <w:rPr>
              <w:rFonts w:asciiTheme="minorHAnsi" w:hAnsiTheme="minorHAnsi" w:cstheme="minorHAnsi"/>
            </w:rPr>
            <w:t>Requisitos de Calificación</w:t>
          </w:r>
        </w:sdtContent>
      </w:sdt>
    </w:p>
    <w:p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8" w:name="_Hlk32825650"/>
    </w:p>
    <w:sdt>
      <w:sdtPr>
        <w:rPr>
          <w:rFonts w:asciiTheme="minorHAnsi" w:hAnsiTheme="minorHAnsi" w:cstheme="minorHAnsi"/>
          <w:lang w:eastAsia="es-PY"/>
        </w:rPr>
        <w:id w:val="1689022181"/>
        <w:lock w:val="sdtContentLocked"/>
        <w:placeholder>
          <w:docPart w:val="DefaultPlaceholder_1081868574"/>
        </w:placeholder>
        <w:group/>
      </w:sdtPr>
      <w:sdtEndPr/>
      <w:sdtContent>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8"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EndPr/>
      <w:sdtContent>
        <w:p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p w:rsidR="003E658E" w:rsidRPr="00504E2C" w:rsidRDefault="00964D9B" w:rsidP="00264A93">
      <w:pPr>
        <w:pStyle w:val="Ttulo"/>
        <w:spacing w:line="276" w:lineRule="auto"/>
        <w:ind w:left="0"/>
        <w:jc w:val="both"/>
        <w:rPr>
          <w:rFonts w:asciiTheme="minorHAnsi" w:hAnsiTheme="minorHAnsi" w:cstheme="minorHAnsi"/>
          <w:b w:val="0"/>
          <w:i/>
          <w:color w:val="FF0000"/>
          <w:sz w:val="22"/>
          <w:szCs w:val="22"/>
        </w:rPr>
      </w:pPr>
      <w:r>
        <w:rPr>
          <w:rFonts w:asciiTheme="minorHAnsi" w:hAnsiTheme="minorHAnsi" w:cstheme="minorHAnsi"/>
          <w:b w:val="0"/>
          <w:i/>
          <w:color w:val="FF0000"/>
          <w:sz w:val="22"/>
          <w:szCs w:val="22"/>
        </w:rPr>
        <w:t>NO APLICA</w:t>
      </w:r>
    </w:p>
    <w:p w:rsidR="003B61CC" w:rsidRPr="00504E2C" w:rsidRDefault="003B61CC"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eastAsia="Calibri" w:hAnsiTheme="minorHAnsi" w:cstheme="minorHAnsi"/>
          <w:b/>
          <w:sz w:val="22"/>
          <w:szCs w:val="22"/>
        </w:rPr>
        <w:id w:val="-1273244764"/>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rsidR="001B4342" w:rsidRDefault="00345AF9" w:rsidP="001B4342">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EndPr/>
        <w:sdtContent>
          <w:r w:rsidR="00964D9B">
            <w:rPr>
              <w:rFonts w:asciiTheme="minorHAnsi" w:hAnsiTheme="minorHAnsi" w:cstheme="minorHAnsi"/>
              <w:lang w:eastAsia="es-PY"/>
            </w:rPr>
            <w:t>NO APLICA</w:t>
          </w:r>
        </w:sdtContent>
      </w:sdt>
    </w:p>
    <w:p w:rsidR="003E658E" w:rsidRPr="001B4342" w:rsidRDefault="00821776" w:rsidP="001B4342">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i/>
          <w:color w:val="FF0000"/>
          <w:sz w:val="22"/>
          <w:szCs w:val="22"/>
        </w:rPr>
        <w:t>(En caso de evaluación basada únicamente en precio, se deberá e</w:t>
      </w:r>
      <w:r>
        <w:rPr>
          <w:rFonts w:asciiTheme="minorHAnsi" w:hAnsiTheme="minorHAnsi" w:cstheme="minorHAnsi"/>
          <w:b w:val="0"/>
          <w:i/>
          <w:color w:val="FF0000"/>
          <w:sz w:val="22"/>
          <w:szCs w:val="22"/>
        </w:rPr>
        <w:t>stablecer que No Aplica</w:t>
      </w:r>
      <w:r w:rsidRPr="00504E2C">
        <w:rPr>
          <w:rFonts w:asciiTheme="minorHAnsi" w:hAnsiTheme="minorHAnsi" w:cstheme="minorHAnsi"/>
          <w:b w:val="0"/>
          <w:i/>
          <w:color w:val="FF0000"/>
          <w:sz w:val="22"/>
          <w:szCs w:val="22"/>
        </w:rPr>
        <w:t>).</w:t>
      </w:r>
      <w:r w:rsidR="001B4342">
        <w:rPr>
          <w:rFonts w:asciiTheme="minorHAnsi" w:hAnsiTheme="minorHAnsi" w:cstheme="minorHAnsi"/>
          <w:b w:val="0"/>
          <w:i/>
          <w:color w:val="FF0000"/>
          <w:sz w:val="22"/>
          <w:szCs w:val="22"/>
        </w:rPr>
        <w:t xml:space="preserve"> (</w:t>
      </w:r>
      <w:r w:rsidR="001B4342" w:rsidRPr="001B4342">
        <w:rPr>
          <w:rFonts w:asciiTheme="minorHAnsi" w:hAnsiTheme="minorHAnsi" w:cstheme="minorHAnsi"/>
          <w:b w:val="0"/>
          <w:i/>
          <w:color w:val="FF0000"/>
          <w:sz w:val="22"/>
          <w:szCs w:val="22"/>
        </w:rPr>
        <w:t xml:space="preserve">Las convocantes adoptarán los criterios de evaluación que se ajusten al procedimiento de contratación y a la naturaleza del contrato, pudiendo evaluar parámetros de cumplimiento, puntos o porcentajes o la combinación de ambos, para garantizar al Estado las mejores condiciones de </w:t>
      </w:r>
      <w:r w:rsidR="00195665" w:rsidRPr="001B4342">
        <w:rPr>
          <w:rFonts w:asciiTheme="minorHAnsi" w:hAnsiTheme="minorHAnsi" w:cstheme="minorHAnsi"/>
          <w:b w:val="0"/>
          <w:i/>
          <w:color w:val="FF0000"/>
          <w:sz w:val="22"/>
          <w:szCs w:val="22"/>
        </w:rPr>
        <w:t>contratación. Para</w:t>
      </w:r>
      <w:r w:rsidR="003E658E" w:rsidRPr="001B4342">
        <w:rPr>
          <w:rFonts w:asciiTheme="minorHAnsi" w:hAnsiTheme="minorHAnsi" w:cstheme="minorHAnsi"/>
          <w:b w:val="0"/>
          <w:i/>
          <w:color w:val="FF0000"/>
          <w:sz w:val="22"/>
          <w:szCs w:val="22"/>
        </w:rPr>
        <w:t xml:space="preserve"> completar la información de la presente clausula, se deberá tener en cuenta lo siguiente:</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 xml:space="preserve">Criterios: Incluir todos los criterios de evaluación a utilizar en el procedimiento de contratación, teniendo como base a lo dispuesto en el Art 52 de la Ley N° 7021. </w:t>
      </w:r>
      <w:proofErr w:type="spellStart"/>
      <w:r w:rsidRPr="001B4342">
        <w:rPr>
          <w:rFonts w:asciiTheme="minorHAnsi" w:hAnsiTheme="minorHAnsi" w:cstheme="minorHAnsi"/>
          <w:b w:val="0"/>
          <w:i/>
          <w:color w:val="FF0000"/>
          <w:sz w:val="22"/>
          <w:szCs w:val="22"/>
        </w:rPr>
        <w:t>Ej</w:t>
      </w:r>
      <w:proofErr w:type="spellEnd"/>
      <w:r w:rsidRPr="001B4342">
        <w:rPr>
          <w:rFonts w:asciiTheme="minorHAnsi" w:hAnsiTheme="minorHAnsi" w:cstheme="minorHAnsi"/>
          <w:b w:val="0"/>
          <w:i/>
          <w:color w:val="FF0000"/>
          <w:sz w:val="22"/>
          <w:szCs w:val="22"/>
        </w:rPr>
        <w:t>: Aspecto de Sostenibilidad ambiental, económica y social.</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 xml:space="preserve">Parámetros de Evaluación del criterio: </w:t>
      </w:r>
      <w:r w:rsidR="00195665" w:rsidRPr="001B4342">
        <w:rPr>
          <w:rFonts w:asciiTheme="minorHAnsi" w:hAnsiTheme="minorHAnsi" w:cstheme="minorHAnsi"/>
          <w:b w:val="0"/>
          <w:i/>
          <w:color w:val="FF0000"/>
          <w:sz w:val="22"/>
          <w:szCs w:val="22"/>
        </w:rPr>
        <w:t>Parámetros específicos</w:t>
      </w:r>
      <w:r w:rsidRPr="001B4342">
        <w:rPr>
          <w:rFonts w:asciiTheme="minorHAnsi" w:hAnsiTheme="minorHAnsi" w:cstheme="minorHAnsi"/>
          <w:b w:val="0"/>
          <w:i/>
          <w:color w:val="FF0000"/>
          <w:sz w:val="22"/>
          <w:szCs w:val="22"/>
        </w:rPr>
        <w:t xml:space="preserve"> para medir el cumplimiento de cada criterio. </w:t>
      </w:r>
      <w:proofErr w:type="spellStart"/>
      <w:r w:rsidRPr="001B4342">
        <w:rPr>
          <w:rFonts w:asciiTheme="minorHAnsi" w:hAnsiTheme="minorHAnsi" w:cstheme="minorHAnsi"/>
          <w:b w:val="0"/>
          <w:i/>
          <w:color w:val="FF0000"/>
          <w:sz w:val="22"/>
          <w:szCs w:val="22"/>
        </w:rPr>
        <w:t>Ej</w:t>
      </w:r>
      <w:proofErr w:type="spellEnd"/>
      <w:r w:rsidRPr="001B4342">
        <w:rPr>
          <w:rFonts w:asciiTheme="minorHAnsi" w:hAnsiTheme="minorHAnsi" w:cstheme="minorHAnsi"/>
          <w:b w:val="0"/>
          <w:i/>
          <w:color w:val="FF0000"/>
          <w:sz w:val="22"/>
          <w:szCs w:val="22"/>
        </w:rPr>
        <w:t>: Beneficios para protección de la maternidad.</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 xml:space="preserve">Requisitos de acreditación: Forma de demostrar el cumplimiento cada parámetro de evaluación del criterio. </w:t>
      </w:r>
      <w:proofErr w:type="spellStart"/>
      <w:r w:rsidRPr="001B4342">
        <w:rPr>
          <w:rFonts w:asciiTheme="minorHAnsi" w:hAnsiTheme="minorHAnsi" w:cstheme="minorHAnsi"/>
          <w:b w:val="0"/>
          <w:i/>
          <w:color w:val="FF0000"/>
          <w:sz w:val="22"/>
          <w:szCs w:val="22"/>
        </w:rPr>
        <w:t>Ej</w:t>
      </w:r>
      <w:proofErr w:type="spellEnd"/>
      <w:r w:rsidRPr="001B4342">
        <w:rPr>
          <w:rFonts w:asciiTheme="minorHAnsi" w:hAnsiTheme="minorHAnsi" w:cstheme="minorHAnsi"/>
          <w:b w:val="0"/>
          <w:i/>
          <w:color w:val="FF0000"/>
          <w:sz w:val="22"/>
          <w:szCs w:val="22"/>
        </w:rPr>
        <w:t>: Informes de cumplimiento o documentación que acredite su cumplimiento.</w:t>
      </w:r>
    </w:p>
    <w:p w:rsidR="003E658E" w:rsidRPr="001B4342"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Valor por atributo: la puntuación o porcentaje otorgado a cada parámetro de evaluación del criterio.</w:t>
      </w:r>
    </w:p>
    <w:p w:rsidR="00821776" w:rsidRDefault="003E658E" w:rsidP="00264A93">
      <w:pPr>
        <w:pStyle w:val="Ttulo"/>
        <w:spacing w:line="276" w:lineRule="auto"/>
        <w:ind w:left="0"/>
        <w:jc w:val="both"/>
        <w:rPr>
          <w:rFonts w:asciiTheme="minorHAnsi" w:hAnsiTheme="minorHAnsi" w:cstheme="minorHAnsi"/>
          <w:b w:val="0"/>
          <w:i/>
          <w:color w:val="FF0000"/>
          <w:sz w:val="22"/>
          <w:szCs w:val="22"/>
        </w:rPr>
      </w:pPr>
      <w:r w:rsidRPr="001B4342">
        <w:rPr>
          <w:rFonts w:asciiTheme="minorHAnsi" w:hAnsiTheme="minorHAnsi" w:cstheme="minorHAnsi"/>
          <w:b w:val="0"/>
          <w:i/>
          <w:color w:val="FF0000"/>
          <w:sz w:val="22"/>
          <w:szCs w:val="22"/>
        </w:rPr>
        <w:t>Tipo de valor: indicar si será puntos o porcentaje</w:t>
      </w:r>
      <w:r w:rsidR="001B4342">
        <w:rPr>
          <w:rFonts w:asciiTheme="minorHAnsi" w:hAnsiTheme="minorHAnsi" w:cstheme="minorHAnsi"/>
          <w:b w:val="0"/>
          <w:i/>
          <w:color w:val="FF0000"/>
          <w:sz w:val="22"/>
          <w:szCs w:val="22"/>
        </w:rPr>
        <w:t>)</w:t>
      </w:r>
      <w:r w:rsidR="00F33F43">
        <w:rPr>
          <w:rFonts w:asciiTheme="minorHAnsi" w:hAnsiTheme="minorHAnsi" w:cstheme="minorHAnsi"/>
          <w:b w:val="0"/>
          <w:i/>
          <w:color w:val="FF0000"/>
          <w:sz w:val="22"/>
          <w:szCs w:val="22"/>
        </w:rPr>
        <w:t>.</w:t>
      </w:r>
    </w:p>
    <w:p w:rsidR="007A1D9B" w:rsidRPr="001B6EA0" w:rsidRDefault="007A1D9B" w:rsidP="00264A93">
      <w:pPr>
        <w:pStyle w:val="Ttulo"/>
        <w:spacing w:line="276" w:lineRule="auto"/>
        <w:ind w:left="0"/>
        <w:jc w:val="both"/>
        <w:rPr>
          <w:rFonts w:asciiTheme="minorHAnsi" w:hAnsiTheme="minorHAnsi" w:cstheme="minorHAnsi"/>
          <w:b w:val="0"/>
          <w:i/>
          <w:color w:val="FF0000"/>
          <w:sz w:val="22"/>
          <w:szCs w:val="22"/>
        </w:rPr>
      </w:pPr>
    </w:p>
    <w:p w:rsidR="00821776" w:rsidRPr="00264A93" w:rsidRDefault="00821776"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rsidR="003E658E" w:rsidRDefault="00345AF9"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End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EndPr/>
        <w:sdtContent>
          <w:r w:rsidR="00964D9B">
            <w:rPr>
              <w:rFonts w:asciiTheme="minorHAnsi" w:hAnsiTheme="minorHAnsi" w:cstheme="minorHAnsi"/>
              <w:lang w:eastAsia="es-PY"/>
            </w:rPr>
            <w:t>NO APLICA</w:t>
          </w:r>
        </w:sdtContent>
      </w:sdt>
      <w:r w:rsidR="003E658E" w:rsidRPr="00504E2C">
        <w:rPr>
          <w:rFonts w:asciiTheme="minorHAnsi" w:hAnsiTheme="minorHAnsi" w:cstheme="minorHAnsi"/>
          <w:b w:val="0"/>
          <w:i/>
          <w:color w:val="FF0000"/>
          <w:sz w:val="22"/>
          <w:szCs w:val="22"/>
        </w:rPr>
        <w:t>(</w:t>
      </w:r>
      <w:r w:rsidR="001B6EA0" w:rsidRPr="001B6EA0">
        <w:rPr>
          <w:rFonts w:asciiTheme="minorHAnsi" w:hAnsiTheme="minorHAnsi" w:cstheme="minorHAnsi"/>
          <w:b w:val="0"/>
          <w:i/>
          <w:color w:val="FF0000"/>
          <w:sz w:val="22"/>
          <w:szCs w:val="22"/>
        </w:rPr>
        <w:t xml:space="preserve">Cuando el criterio de evaluación sea basado en multiplicidad de criterios se deberá indicar la ponderación otorgada a cada criterio individualizado en la cláusula </w:t>
      </w:r>
      <w:proofErr w:type="spellStart"/>
      <w:r w:rsidR="001B6EA0" w:rsidRPr="001B6EA0">
        <w:rPr>
          <w:rFonts w:asciiTheme="minorHAnsi" w:hAnsiTheme="minorHAnsi" w:cstheme="minorHAnsi"/>
          <w:b w:val="0"/>
          <w:i/>
          <w:color w:val="FF0000"/>
          <w:sz w:val="22"/>
          <w:szCs w:val="22"/>
        </w:rPr>
        <w:t>anterior.</w:t>
      </w:r>
      <w:r w:rsidR="003E658E" w:rsidRPr="00504E2C">
        <w:rPr>
          <w:rFonts w:asciiTheme="minorHAnsi" w:hAnsiTheme="minorHAnsi" w:cstheme="minorHAnsi"/>
          <w:b w:val="0"/>
          <w:i/>
          <w:color w:val="FF0000"/>
          <w:sz w:val="22"/>
          <w:szCs w:val="22"/>
        </w:rPr>
        <w:t>En</w:t>
      </w:r>
      <w:proofErr w:type="spellEnd"/>
      <w:r w:rsidR="003E658E" w:rsidRPr="00504E2C">
        <w:rPr>
          <w:rFonts w:asciiTheme="minorHAnsi" w:hAnsiTheme="minorHAnsi" w:cstheme="minorHAnsi"/>
          <w:b w:val="0"/>
          <w:i/>
          <w:color w:val="FF0000"/>
          <w:sz w:val="22"/>
          <w:szCs w:val="22"/>
        </w:rPr>
        <w:t xml:space="preserve"> caso de evaluación basada únicamente en precio, se deberá e</w:t>
      </w:r>
      <w:r w:rsidR="00821776">
        <w:rPr>
          <w:rFonts w:asciiTheme="minorHAnsi" w:hAnsiTheme="minorHAnsi" w:cstheme="minorHAnsi"/>
          <w:b w:val="0"/>
          <w:i/>
          <w:color w:val="FF0000"/>
          <w:sz w:val="22"/>
          <w:szCs w:val="22"/>
        </w:rPr>
        <w:t>stablecer que No Aplica</w:t>
      </w:r>
      <w:r w:rsidR="003E658E" w:rsidRPr="00504E2C">
        <w:rPr>
          <w:rFonts w:asciiTheme="minorHAnsi" w:hAnsiTheme="minorHAnsi" w:cstheme="minorHAnsi"/>
          <w:b w:val="0"/>
          <w:i/>
          <w:color w:val="FF0000"/>
          <w:sz w:val="22"/>
          <w:szCs w:val="22"/>
        </w:rPr>
        <w:t>)</w:t>
      </w:r>
      <w:r w:rsidR="00F33F43">
        <w:rPr>
          <w:rFonts w:asciiTheme="minorHAnsi" w:hAnsiTheme="minorHAnsi" w:cstheme="minorHAnsi"/>
          <w:b w:val="0"/>
          <w:i/>
          <w:color w:val="FF0000"/>
          <w:sz w:val="22"/>
          <w:szCs w:val="22"/>
        </w:rPr>
        <w:t>.</w:t>
      </w:r>
    </w:p>
    <w:tbl>
      <w:tblPr>
        <w:tblW w:w="0" w:type="auto"/>
        <w:tblCellMar>
          <w:left w:w="0" w:type="dxa"/>
          <w:right w:w="0" w:type="dxa"/>
        </w:tblCellMar>
        <w:tblLook w:val="04A0" w:firstRow="1" w:lastRow="0" w:firstColumn="1" w:lastColumn="0" w:noHBand="0" w:noVBand="1"/>
      </w:tblPr>
      <w:tblGrid>
        <w:gridCol w:w="4247"/>
        <w:gridCol w:w="4247"/>
      </w:tblGrid>
      <w:tr w:rsidR="003F7A79"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rPr>
            </w:pPr>
            <w:r>
              <w:rPr>
                <w:color w:val="000000"/>
              </w:rPr>
              <w:t>Porcentaje de ponderación</w:t>
            </w:r>
          </w:p>
        </w:tc>
      </w:tr>
      <w:tr w:rsidR="003F7A79"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r>
    </w:tbl>
    <w:p w:rsidR="003F7A79" w:rsidRPr="001B6EA0" w:rsidRDefault="003F7A79" w:rsidP="00264A93">
      <w:pPr>
        <w:pStyle w:val="Ttulo"/>
        <w:spacing w:line="276" w:lineRule="auto"/>
        <w:ind w:left="0"/>
        <w:jc w:val="both"/>
        <w:rPr>
          <w:rFonts w:asciiTheme="minorHAnsi" w:hAnsiTheme="minorHAnsi" w:cstheme="minorHAnsi"/>
          <w:b w:val="0"/>
          <w:sz w:val="22"/>
          <w:szCs w:val="22"/>
        </w:rPr>
      </w:pPr>
    </w:p>
    <w:p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EndPr/>
      <w:sdtContent>
        <w:p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rsidR="003E658E" w:rsidRPr="00504E2C" w:rsidRDefault="003E658E" w:rsidP="00264A93">
          <w:pPr>
            <w:spacing w:after="0"/>
            <w:jc w:val="both"/>
            <w:rPr>
              <w:rFonts w:asciiTheme="minorHAnsi" w:hAnsiTheme="minorHAnsi" w:cstheme="minorHAnsi"/>
            </w:rPr>
          </w:pPr>
        </w:p>
        <w:p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rsidR="001B6EA0" w:rsidRPr="00504E2C" w:rsidRDefault="001B6EA0" w:rsidP="00264A93">
          <w:pPr>
            <w:spacing w:after="0"/>
            <w:jc w:val="both"/>
            <w:rPr>
              <w:rFonts w:asciiTheme="minorHAnsi" w:hAnsiTheme="minorHAnsi" w:cstheme="minorHAnsi"/>
            </w:rPr>
          </w:pP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rsidR="008F33D9" w:rsidRDefault="00B47F0E" w:rsidP="008F33D9">
      <w:pPr>
        <w:tabs>
          <w:tab w:val="left" w:pos="284"/>
        </w:tabs>
        <w:rPr>
          <w:rFonts w:ascii="Source Sans Pro" w:hAnsi="Source Sans Pro"/>
          <w:sz w:val="21"/>
          <w:szCs w:val="21"/>
          <w:shd w:val="clear" w:color="auto" w:fill="FFFFFF"/>
        </w:rPr>
      </w:pPr>
      <w:r>
        <w:rPr>
          <w:rFonts w:asciiTheme="minorHAnsi" w:hAnsiTheme="minorHAnsi" w:cstheme="minorHAnsi"/>
          <w:i/>
          <w:color w:val="FF0000"/>
        </w:rPr>
        <w:t xml:space="preserve">En el caso que el comité de evaluación requiera el desglose de precios en razón al punto 7 del Anexo B del </w:t>
      </w:r>
      <w:proofErr w:type="spellStart"/>
      <w:r>
        <w:rPr>
          <w:rFonts w:asciiTheme="minorHAnsi" w:hAnsiTheme="minorHAnsi" w:cstheme="minorHAnsi"/>
          <w:i/>
          <w:color w:val="FF0000"/>
        </w:rPr>
        <w:t>PBC</w:t>
      </w:r>
      <w:proofErr w:type="spellEnd"/>
      <w:r>
        <w:rPr>
          <w:rFonts w:asciiTheme="minorHAnsi" w:hAnsiTheme="minorHAnsi" w:cstheme="minorHAnsi"/>
          <w:i/>
          <w:color w:val="FF0000"/>
        </w:rPr>
        <w:t xml:space="preserve">, la </w:t>
      </w:r>
      <w:proofErr w:type="spellStart"/>
      <w:r>
        <w:rPr>
          <w:rFonts w:asciiTheme="minorHAnsi" w:hAnsiTheme="minorHAnsi" w:cstheme="minorHAnsi"/>
          <w:i/>
          <w:color w:val="FF0000"/>
        </w:rPr>
        <w:t>UOC</w:t>
      </w:r>
      <w:proofErr w:type="spellEnd"/>
      <w:r>
        <w:rPr>
          <w:rFonts w:asciiTheme="minorHAnsi" w:hAnsiTheme="minorHAnsi" w:cstheme="minorHAnsi"/>
          <w:i/>
          <w:color w:val="FF0000"/>
        </w:rPr>
        <w:t xml:space="preserve"> solicitara mediante nota respectiva </w:t>
      </w:r>
      <w:r w:rsidR="008F33D9"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008F33D9" w:rsidRPr="008F33D9">
        <w:rPr>
          <w:rFonts w:ascii="Source Sans Pro" w:hAnsi="Source Sans Pro"/>
          <w:sz w:val="21"/>
          <w:szCs w:val="21"/>
          <w:shd w:val="clear" w:color="auto" w:fill="FFFFFF"/>
        </w:rPr>
        <w:t xml:space="preserve"> de composición de los precios, </w:t>
      </w:r>
      <w:r>
        <w:rPr>
          <w:rFonts w:ascii="Source Sans Pro" w:hAnsi="Source Sans Pro"/>
          <w:sz w:val="21"/>
          <w:szCs w:val="21"/>
          <w:shd w:val="clear" w:color="auto" w:fill="FFFFFF"/>
        </w:rPr>
        <w:t xml:space="preserve">por ítems y </w:t>
      </w:r>
      <w:r w:rsidR="008F33D9" w:rsidRPr="008F33D9">
        <w:rPr>
          <w:rFonts w:ascii="Source Sans Pro" w:hAnsi="Source Sans Pro"/>
          <w:sz w:val="21"/>
          <w:szCs w:val="21"/>
          <w:shd w:val="clear" w:color="auto" w:fill="FFFFFF"/>
        </w:rPr>
        <w:t>será</w:t>
      </w:r>
      <w:r>
        <w:rPr>
          <w:rFonts w:ascii="Source Sans Pro" w:hAnsi="Source Sans Pro"/>
          <w:sz w:val="21"/>
          <w:szCs w:val="21"/>
          <w:shd w:val="clear" w:color="auto" w:fill="FFFFFF"/>
        </w:rPr>
        <w:t xml:space="preserve"> de la siguiente manera</w:t>
      </w:r>
      <w:r w:rsidR="008F33D9" w:rsidRPr="008F33D9">
        <w:rPr>
          <w:rFonts w:ascii="Source Sans Pro" w:hAnsi="Source Sans Pro"/>
          <w:sz w:val="21"/>
          <w:szCs w:val="21"/>
          <w:shd w:val="clear" w:color="auto" w:fill="FFFFFF"/>
        </w:rPr>
        <w:t>:</w:t>
      </w:r>
    </w:p>
    <w:sdt>
      <w:sdtPr>
        <w:rPr>
          <w:rFonts w:asciiTheme="minorHAnsi" w:hAnsiTheme="minorHAnsi" w:cstheme="minorHAnsi"/>
        </w:rPr>
        <w:id w:val="1524430928"/>
        <w:placeholder>
          <w:docPart w:val="68828D6A505C433FABF91BCAEEEA9D8A"/>
        </w:placeholder>
      </w:sdtPr>
      <w:sdtEndPr/>
      <w:sdtContent>
        <w:p w:rsidR="004300BA" w:rsidRDefault="004300BA" w:rsidP="008F33D9">
          <w:pPr>
            <w:tabs>
              <w:tab w:val="left" w:pos="284"/>
            </w:tabs>
            <w:rPr>
              <w:rFonts w:asciiTheme="minorHAnsi" w:hAnsiTheme="minorHAnsi" w:cstheme="minorHAnsi"/>
            </w:rPr>
          </w:pPr>
        </w:p>
        <w:tbl>
          <w:tblPr>
            <w:tblW w:w="5000" w:type="pct"/>
            <w:tblLayout w:type="fixed"/>
            <w:tblCellMar>
              <w:left w:w="70" w:type="dxa"/>
              <w:right w:w="70" w:type="dxa"/>
            </w:tblCellMar>
            <w:tblLook w:val="04A0" w:firstRow="1" w:lastRow="0" w:firstColumn="1" w:lastColumn="0" w:noHBand="0" w:noVBand="1"/>
          </w:tblPr>
          <w:tblGrid>
            <w:gridCol w:w="555"/>
            <w:gridCol w:w="1224"/>
            <w:gridCol w:w="1078"/>
            <w:gridCol w:w="1985"/>
            <w:gridCol w:w="1859"/>
            <w:gridCol w:w="457"/>
            <w:gridCol w:w="567"/>
            <w:gridCol w:w="1074"/>
            <w:gridCol w:w="1087"/>
          </w:tblGrid>
          <w:tr w:rsidR="004300BA" w:rsidRPr="004300BA" w:rsidTr="005F5647">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 xml:space="preserve">PLANILLA DE </w:t>
                </w:r>
                <w:r w:rsidR="00392227" w:rsidRPr="004300BA">
                  <w:rPr>
                    <w:rFonts w:eastAsia="Times New Roman" w:cs="Calibri"/>
                    <w:b/>
                    <w:bCs/>
                    <w:color w:val="000000"/>
                    <w:sz w:val="16"/>
                    <w:szCs w:val="16"/>
                    <w:lang w:eastAsia="es-PY"/>
                  </w:rPr>
                  <w:t>COMPOSICIÓN</w:t>
                </w:r>
                <w:r w:rsidRPr="004300BA">
                  <w:rPr>
                    <w:rFonts w:eastAsia="Times New Roman" w:cs="Calibri"/>
                    <w:b/>
                    <w:bCs/>
                    <w:color w:val="000000"/>
                    <w:sz w:val="16"/>
                    <w:szCs w:val="16"/>
                    <w:lang w:eastAsia="es-PY"/>
                  </w:rPr>
                  <w:t xml:space="preserve"> DE PRECIOS</w:t>
                </w:r>
              </w:p>
            </w:tc>
          </w:tr>
          <w:tr w:rsidR="004300BA" w:rsidRPr="004300BA" w:rsidTr="005F5647">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 xml:space="preserve">ESTRUCTURA </w:t>
                </w:r>
                <w:r w:rsidR="00392227" w:rsidRPr="004300BA">
                  <w:rPr>
                    <w:rFonts w:eastAsia="Times New Roman" w:cs="Calibri"/>
                    <w:b/>
                    <w:bCs/>
                    <w:color w:val="000000"/>
                    <w:sz w:val="16"/>
                    <w:szCs w:val="16"/>
                    <w:lang w:eastAsia="es-PY"/>
                  </w:rPr>
                  <w:t>MÍNIMA</w:t>
                </w:r>
                <w:r w:rsidRPr="004300BA">
                  <w:rPr>
                    <w:rFonts w:eastAsia="Times New Roman" w:cs="Calibri"/>
                    <w:b/>
                    <w:bCs/>
                    <w:color w:val="000000"/>
                    <w:sz w:val="16"/>
                    <w:szCs w:val="16"/>
                    <w:lang w:eastAsia="es-PY"/>
                  </w:rPr>
                  <w:t xml:space="preserve"> PARA DESGLOSE DE PRECIOS</w:t>
                </w:r>
              </w:p>
            </w:tc>
          </w:tr>
          <w:tr w:rsidR="005F5647" w:rsidRPr="004300BA" w:rsidTr="005F5647">
            <w:trPr>
              <w:trHeight w:val="300"/>
            </w:trPr>
            <w:tc>
              <w:tcPr>
                <w:tcW w:w="9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 </w:t>
                </w:r>
              </w:p>
            </w:tc>
            <w:tc>
              <w:tcPr>
                <w:tcW w:w="1549"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300BA" w:rsidRPr="004300BA" w:rsidRDefault="004300BA" w:rsidP="004300BA">
                <w:pPr>
                  <w:spacing w:after="0" w:line="240" w:lineRule="auto"/>
                  <w:jc w:val="center"/>
                  <w:rPr>
                    <w:rFonts w:eastAsia="Times New Roman" w:cs="Calibri"/>
                    <w:b/>
                    <w:bCs/>
                    <w:color w:val="000000"/>
                    <w:sz w:val="16"/>
                    <w:szCs w:val="16"/>
                    <w:lang w:eastAsia="es-PY"/>
                  </w:rPr>
                </w:pPr>
                <w:r w:rsidRPr="004300BA">
                  <w:rPr>
                    <w:rFonts w:eastAsia="Times New Roman" w:cs="Calibri"/>
                    <w:b/>
                    <w:bCs/>
                    <w:color w:val="000000"/>
                    <w:sz w:val="16"/>
                    <w:szCs w:val="16"/>
                    <w:lang w:eastAsia="es-PY"/>
                  </w:rPr>
                  <w:t>GASTO DE ENTREGA</w:t>
                </w:r>
              </w:p>
            </w:tc>
            <w:tc>
              <w:tcPr>
                <w:tcW w:w="940" w:type="pct"/>
                <w:tcBorders>
                  <w:top w:val="nil"/>
                  <w:left w:val="nil"/>
                  <w:bottom w:val="single" w:sz="4" w:space="0" w:color="auto"/>
                  <w:right w:val="single" w:sz="4" w:space="0" w:color="auto"/>
                </w:tcBorders>
                <w:shd w:val="clear" w:color="auto" w:fill="auto"/>
                <w:noWrap/>
                <w:vAlign w:val="center"/>
                <w:hideMark/>
              </w:tcPr>
              <w:p w:rsidR="004300BA" w:rsidRPr="004300BA" w:rsidRDefault="00FC0BF5" w:rsidP="00FC0BF5">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GASTOS GENERALES</w:t>
                </w:r>
                <w:r w:rsidR="004D5201">
                  <w:rPr>
                    <w:rFonts w:eastAsia="Times New Roman" w:cs="Calibri"/>
                    <w:b/>
                    <w:bCs/>
                    <w:color w:val="000000"/>
                    <w:sz w:val="16"/>
                    <w:szCs w:val="16"/>
                    <w:lang w:eastAsia="es-PY"/>
                  </w:rPr>
                  <w:t xml:space="preserve"> (que el oferente requiera necesario)</w:t>
                </w:r>
              </w:p>
            </w:tc>
            <w:tc>
              <w:tcPr>
                <w:tcW w:w="518"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300BA" w:rsidRPr="004300BA" w:rsidRDefault="00392227" w:rsidP="004300BA">
                <w:pPr>
                  <w:spacing w:after="0" w:line="240" w:lineRule="auto"/>
                  <w:jc w:val="center"/>
                  <w:rPr>
                    <w:rFonts w:eastAsia="Times New Roman" w:cs="Calibri"/>
                    <w:b/>
                    <w:bCs/>
                    <w:color w:val="000000"/>
                    <w:sz w:val="16"/>
                    <w:szCs w:val="16"/>
                    <w:lang w:eastAsia="es-PY"/>
                  </w:rPr>
                </w:pPr>
                <w:r>
                  <w:rPr>
                    <w:rFonts w:eastAsia="Times New Roman" w:cs="Calibri"/>
                    <w:b/>
                    <w:bCs/>
                    <w:color w:val="000000"/>
                    <w:sz w:val="16"/>
                    <w:szCs w:val="16"/>
                    <w:lang w:eastAsia="es-PY"/>
                  </w:rPr>
                  <w:t>IM</w:t>
                </w:r>
                <w:r w:rsidR="004300BA" w:rsidRPr="004300BA">
                  <w:rPr>
                    <w:rFonts w:eastAsia="Times New Roman" w:cs="Calibri"/>
                    <w:b/>
                    <w:bCs/>
                    <w:color w:val="000000"/>
                    <w:sz w:val="16"/>
                    <w:szCs w:val="16"/>
                    <w:lang w:eastAsia="es-PY"/>
                  </w:rPr>
                  <w:t>PUESTOS</w:t>
                </w:r>
              </w:p>
            </w:tc>
            <w:tc>
              <w:tcPr>
                <w:tcW w:w="543"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RENTABILIDAD</w:t>
                </w:r>
              </w:p>
            </w:tc>
            <w:tc>
              <w:tcPr>
                <w:tcW w:w="550"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PRECIO FINAL</w:t>
                </w:r>
              </w:p>
            </w:tc>
          </w:tr>
          <w:tr w:rsidR="005F5647" w:rsidRPr="004300BA" w:rsidTr="005F5647">
            <w:trPr>
              <w:trHeight w:val="45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proofErr w:type="spellStart"/>
                <w:r w:rsidRPr="004300BA">
                  <w:rPr>
                    <w:rFonts w:eastAsia="Times New Roman" w:cs="Calibri"/>
                    <w:b/>
                    <w:bCs/>
                    <w:color w:val="000000"/>
                    <w:sz w:val="16"/>
                    <w:szCs w:val="16"/>
                    <w:lang w:eastAsia="es-PY"/>
                  </w:rPr>
                  <w:t>ITEMS</w:t>
                </w:r>
                <w:proofErr w:type="spellEnd"/>
              </w:p>
            </w:tc>
            <w:tc>
              <w:tcPr>
                <w:tcW w:w="619" w:type="pct"/>
                <w:tcBorders>
                  <w:top w:val="nil"/>
                  <w:left w:val="nil"/>
                  <w:bottom w:val="single" w:sz="4" w:space="0" w:color="auto"/>
                  <w:right w:val="single" w:sz="4" w:space="0" w:color="auto"/>
                </w:tcBorders>
                <w:shd w:val="clear" w:color="auto" w:fill="auto"/>
                <w:vAlign w:val="center"/>
                <w:hideMark/>
              </w:tcPr>
              <w:p w:rsidR="004300BA" w:rsidRPr="004300BA" w:rsidRDefault="005F5647" w:rsidP="004300BA">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 xml:space="preserve">COSTO DEL </w:t>
                </w:r>
                <w:r w:rsidR="004300BA" w:rsidRPr="004300BA">
                  <w:rPr>
                    <w:rFonts w:eastAsia="Times New Roman" w:cs="Calibri"/>
                    <w:b/>
                    <w:bCs/>
                    <w:color w:val="000000"/>
                    <w:sz w:val="16"/>
                    <w:szCs w:val="16"/>
                    <w:lang w:eastAsia="es-PY"/>
                  </w:rPr>
                  <w:t>SERVICIO</w:t>
                </w:r>
              </w:p>
            </w:tc>
            <w:tc>
              <w:tcPr>
                <w:tcW w:w="545" w:type="pct"/>
                <w:tcBorders>
                  <w:top w:val="nil"/>
                  <w:left w:val="nil"/>
                  <w:bottom w:val="single" w:sz="4" w:space="0" w:color="auto"/>
                  <w:right w:val="single" w:sz="4" w:space="0" w:color="auto"/>
                </w:tcBorders>
                <w:shd w:val="clear" w:color="auto" w:fill="auto"/>
                <w:noWrap/>
                <w:vAlign w:val="center"/>
                <w:hideMark/>
              </w:tcPr>
              <w:p w:rsidR="004300BA" w:rsidRPr="004300BA" w:rsidRDefault="00FC0BF5" w:rsidP="004300BA">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GASTO DE MOVILIDAD</w:t>
                </w:r>
              </w:p>
            </w:tc>
            <w:tc>
              <w:tcPr>
                <w:tcW w:w="1004" w:type="pct"/>
                <w:tcBorders>
                  <w:top w:val="nil"/>
                  <w:left w:val="nil"/>
                  <w:bottom w:val="single" w:sz="4" w:space="0" w:color="auto"/>
                  <w:right w:val="single" w:sz="4" w:space="0" w:color="auto"/>
                </w:tcBorders>
                <w:shd w:val="clear" w:color="auto" w:fill="auto"/>
                <w:noWrap/>
                <w:vAlign w:val="center"/>
                <w:hideMark/>
              </w:tcPr>
              <w:p w:rsidR="004300BA" w:rsidRPr="004300BA" w:rsidRDefault="005F5647" w:rsidP="004300BA">
                <w:pPr>
                  <w:spacing w:after="0" w:line="240" w:lineRule="auto"/>
                  <w:rPr>
                    <w:rFonts w:eastAsia="Times New Roman" w:cs="Calibri"/>
                    <w:b/>
                    <w:bCs/>
                    <w:color w:val="000000"/>
                    <w:sz w:val="16"/>
                    <w:szCs w:val="16"/>
                    <w:lang w:eastAsia="es-PY"/>
                  </w:rPr>
                </w:pPr>
                <w:r>
                  <w:rPr>
                    <w:rFonts w:eastAsia="Times New Roman" w:cs="Calibri"/>
                    <w:b/>
                    <w:bCs/>
                    <w:color w:val="000000"/>
                    <w:sz w:val="16"/>
                    <w:szCs w:val="16"/>
                    <w:lang w:eastAsia="es-PY"/>
                  </w:rPr>
                  <w:t>GASTOS ADMINISTRATIVOS</w:t>
                </w:r>
              </w:p>
            </w:tc>
            <w:tc>
              <w:tcPr>
                <w:tcW w:w="940"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p>
            </w:tc>
            <w:tc>
              <w:tcPr>
                <w:tcW w:w="231"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IVA</w:t>
                </w:r>
              </w:p>
            </w:tc>
            <w:tc>
              <w:tcPr>
                <w:tcW w:w="287"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RENTA</w:t>
                </w:r>
              </w:p>
            </w:tc>
            <w:tc>
              <w:tcPr>
                <w:tcW w:w="543"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 </w:t>
                </w:r>
              </w:p>
            </w:tc>
            <w:tc>
              <w:tcPr>
                <w:tcW w:w="550" w:type="pct"/>
                <w:tcBorders>
                  <w:top w:val="nil"/>
                  <w:left w:val="nil"/>
                  <w:bottom w:val="single" w:sz="4" w:space="0" w:color="auto"/>
                  <w:right w:val="single" w:sz="4" w:space="0" w:color="auto"/>
                </w:tcBorders>
                <w:shd w:val="clear" w:color="auto" w:fill="auto"/>
                <w:noWrap/>
                <w:vAlign w:val="center"/>
                <w:hideMark/>
              </w:tcPr>
              <w:p w:rsidR="004300BA" w:rsidRPr="004300BA" w:rsidRDefault="004300BA" w:rsidP="004300BA">
                <w:pPr>
                  <w:spacing w:after="0" w:line="240" w:lineRule="auto"/>
                  <w:rPr>
                    <w:rFonts w:eastAsia="Times New Roman" w:cs="Calibri"/>
                    <w:b/>
                    <w:bCs/>
                    <w:color w:val="000000"/>
                    <w:sz w:val="16"/>
                    <w:szCs w:val="16"/>
                    <w:lang w:eastAsia="es-PY"/>
                  </w:rPr>
                </w:pPr>
                <w:r w:rsidRPr="004300BA">
                  <w:rPr>
                    <w:rFonts w:eastAsia="Times New Roman" w:cs="Calibri"/>
                    <w:b/>
                    <w:bCs/>
                    <w:color w:val="000000"/>
                    <w:sz w:val="16"/>
                    <w:szCs w:val="16"/>
                    <w:lang w:eastAsia="es-PY"/>
                  </w:rPr>
                  <w:t> </w:t>
                </w:r>
              </w:p>
            </w:tc>
          </w:tr>
          <w:tr w:rsidR="005F5647" w:rsidRPr="004300BA" w:rsidTr="005F5647">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619"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5"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1004"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94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31"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87"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3"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5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r>
          <w:tr w:rsidR="005F5647" w:rsidRPr="004300BA" w:rsidTr="005F5647">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619"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5"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1004"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94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31"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287"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43"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c>
              <w:tcPr>
                <w:tcW w:w="550" w:type="pct"/>
                <w:tcBorders>
                  <w:top w:val="nil"/>
                  <w:left w:val="nil"/>
                  <w:bottom w:val="single" w:sz="4" w:space="0" w:color="auto"/>
                  <w:right w:val="single" w:sz="4" w:space="0" w:color="auto"/>
                </w:tcBorders>
                <w:shd w:val="clear" w:color="auto" w:fill="auto"/>
                <w:noWrap/>
                <w:vAlign w:val="bottom"/>
                <w:hideMark/>
              </w:tcPr>
              <w:p w:rsidR="004300BA" w:rsidRPr="004300BA" w:rsidRDefault="004300BA" w:rsidP="004300BA">
                <w:pPr>
                  <w:spacing w:after="0" w:line="240" w:lineRule="auto"/>
                  <w:rPr>
                    <w:rFonts w:eastAsia="Times New Roman" w:cs="Calibri"/>
                    <w:color w:val="000000"/>
                    <w:lang w:eastAsia="es-PY"/>
                  </w:rPr>
                </w:pPr>
                <w:r w:rsidRPr="004300BA">
                  <w:rPr>
                    <w:rFonts w:eastAsia="Times New Roman" w:cs="Calibri"/>
                    <w:color w:val="000000"/>
                    <w:lang w:eastAsia="es-PY"/>
                  </w:rPr>
                  <w:t> </w:t>
                </w:r>
              </w:p>
            </w:tc>
          </w:tr>
        </w:tbl>
        <w:p w:rsidR="008F33D9" w:rsidRDefault="00345AF9" w:rsidP="008F33D9">
          <w:pPr>
            <w:tabs>
              <w:tab w:val="left" w:pos="284"/>
            </w:tabs>
            <w:rPr>
              <w:rFonts w:asciiTheme="minorHAnsi" w:hAnsiTheme="minorHAnsi" w:cstheme="minorHAnsi"/>
            </w:rPr>
          </w:pPr>
        </w:p>
      </w:sdtContent>
    </w:sdt>
    <w:p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EndPr/>
      <w:sdtContent>
        <w:p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lang w:val="es-PY" w:eastAsia="es-PY"/>
            </w:rPr>
            <w:drawing>
              <wp:inline distT="0" distB="0" distL="0" distR="0">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EndPr/>
      <w:sdtContent>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 xml:space="preserve">En los procedimientos de contratación de carácter internacional, las convocantes otorgarán el beneficio de </w:t>
          </w:r>
          <w:r w:rsidRPr="00504E2C">
            <w:rPr>
              <w:rFonts w:asciiTheme="minorHAnsi" w:hAnsiTheme="minorHAnsi" w:cstheme="minorHAnsi"/>
              <w:sz w:val="22"/>
              <w:szCs w:val="22"/>
              <w:lang w:val="es-PY"/>
            </w:rPr>
            <w:lastRenderedPageBreak/>
            <w:t>margen de preferencia del 10% (diez por ciento), a las ofertas que incorporen:</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9" w:name="_Hlk32217545"/>
    <w:p w:rsidR="00AB2EE8" w:rsidRPr="00504E2C" w:rsidRDefault="00345AF9"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End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sdt>
      <w:sdtPr>
        <w:rPr>
          <w:rFonts w:asciiTheme="minorHAnsi" w:hAnsiTheme="minorHAnsi" w:cstheme="minorHAnsi"/>
          <w:b/>
          <w:color w:val="000000"/>
        </w:rPr>
        <w:id w:val="281536680"/>
        <w:lock w:val="contentLocked"/>
        <w:placeholder>
          <w:docPart w:val="DefaultPlaceholder_-1854013440"/>
        </w:placeholder>
        <w:group/>
      </w:sdtPr>
      <w:sdtEndPr>
        <w:rPr>
          <w:rFonts w:eastAsia="Arial Unicode MS"/>
          <w:b w:val="0"/>
          <w:color w:val="auto"/>
        </w:rPr>
      </w:sdtEndPr>
      <w:sdtContent>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rsidTr="002350D7">
            <w:trPr>
              <w:trHeight w:val="123"/>
              <w:jc w:val="center"/>
            </w:trPr>
            <w:tc>
              <w:tcPr>
                <w:tcW w:w="9918" w:type="dxa"/>
              </w:tcPr>
              <w:p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A179F9" w:rsidRPr="00504E2C">
                  <w:rPr>
                    <w:rFonts w:asciiTheme="minorHAnsi" w:hAnsiTheme="minorHAnsi" w:cstheme="minorHAnsi"/>
                    <w:b/>
                    <w:iCs/>
                    <w:color w:val="000000"/>
                    <w:lang w:val="es-ES" w:eastAsia="es-ES"/>
                  </w:rPr>
                  <w:t>Personas Físicas.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lastRenderedPageBreak/>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bookmarkEnd w:id="7"/>
          <w:bookmarkEnd w:id="9"/>
        </w:tbl>
        <w:p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rsidR="000C1FFC" w:rsidRPr="00504E2C" w:rsidRDefault="000C1FFC" w:rsidP="00264A93">
          <w:pPr>
            <w:pStyle w:val="Sinespaciado"/>
            <w:spacing w:line="276" w:lineRule="auto"/>
            <w:jc w:val="both"/>
            <w:rPr>
              <w:rFonts w:asciiTheme="minorHAnsi" w:eastAsia="Arial Unicode MS" w:hAnsiTheme="minorHAnsi" w:cstheme="minorHAnsi"/>
              <w:b w:val="0"/>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rsidR="000C1FFC" w:rsidRPr="00504E2C" w:rsidRDefault="00345AF9" w:rsidP="00264A93">
          <w:pPr>
            <w:pStyle w:val="Sinespaciado"/>
            <w:spacing w:line="276" w:lineRule="auto"/>
            <w:jc w:val="both"/>
            <w:rPr>
              <w:rFonts w:asciiTheme="minorHAnsi" w:eastAsia="Arial Unicode MS" w:hAnsiTheme="minorHAnsi" w:cstheme="minorHAnsi"/>
              <w:b w:val="0"/>
            </w:rPr>
          </w:pPr>
        </w:p>
      </w:sdtContent>
    </w:sdt>
    <w:p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EndPr/>
        <w:sdtContent>
          <w:r w:rsidR="002350D7" w:rsidRPr="00504E2C">
            <w:rPr>
              <w:rFonts w:asciiTheme="minorHAnsi" w:hAnsiTheme="minorHAnsi" w:cstheme="minorHAnsi"/>
            </w:rPr>
            <w:t>.</w:t>
          </w:r>
        </w:sdtContent>
      </w:sdt>
    </w:p>
    <w:p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rsidR="00A65263" w:rsidRPr="00504E2C" w:rsidRDefault="00345AF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EndPr/>
        <w:sdtContent>
          <w:r w:rsidR="00A65263" w:rsidRPr="00504E2C">
            <w:rPr>
              <w:rFonts w:asciiTheme="minorHAnsi" w:hAnsiTheme="minorHAnsi" w:cstheme="minorHAnsi"/>
            </w:rPr>
            <w:t>Capacidad Financiera</w:t>
          </w:r>
        </w:sdtContent>
      </w:sdt>
    </w:p>
    <w:p w:rsidR="00B7460F" w:rsidRPr="00504E2C" w:rsidRDefault="00B7460F" w:rsidP="00264A93">
      <w:pPr>
        <w:pStyle w:val="Sinespaciado"/>
        <w:spacing w:line="276" w:lineRule="auto"/>
        <w:jc w:val="both"/>
        <w:rPr>
          <w:rFonts w:asciiTheme="minorHAnsi" w:hAnsiTheme="minorHAnsi" w:cstheme="minorHAnsi"/>
          <w:b w:val="0"/>
        </w:rPr>
      </w:pPr>
    </w:p>
    <w:bookmarkStart w:id="10" w:name="_Hlk31372867"/>
    <w:p w:rsidR="00B7460F" w:rsidRPr="00504E2C" w:rsidRDefault="00345AF9"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text/>
            </w:sdtPr>
            <w:sdtEndPr/>
            <w:sdtContent>
              <w:r w:rsidR="003C1D54">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 xml:space="preserve">A) Contribuyente de </w:t>
              </w:r>
              <w:proofErr w:type="spellStart"/>
              <w:r w:rsidR="00D27FA9" w:rsidRPr="00D27FA9">
                <w:rPr>
                  <w:rFonts w:asciiTheme="minorHAnsi" w:eastAsia="Times New Roman" w:hAnsiTheme="minorHAnsi" w:cstheme="minorHAnsi"/>
                  <w:color w:val="000000"/>
                  <w:lang w:eastAsia="es-PY"/>
                </w:rPr>
                <w:t>IRE</w:t>
              </w:r>
              <w:proofErr w:type="spellEnd"/>
              <w:r w:rsidR="00D27FA9" w:rsidRPr="00D27FA9">
                <w:rPr>
                  <w:rFonts w:asciiTheme="minorHAnsi" w:eastAsia="Times New Roman" w:hAnsiTheme="minorHAnsi" w:cstheme="minorHAnsi"/>
                  <w:color w:val="000000"/>
                  <w:lang w:eastAsia="es-PY"/>
                </w:rPr>
                <w:t xml:space="preserve"> </w:t>
              </w:r>
              <w:proofErr w:type="spellStart"/>
              <w:r w:rsidR="00D27FA9" w:rsidRPr="00D27FA9">
                <w:rPr>
                  <w:rFonts w:asciiTheme="minorHAnsi" w:eastAsia="Times New Roman" w:hAnsiTheme="minorHAnsi" w:cstheme="minorHAnsi"/>
                  <w:color w:val="000000"/>
                  <w:lang w:eastAsia="es-PY"/>
                </w:rPr>
                <w:t>RG</w:t>
              </w:r>
              <w:proofErr w:type="spellEnd"/>
              <w:r w:rsidR="00D27FA9" w:rsidRPr="00D27FA9">
                <w:rPr>
                  <w:rFonts w:asciiTheme="minorHAnsi" w:eastAsia="Times New Roman" w:hAnsiTheme="minorHAnsi" w:cstheme="minorHAnsi"/>
                  <w:color w:val="000000"/>
                  <w:lang w:eastAsia="es-PY"/>
                </w:rPr>
                <w:t xml:space="preserve"> deberán cumplir con el siguiente parámetro:                                                                                                                                                      a. Ratio de Liquidez: activo corriente / pasivo corriente.</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Deberá ser igual o mayor que 1, en prome</w:t>
              </w:r>
              <w:r w:rsidR="004D75AE">
                <w:rPr>
                  <w:rFonts w:asciiTheme="minorHAnsi" w:eastAsia="Times New Roman" w:hAnsiTheme="minorHAnsi" w:cstheme="minorHAnsi"/>
                  <w:color w:val="000000"/>
                  <w:lang w:eastAsia="es-PY"/>
                </w:rPr>
                <w:t>dio, en los últimos años (</w:t>
              </w:r>
              <w:r w:rsidR="00A76147">
                <w:rPr>
                  <w:rFonts w:asciiTheme="minorHAnsi" w:eastAsia="Times New Roman" w:hAnsiTheme="minorHAnsi" w:cstheme="minorHAnsi"/>
                  <w:color w:val="000000"/>
                  <w:lang w:eastAsia="es-PY"/>
                </w:rPr>
                <w:t>2019</w:t>
              </w:r>
              <w:r w:rsidR="001B20B3">
                <w:rPr>
                  <w:rFonts w:asciiTheme="minorHAnsi" w:eastAsia="Times New Roman" w:hAnsiTheme="minorHAnsi" w:cstheme="minorHAnsi"/>
                  <w:color w:val="000000"/>
                  <w:lang w:eastAsia="es-PY"/>
                </w:rPr>
                <w:t>, 2023</w:t>
              </w:r>
              <w:r w:rsidR="00D27FA9" w:rsidRPr="00D27FA9">
                <w:rPr>
                  <w:rFonts w:asciiTheme="minorHAnsi" w:eastAsia="Times New Roman" w:hAnsiTheme="minorHAnsi" w:cstheme="minorHAnsi"/>
                  <w:color w:val="000000"/>
                  <w:lang w:eastAsia="es-PY"/>
                </w:rPr>
                <w:t>)                                                                                                                       b. Endeudamiento: pasivo total / activo total.</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No deberá ser mayor a 0,80 en prome</w:t>
              </w:r>
              <w:r w:rsidR="004D75AE">
                <w:rPr>
                  <w:rFonts w:asciiTheme="minorHAnsi" w:eastAsia="Times New Roman" w:hAnsiTheme="minorHAnsi" w:cstheme="minorHAnsi"/>
                  <w:color w:val="000000"/>
                  <w:lang w:eastAsia="es-PY"/>
                </w:rPr>
                <w:t>dio, en los últimos años (</w:t>
              </w:r>
              <w:r w:rsidR="00A76147">
                <w:rPr>
                  <w:rFonts w:asciiTheme="minorHAnsi" w:eastAsia="Times New Roman" w:hAnsiTheme="minorHAnsi" w:cstheme="minorHAnsi"/>
                  <w:color w:val="000000"/>
                  <w:lang w:eastAsia="es-PY"/>
                </w:rPr>
                <w:t>2019</w:t>
              </w:r>
              <w:r w:rsidR="005D3B7C">
                <w:rPr>
                  <w:rFonts w:asciiTheme="minorHAnsi" w:eastAsia="Times New Roman" w:hAnsiTheme="minorHAnsi" w:cstheme="minorHAnsi"/>
                  <w:color w:val="000000"/>
                  <w:lang w:eastAsia="es-PY"/>
                </w:rPr>
                <w:t xml:space="preserve"> y </w:t>
              </w:r>
              <w:r w:rsidR="001B20B3">
                <w:rPr>
                  <w:rFonts w:asciiTheme="minorHAnsi" w:eastAsia="Times New Roman" w:hAnsiTheme="minorHAnsi" w:cstheme="minorHAnsi"/>
                  <w:color w:val="000000"/>
                  <w:lang w:eastAsia="es-PY"/>
                </w:rPr>
                <w:t>2023</w:t>
              </w:r>
              <w:r w:rsidR="00D27FA9" w:rsidRPr="00D27FA9">
                <w:rPr>
                  <w:rFonts w:asciiTheme="minorHAnsi" w:eastAsia="Times New Roman" w:hAnsiTheme="minorHAnsi" w:cstheme="minorHAnsi"/>
                  <w:color w:val="000000"/>
                  <w:lang w:eastAsia="es-PY"/>
                </w:rPr>
                <w:t>)                                                                                                                                            c. Rentabilidad: Porcentaje de utilidad después de impuestos o pérdida con respecto al Capital.</w:t>
              </w:r>
              <w:r w:rsidR="00D27FA9">
                <w:rPr>
                  <w:rFonts w:asciiTheme="minorHAnsi" w:eastAsia="Times New Roman" w:hAnsiTheme="minorHAnsi" w:cstheme="minorHAnsi"/>
                  <w:color w:val="000000"/>
                  <w:lang w:eastAsia="es-PY"/>
                </w:rPr>
                <w:t xml:space="preserve"> El promedio en los años (</w:t>
              </w:r>
              <w:r w:rsidR="00A76147">
                <w:rPr>
                  <w:rFonts w:asciiTheme="minorHAnsi" w:eastAsia="Times New Roman" w:hAnsiTheme="minorHAnsi" w:cstheme="minorHAnsi"/>
                  <w:color w:val="000000"/>
                  <w:lang w:eastAsia="es-PY"/>
                </w:rPr>
                <w:t>2019</w:t>
              </w:r>
              <w:r w:rsidR="001B20B3">
                <w:rPr>
                  <w:rFonts w:asciiTheme="minorHAnsi" w:eastAsia="Times New Roman" w:hAnsiTheme="minorHAnsi" w:cstheme="minorHAnsi"/>
                  <w:color w:val="000000"/>
                  <w:lang w:eastAsia="es-PY"/>
                </w:rPr>
                <w:t xml:space="preserve"> y 2023</w:t>
              </w:r>
              <w:r w:rsidR="00D27FA9" w:rsidRPr="00D27FA9">
                <w:rPr>
                  <w:rFonts w:asciiTheme="minorHAnsi" w:eastAsia="Times New Roman" w:hAnsiTheme="minorHAnsi" w:cstheme="minorHAnsi"/>
                  <w:color w:val="000000"/>
                  <w:lang w:eastAsia="es-PY"/>
                </w:rPr>
                <w:t xml:space="preserve">), no deberá ser negativo.                                             B) Contribuyentes de </w:t>
              </w:r>
              <w:proofErr w:type="spellStart"/>
              <w:r w:rsidR="00D27FA9" w:rsidRPr="00D27FA9">
                <w:rPr>
                  <w:rFonts w:asciiTheme="minorHAnsi" w:eastAsia="Times New Roman" w:hAnsiTheme="minorHAnsi" w:cstheme="minorHAnsi"/>
                  <w:color w:val="000000"/>
                  <w:lang w:eastAsia="es-PY"/>
                </w:rPr>
                <w:t>IRE</w:t>
              </w:r>
              <w:proofErr w:type="spellEnd"/>
              <w:r w:rsidR="00D27FA9" w:rsidRPr="00D27FA9">
                <w:rPr>
                  <w:rFonts w:asciiTheme="minorHAnsi" w:eastAsia="Times New Roman" w:hAnsiTheme="minorHAnsi" w:cstheme="minorHAnsi"/>
                  <w:color w:val="000000"/>
                  <w:lang w:eastAsia="es-PY"/>
                </w:rPr>
                <w:t xml:space="preserve"> SIMPLE deberán cumplir el siguiente parámetro:</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 xml:space="preserve">Eficiencia: (Ingreso/Egreso).- Deberá ser igual o mayor que 1, el promedio, </w:t>
              </w:r>
              <w:r w:rsidR="00D27FA9" w:rsidRPr="00D27FA9">
                <w:rPr>
                  <w:rFonts w:asciiTheme="minorHAnsi" w:eastAsia="Times New Roman" w:hAnsiTheme="minorHAnsi" w:cstheme="minorHAnsi"/>
                  <w:color w:val="000000"/>
                  <w:lang w:eastAsia="es-PY"/>
                </w:rPr>
                <w:lastRenderedPageBreak/>
                <w:t>de los ejercicios fiscales requerido</w:t>
              </w:r>
              <w:r w:rsidR="00D27FA9">
                <w:rPr>
                  <w:rFonts w:asciiTheme="minorHAnsi" w:eastAsia="Times New Roman" w:hAnsiTheme="minorHAnsi" w:cstheme="minorHAnsi"/>
                  <w:color w:val="000000"/>
                  <w:lang w:eastAsia="es-PY"/>
                </w:rPr>
                <w:t>s. (</w:t>
              </w:r>
              <w:r w:rsidR="00A76147">
                <w:rPr>
                  <w:rFonts w:asciiTheme="minorHAnsi" w:eastAsia="Times New Roman" w:hAnsiTheme="minorHAnsi" w:cstheme="minorHAnsi"/>
                  <w:color w:val="000000"/>
                  <w:lang w:eastAsia="es-PY"/>
                </w:rPr>
                <w:t>2019</w:t>
              </w:r>
              <w:r w:rsidR="005D3B7C">
                <w:rPr>
                  <w:rFonts w:asciiTheme="minorHAnsi" w:eastAsia="Times New Roman" w:hAnsiTheme="minorHAnsi" w:cstheme="minorHAnsi"/>
                  <w:color w:val="000000"/>
                  <w:lang w:eastAsia="es-PY"/>
                </w:rPr>
                <w:t xml:space="preserve"> y </w:t>
              </w:r>
              <w:r w:rsidR="001B20B3">
                <w:rPr>
                  <w:rFonts w:asciiTheme="minorHAnsi" w:eastAsia="Times New Roman" w:hAnsiTheme="minorHAnsi" w:cstheme="minorHAnsi"/>
                  <w:color w:val="000000"/>
                  <w:lang w:eastAsia="es-PY"/>
                </w:rPr>
                <w:t>2023</w:t>
              </w:r>
              <w:r w:rsidR="00D27FA9" w:rsidRPr="00D27FA9">
                <w:rPr>
                  <w:rFonts w:asciiTheme="minorHAnsi" w:eastAsia="Times New Roman" w:hAnsiTheme="minorHAnsi" w:cstheme="minorHAnsi"/>
                  <w:color w:val="000000"/>
                  <w:lang w:eastAsia="es-PY"/>
                </w:rPr>
                <w:t xml:space="preserve">) C) Contribuyentes de </w:t>
              </w:r>
              <w:proofErr w:type="spellStart"/>
              <w:r w:rsidR="00D27FA9" w:rsidRPr="00D27FA9">
                <w:rPr>
                  <w:rFonts w:asciiTheme="minorHAnsi" w:eastAsia="Times New Roman" w:hAnsiTheme="minorHAnsi" w:cstheme="minorHAnsi"/>
                  <w:color w:val="000000"/>
                  <w:lang w:eastAsia="es-PY"/>
                </w:rPr>
                <w:t>IRP</w:t>
              </w:r>
              <w:proofErr w:type="spellEnd"/>
              <w:r w:rsidR="00D27FA9" w:rsidRPr="00D27FA9">
                <w:rPr>
                  <w:rFonts w:asciiTheme="minorHAnsi" w:eastAsia="Times New Roman" w:hAnsiTheme="minorHAnsi" w:cstheme="minorHAnsi"/>
                  <w:color w:val="000000"/>
                  <w:lang w:eastAsia="es-PY"/>
                </w:rPr>
                <w:t xml:space="preserve"> </w:t>
              </w:r>
              <w:proofErr w:type="spellStart"/>
              <w:r w:rsidR="00D27FA9" w:rsidRPr="00D27FA9">
                <w:rPr>
                  <w:rFonts w:asciiTheme="minorHAnsi" w:eastAsia="Times New Roman" w:hAnsiTheme="minorHAnsi" w:cstheme="minorHAnsi"/>
                  <w:color w:val="000000"/>
                  <w:lang w:eastAsia="es-PY"/>
                </w:rPr>
                <w:t>RSP</w:t>
              </w:r>
              <w:proofErr w:type="spellEnd"/>
              <w:r w:rsidR="00D27FA9" w:rsidRPr="00D27FA9">
                <w:rPr>
                  <w:rFonts w:asciiTheme="minorHAnsi" w:eastAsia="Times New Roman" w:hAnsiTheme="minorHAnsi" w:cstheme="minorHAnsi"/>
                  <w:color w:val="000000"/>
                  <w:lang w:eastAsia="es-PY"/>
                </w:rPr>
                <w:t xml:space="preserve"> deberán cumplir el siguiente parámetro:</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Eficiencia: (Ingreso/Egreso).Deberá ser igual o mayor que 1, el promedio, de los ejercici</w:t>
              </w:r>
              <w:r w:rsidR="00D27FA9">
                <w:rPr>
                  <w:rFonts w:asciiTheme="minorHAnsi" w:eastAsia="Times New Roman" w:hAnsiTheme="minorHAnsi" w:cstheme="minorHAnsi"/>
                  <w:color w:val="000000"/>
                  <w:lang w:eastAsia="es-PY"/>
                </w:rPr>
                <w:t>os fiscales requeridos. (</w:t>
              </w:r>
              <w:proofErr w:type="gramStart"/>
              <w:r w:rsidR="00D27FA9">
                <w:rPr>
                  <w:rFonts w:asciiTheme="minorHAnsi" w:eastAsia="Times New Roman" w:hAnsiTheme="minorHAnsi" w:cstheme="minorHAnsi"/>
                  <w:color w:val="000000"/>
                  <w:lang w:eastAsia="es-PY"/>
                </w:rPr>
                <w:t>años</w:t>
              </w:r>
              <w:proofErr w:type="gramEnd"/>
              <w:r w:rsidR="00D27FA9">
                <w:rPr>
                  <w:rFonts w:asciiTheme="minorHAnsi" w:eastAsia="Times New Roman" w:hAnsiTheme="minorHAnsi" w:cstheme="minorHAnsi"/>
                  <w:color w:val="000000"/>
                  <w:lang w:eastAsia="es-PY"/>
                </w:rPr>
                <w:t xml:space="preserve"> </w:t>
              </w:r>
              <w:r w:rsidR="00A76147">
                <w:rPr>
                  <w:rFonts w:asciiTheme="minorHAnsi" w:eastAsia="Times New Roman" w:hAnsiTheme="minorHAnsi" w:cstheme="minorHAnsi"/>
                  <w:color w:val="000000"/>
                  <w:lang w:eastAsia="es-PY"/>
                </w:rPr>
                <w:t>2019</w:t>
              </w:r>
              <w:r w:rsidR="005D3B7C">
                <w:rPr>
                  <w:rFonts w:asciiTheme="minorHAnsi" w:eastAsia="Times New Roman" w:hAnsiTheme="minorHAnsi" w:cstheme="minorHAnsi"/>
                  <w:color w:val="000000"/>
                  <w:lang w:eastAsia="es-PY"/>
                </w:rPr>
                <w:t xml:space="preserve"> y </w:t>
              </w:r>
              <w:r w:rsidR="001B20B3">
                <w:rPr>
                  <w:rFonts w:asciiTheme="minorHAnsi" w:eastAsia="Times New Roman" w:hAnsiTheme="minorHAnsi" w:cstheme="minorHAnsi"/>
                  <w:color w:val="000000"/>
                  <w:lang w:eastAsia="es-PY"/>
                </w:rPr>
                <w:t>2023</w:t>
              </w:r>
              <w:r w:rsidR="00D27FA9" w:rsidRPr="00D27FA9">
                <w:rPr>
                  <w:rFonts w:asciiTheme="minorHAnsi" w:eastAsia="Times New Roman" w:hAnsiTheme="minorHAnsi" w:cstheme="minorHAnsi"/>
                  <w:color w:val="000000"/>
                  <w:lang w:eastAsia="es-PY"/>
                </w:rPr>
                <w:t>) D) Contribuyentes de IVA General deberá cumplir el siguiente parámetro:</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Eficiencia: (Ingreso/Egreso).Deberá ser igual o mayor que 1, el promedio, de los últimos 6 (seis) meses</w:t>
              </w:r>
              <w:r w:rsidR="00D27FA9">
                <w:rPr>
                  <w:rFonts w:asciiTheme="minorHAnsi" w:eastAsia="Times New Roman" w:hAnsiTheme="minorHAnsi" w:cstheme="minorHAnsi"/>
                  <w:color w:val="000000"/>
                  <w:lang w:eastAsia="es-PY"/>
                </w:rPr>
                <w:t xml:space="preserve"> </w:t>
              </w:r>
              <w:r w:rsidR="00D27FA9" w:rsidRPr="00D27FA9">
                <w:rPr>
                  <w:rFonts w:asciiTheme="minorHAnsi" w:eastAsia="Times New Roman" w:hAnsiTheme="minorHAnsi" w:cstheme="minorHAnsi"/>
                  <w:color w:val="000000"/>
                  <w:lang w:eastAsia="es-PY"/>
                </w:rPr>
                <w:t xml:space="preserve">Observación: Si en alguno de los </w:t>
              </w:r>
              <w:r w:rsidR="00A76147">
                <w:rPr>
                  <w:rFonts w:asciiTheme="minorHAnsi" w:eastAsia="Times New Roman" w:hAnsiTheme="minorHAnsi" w:cstheme="minorHAnsi"/>
                  <w:color w:val="000000"/>
                  <w:lang w:eastAsia="es-PY"/>
                </w:rPr>
                <w:t xml:space="preserve">5 </w:t>
              </w:r>
              <w:r w:rsidR="00D27FA9" w:rsidRPr="00D27FA9">
                <w:rPr>
                  <w:rFonts w:asciiTheme="minorHAnsi" w:eastAsia="Times New Roman" w:hAnsiTheme="minorHAnsi" w:cstheme="minorHAnsi"/>
                  <w:color w:val="000000"/>
                  <w:lang w:eastAsia="es-PY"/>
                </w:rPr>
                <w:t xml:space="preserve"> años, o los </w:t>
              </w:r>
              <w:r w:rsidR="00A76147">
                <w:rPr>
                  <w:rFonts w:asciiTheme="minorHAnsi" w:eastAsia="Times New Roman" w:hAnsiTheme="minorHAnsi" w:cstheme="minorHAnsi"/>
                  <w:color w:val="000000"/>
                  <w:lang w:eastAsia="es-PY"/>
                </w:rPr>
                <w:t>CINCO</w:t>
              </w:r>
              <w:r w:rsidR="00D27FA9" w:rsidRPr="00D27FA9">
                <w:rPr>
                  <w:rFonts w:asciiTheme="minorHAnsi" w:eastAsia="Times New Roman" w:hAnsiTheme="minorHAnsi" w:cstheme="minorHAnsi"/>
                  <w:color w:val="000000"/>
                  <w:lang w:eastAsia="es-PY"/>
                </w:rPr>
                <w:t xml:space="preserve"> años presentados por la Empresa, su pasivo es igual a 0, se considerará el Ratio de Liquidez igual a 1 y se dará por cumplido el Ratio de Endeudamiento. Esta salvedad en el </w:t>
              </w:r>
              <w:proofErr w:type="spellStart"/>
              <w:r w:rsidR="00D27FA9" w:rsidRPr="00D27FA9">
                <w:rPr>
                  <w:rFonts w:asciiTheme="minorHAnsi" w:eastAsia="Times New Roman" w:hAnsiTheme="minorHAnsi" w:cstheme="minorHAnsi"/>
                  <w:color w:val="000000"/>
                  <w:lang w:eastAsia="es-PY"/>
                </w:rPr>
                <w:t>PBC</w:t>
              </w:r>
              <w:proofErr w:type="spellEnd"/>
              <w:r w:rsidR="00D27FA9" w:rsidRPr="00D27FA9">
                <w:rPr>
                  <w:rFonts w:asciiTheme="minorHAnsi" w:eastAsia="Times New Roman" w:hAnsiTheme="minorHAnsi" w:cstheme="minorHAnsi"/>
                  <w:color w:val="000000"/>
                  <w:lang w:eastAsia="es-PY"/>
                </w:rPr>
                <w:t xml:space="preserve"> hace posible calcular el promedio del índice de liquidez de los 3 (tres) ejercicios analizados, debido a que se otorga un valor que puede ser promediado</w:t>
              </w:r>
              <w:r w:rsidR="00784076">
                <w:rPr>
                  <w:rFonts w:asciiTheme="minorHAnsi" w:eastAsia="Times New Roman" w:hAnsiTheme="minorHAnsi" w:cstheme="minorHAnsi"/>
                  <w:color w:val="000000"/>
                  <w:lang w:eastAsia="es-PY"/>
                </w:rPr>
                <w:t xml:space="preserve">. </w:t>
              </w:r>
            </w:sdtContent>
          </w:sdt>
        </w:sdtContent>
      </w:sdt>
      <w:r w:rsidR="0012641C" w:rsidRPr="00504E2C">
        <w:rPr>
          <w:rFonts w:asciiTheme="minorHAnsi" w:eastAsia="Times New Roman" w:hAnsiTheme="minorHAnsi" w:cstheme="minorHAnsi"/>
          <w:b w:val="0"/>
          <w:i/>
          <w:color w:val="FF0000"/>
          <w:lang w:eastAsia="es-PY"/>
        </w:rPr>
        <w:t xml:space="preserve"> [La convocante deberá establecer los índices, años a ser evaluados a los oferentes, relativos a la capacidad financiera de los mismos. En caso de consorcios se deberá indicar los porcentajes a ser evaluados a cada miembro.</w:t>
      </w:r>
      <w:r w:rsidR="00F33F43">
        <w:rPr>
          <w:rFonts w:asciiTheme="minorHAnsi" w:eastAsia="Times New Roman" w:hAnsiTheme="minorHAnsi" w:cstheme="minorHAnsi"/>
          <w:b w:val="0"/>
          <w:i/>
          <w:color w:val="FF0000"/>
          <w:lang w:eastAsia="es-PY"/>
        </w:rPr>
        <w:t>]</w:t>
      </w:r>
    </w:p>
    <w:p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1" w:name="_Hlk32826143"/>
    <w:bookmarkEnd w:id="10"/>
    <w:p w:rsidR="0012641C" w:rsidRPr="00504E2C" w:rsidRDefault="00345AF9"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rsidR="0012641C" w:rsidRPr="008C373C" w:rsidRDefault="00345AF9" w:rsidP="008C373C">
      <w:pPr>
        <w:pStyle w:val="Prrafodelista"/>
        <w:spacing w:line="276" w:lineRule="auto"/>
        <w:ind w:left="360"/>
        <w:rPr>
          <w:rFonts w:asciiTheme="minorHAnsi" w:hAnsiTheme="minorHAnsi" w:cstheme="minorHAnsi"/>
          <w:i/>
          <w:color w:val="FF0000"/>
          <w:sz w:val="22"/>
          <w:szCs w:val="22"/>
          <w:lang w:eastAsia="es-PY"/>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End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p>
    <w:p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D27FA9" w:rsidRPr="00504E2C" w:rsidTr="00177A44">
        <w:trPr>
          <w:trHeight w:val="398"/>
          <w:jc w:val="center"/>
        </w:trPr>
        <w:tc>
          <w:tcPr>
            <w:tcW w:w="9493" w:type="dxa"/>
            <w:tcBorders>
              <w:bottom w:val="single" w:sz="2" w:space="0" w:color="auto"/>
            </w:tcBorders>
          </w:tcPr>
          <w:p w:rsidR="00D27FA9" w:rsidRPr="00611E33" w:rsidRDefault="00D27FA9" w:rsidP="005D3B7C">
            <w:pPr>
              <w:pStyle w:val="NormalWeb"/>
              <w:shd w:val="clear" w:color="auto" w:fill="F8FAFC"/>
              <w:spacing w:after="150"/>
              <w:jc w:val="both"/>
              <w:rPr>
                <w:rFonts w:ascii="Helvetica Neue" w:hAnsi="Helvetica Neue"/>
                <w:color w:val="333333"/>
              </w:rPr>
            </w:pPr>
            <w:r w:rsidRPr="00611E33">
              <w:rPr>
                <w:rFonts w:ascii="Helvetica Neue" w:hAnsi="Helvetica Neue"/>
                <w:color w:val="333333"/>
              </w:rPr>
              <w:t xml:space="preserve">A) Balance General y Cuadro de Estado </w:t>
            </w:r>
            <w:r>
              <w:rPr>
                <w:rFonts w:ascii="Helvetica Neue" w:hAnsi="Helvetica Neue"/>
                <w:color w:val="333333"/>
              </w:rPr>
              <w:t xml:space="preserve">de Resultados de los años </w:t>
            </w:r>
            <w:r w:rsidR="00A76147">
              <w:rPr>
                <w:rFonts w:ascii="Helvetica Neue" w:hAnsi="Helvetica Neue"/>
                <w:color w:val="333333"/>
              </w:rPr>
              <w:t>2019</w:t>
            </w:r>
            <w:r w:rsidR="005D3B7C">
              <w:rPr>
                <w:rFonts w:ascii="Helvetica Neue" w:hAnsi="Helvetica Neue"/>
                <w:color w:val="333333"/>
              </w:rPr>
              <w:t xml:space="preserve"> y </w:t>
            </w:r>
            <w:r w:rsidR="001B20B3">
              <w:rPr>
                <w:rFonts w:ascii="Helvetica Neue" w:hAnsi="Helvetica Neue"/>
                <w:color w:val="333333"/>
              </w:rPr>
              <w:t>2023</w:t>
            </w:r>
            <w:r>
              <w:rPr>
                <w:rFonts w:ascii="Helvetica Neue" w:hAnsi="Helvetica Neue"/>
                <w:color w:val="333333"/>
              </w:rPr>
              <w:t xml:space="preserve"> </w:t>
            </w:r>
            <w:r w:rsidRPr="00611E33">
              <w:rPr>
                <w:rFonts w:ascii="Helvetica Neue" w:hAnsi="Helvetica Neue"/>
                <w:color w:val="333333"/>
              </w:rPr>
              <w:t xml:space="preserve">para contribuyente de </w:t>
            </w:r>
            <w:proofErr w:type="spellStart"/>
            <w:r w:rsidRPr="00611E33">
              <w:rPr>
                <w:rFonts w:ascii="Helvetica Neue" w:hAnsi="Helvetica Neue"/>
                <w:color w:val="333333"/>
              </w:rPr>
              <w:t>IRE</w:t>
            </w:r>
            <w:proofErr w:type="spellEnd"/>
            <w:r w:rsidRPr="00611E33">
              <w:rPr>
                <w:rFonts w:ascii="Helvetica Neue" w:hAnsi="Helvetica Neue"/>
                <w:color w:val="333333"/>
              </w:rPr>
              <w:t xml:space="preserve"> </w:t>
            </w:r>
            <w:proofErr w:type="spellStart"/>
            <w:r w:rsidRPr="00611E33">
              <w:rPr>
                <w:rFonts w:ascii="Helvetica Neue" w:hAnsi="Helvetica Neue"/>
                <w:color w:val="333333"/>
              </w:rPr>
              <w:t>RG</w:t>
            </w:r>
            <w:proofErr w:type="spellEnd"/>
            <w:r w:rsidRPr="00611E33">
              <w:rPr>
                <w:rFonts w:ascii="Helvetica Neue" w:hAnsi="Helvetica Neue"/>
                <w:color w:val="333333"/>
              </w:rPr>
              <w:t>, conforme al formato establecido por la SET</w:t>
            </w:r>
          </w:p>
        </w:tc>
      </w:tr>
      <w:tr w:rsidR="00D27FA9" w:rsidRPr="00504E2C" w:rsidDel="00B1390C" w:rsidTr="00177A44">
        <w:trPr>
          <w:trHeight w:val="398"/>
          <w:jc w:val="center"/>
        </w:trPr>
        <w:tc>
          <w:tcPr>
            <w:tcW w:w="9493" w:type="dxa"/>
            <w:shd w:val="clear" w:color="auto" w:fill="auto"/>
          </w:tcPr>
          <w:p w:rsidR="00D27FA9" w:rsidRPr="00611E33" w:rsidRDefault="00D27FA9" w:rsidP="004D75AE">
            <w:pPr>
              <w:pStyle w:val="NormalWeb"/>
              <w:shd w:val="clear" w:color="auto" w:fill="F8FAFC"/>
              <w:spacing w:after="150"/>
              <w:jc w:val="both"/>
              <w:rPr>
                <w:rFonts w:ascii="Helvetica Neue" w:hAnsi="Helvetica Neue"/>
                <w:color w:val="333333"/>
              </w:rPr>
            </w:pPr>
            <w:r>
              <w:rPr>
                <w:rFonts w:ascii="Helvetica Neue" w:hAnsi="Helvetica Neue"/>
                <w:color w:val="333333"/>
              </w:rPr>
              <w:t>B) Formulario 501 (</w:t>
            </w:r>
            <w:r w:rsidR="00A76147">
              <w:rPr>
                <w:rFonts w:ascii="Helvetica Neue" w:hAnsi="Helvetica Neue"/>
                <w:color w:val="333333"/>
              </w:rPr>
              <w:t>2019</w:t>
            </w:r>
            <w:r w:rsidR="001B20B3">
              <w:rPr>
                <w:rFonts w:ascii="Helvetica Neue" w:hAnsi="Helvetica Neue"/>
                <w:color w:val="333333"/>
              </w:rPr>
              <w:t xml:space="preserve"> y 2023</w:t>
            </w:r>
            <w:r w:rsidRPr="00611E33">
              <w:rPr>
                <w:rFonts w:ascii="Helvetica Neue" w:hAnsi="Helvetica Neue"/>
                <w:color w:val="333333"/>
              </w:rPr>
              <w:t xml:space="preserve">) </w:t>
            </w:r>
            <w:proofErr w:type="spellStart"/>
            <w:r w:rsidRPr="00611E33">
              <w:rPr>
                <w:rFonts w:ascii="Helvetica Neue" w:hAnsi="Helvetica Neue"/>
                <w:color w:val="333333"/>
              </w:rPr>
              <w:t>IRE</w:t>
            </w:r>
            <w:proofErr w:type="spellEnd"/>
            <w:r w:rsidRPr="00611E33">
              <w:rPr>
                <w:rFonts w:ascii="Helvetica Neue" w:hAnsi="Helvetica Neue"/>
                <w:color w:val="333333"/>
              </w:rPr>
              <w:t xml:space="preserve"> Simple</w:t>
            </w:r>
          </w:p>
        </w:tc>
      </w:tr>
      <w:tr w:rsidR="00D27FA9" w:rsidRPr="00504E2C" w:rsidDel="00B1390C" w:rsidTr="00177A44">
        <w:trPr>
          <w:trHeight w:val="398"/>
          <w:jc w:val="center"/>
        </w:trPr>
        <w:tc>
          <w:tcPr>
            <w:tcW w:w="9493" w:type="dxa"/>
            <w:tcBorders>
              <w:bottom w:val="single" w:sz="2" w:space="0" w:color="auto"/>
            </w:tcBorders>
            <w:shd w:val="clear" w:color="auto" w:fill="auto"/>
          </w:tcPr>
          <w:p w:rsidR="00D27FA9" w:rsidRPr="00611E33" w:rsidRDefault="004D75AE" w:rsidP="003C1D54">
            <w:pPr>
              <w:pStyle w:val="NormalWeb"/>
              <w:shd w:val="clear" w:color="auto" w:fill="F8FAFC"/>
              <w:spacing w:after="150"/>
              <w:jc w:val="both"/>
              <w:rPr>
                <w:rFonts w:ascii="Helvetica Neue" w:hAnsi="Helvetica Neue"/>
                <w:color w:val="333333"/>
              </w:rPr>
            </w:pPr>
            <w:r>
              <w:rPr>
                <w:rFonts w:ascii="Helvetica Neue" w:hAnsi="Helvetica Neue"/>
                <w:color w:val="333333"/>
              </w:rPr>
              <w:t>C) Formulario 515 (</w:t>
            </w:r>
            <w:r w:rsidR="00A76147">
              <w:rPr>
                <w:rFonts w:ascii="Helvetica Neue" w:hAnsi="Helvetica Neue"/>
                <w:color w:val="333333"/>
              </w:rPr>
              <w:t>2019</w:t>
            </w:r>
            <w:r w:rsidR="001B20B3">
              <w:rPr>
                <w:rFonts w:ascii="Helvetica Neue" w:hAnsi="Helvetica Neue"/>
                <w:color w:val="333333"/>
              </w:rPr>
              <w:t xml:space="preserve"> y 2023</w:t>
            </w:r>
            <w:r w:rsidR="00D27FA9" w:rsidRPr="00611E33">
              <w:rPr>
                <w:rFonts w:ascii="Helvetica Neue" w:hAnsi="Helvetica Neue"/>
                <w:color w:val="333333"/>
              </w:rPr>
              <w:t xml:space="preserve">) </w:t>
            </w:r>
            <w:proofErr w:type="spellStart"/>
            <w:r w:rsidR="00D27FA9" w:rsidRPr="00611E33">
              <w:rPr>
                <w:rFonts w:ascii="Helvetica Neue" w:hAnsi="Helvetica Neue"/>
                <w:color w:val="333333"/>
              </w:rPr>
              <w:t>IRP</w:t>
            </w:r>
            <w:proofErr w:type="spellEnd"/>
            <w:r w:rsidR="00D27FA9" w:rsidRPr="00611E33">
              <w:rPr>
                <w:rFonts w:ascii="Helvetica Neue" w:hAnsi="Helvetica Neue"/>
                <w:color w:val="333333"/>
              </w:rPr>
              <w:t xml:space="preserve"> </w:t>
            </w:r>
            <w:proofErr w:type="spellStart"/>
            <w:r w:rsidR="00D27FA9" w:rsidRPr="00611E33">
              <w:rPr>
                <w:rFonts w:ascii="Helvetica Neue" w:hAnsi="Helvetica Neue"/>
                <w:color w:val="333333"/>
              </w:rPr>
              <w:t>RSP</w:t>
            </w:r>
            <w:proofErr w:type="spellEnd"/>
          </w:p>
        </w:tc>
      </w:tr>
      <w:bookmarkEnd w:id="11"/>
    </w:tbl>
    <w:p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rsidR="0065074F" w:rsidRPr="00504E2C" w:rsidRDefault="00345AF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EndPr/>
        <w:sdtContent>
          <w:r w:rsidR="0065074F" w:rsidRPr="00504E2C">
            <w:rPr>
              <w:rFonts w:asciiTheme="minorHAnsi" w:hAnsiTheme="minorHAnsi" w:cstheme="minorHAnsi"/>
            </w:rPr>
            <w:t>Experiencia Requerida</w:t>
          </w:r>
        </w:sdtContent>
      </w:sdt>
    </w:p>
    <w:p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EndPr/>
      <w:sdtContent>
        <w:p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rsidR="00D1311F" w:rsidRPr="00504E2C" w:rsidRDefault="00345AF9" w:rsidP="00264A93">
      <w:pPr>
        <w:spacing w:after="0"/>
        <w:jc w:val="both"/>
        <w:rPr>
          <w:rFonts w:asciiTheme="minorHAnsi" w:hAnsiTheme="minorHAnsi" w:cstheme="minorHAns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EndPr/>
        <w:sdtContent>
          <w:r w:rsidR="005377B2" w:rsidRPr="00504E2C">
            <w:rPr>
              <w:rFonts w:asciiTheme="minorHAnsi" w:hAnsiTheme="minorHAnsi" w:cstheme="minorHAnsi"/>
              <w:lang w:eastAsia="es-ES"/>
            </w:rPr>
            <w:t xml:space="preserve">Demostrar la experiencia en </w:t>
          </w:r>
          <w:sdt>
            <w:sdtPr>
              <w:rPr>
                <w:rFonts w:asciiTheme="minorHAnsi" w:hAnsiTheme="minorHAnsi" w:cstheme="minorHAnsi"/>
                <w:color w:val="FF0000"/>
                <w:lang w:eastAsia="es-ES"/>
              </w:rPr>
              <w:id w:val="211468035"/>
              <w:lock w:val="sdtLocked"/>
              <w:placeholder>
                <w:docPart w:val="2472941FBC9A4358A865CBE66E7C4355"/>
              </w:placeholder>
              <w:text/>
            </w:sdtPr>
            <w:sdtEndPr/>
            <w:sdtContent>
              <w:r w:rsidR="003C1D54">
                <w:rPr>
                  <w:rFonts w:asciiTheme="minorHAnsi" w:hAnsiTheme="minorHAnsi" w:cstheme="minorHAnsi"/>
                  <w:color w:val="FF0000"/>
                  <w:lang w:eastAsia="es-ES"/>
                </w:rPr>
                <w:t xml:space="preserve">Servicios de Consultoría a Instituciones Públicas en </w:t>
              </w:r>
              <w:r w:rsidR="004D5201">
                <w:rPr>
                  <w:rFonts w:asciiTheme="minorHAnsi" w:hAnsiTheme="minorHAnsi" w:cstheme="minorHAnsi"/>
                  <w:color w:val="FF0000"/>
                  <w:lang w:eastAsia="es-ES"/>
                </w:rPr>
                <w:t xml:space="preserve">transmisión de conocimientos, </w:t>
              </w:r>
              <w:r w:rsidR="00A14BC3">
                <w:rPr>
                  <w:rFonts w:asciiTheme="minorHAnsi" w:hAnsiTheme="minorHAnsi" w:cstheme="minorHAnsi"/>
                  <w:color w:val="FF0000"/>
                  <w:lang w:eastAsia="es-ES"/>
                </w:rPr>
                <w:t xml:space="preserve">recolección y </w:t>
              </w:r>
              <w:r w:rsidR="004D5201">
                <w:rPr>
                  <w:rFonts w:asciiTheme="minorHAnsi" w:hAnsiTheme="minorHAnsi" w:cstheme="minorHAnsi"/>
                  <w:color w:val="FF0000"/>
                  <w:lang w:eastAsia="es-ES"/>
                </w:rPr>
                <w:t xml:space="preserve">procesamiento de datos para proyectos </w:t>
              </w:r>
              <w:r w:rsidR="00A76147">
                <w:rPr>
                  <w:rFonts w:asciiTheme="minorHAnsi" w:hAnsiTheme="minorHAnsi" w:cstheme="minorHAnsi"/>
                  <w:color w:val="FF0000"/>
                  <w:lang w:eastAsia="es-ES"/>
                </w:rPr>
                <w:t xml:space="preserve">sociales </w:t>
              </w:r>
              <w:r w:rsidR="00A14BC3">
                <w:rPr>
                  <w:rFonts w:asciiTheme="minorHAnsi" w:hAnsiTheme="minorHAnsi" w:cstheme="minorHAnsi"/>
                  <w:color w:val="FF0000"/>
                  <w:lang w:eastAsia="es-ES"/>
                </w:rPr>
                <w:t xml:space="preserve">de la empresa o el del referente técnico proponente, </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color w:val="FF0000"/>
                <w:lang w:eastAsia="es-ES"/>
              </w:rPr>
              <w:id w:val="707449922"/>
              <w:placeholder>
                <w:docPart w:val="39451ED5D4114EC181DB47C1B836A28E"/>
              </w:placeholder>
              <w:text/>
            </w:sdtPr>
            <w:sdtEndPr/>
            <w:sdtContent>
              <w:r w:rsidR="00847177">
                <w:rPr>
                  <w:rFonts w:asciiTheme="minorHAnsi" w:hAnsiTheme="minorHAnsi" w:cstheme="minorHAnsi"/>
                  <w:color w:val="FF0000"/>
                  <w:lang w:eastAsia="es-ES"/>
                </w:rPr>
                <w:t>50</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color w:val="FF0000"/>
                <w:lang w:eastAsia="es-ES"/>
              </w:rPr>
              <w:id w:val="45497405"/>
              <w:placeholder>
                <w:docPart w:val="F5C061E4C2C44AA596F27B9D157EE624"/>
              </w:placeholder>
              <w:text/>
            </w:sdtPr>
            <w:sdtEndPr/>
            <w:sdtContent>
              <w:proofErr w:type="spellStart"/>
              <w:r w:rsidR="00A76147">
                <w:rPr>
                  <w:rFonts w:asciiTheme="minorHAnsi" w:hAnsiTheme="minorHAnsi" w:cstheme="minorHAnsi"/>
                  <w:color w:val="FF0000"/>
                  <w:lang w:eastAsia="es-ES"/>
                </w:rPr>
                <w:t>ULTIMOS</w:t>
              </w:r>
              <w:proofErr w:type="spellEnd"/>
              <w:r w:rsidR="00A76147">
                <w:rPr>
                  <w:rFonts w:asciiTheme="minorHAnsi" w:hAnsiTheme="minorHAnsi" w:cstheme="minorHAnsi"/>
                  <w:color w:val="FF0000"/>
                  <w:lang w:eastAsia="es-ES"/>
                </w:rPr>
                <w:t xml:space="preserve"> </w:t>
              </w:r>
              <w:r w:rsidR="00A14BC3">
                <w:rPr>
                  <w:rFonts w:asciiTheme="minorHAnsi" w:hAnsiTheme="minorHAnsi" w:cstheme="minorHAnsi"/>
                  <w:color w:val="FF0000"/>
                  <w:lang w:eastAsia="es-ES"/>
                </w:rPr>
                <w:t xml:space="preserve">5- </w:t>
              </w:r>
              <w:r w:rsidR="00A76147">
                <w:rPr>
                  <w:rFonts w:asciiTheme="minorHAnsi" w:hAnsiTheme="minorHAnsi" w:cstheme="minorHAnsi"/>
                  <w:color w:val="FF0000"/>
                  <w:lang w:eastAsia="es-ES"/>
                </w:rPr>
                <w:t xml:space="preserve">CINCO </w:t>
              </w:r>
            </w:sdtContent>
          </w:sdt>
          <w:r w:rsidR="005377B2" w:rsidRPr="00504E2C">
            <w:rPr>
              <w:rFonts w:asciiTheme="minorHAnsi" w:hAnsiTheme="minorHAnsi" w:cstheme="minorHAnsi"/>
              <w:lang w:eastAsia="es-ES"/>
            </w:rPr>
            <w:t>años.</w:t>
          </w:r>
        </w:sdtContent>
      </w:sdt>
      <w:r w:rsidR="00A76147">
        <w:rPr>
          <w:rFonts w:asciiTheme="minorHAnsi" w:hAnsiTheme="minorHAnsi" w:cstheme="minorHAnsi"/>
          <w:i/>
          <w:color w:val="FF0000"/>
          <w:lang w:eastAsia="es-ES"/>
        </w:rPr>
        <w:t xml:space="preserve"> 2019</w:t>
      </w:r>
      <w:r w:rsidR="003C1D54">
        <w:rPr>
          <w:rFonts w:asciiTheme="minorHAnsi" w:hAnsiTheme="minorHAnsi" w:cstheme="minorHAnsi"/>
          <w:i/>
          <w:color w:val="FF0000"/>
          <w:lang w:eastAsia="es-ES"/>
        </w:rPr>
        <w:t xml:space="preserve"> al</w:t>
      </w:r>
      <w:r w:rsidR="00847177">
        <w:rPr>
          <w:rFonts w:asciiTheme="minorHAnsi" w:hAnsiTheme="minorHAnsi" w:cstheme="minorHAnsi"/>
          <w:i/>
          <w:color w:val="FF0000"/>
          <w:lang w:eastAsia="es-ES"/>
        </w:rPr>
        <w:t xml:space="preserve"> 2023</w:t>
      </w:r>
    </w:p>
    <w:p w:rsidR="005377B2" w:rsidRPr="00504E2C" w:rsidRDefault="005377B2" w:rsidP="00264A93">
      <w:pPr>
        <w:spacing w:after="0"/>
        <w:jc w:val="both"/>
        <w:rPr>
          <w:rFonts w:asciiTheme="minorHAnsi" w:eastAsia="Times New Roman" w:hAnsiTheme="minorHAnsi" w:cstheme="minorHAnsi"/>
          <w:i/>
          <w:color w:val="FF0000"/>
          <w:lang w:eastAsia="es-PY"/>
        </w:rPr>
      </w:pPr>
    </w:p>
    <w:bookmarkStart w:id="12" w:name="_Hlk32217586"/>
    <w:p w:rsidR="00AB2EE8" w:rsidRPr="00504E2C" w:rsidRDefault="00345AF9"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experiencia</w:t>
          </w:r>
        </w:sdtContent>
      </w:sdt>
    </w:p>
    <w:p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rsidTr="00E11D3F">
        <w:trPr>
          <w:trHeight w:val="534"/>
          <w:jc w:val="center"/>
        </w:trPr>
        <w:tc>
          <w:tcPr>
            <w:tcW w:w="9373" w:type="dxa"/>
            <w:tcBorders>
              <w:top w:val="single" w:sz="2" w:space="0" w:color="auto"/>
              <w:bottom w:val="single" w:sz="2" w:space="0" w:color="auto"/>
            </w:tcBorders>
          </w:tcPr>
          <w:sdt>
            <w:sdtPr>
              <w:rPr>
                <w:rFonts w:asciiTheme="minorHAnsi" w:eastAsia="Arial Unicode MS" w:hAnsiTheme="minorHAnsi" w:cstheme="minorHAnsi"/>
                <w:sz w:val="22"/>
                <w:szCs w:val="22"/>
                <w:lang w:val="es-ES" w:eastAsia="es-ES"/>
              </w:rPr>
              <w:id w:val="-1354878198"/>
              <w:lock w:val="contentLocked"/>
              <w:placeholder>
                <w:docPart w:val="DefaultPlaceholder_-1854013440"/>
              </w:placeholder>
              <w:group/>
            </w:sdtPr>
            <w:sdtEndPr/>
            <w:sdtContent>
              <w:p w:rsidR="00AB2EE8" w:rsidRPr="00504E2C" w:rsidRDefault="00AB2EE8" w:rsidP="00264A93">
                <w:pPr>
                  <w:pStyle w:val="Prrafodelista"/>
                  <w:numPr>
                    <w:ilvl w:val="0"/>
                    <w:numId w:val="16"/>
                  </w:numPr>
                  <w:spacing w:line="276" w:lineRule="auto"/>
                  <w:ind w:left="454"/>
                  <w:rPr>
                    <w:rFonts w:asciiTheme="minorHAnsi" w:eastAsia="Arial Unicode MS" w:hAnsiTheme="minorHAnsi" w:cstheme="minorHAnsi"/>
                    <w:sz w:val="22"/>
                    <w:szCs w:val="22"/>
                    <w:lang w:val="es-ES" w:eastAsia="es-ES"/>
                  </w:rPr>
                </w:pPr>
                <w:r w:rsidRPr="00504E2C">
                  <w:rPr>
                    <w:rFonts w:asciiTheme="minorHAnsi" w:eastAsia="Arial Unicode MS" w:hAnsiTheme="minorHAnsi" w:cstheme="minorHAnsi"/>
                    <w:sz w:val="22"/>
                    <w:szCs w:val="22"/>
                    <w:lang w:val="es-ES" w:eastAsia="es-ES"/>
                  </w:rPr>
                  <w:t>Copia de facturaciones y/o recepciones finales que avalen la experiencia requerida.</w:t>
                </w:r>
              </w:p>
            </w:sdtContent>
          </w:sdt>
        </w:tc>
      </w:tr>
      <w:tr w:rsidR="00E11D3F" w:rsidRPr="00504E2C" w:rsidTr="002350D7">
        <w:trPr>
          <w:trHeight w:val="534"/>
          <w:jc w:val="center"/>
        </w:trPr>
        <w:tc>
          <w:tcPr>
            <w:tcW w:w="9373" w:type="dxa"/>
            <w:tcBorders>
              <w:top w:val="single" w:sz="2" w:space="0" w:color="auto"/>
              <w:bottom w:val="single" w:sz="2" w:space="0" w:color="auto"/>
            </w:tcBorders>
          </w:tcPr>
          <w:p w:rsidR="00E11D3F" w:rsidRPr="00504E2C" w:rsidRDefault="00A14BC3" w:rsidP="003C1D54">
            <w:pPr>
              <w:pStyle w:val="Prrafodelista"/>
              <w:numPr>
                <w:ilvl w:val="0"/>
                <w:numId w:val="16"/>
              </w:numPr>
              <w:spacing w:line="276" w:lineRule="auto"/>
              <w:ind w:left="454"/>
              <w:rPr>
                <w:rFonts w:asciiTheme="minorHAnsi" w:eastAsia="Arial Unicode MS" w:hAnsiTheme="minorHAnsi" w:cstheme="minorHAnsi"/>
                <w:i/>
                <w:sz w:val="22"/>
                <w:szCs w:val="22"/>
                <w:lang w:val="es-ES" w:eastAsia="es-ES"/>
              </w:rPr>
            </w:pPr>
            <w:r>
              <w:rPr>
                <w:rFonts w:asciiTheme="minorHAnsi" w:eastAsia="Arial Unicode MS" w:hAnsiTheme="minorHAnsi" w:cstheme="minorHAnsi"/>
                <w:i/>
                <w:color w:val="FF0000"/>
                <w:sz w:val="22"/>
                <w:szCs w:val="22"/>
                <w:lang w:val="es-ES" w:eastAsia="es-ES"/>
              </w:rPr>
              <w:t>Constancia de cumplimiento  satisfactorio de los servicios prestados.</w:t>
            </w:r>
          </w:p>
        </w:tc>
      </w:tr>
      <w:bookmarkEnd w:id="12"/>
    </w:tbl>
    <w:p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rsidR="00892BC6" w:rsidRPr="00504E2C" w:rsidRDefault="00345AF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End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EndPr/>
      <w:sdtContent>
        <w:p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rsidR="009E669C" w:rsidRDefault="009E669C" w:rsidP="009E669C">
      <w:pPr>
        <w:shd w:val="clear" w:color="auto" w:fill="FFFFFF"/>
        <w:spacing w:after="0"/>
        <w:jc w:val="both"/>
        <w:rPr>
          <w:rFonts w:asciiTheme="minorHAnsi" w:eastAsia="Times New Roman" w:hAnsiTheme="minorHAnsi" w:cstheme="minorHAnsi"/>
          <w:i/>
          <w:color w:val="FF0000"/>
          <w:lang w:eastAsia="es-PY"/>
        </w:rPr>
      </w:pPr>
      <w:r w:rsidRPr="009E669C">
        <w:rPr>
          <w:rFonts w:asciiTheme="minorHAnsi" w:eastAsia="Times New Roman" w:hAnsiTheme="minorHAnsi" w:cstheme="minorHAnsi"/>
          <w:b/>
          <w:i/>
          <w:color w:val="FF0000"/>
          <w:u w:val="single"/>
          <w:lang w:eastAsia="es-PY"/>
        </w:rPr>
        <w:t>Declaraciones juradas:</w:t>
      </w:r>
      <w:r w:rsidRPr="009E669C">
        <w:rPr>
          <w:rFonts w:asciiTheme="minorHAnsi" w:eastAsia="Times New Roman" w:hAnsiTheme="minorHAnsi" w:cstheme="minorHAnsi"/>
          <w:i/>
          <w:color w:val="FF0000"/>
          <w:lang w:eastAsia="es-PY"/>
        </w:rPr>
        <w:t xml:space="preserve"> En estas declaraciones, los oferentes manifestarán su compromiso de cumplir satisfactoriamente con el contrato. También asegurarán a la administración que cuentan con las capacidades técnicas </w:t>
      </w:r>
      <w:r w:rsidR="003C1D54">
        <w:rPr>
          <w:rFonts w:asciiTheme="minorHAnsi" w:eastAsia="Times New Roman" w:hAnsiTheme="minorHAnsi" w:cstheme="minorHAnsi"/>
          <w:i/>
          <w:color w:val="FF0000"/>
          <w:lang w:eastAsia="es-PY"/>
        </w:rPr>
        <w:t>necesarias para llevar a cabo la ejecución del contrato</w:t>
      </w:r>
      <w:r w:rsidRPr="009E669C">
        <w:rPr>
          <w:rFonts w:asciiTheme="minorHAnsi" w:eastAsia="Times New Roman" w:hAnsiTheme="minorHAnsi" w:cstheme="minorHAnsi"/>
          <w:i/>
          <w:color w:val="FF0000"/>
          <w:lang w:eastAsia="es-PY"/>
        </w:rPr>
        <w:t>.</w:t>
      </w:r>
      <w:r w:rsidR="00CB65FA">
        <w:rPr>
          <w:rFonts w:asciiTheme="minorHAnsi" w:eastAsia="Times New Roman" w:hAnsiTheme="minorHAnsi" w:cstheme="minorHAnsi"/>
          <w:i/>
          <w:color w:val="FF0000"/>
          <w:lang w:eastAsia="es-PY"/>
        </w:rPr>
        <w:t xml:space="preserve">, </w:t>
      </w:r>
      <w:bookmarkStart w:id="13" w:name="_Hlk32217609"/>
      <w:bookmarkStart w:id="14" w:name="_Hlk32826166"/>
      <w:r w:rsidRPr="009E669C">
        <w:rPr>
          <w:rFonts w:asciiTheme="minorHAnsi" w:eastAsia="Times New Roman" w:hAnsiTheme="minorHAnsi" w:cstheme="minorHAnsi"/>
          <w:b/>
          <w:i/>
          <w:color w:val="FF0000"/>
          <w:u w:val="single"/>
          <w:lang w:eastAsia="es-PY"/>
        </w:rPr>
        <w:t>Experiencia previa</w:t>
      </w:r>
      <w:r w:rsidRPr="009E669C">
        <w:rPr>
          <w:rFonts w:asciiTheme="minorHAnsi" w:eastAsia="Times New Roman" w:hAnsiTheme="minorHAnsi" w:cstheme="minorHAnsi"/>
          <w:i/>
          <w:color w:val="FF0000"/>
          <w:lang w:eastAsia="es-PY"/>
        </w:rPr>
        <w:t xml:space="preserve">: Se tendrá en cuenta la </w:t>
      </w:r>
      <w:r w:rsidRPr="009E669C">
        <w:rPr>
          <w:rFonts w:asciiTheme="minorHAnsi" w:eastAsia="Times New Roman" w:hAnsiTheme="minorHAnsi" w:cstheme="minorHAnsi"/>
          <w:i/>
          <w:color w:val="FF0000"/>
          <w:lang w:eastAsia="es-PY"/>
        </w:rPr>
        <w:lastRenderedPageBreak/>
        <w:t xml:space="preserve">experiencia previa de los oferentes en la provisión </w:t>
      </w:r>
      <w:r w:rsidR="003C1D54">
        <w:rPr>
          <w:rFonts w:asciiTheme="minorHAnsi" w:eastAsia="Times New Roman" w:hAnsiTheme="minorHAnsi" w:cstheme="minorHAnsi"/>
          <w:i/>
          <w:color w:val="FF0000"/>
          <w:lang w:eastAsia="es-PY"/>
        </w:rPr>
        <w:t xml:space="preserve">de </w:t>
      </w:r>
      <w:r w:rsidRPr="009E669C">
        <w:rPr>
          <w:rFonts w:asciiTheme="minorHAnsi" w:eastAsia="Times New Roman" w:hAnsiTheme="minorHAnsi" w:cstheme="minorHAnsi"/>
          <w:i/>
          <w:color w:val="FF0000"/>
          <w:lang w:eastAsia="es-PY"/>
        </w:rPr>
        <w:t>servicios</w:t>
      </w:r>
      <w:r w:rsidR="003C1D54">
        <w:rPr>
          <w:rFonts w:asciiTheme="minorHAnsi" w:eastAsia="Times New Roman" w:hAnsiTheme="minorHAnsi" w:cstheme="minorHAnsi"/>
          <w:i/>
          <w:color w:val="FF0000"/>
          <w:lang w:eastAsia="es-PY"/>
        </w:rPr>
        <w:t xml:space="preserve"> de consultoría en especial  aquellos de cumplimiento satisfactorio</w:t>
      </w:r>
      <w:r w:rsidRPr="009E669C">
        <w:rPr>
          <w:rFonts w:asciiTheme="minorHAnsi" w:eastAsia="Times New Roman" w:hAnsiTheme="minorHAnsi" w:cstheme="minorHAnsi"/>
          <w:i/>
          <w:color w:val="FF0000"/>
          <w:lang w:eastAsia="es-PY"/>
        </w:rPr>
        <w:t xml:space="preserve">. Esto ayudará a determinar si tienen la capacidad </w:t>
      </w:r>
      <w:r w:rsidR="003C1D54">
        <w:rPr>
          <w:rFonts w:asciiTheme="minorHAnsi" w:eastAsia="Times New Roman" w:hAnsiTheme="minorHAnsi" w:cstheme="minorHAnsi"/>
          <w:i/>
          <w:color w:val="FF0000"/>
          <w:lang w:eastAsia="es-PY"/>
        </w:rPr>
        <w:t xml:space="preserve">técnica que necesita  la unidad requirente </w:t>
      </w:r>
      <w:r w:rsidRPr="009E669C">
        <w:rPr>
          <w:rFonts w:asciiTheme="minorHAnsi" w:eastAsia="Times New Roman" w:hAnsiTheme="minorHAnsi" w:cstheme="minorHAnsi"/>
          <w:i/>
          <w:color w:val="FF0000"/>
          <w:lang w:eastAsia="es-PY"/>
        </w:rPr>
        <w:t xml:space="preserve">y los </w:t>
      </w:r>
      <w:r w:rsidR="003C1D54">
        <w:rPr>
          <w:rFonts w:asciiTheme="minorHAnsi" w:eastAsia="Times New Roman" w:hAnsiTheme="minorHAnsi" w:cstheme="minorHAnsi"/>
          <w:i/>
          <w:color w:val="FF0000"/>
          <w:lang w:eastAsia="es-PY"/>
        </w:rPr>
        <w:t>suministros técnicos, mobiliarios e inmobiliarios</w:t>
      </w:r>
      <w:r w:rsidRPr="009E669C">
        <w:rPr>
          <w:rFonts w:asciiTheme="minorHAnsi" w:eastAsia="Times New Roman" w:hAnsiTheme="minorHAnsi" w:cstheme="minorHAnsi"/>
          <w:i/>
          <w:color w:val="FF0000"/>
          <w:lang w:eastAsia="es-PY"/>
        </w:rPr>
        <w:t xml:space="preserve"> necesarios para ejecutar el contrato de manera exitosa</w:t>
      </w:r>
      <w:r>
        <w:rPr>
          <w:rFonts w:asciiTheme="minorHAnsi" w:eastAsia="Times New Roman" w:hAnsiTheme="minorHAnsi" w:cstheme="minorHAnsi"/>
          <w:i/>
          <w:color w:val="FF0000"/>
          <w:lang w:eastAsia="es-PY"/>
        </w:rPr>
        <w:t>.</w:t>
      </w:r>
    </w:p>
    <w:p w:rsidR="00AB2EE8" w:rsidRPr="00504E2C" w:rsidRDefault="009E669C" w:rsidP="009E669C">
      <w:pPr>
        <w:shd w:val="clear" w:color="auto" w:fill="FFFFFF"/>
        <w:spacing w:after="0"/>
        <w:jc w:val="both"/>
        <w:rPr>
          <w:rFonts w:asciiTheme="minorHAnsi" w:hAnsiTheme="minorHAnsi" w:cstheme="minorHAnsi"/>
          <w:b/>
          <w:color w:val="FF0000"/>
          <w:lang w:eastAsia="es-PY"/>
        </w:rPr>
      </w:pPr>
      <w:r w:rsidRPr="009E669C">
        <w:rPr>
          <w:rFonts w:asciiTheme="minorHAnsi" w:eastAsia="Times New Roman" w:hAnsiTheme="minorHAnsi" w:cstheme="minorHAnsi"/>
          <w:i/>
          <w:color w:val="FF0000"/>
          <w:lang w:eastAsia="es-PY"/>
        </w:rPr>
        <w:t>.</w:t>
      </w:r>
      <w:sdt>
        <w:sdtPr>
          <w:rPr>
            <w:rFonts w:asciiTheme="minorHAnsi" w:hAnsiTheme="minorHAnsi" w:cstheme="minorHAnsi"/>
            <w:lang w:eastAsia="es-PY"/>
          </w:rPr>
          <w:id w:val="82954948"/>
          <w:lock w:val="sdtContentLocked"/>
          <w:placeholder>
            <w:docPart w:val="DefaultPlaceholder_1081868574"/>
          </w:placeholder>
          <w:group/>
        </w:sdtPr>
        <w:sdtEndPr/>
        <w:sdtContent>
          <w:r w:rsidR="00110BE9" w:rsidRPr="00504E2C">
            <w:rPr>
              <w:rFonts w:asciiTheme="minorHAnsi" w:hAnsiTheme="minorHAnsi" w:cstheme="minorHAnsi"/>
              <w:b/>
              <w:lang w:eastAsia="es-PY"/>
            </w:rPr>
            <w:t>Requisitos documentales para evaluar el criterio de capacidad técnica</w:t>
          </w:r>
        </w:sdtContent>
      </w:sdt>
    </w:p>
    <w:p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1086304213"/>
        <w:lock w:val="contentLocked"/>
        <w:placeholder>
          <w:docPart w:val="DefaultPlaceholder_-1854013440"/>
        </w:placeholder>
        <w:group/>
      </w:sdtPr>
      <w:sdtEndPr/>
      <w:sdtContent>
        <w:p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sdtContent>
    </w:sdt>
    <w:tbl>
      <w:tblPr>
        <w:tblStyle w:val="Tablaconcuadrcula"/>
        <w:tblW w:w="0" w:type="auto"/>
        <w:tblInd w:w="250" w:type="dxa"/>
        <w:tblLook w:val="04A0" w:firstRow="1" w:lastRow="0" w:firstColumn="1" w:lastColumn="0" w:noHBand="0" w:noVBand="1"/>
      </w:tblPr>
      <w:tblGrid>
        <w:gridCol w:w="5735"/>
        <w:gridCol w:w="3762"/>
      </w:tblGrid>
      <w:tr w:rsidR="00AE0D16" w:rsidRPr="00AE0D16" w:rsidTr="00457461">
        <w:trPr>
          <w:trHeight w:val="225"/>
        </w:trPr>
        <w:tc>
          <w:tcPr>
            <w:tcW w:w="5735" w:type="dxa"/>
            <w:tcBorders>
              <w:bottom w:val="single" w:sz="4" w:space="0" w:color="auto"/>
              <w:right w:val="single" w:sz="4" w:space="0" w:color="auto"/>
            </w:tcBorders>
          </w:tcPr>
          <w:p w:rsidR="00AE0D16" w:rsidRPr="00AE0D16" w:rsidRDefault="00AE0D16" w:rsidP="00AE0D16">
            <w:pPr>
              <w:pStyle w:val="Ttulo"/>
              <w:ind w:left="0"/>
              <w:rPr>
                <w:rFonts w:asciiTheme="minorHAnsi" w:hAnsiTheme="minorHAnsi" w:cstheme="minorHAnsi"/>
                <w:sz w:val="22"/>
                <w:szCs w:val="22"/>
                <w:lang w:eastAsia="es-PY"/>
              </w:rPr>
            </w:pPr>
            <w:r w:rsidRPr="00AE0D16">
              <w:rPr>
                <w:rFonts w:asciiTheme="minorHAnsi" w:hAnsiTheme="minorHAnsi" w:cstheme="minorHAnsi"/>
                <w:sz w:val="22"/>
                <w:szCs w:val="22"/>
                <w:lang w:eastAsia="es-PY"/>
              </w:rPr>
              <w:t>Documento</w:t>
            </w:r>
          </w:p>
        </w:tc>
        <w:tc>
          <w:tcPr>
            <w:tcW w:w="3762" w:type="dxa"/>
            <w:tcBorders>
              <w:left w:val="single" w:sz="4" w:space="0" w:color="auto"/>
              <w:bottom w:val="single" w:sz="4" w:space="0" w:color="auto"/>
            </w:tcBorders>
          </w:tcPr>
          <w:p w:rsidR="00AE0D16" w:rsidRPr="00AE0D16" w:rsidRDefault="00AE0D16" w:rsidP="00AE0D16">
            <w:pPr>
              <w:pStyle w:val="Prrafodelista"/>
              <w:spacing w:line="276" w:lineRule="auto"/>
              <w:ind w:left="0"/>
              <w:jc w:val="center"/>
              <w:rPr>
                <w:rFonts w:asciiTheme="minorHAnsi" w:hAnsiTheme="minorHAnsi" w:cstheme="minorHAnsi"/>
                <w:b/>
                <w:sz w:val="22"/>
                <w:szCs w:val="22"/>
                <w:lang w:eastAsia="es-PY"/>
              </w:rPr>
            </w:pPr>
            <w:r w:rsidRPr="00AE0D16">
              <w:rPr>
                <w:rFonts w:asciiTheme="minorHAnsi" w:hAnsiTheme="minorHAnsi" w:cstheme="minorHAnsi"/>
                <w:b/>
                <w:sz w:val="22"/>
                <w:szCs w:val="22"/>
                <w:lang w:eastAsia="es-PY"/>
              </w:rPr>
              <w:t>Criterio</w:t>
            </w:r>
          </w:p>
        </w:tc>
      </w:tr>
      <w:tr w:rsidR="00AE0D16" w:rsidTr="00457461">
        <w:trPr>
          <w:trHeight w:val="345"/>
        </w:trPr>
        <w:tc>
          <w:tcPr>
            <w:tcW w:w="5735" w:type="dxa"/>
            <w:tcBorders>
              <w:top w:val="single" w:sz="4" w:space="0" w:color="auto"/>
              <w:right w:val="single" w:sz="4" w:space="0" w:color="auto"/>
            </w:tcBorders>
            <w:vAlign w:val="center"/>
          </w:tcPr>
          <w:p w:rsidR="00AE0D16" w:rsidRPr="00AE0D16" w:rsidRDefault="00AE0D16" w:rsidP="00457461">
            <w:pPr>
              <w:pStyle w:val="Prrafodelista"/>
              <w:spacing w:line="276" w:lineRule="auto"/>
              <w:ind w:left="0"/>
              <w:jc w:val="left"/>
              <w:rPr>
                <w:rFonts w:asciiTheme="minorHAnsi" w:hAnsiTheme="minorHAnsi" w:cstheme="minorHAnsi"/>
                <w:sz w:val="22"/>
                <w:szCs w:val="22"/>
              </w:rPr>
            </w:pPr>
            <w:r w:rsidRPr="00AE0D16">
              <w:rPr>
                <w:rFonts w:asciiTheme="minorHAnsi" w:hAnsiTheme="minorHAnsi" w:cstheme="minorHAnsi"/>
                <w:sz w:val="22"/>
                <w:szCs w:val="22"/>
              </w:rPr>
              <w:t xml:space="preserve">1- Declaración Jurada de </w:t>
            </w:r>
            <w:r w:rsidR="00457461">
              <w:rPr>
                <w:rFonts w:asciiTheme="minorHAnsi" w:hAnsiTheme="minorHAnsi" w:cstheme="minorHAnsi"/>
                <w:sz w:val="22"/>
                <w:szCs w:val="22"/>
              </w:rPr>
              <w:t>conocer y aceptar las condiciones contractuales</w:t>
            </w:r>
            <w:r w:rsidRPr="00AE0D16">
              <w:rPr>
                <w:rFonts w:asciiTheme="minorHAnsi" w:hAnsiTheme="minorHAnsi" w:cstheme="minorHAnsi"/>
                <w:sz w:val="22"/>
                <w:szCs w:val="22"/>
              </w:rPr>
              <w:t>.</w:t>
            </w:r>
          </w:p>
        </w:tc>
        <w:tc>
          <w:tcPr>
            <w:tcW w:w="3762" w:type="dxa"/>
            <w:tcBorders>
              <w:top w:val="single" w:sz="4" w:space="0" w:color="auto"/>
              <w:left w:val="single" w:sz="4" w:space="0" w:color="auto"/>
            </w:tcBorders>
          </w:tcPr>
          <w:p w:rsidR="00AE0D16" w:rsidRDefault="009E669C" w:rsidP="007045D9">
            <w:pPr>
              <w:pStyle w:val="Prrafodelista"/>
              <w:spacing w:line="276" w:lineRule="auto"/>
              <w:ind w:left="0"/>
              <w:rPr>
                <w:rFonts w:asciiTheme="minorHAnsi" w:hAnsiTheme="minorHAnsi" w:cstheme="minorHAnsi"/>
                <w:lang w:eastAsia="es-PY"/>
              </w:rPr>
            </w:pPr>
            <w:r>
              <w:rPr>
                <w:rFonts w:asciiTheme="minorHAnsi" w:hAnsiTheme="minorHAnsi" w:cstheme="minorHAnsi"/>
                <w:lang w:eastAsia="es-PY"/>
              </w:rPr>
              <w:t>Que la empresa conoce</w:t>
            </w:r>
            <w:r w:rsidRPr="009E669C">
              <w:rPr>
                <w:rFonts w:asciiTheme="minorHAnsi" w:hAnsiTheme="minorHAnsi" w:cstheme="minorHAnsi"/>
                <w:lang w:eastAsia="es-PY"/>
              </w:rPr>
              <w:t xml:space="preserve"> suficientemente las condiciones para el cumplimiento de las obligaciones</w:t>
            </w:r>
            <w:r w:rsidR="00C321EC">
              <w:rPr>
                <w:rFonts w:asciiTheme="minorHAnsi" w:hAnsiTheme="minorHAnsi" w:cstheme="minorHAnsi"/>
                <w:lang w:eastAsia="es-PY"/>
              </w:rPr>
              <w:t xml:space="preserve"> que serán </w:t>
            </w:r>
            <w:r w:rsidR="00117817">
              <w:rPr>
                <w:rFonts w:asciiTheme="minorHAnsi" w:hAnsiTheme="minorHAnsi" w:cstheme="minorHAnsi"/>
                <w:lang w:eastAsia="es-PY"/>
              </w:rPr>
              <w:t>contraídas</w:t>
            </w:r>
            <w:r w:rsidRPr="009E669C">
              <w:rPr>
                <w:rFonts w:asciiTheme="minorHAnsi" w:hAnsiTheme="minorHAnsi" w:cstheme="minorHAnsi"/>
                <w:lang w:eastAsia="es-PY"/>
              </w:rPr>
              <w:t xml:space="preserve"> y </w:t>
            </w:r>
            <w:r w:rsidR="007045D9">
              <w:rPr>
                <w:rFonts w:asciiTheme="minorHAnsi" w:hAnsiTheme="minorHAnsi" w:cstheme="minorHAnsi"/>
                <w:lang w:eastAsia="es-PY"/>
              </w:rPr>
              <w:t>que cuenta</w:t>
            </w:r>
            <w:r w:rsidRPr="009E669C">
              <w:rPr>
                <w:rFonts w:asciiTheme="minorHAnsi" w:hAnsiTheme="minorHAnsi" w:cstheme="minorHAnsi"/>
                <w:lang w:eastAsia="es-PY"/>
              </w:rPr>
              <w:t xml:space="preserve"> con la información </w:t>
            </w:r>
            <w:r w:rsidR="00457461">
              <w:rPr>
                <w:rFonts w:asciiTheme="minorHAnsi" w:hAnsiTheme="minorHAnsi" w:cstheme="minorHAnsi"/>
                <w:lang w:eastAsia="es-PY"/>
              </w:rPr>
              <w:t>y antecedente necesario</w:t>
            </w:r>
            <w:r w:rsidRPr="009E669C">
              <w:rPr>
                <w:rFonts w:asciiTheme="minorHAnsi" w:hAnsiTheme="minorHAnsi" w:cstheme="minorHAnsi"/>
                <w:lang w:eastAsia="es-PY"/>
              </w:rPr>
              <w:t xml:space="preserve"> para preparar la oferta y celebrar el contrato</w:t>
            </w:r>
            <w:r>
              <w:rPr>
                <w:rFonts w:asciiTheme="minorHAnsi" w:hAnsiTheme="minorHAnsi" w:cstheme="minorHAnsi"/>
                <w:lang w:eastAsia="es-PY"/>
              </w:rPr>
              <w:t>.</w:t>
            </w:r>
            <w:r w:rsidR="00E14910">
              <w:rPr>
                <w:rFonts w:asciiTheme="minorHAnsi" w:hAnsiTheme="minorHAnsi" w:cstheme="minorHAnsi"/>
                <w:lang w:eastAsia="es-PY"/>
              </w:rPr>
              <w:t xml:space="preserve"> </w:t>
            </w:r>
            <w:r w:rsidR="00E14910" w:rsidRPr="00E14910">
              <w:rPr>
                <w:rFonts w:asciiTheme="minorHAnsi" w:hAnsiTheme="minorHAnsi" w:cstheme="minorHAnsi"/>
                <w:b/>
                <w:i/>
                <w:lang w:eastAsia="es-PY"/>
              </w:rPr>
              <w:t xml:space="preserve">Este criterio debe estar documentada a </w:t>
            </w:r>
            <w:proofErr w:type="spellStart"/>
            <w:r w:rsidR="00E14910" w:rsidRPr="00E14910">
              <w:rPr>
                <w:rFonts w:asciiTheme="minorHAnsi" w:hAnsiTheme="minorHAnsi" w:cstheme="minorHAnsi"/>
                <w:b/>
                <w:i/>
                <w:lang w:eastAsia="es-PY"/>
              </w:rPr>
              <w:t>traves</w:t>
            </w:r>
            <w:proofErr w:type="spellEnd"/>
            <w:r w:rsidR="00E14910" w:rsidRPr="00E14910">
              <w:rPr>
                <w:rFonts w:asciiTheme="minorHAnsi" w:hAnsiTheme="minorHAnsi" w:cstheme="minorHAnsi"/>
                <w:b/>
                <w:i/>
                <w:lang w:eastAsia="es-PY"/>
              </w:rPr>
              <w:t xml:space="preserve"> de la </w:t>
            </w:r>
            <w:proofErr w:type="spellStart"/>
            <w:r w:rsidR="00E14910" w:rsidRPr="00E14910">
              <w:rPr>
                <w:rFonts w:asciiTheme="minorHAnsi" w:hAnsiTheme="minorHAnsi" w:cstheme="minorHAnsi"/>
                <w:b/>
                <w:i/>
                <w:lang w:eastAsia="es-PY"/>
              </w:rPr>
              <w:t>Declaracion</w:t>
            </w:r>
            <w:proofErr w:type="spellEnd"/>
            <w:r w:rsidR="00E14910" w:rsidRPr="00E14910">
              <w:rPr>
                <w:rFonts w:asciiTheme="minorHAnsi" w:hAnsiTheme="minorHAnsi" w:cstheme="minorHAnsi"/>
                <w:b/>
                <w:i/>
                <w:lang w:eastAsia="es-PY"/>
              </w:rPr>
              <w:t xml:space="preserve"> Jurada de aceptar y confirmar  de que el trabajo  se </w:t>
            </w:r>
            <w:proofErr w:type="spellStart"/>
            <w:r w:rsidR="00E14910" w:rsidRPr="00E14910">
              <w:rPr>
                <w:rFonts w:asciiTheme="minorHAnsi" w:hAnsiTheme="minorHAnsi" w:cstheme="minorHAnsi"/>
                <w:b/>
                <w:i/>
                <w:lang w:eastAsia="es-PY"/>
              </w:rPr>
              <w:t>hara</w:t>
            </w:r>
            <w:proofErr w:type="spellEnd"/>
            <w:r w:rsidR="00E14910" w:rsidRPr="00E14910">
              <w:rPr>
                <w:rFonts w:asciiTheme="minorHAnsi" w:hAnsiTheme="minorHAnsi" w:cstheme="minorHAnsi"/>
                <w:b/>
                <w:i/>
                <w:lang w:eastAsia="es-PY"/>
              </w:rPr>
              <w:t xml:space="preserve"> dentro del presupuesto  establecido por la convocante</w:t>
            </w:r>
            <w:r w:rsidR="003642D3">
              <w:rPr>
                <w:rFonts w:asciiTheme="minorHAnsi" w:hAnsiTheme="minorHAnsi" w:cstheme="minorHAnsi"/>
                <w:b/>
                <w:i/>
                <w:lang w:eastAsia="es-PY"/>
              </w:rPr>
              <w:t>.</w:t>
            </w:r>
          </w:p>
        </w:tc>
      </w:tr>
      <w:tr w:rsidR="00AE0D16" w:rsidTr="00457461">
        <w:tc>
          <w:tcPr>
            <w:tcW w:w="5735" w:type="dxa"/>
            <w:tcBorders>
              <w:right w:val="single" w:sz="4" w:space="0" w:color="auto"/>
            </w:tcBorders>
            <w:vAlign w:val="center"/>
          </w:tcPr>
          <w:p w:rsidR="00AE0D16" w:rsidRPr="005B7F60" w:rsidRDefault="00E14910" w:rsidP="006B4065">
            <w:pPr>
              <w:pStyle w:val="Ttulo"/>
              <w:ind w:left="0"/>
              <w:jc w:val="left"/>
              <w:rPr>
                <w:rFonts w:asciiTheme="minorHAnsi" w:hAnsiTheme="minorHAnsi" w:cstheme="minorHAnsi"/>
                <w:b w:val="0"/>
                <w:sz w:val="22"/>
                <w:szCs w:val="22"/>
              </w:rPr>
            </w:pPr>
            <w:r>
              <w:rPr>
                <w:rFonts w:asciiTheme="minorHAnsi" w:hAnsiTheme="minorHAnsi" w:cstheme="minorHAnsi"/>
                <w:b w:val="0"/>
                <w:sz w:val="22"/>
                <w:szCs w:val="22"/>
              </w:rPr>
              <w:t>2</w:t>
            </w:r>
            <w:r w:rsidR="00AE0D16">
              <w:rPr>
                <w:rFonts w:asciiTheme="minorHAnsi" w:hAnsiTheme="minorHAnsi" w:cstheme="minorHAnsi"/>
                <w:b w:val="0"/>
                <w:sz w:val="22"/>
                <w:szCs w:val="22"/>
              </w:rPr>
              <w:t>-</w:t>
            </w:r>
            <w:r w:rsidR="00AE0D16" w:rsidRPr="005B7F60">
              <w:rPr>
                <w:rFonts w:asciiTheme="minorHAnsi" w:hAnsiTheme="minorHAnsi" w:cstheme="minorHAnsi"/>
                <w:b w:val="0"/>
                <w:sz w:val="22"/>
                <w:szCs w:val="22"/>
              </w:rPr>
              <w:t xml:space="preserve">Declaración Jurada de Conocimiento </w:t>
            </w:r>
            <w:r w:rsidR="00C321EC">
              <w:rPr>
                <w:rFonts w:asciiTheme="minorHAnsi" w:hAnsiTheme="minorHAnsi" w:cstheme="minorHAnsi"/>
                <w:b w:val="0"/>
                <w:sz w:val="22"/>
                <w:szCs w:val="22"/>
              </w:rPr>
              <w:t xml:space="preserve">de las </w:t>
            </w:r>
            <w:proofErr w:type="spellStart"/>
            <w:r w:rsidR="00C321EC">
              <w:rPr>
                <w:rFonts w:asciiTheme="minorHAnsi" w:hAnsiTheme="minorHAnsi" w:cstheme="minorHAnsi"/>
                <w:b w:val="0"/>
                <w:sz w:val="22"/>
                <w:szCs w:val="22"/>
              </w:rPr>
              <w:t>EETT</w:t>
            </w:r>
            <w:proofErr w:type="spellEnd"/>
            <w:r w:rsidR="00C321EC">
              <w:rPr>
                <w:rFonts w:asciiTheme="minorHAnsi" w:hAnsiTheme="minorHAnsi" w:cstheme="minorHAnsi"/>
                <w:b w:val="0"/>
                <w:sz w:val="22"/>
                <w:szCs w:val="22"/>
              </w:rPr>
              <w:t xml:space="preserve"> y de Contar con los insumos necesarios</w:t>
            </w:r>
            <w:r w:rsidR="003642D3">
              <w:rPr>
                <w:rFonts w:asciiTheme="minorHAnsi" w:hAnsiTheme="minorHAnsi" w:cstheme="minorHAnsi"/>
                <w:b w:val="0"/>
                <w:sz w:val="22"/>
                <w:szCs w:val="22"/>
              </w:rPr>
              <w:t xml:space="preserve"> y logística necesaria </w:t>
            </w:r>
            <w:r w:rsidR="00C321EC">
              <w:rPr>
                <w:rFonts w:asciiTheme="minorHAnsi" w:hAnsiTheme="minorHAnsi" w:cstheme="minorHAnsi"/>
                <w:b w:val="0"/>
                <w:sz w:val="22"/>
                <w:szCs w:val="22"/>
              </w:rPr>
              <w:t>para cumplir con los servicios o</w:t>
            </w:r>
            <w:r w:rsidR="00AE0D16" w:rsidRPr="005B7F60">
              <w:rPr>
                <w:rFonts w:asciiTheme="minorHAnsi" w:hAnsiTheme="minorHAnsi" w:cstheme="minorHAnsi"/>
                <w:b w:val="0"/>
                <w:sz w:val="22"/>
                <w:szCs w:val="22"/>
              </w:rPr>
              <w:t>fertados</w:t>
            </w:r>
            <w:r w:rsidR="003642D3">
              <w:rPr>
                <w:rFonts w:asciiTheme="minorHAnsi" w:hAnsiTheme="minorHAnsi" w:cstheme="minorHAnsi"/>
                <w:b w:val="0"/>
                <w:sz w:val="22"/>
                <w:szCs w:val="22"/>
              </w:rPr>
              <w:t>.</w:t>
            </w:r>
          </w:p>
          <w:p w:rsidR="00AE0D16" w:rsidRPr="005B7F60" w:rsidRDefault="00AE0D16" w:rsidP="006B4065">
            <w:pPr>
              <w:pStyle w:val="Prrafodelista"/>
              <w:spacing w:line="276" w:lineRule="auto"/>
              <w:ind w:left="0"/>
              <w:jc w:val="left"/>
              <w:rPr>
                <w:rFonts w:asciiTheme="minorHAnsi" w:hAnsiTheme="minorHAnsi" w:cstheme="minorHAnsi"/>
                <w:sz w:val="22"/>
                <w:szCs w:val="22"/>
                <w:lang w:eastAsia="es-PY"/>
              </w:rPr>
            </w:pPr>
          </w:p>
        </w:tc>
        <w:tc>
          <w:tcPr>
            <w:tcW w:w="3762" w:type="dxa"/>
            <w:tcBorders>
              <w:left w:val="single" w:sz="4" w:space="0" w:color="auto"/>
            </w:tcBorders>
          </w:tcPr>
          <w:p w:rsidR="00117817" w:rsidRDefault="00AE0D16" w:rsidP="00AE0D16">
            <w:pPr>
              <w:pStyle w:val="Prrafodelista"/>
              <w:numPr>
                <w:ilvl w:val="4"/>
                <w:numId w:val="30"/>
              </w:numPr>
              <w:ind w:left="606" w:hanging="637"/>
              <w:rPr>
                <w:rFonts w:asciiTheme="minorHAnsi" w:hAnsiTheme="minorHAnsi" w:cstheme="minorHAnsi"/>
                <w:lang w:eastAsia="es-PY"/>
              </w:rPr>
            </w:pPr>
            <w:r w:rsidRPr="00117817">
              <w:rPr>
                <w:rFonts w:asciiTheme="minorHAnsi" w:hAnsiTheme="minorHAnsi" w:cstheme="minorHAnsi"/>
                <w:lang w:eastAsia="es-PY"/>
              </w:rPr>
              <w:t>Que la empresa garantice a la convocante</w:t>
            </w:r>
            <w:r w:rsidRPr="00117817">
              <w:t xml:space="preserve"> </w:t>
            </w:r>
            <w:r w:rsidRPr="00117817">
              <w:rPr>
                <w:rFonts w:asciiTheme="minorHAnsi" w:hAnsiTheme="minorHAnsi" w:cstheme="minorHAnsi"/>
                <w:lang w:eastAsia="es-PY"/>
              </w:rPr>
              <w:t>conocer  y aceptar el Pliego de Bases y Condiciones y las Adendas, si las hubiere.</w:t>
            </w:r>
          </w:p>
          <w:p w:rsidR="00117817" w:rsidRDefault="00AE0D16" w:rsidP="00AE0D16">
            <w:pPr>
              <w:pStyle w:val="Prrafodelista"/>
              <w:numPr>
                <w:ilvl w:val="4"/>
                <w:numId w:val="30"/>
              </w:numPr>
              <w:ind w:left="606" w:hanging="637"/>
              <w:rPr>
                <w:rFonts w:asciiTheme="minorHAnsi" w:hAnsiTheme="minorHAnsi" w:cstheme="minorHAnsi"/>
                <w:lang w:eastAsia="es-PY"/>
              </w:rPr>
            </w:pPr>
            <w:r w:rsidRPr="00117817">
              <w:rPr>
                <w:rFonts w:asciiTheme="minorHAnsi" w:hAnsiTheme="minorHAnsi" w:cstheme="minorHAnsi"/>
                <w:lang w:eastAsia="es-PY"/>
              </w:rPr>
              <w:t xml:space="preserve">Que cuenta con la Capacidad de Suministro para la provisión de los </w:t>
            </w:r>
            <w:r w:rsidR="00117817" w:rsidRPr="00117817">
              <w:rPr>
                <w:rFonts w:asciiTheme="minorHAnsi" w:hAnsiTheme="minorHAnsi" w:cstheme="minorHAnsi"/>
                <w:lang w:eastAsia="es-PY"/>
              </w:rPr>
              <w:t>servicios de acuerdo a las exigencias</w:t>
            </w:r>
            <w:r w:rsidRPr="00117817">
              <w:rPr>
                <w:rFonts w:asciiTheme="minorHAnsi" w:hAnsiTheme="minorHAnsi" w:cstheme="minorHAnsi"/>
                <w:lang w:eastAsia="es-PY"/>
              </w:rPr>
              <w:t>.</w:t>
            </w:r>
            <w:r w:rsidR="00117817">
              <w:rPr>
                <w:rFonts w:asciiTheme="minorHAnsi" w:hAnsiTheme="minorHAnsi" w:cstheme="minorHAnsi"/>
                <w:lang w:eastAsia="es-PY"/>
              </w:rPr>
              <w:t xml:space="preserve"> </w:t>
            </w:r>
          </w:p>
          <w:p w:rsidR="00AE0D16" w:rsidRPr="00117817" w:rsidRDefault="00117817" w:rsidP="00AE0D16">
            <w:pPr>
              <w:pStyle w:val="Prrafodelista"/>
              <w:numPr>
                <w:ilvl w:val="4"/>
                <w:numId w:val="30"/>
              </w:numPr>
              <w:ind w:left="606" w:hanging="637"/>
              <w:rPr>
                <w:rFonts w:asciiTheme="minorHAnsi" w:hAnsiTheme="minorHAnsi" w:cstheme="minorHAnsi"/>
                <w:lang w:eastAsia="es-PY"/>
              </w:rPr>
            </w:pPr>
            <w:r>
              <w:rPr>
                <w:rFonts w:asciiTheme="minorHAnsi" w:hAnsiTheme="minorHAnsi" w:cstheme="minorHAnsi"/>
                <w:lang w:eastAsia="es-PY"/>
              </w:rPr>
              <w:t>Q</w:t>
            </w:r>
            <w:r w:rsidR="00AE0D16" w:rsidRPr="00117817">
              <w:rPr>
                <w:rFonts w:asciiTheme="minorHAnsi" w:hAnsiTheme="minorHAnsi" w:cstheme="minorHAnsi"/>
                <w:lang w:eastAsia="es-PY"/>
              </w:rPr>
              <w:t>ue cuenta con la Infraestructura</w:t>
            </w:r>
            <w:r>
              <w:rPr>
                <w:rFonts w:asciiTheme="minorHAnsi" w:hAnsiTheme="minorHAnsi" w:cstheme="minorHAnsi"/>
                <w:lang w:eastAsia="es-PY"/>
              </w:rPr>
              <w:t xml:space="preserve"> </w:t>
            </w:r>
            <w:r w:rsidR="003642D3">
              <w:rPr>
                <w:rFonts w:asciiTheme="minorHAnsi" w:hAnsiTheme="minorHAnsi" w:cstheme="minorHAnsi"/>
                <w:lang w:eastAsia="es-PY"/>
              </w:rPr>
              <w:t xml:space="preserve">LOCAL </w:t>
            </w:r>
            <w:r>
              <w:rPr>
                <w:rFonts w:asciiTheme="minorHAnsi" w:hAnsiTheme="minorHAnsi" w:cstheme="minorHAnsi"/>
                <w:lang w:eastAsia="es-PY"/>
              </w:rPr>
              <w:t>(</w:t>
            </w:r>
            <w:r w:rsidRPr="00117817">
              <w:rPr>
                <w:rFonts w:asciiTheme="minorHAnsi" w:hAnsiTheme="minorHAnsi" w:cstheme="minorHAnsi"/>
                <w:i/>
                <w:lang w:eastAsia="es-PY"/>
              </w:rPr>
              <w:t>equipamientos mobiliarios e inmobiliarios</w:t>
            </w:r>
            <w:r>
              <w:rPr>
                <w:rFonts w:asciiTheme="minorHAnsi" w:hAnsiTheme="minorHAnsi" w:cstheme="minorHAnsi"/>
                <w:lang w:eastAsia="es-PY"/>
              </w:rPr>
              <w:t>)</w:t>
            </w:r>
            <w:r w:rsidR="00AE0D16" w:rsidRPr="00117817">
              <w:rPr>
                <w:rFonts w:asciiTheme="minorHAnsi" w:hAnsiTheme="minorHAnsi" w:cstheme="minorHAnsi"/>
                <w:lang w:eastAsia="es-PY"/>
              </w:rPr>
              <w:t xml:space="preserve"> y personal </w:t>
            </w:r>
            <w:r w:rsidR="003642D3">
              <w:rPr>
                <w:rFonts w:asciiTheme="minorHAnsi" w:hAnsiTheme="minorHAnsi" w:cstheme="minorHAnsi"/>
                <w:lang w:eastAsia="es-PY"/>
              </w:rPr>
              <w:t>técnico</w:t>
            </w:r>
            <w:r w:rsidR="00AE0D16" w:rsidRPr="00117817">
              <w:rPr>
                <w:rFonts w:asciiTheme="minorHAnsi" w:hAnsiTheme="minorHAnsi" w:cstheme="minorHAnsi"/>
                <w:lang w:eastAsia="es-PY"/>
              </w:rPr>
              <w:t xml:space="preserve"> </w:t>
            </w:r>
            <w:r w:rsidR="003642D3" w:rsidRPr="00117817">
              <w:rPr>
                <w:rFonts w:asciiTheme="minorHAnsi" w:hAnsiTheme="minorHAnsi" w:cstheme="minorHAnsi"/>
                <w:lang w:eastAsia="es-PY"/>
              </w:rPr>
              <w:t xml:space="preserve">necesario </w:t>
            </w:r>
            <w:r w:rsidR="00AE0D16" w:rsidRPr="00117817">
              <w:rPr>
                <w:rFonts w:asciiTheme="minorHAnsi" w:hAnsiTheme="minorHAnsi" w:cstheme="minorHAnsi"/>
                <w:lang w:eastAsia="es-PY"/>
              </w:rPr>
              <w:t>para cumplir con las obligaciones ante esta convocante</w:t>
            </w:r>
            <w:r w:rsidR="003642D3">
              <w:rPr>
                <w:rFonts w:asciiTheme="minorHAnsi" w:hAnsiTheme="minorHAnsi" w:cstheme="minorHAnsi"/>
                <w:lang w:eastAsia="es-PY"/>
              </w:rPr>
              <w:t>.</w:t>
            </w:r>
          </w:p>
          <w:p w:rsidR="00FC0BF5" w:rsidRPr="003642D3" w:rsidRDefault="00FC0BF5" w:rsidP="00117817">
            <w:pPr>
              <w:pStyle w:val="Prrafodelista"/>
              <w:spacing w:line="276" w:lineRule="auto"/>
              <w:ind w:left="0"/>
              <w:rPr>
                <w:rFonts w:asciiTheme="minorHAnsi" w:hAnsiTheme="minorHAnsi" w:cstheme="minorHAnsi"/>
                <w:sz w:val="14"/>
                <w:szCs w:val="22"/>
                <w:lang w:eastAsia="es-PY"/>
              </w:rPr>
            </w:pPr>
          </w:p>
          <w:p w:rsidR="00AE0D16" w:rsidRPr="005B7F60" w:rsidRDefault="00117817" w:rsidP="00DC4A51">
            <w:pPr>
              <w:pStyle w:val="Prrafodelista"/>
              <w:spacing w:line="276" w:lineRule="auto"/>
              <w:ind w:left="0"/>
              <w:rPr>
                <w:rFonts w:asciiTheme="minorHAnsi" w:hAnsiTheme="minorHAnsi" w:cstheme="minorHAnsi"/>
                <w:sz w:val="22"/>
                <w:szCs w:val="22"/>
                <w:lang w:eastAsia="es-PY"/>
              </w:rPr>
            </w:pPr>
            <w:r>
              <w:rPr>
                <w:rFonts w:asciiTheme="minorHAnsi" w:hAnsiTheme="minorHAnsi" w:cstheme="minorHAnsi"/>
                <w:sz w:val="22"/>
                <w:szCs w:val="22"/>
                <w:lang w:val="es-PY" w:eastAsia="es-PY"/>
              </w:rPr>
              <w:t>En este criterio</w:t>
            </w:r>
            <w:r w:rsidR="003642D3">
              <w:rPr>
                <w:rFonts w:asciiTheme="minorHAnsi" w:hAnsiTheme="minorHAnsi" w:cstheme="minorHAnsi"/>
                <w:sz w:val="22"/>
                <w:szCs w:val="22"/>
                <w:lang w:val="es-PY" w:eastAsia="es-PY"/>
              </w:rPr>
              <w:t>,</w:t>
            </w:r>
            <w:r>
              <w:rPr>
                <w:rFonts w:asciiTheme="minorHAnsi" w:hAnsiTheme="minorHAnsi" w:cstheme="minorHAnsi"/>
                <w:sz w:val="22"/>
                <w:szCs w:val="22"/>
                <w:lang w:val="es-PY" w:eastAsia="es-PY"/>
              </w:rPr>
              <w:t xml:space="preserve"> la convocante exige que</w:t>
            </w:r>
            <w:r w:rsidR="00A01666">
              <w:rPr>
                <w:rFonts w:asciiTheme="minorHAnsi" w:hAnsiTheme="minorHAnsi" w:cstheme="minorHAnsi"/>
                <w:sz w:val="22"/>
                <w:szCs w:val="22"/>
                <w:lang w:val="es-PY" w:eastAsia="es-PY"/>
              </w:rPr>
              <w:t xml:space="preserve"> el oferente</w:t>
            </w:r>
            <w:r>
              <w:rPr>
                <w:rFonts w:asciiTheme="minorHAnsi" w:hAnsiTheme="minorHAnsi" w:cstheme="minorHAnsi"/>
                <w:sz w:val="22"/>
                <w:szCs w:val="22"/>
                <w:lang w:val="es-PY" w:eastAsia="es-PY"/>
              </w:rPr>
              <w:t xml:space="preserve"> adjunte los documentos respa</w:t>
            </w:r>
            <w:r w:rsidR="003642D3">
              <w:rPr>
                <w:rFonts w:asciiTheme="minorHAnsi" w:hAnsiTheme="minorHAnsi" w:cstheme="minorHAnsi"/>
                <w:sz w:val="22"/>
                <w:szCs w:val="22"/>
                <w:lang w:val="es-PY" w:eastAsia="es-PY"/>
              </w:rPr>
              <w:t xml:space="preserve">ldatorios de la </w:t>
            </w:r>
            <w:r w:rsidR="003642D3">
              <w:rPr>
                <w:rFonts w:asciiTheme="minorHAnsi" w:hAnsiTheme="minorHAnsi" w:cstheme="minorHAnsi"/>
                <w:sz w:val="22"/>
                <w:szCs w:val="22"/>
                <w:lang w:val="es-PY" w:eastAsia="es-PY"/>
              </w:rPr>
              <w:lastRenderedPageBreak/>
              <w:t xml:space="preserve">infraestructura, personal técnico y movilidad inmediata </w:t>
            </w:r>
            <w:r>
              <w:rPr>
                <w:rFonts w:asciiTheme="minorHAnsi" w:hAnsiTheme="minorHAnsi" w:cstheme="minorHAnsi"/>
                <w:sz w:val="22"/>
                <w:szCs w:val="22"/>
                <w:lang w:val="es-PY" w:eastAsia="es-PY"/>
              </w:rPr>
              <w:t>con que cuenta.</w:t>
            </w:r>
            <w:r w:rsidR="003642D3">
              <w:rPr>
                <w:rFonts w:asciiTheme="minorHAnsi" w:hAnsiTheme="minorHAnsi" w:cstheme="minorHAnsi"/>
                <w:sz w:val="22"/>
                <w:szCs w:val="22"/>
                <w:lang w:val="es-PY" w:eastAsia="es-PY"/>
              </w:rPr>
              <w:t xml:space="preserve"> Esto se debe a que las muestras</w:t>
            </w:r>
            <w:r w:rsidR="00DC4A51">
              <w:rPr>
                <w:rFonts w:asciiTheme="minorHAnsi" w:hAnsiTheme="minorHAnsi" w:cstheme="minorHAnsi"/>
                <w:sz w:val="22"/>
                <w:szCs w:val="22"/>
                <w:lang w:val="es-PY" w:eastAsia="es-PY"/>
              </w:rPr>
              <w:t>/datos a ser recolectadas</w:t>
            </w:r>
            <w:r w:rsidR="003642D3">
              <w:rPr>
                <w:rFonts w:asciiTheme="minorHAnsi" w:hAnsiTheme="minorHAnsi" w:cstheme="minorHAnsi"/>
                <w:sz w:val="22"/>
                <w:szCs w:val="22"/>
                <w:lang w:val="es-PY" w:eastAsia="es-PY"/>
              </w:rPr>
              <w:t xml:space="preserve"> en el momento del parto de las mujeres participantes del estudio (pudiendo no prever fecha y hora exacta del parto)</w:t>
            </w:r>
            <w:r w:rsidR="00DC4A51">
              <w:rPr>
                <w:rFonts w:asciiTheme="minorHAnsi" w:hAnsiTheme="minorHAnsi" w:cstheme="minorHAnsi"/>
                <w:sz w:val="22"/>
                <w:szCs w:val="22"/>
                <w:lang w:val="es-PY" w:eastAsia="es-PY"/>
              </w:rPr>
              <w:t>.</w:t>
            </w:r>
            <w:r>
              <w:rPr>
                <w:rFonts w:asciiTheme="minorHAnsi" w:hAnsiTheme="minorHAnsi" w:cstheme="minorHAnsi"/>
                <w:sz w:val="22"/>
                <w:szCs w:val="22"/>
                <w:lang w:val="es-PY" w:eastAsia="es-PY"/>
              </w:rPr>
              <w:t xml:space="preserve"> Las Declaraciones Juradas</w:t>
            </w:r>
            <w:r w:rsidR="00AE0D16">
              <w:rPr>
                <w:rFonts w:asciiTheme="minorHAnsi" w:hAnsiTheme="minorHAnsi" w:cstheme="minorHAnsi"/>
                <w:sz w:val="22"/>
                <w:szCs w:val="22"/>
                <w:lang w:eastAsia="es-PY"/>
              </w:rPr>
              <w:t xml:space="preserve"> </w:t>
            </w:r>
            <w:r>
              <w:rPr>
                <w:rFonts w:asciiTheme="minorHAnsi" w:hAnsiTheme="minorHAnsi" w:cstheme="minorHAnsi"/>
                <w:sz w:val="22"/>
                <w:szCs w:val="22"/>
                <w:lang w:eastAsia="es-PY"/>
              </w:rPr>
              <w:t xml:space="preserve">deben ser presentadas en el formato con que la convocante establece, el cual </w:t>
            </w:r>
            <w:proofErr w:type="spellStart"/>
            <w:r>
              <w:rPr>
                <w:rFonts w:asciiTheme="minorHAnsi" w:hAnsiTheme="minorHAnsi" w:cstheme="minorHAnsi"/>
                <w:sz w:val="22"/>
                <w:szCs w:val="22"/>
                <w:lang w:eastAsia="es-PY"/>
              </w:rPr>
              <w:t>estan</w:t>
            </w:r>
            <w:proofErr w:type="spellEnd"/>
            <w:r>
              <w:rPr>
                <w:rFonts w:asciiTheme="minorHAnsi" w:hAnsiTheme="minorHAnsi" w:cstheme="minorHAnsi"/>
                <w:sz w:val="22"/>
                <w:szCs w:val="22"/>
                <w:lang w:eastAsia="es-PY"/>
              </w:rPr>
              <w:t xml:space="preserve"> adjuntadas en la sección de documentos </w:t>
            </w:r>
            <w:proofErr w:type="spellStart"/>
            <w:r>
              <w:rPr>
                <w:rFonts w:asciiTheme="minorHAnsi" w:hAnsiTheme="minorHAnsi" w:cstheme="minorHAnsi"/>
                <w:sz w:val="22"/>
                <w:szCs w:val="22"/>
                <w:lang w:eastAsia="es-PY"/>
              </w:rPr>
              <w:t>SICP</w:t>
            </w:r>
            <w:proofErr w:type="spellEnd"/>
            <w:r>
              <w:rPr>
                <w:rFonts w:asciiTheme="minorHAnsi" w:hAnsiTheme="minorHAnsi" w:cstheme="minorHAnsi"/>
                <w:sz w:val="22"/>
                <w:szCs w:val="22"/>
                <w:lang w:eastAsia="es-PY"/>
              </w:rPr>
              <w:t>. A los efectos de mejor ponderación de los criterios</w:t>
            </w:r>
            <w:r w:rsidR="00DC4A51">
              <w:rPr>
                <w:rFonts w:asciiTheme="minorHAnsi" w:hAnsiTheme="minorHAnsi" w:cstheme="minorHAnsi"/>
                <w:sz w:val="22"/>
                <w:szCs w:val="22"/>
                <w:lang w:eastAsia="es-PY"/>
              </w:rPr>
              <w:t>.</w:t>
            </w:r>
            <w:r>
              <w:rPr>
                <w:rFonts w:asciiTheme="minorHAnsi" w:hAnsiTheme="minorHAnsi" w:cstheme="minorHAnsi"/>
                <w:sz w:val="22"/>
                <w:szCs w:val="22"/>
                <w:lang w:eastAsia="es-PY"/>
              </w:rPr>
              <w:t xml:space="preserve"> El Comité Evaluador conjuntamente con la Unidad Requirente procederá a la fiscalización in situ de las instalaciones de la empresa y </w:t>
            </w:r>
            <w:r w:rsidR="00457461">
              <w:rPr>
                <w:rFonts w:asciiTheme="minorHAnsi" w:hAnsiTheme="minorHAnsi" w:cstheme="minorHAnsi"/>
                <w:sz w:val="22"/>
                <w:szCs w:val="22"/>
                <w:lang w:eastAsia="es-PY"/>
              </w:rPr>
              <w:t>demás</w:t>
            </w:r>
            <w:r>
              <w:rPr>
                <w:rFonts w:asciiTheme="minorHAnsi" w:hAnsiTheme="minorHAnsi" w:cstheme="minorHAnsi"/>
                <w:sz w:val="22"/>
                <w:szCs w:val="22"/>
                <w:lang w:eastAsia="es-PY"/>
              </w:rPr>
              <w:t xml:space="preserve"> declaraciones que se presente para corroborar la verac</w:t>
            </w:r>
            <w:r w:rsidR="008B2E91">
              <w:rPr>
                <w:rFonts w:asciiTheme="minorHAnsi" w:hAnsiTheme="minorHAnsi" w:cstheme="minorHAnsi"/>
                <w:sz w:val="22"/>
                <w:szCs w:val="22"/>
                <w:lang w:eastAsia="es-PY"/>
              </w:rPr>
              <w:t xml:space="preserve">idad de lo establecido en las Declaraciones </w:t>
            </w:r>
            <w:r>
              <w:rPr>
                <w:rFonts w:asciiTheme="minorHAnsi" w:hAnsiTheme="minorHAnsi" w:cstheme="minorHAnsi"/>
                <w:sz w:val="22"/>
                <w:szCs w:val="22"/>
                <w:lang w:eastAsia="es-PY"/>
              </w:rPr>
              <w:t>J</w:t>
            </w:r>
            <w:r w:rsidR="008B2E91">
              <w:rPr>
                <w:rFonts w:asciiTheme="minorHAnsi" w:hAnsiTheme="minorHAnsi" w:cstheme="minorHAnsi"/>
                <w:sz w:val="22"/>
                <w:szCs w:val="22"/>
                <w:lang w:eastAsia="es-PY"/>
              </w:rPr>
              <w:t>uradas</w:t>
            </w:r>
            <w:r>
              <w:rPr>
                <w:rFonts w:asciiTheme="minorHAnsi" w:hAnsiTheme="minorHAnsi" w:cstheme="minorHAnsi"/>
                <w:sz w:val="22"/>
                <w:szCs w:val="22"/>
                <w:lang w:eastAsia="es-PY"/>
              </w:rPr>
              <w:t>.</w:t>
            </w:r>
            <w:r w:rsidR="008B2E91">
              <w:rPr>
                <w:rFonts w:asciiTheme="minorHAnsi" w:hAnsiTheme="minorHAnsi" w:cstheme="minorHAnsi"/>
                <w:sz w:val="22"/>
                <w:szCs w:val="22"/>
                <w:lang w:eastAsia="es-PY"/>
              </w:rPr>
              <w:t xml:space="preserve"> La convocante contara con lista de chequeo al momento de la verificación.</w:t>
            </w:r>
          </w:p>
        </w:tc>
      </w:tr>
    </w:tbl>
    <w:tbl>
      <w:tblPr>
        <w:tblpPr w:leftFromText="141" w:rightFromText="141" w:vertAnchor="text" w:horzAnchor="margin" w:tblpXSpec="center" w:tblpY="112"/>
        <w:tblW w:w="47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7"/>
        <w:gridCol w:w="3719"/>
      </w:tblGrid>
      <w:tr w:rsidR="00C62774" w:rsidRPr="00E14910" w:rsidTr="0032386F">
        <w:trPr>
          <w:trHeight w:val="110"/>
        </w:trPr>
        <w:tc>
          <w:tcPr>
            <w:tcW w:w="3042" w:type="pct"/>
          </w:tcPr>
          <w:p w:rsidR="00C62774" w:rsidRPr="00E14910" w:rsidRDefault="00C62774" w:rsidP="0032386F">
            <w:pPr>
              <w:pStyle w:val="Default"/>
              <w:jc w:val="center"/>
              <w:rPr>
                <w:rFonts w:asciiTheme="minorHAnsi" w:hAnsiTheme="minorHAnsi" w:cstheme="minorHAnsi"/>
                <w:color w:val="auto"/>
                <w:sz w:val="22"/>
                <w:szCs w:val="22"/>
              </w:rPr>
            </w:pPr>
            <w:r w:rsidRPr="00E14910">
              <w:rPr>
                <w:rFonts w:asciiTheme="minorHAnsi" w:hAnsiTheme="minorHAnsi" w:cstheme="minorHAnsi"/>
                <w:color w:val="auto"/>
                <w:sz w:val="22"/>
                <w:szCs w:val="22"/>
              </w:rPr>
              <w:lastRenderedPageBreak/>
              <w:t>MATRIZ DE EVALUACIÓN TÉCNICA:</w:t>
            </w:r>
          </w:p>
          <w:p w:rsidR="00C62774" w:rsidRPr="00E14910" w:rsidRDefault="00C62774" w:rsidP="0032386F">
            <w:pPr>
              <w:pStyle w:val="Default"/>
              <w:jc w:val="center"/>
              <w:rPr>
                <w:rFonts w:asciiTheme="minorHAnsi" w:hAnsiTheme="minorHAnsi" w:cstheme="minorHAnsi"/>
                <w:sz w:val="22"/>
                <w:szCs w:val="22"/>
              </w:rPr>
            </w:pPr>
            <w:r w:rsidRPr="00E14910">
              <w:rPr>
                <w:rFonts w:asciiTheme="minorHAnsi" w:hAnsiTheme="minorHAnsi" w:cstheme="minorHAnsi"/>
                <w:b/>
                <w:bCs/>
                <w:sz w:val="22"/>
                <w:szCs w:val="22"/>
              </w:rPr>
              <w:t>FACTORES A TENER EN CUENTA</w:t>
            </w:r>
            <w:r w:rsidR="00DC4A51">
              <w:rPr>
                <w:rFonts w:asciiTheme="minorHAnsi" w:hAnsiTheme="minorHAnsi" w:cstheme="minorHAnsi"/>
                <w:b/>
                <w:bCs/>
                <w:sz w:val="22"/>
                <w:szCs w:val="22"/>
              </w:rPr>
              <w:t xml:space="preserve"> PARA </w:t>
            </w:r>
            <w:r w:rsidR="00AB57DD" w:rsidRPr="00E14910">
              <w:rPr>
                <w:rFonts w:asciiTheme="minorHAnsi" w:hAnsiTheme="minorHAnsi" w:cstheme="minorHAnsi"/>
                <w:b/>
                <w:bCs/>
                <w:sz w:val="22"/>
                <w:szCs w:val="22"/>
              </w:rPr>
              <w:t>VERIFICAR LA EXPERIENCIA EMPRESARIAL Y CAPACIDAD ORGANIZACIONAL.</w:t>
            </w:r>
          </w:p>
        </w:tc>
        <w:tc>
          <w:tcPr>
            <w:tcW w:w="1958" w:type="pct"/>
          </w:tcPr>
          <w:p w:rsidR="00C62774" w:rsidRPr="00E14910" w:rsidRDefault="00C62774" w:rsidP="0032386F">
            <w:pPr>
              <w:pStyle w:val="Default"/>
              <w:jc w:val="center"/>
              <w:rPr>
                <w:rFonts w:asciiTheme="minorHAnsi" w:hAnsiTheme="minorHAnsi" w:cstheme="minorHAnsi"/>
                <w:sz w:val="22"/>
                <w:szCs w:val="22"/>
              </w:rPr>
            </w:pPr>
            <w:r w:rsidRPr="00E14910">
              <w:rPr>
                <w:rFonts w:asciiTheme="minorHAnsi" w:hAnsiTheme="minorHAnsi" w:cstheme="minorHAnsi"/>
                <w:sz w:val="22"/>
                <w:szCs w:val="22"/>
              </w:rPr>
              <w:t>PUNTOS</w:t>
            </w:r>
          </w:p>
        </w:tc>
      </w:tr>
      <w:tr w:rsidR="00C62774" w:rsidRPr="00E14910" w:rsidTr="0032386F">
        <w:trPr>
          <w:trHeight w:val="110"/>
        </w:trPr>
        <w:tc>
          <w:tcPr>
            <w:tcW w:w="3042" w:type="pct"/>
          </w:tcPr>
          <w:p w:rsidR="00C62774" w:rsidRPr="00E14910" w:rsidRDefault="00C62774" w:rsidP="0032386F">
            <w:pPr>
              <w:pStyle w:val="Default"/>
              <w:numPr>
                <w:ilvl w:val="4"/>
                <w:numId w:val="12"/>
              </w:numPr>
              <w:ind w:left="567"/>
              <w:rPr>
                <w:rFonts w:asciiTheme="minorHAnsi" w:hAnsiTheme="minorHAnsi" w:cstheme="minorHAnsi"/>
                <w:sz w:val="22"/>
                <w:szCs w:val="22"/>
              </w:rPr>
            </w:pPr>
            <w:r w:rsidRPr="00E14910">
              <w:rPr>
                <w:rFonts w:asciiTheme="minorHAnsi" w:hAnsiTheme="minorHAnsi" w:cstheme="minorHAnsi"/>
                <w:sz w:val="22"/>
                <w:szCs w:val="22"/>
              </w:rPr>
              <w:t>Formación Profesional del representante legal de la consultora</w:t>
            </w:r>
            <w:r w:rsidR="00AB57DD" w:rsidRPr="00E14910">
              <w:rPr>
                <w:rFonts w:asciiTheme="minorHAnsi" w:hAnsiTheme="minorHAnsi" w:cstheme="minorHAnsi"/>
                <w:sz w:val="22"/>
                <w:szCs w:val="22"/>
              </w:rPr>
              <w:t xml:space="preserve"> y del colaborador clave quien debe ser el personal técnico ofrecido en la propuesta.</w:t>
            </w:r>
            <w:r w:rsidR="0034060D" w:rsidRPr="00E14910">
              <w:rPr>
                <w:rFonts w:asciiTheme="minorHAnsi" w:hAnsiTheme="minorHAnsi" w:cstheme="minorHAnsi"/>
                <w:sz w:val="22"/>
                <w:szCs w:val="22"/>
              </w:rPr>
              <w:t xml:space="preserve"> </w:t>
            </w:r>
          </w:p>
        </w:tc>
        <w:tc>
          <w:tcPr>
            <w:tcW w:w="1958" w:type="pct"/>
          </w:tcPr>
          <w:p w:rsidR="00C62774" w:rsidRPr="00E14910" w:rsidRDefault="00DC4A51" w:rsidP="0032386F">
            <w:pPr>
              <w:pStyle w:val="Default"/>
              <w:jc w:val="center"/>
              <w:rPr>
                <w:rFonts w:asciiTheme="minorHAnsi" w:hAnsiTheme="minorHAnsi" w:cstheme="minorHAnsi"/>
                <w:sz w:val="22"/>
                <w:szCs w:val="22"/>
              </w:rPr>
            </w:pPr>
            <w:r>
              <w:rPr>
                <w:rFonts w:asciiTheme="minorHAnsi" w:hAnsiTheme="minorHAnsi" w:cstheme="minorHAnsi"/>
                <w:sz w:val="22"/>
                <w:szCs w:val="22"/>
              </w:rPr>
              <w:t>3</w:t>
            </w:r>
            <w:r w:rsidR="00C62774" w:rsidRPr="00E14910">
              <w:rPr>
                <w:rFonts w:asciiTheme="minorHAnsi" w:hAnsiTheme="minorHAnsi" w:cstheme="minorHAnsi"/>
                <w:sz w:val="22"/>
                <w:szCs w:val="22"/>
              </w:rPr>
              <w:t>0</w:t>
            </w:r>
          </w:p>
        </w:tc>
      </w:tr>
      <w:tr w:rsidR="00C62774" w:rsidRPr="00E14910" w:rsidTr="0032386F">
        <w:trPr>
          <w:trHeight w:val="110"/>
        </w:trPr>
        <w:tc>
          <w:tcPr>
            <w:tcW w:w="3042" w:type="pct"/>
          </w:tcPr>
          <w:p w:rsidR="00DC4A51" w:rsidRPr="00DC4A51" w:rsidRDefault="00C62774" w:rsidP="0032386F">
            <w:pPr>
              <w:pStyle w:val="Default"/>
              <w:numPr>
                <w:ilvl w:val="4"/>
                <w:numId w:val="12"/>
              </w:numPr>
              <w:ind w:left="567"/>
              <w:rPr>
                <w:rFonts w:asciiTheme="minorHAnsi" w:hAnsiTheme="minorHAnsi" w:cstheme="minorHAnsi"/>
                <w:sz w:val="22"/>
                <w:szCs w:val="22"/>
              </w:rPr>
            </w:pPr>
            <w:r w:rsidRPr="00E14910">
              <w:rPr>
                <w:rFonts w:asciiTheme="minorHAnsi" w:hAnsiTheme="minorHAnsi" w:cstheme="minorHAnsi"/>
                <w:sz w:val="22"/>
                <w:szCs w:val="22"/>
              </w:rPr>
              <w:t xml:space="preserve">Experiencia General y Específica en </w:t>
            </w:r>
            <w:r w:rsidR="00117E60" w:rsidRPr="00E14910">
              <w:rPr>
                <w:rFonts w:asciiTheme="minorHAnsi" w:hAnsiTheme="minorHAnsi" w:cstheme="minorHAnsi"/>
                <w:i/>
                <w:sz w:val="20"/>
                <w:szCs w:val="22"/>
              </w:rPr>
              <w:t>TRANSMISIÓN DE CONOCIMIENTOS A INSTITUCIONES</w:t>
            </w:r>
            <w:r w:rsidR="00DC4A51">
              <w:rPr>
                <w:rFonts w:asciiTheme="minorHAnsi" w:hAnsiTheme="minorHAnsi" w:cstheme="minorHAnsi"/>
                <w:i/>
                <w:sz w:val="20"/>
                <w:szCs w:val="22"/>
              </w:rPr>
              <w:t xml:space="preserve"> </w:t>
            </w:r>
            <w:proofErr w:type="gramStart"/>
            <w:r w:rsidR="00DC4A51">
              <w:rPr>
                <w:rFonts w:asciiTheme="minorHAnsi" w:hAnsiTheme="minorHAnsi" w:cstheme="minorHAnsi"/>
                <w:i/>
                <w:sz w:val="20"/>
                <w:szCs w:val="22"/>
              </w:rPr>
              <w:t>PUBLICAS</w:t>
            </w:r>
            <w:proofErr w:type="gramEnd"/>
            <w:r w:rsidR="00DC4A51">
              <w:rPr>
                <w:rFonts w:asciiTheme="minorHAnsi" w:hAnsiTheme="minorHAnsi" w:cstheme="minorHAnsi"/>
                <w:i/>
                <w:sz w:val="20"/>
                <w:szCs w:val="22"/>
              </w:rPr>
              <w:t xml:space="preserve"> DE LA EMPRESA.</w:t>
            </w:r>
          </w:p>
          <w:p w:rsidR="00C62774" w:rsidRPr="00E14910" w:rsidRDefault="00117E60" w:rsidP="00717B40">
            <w:pPr>
              <w:pStyle w:val="Default"/>
              <w:numPr>
                <w:ilvl w:val="1"/>
                <w:numId w:val="16"/>
              </w:numPr>
              <w:rPr>
                <w:rFonts w:asciiTheme="minorHAnsi" w:hAnsiTheme="minorHAnsi" w:cstheme="minorHAnsi"/>
                <w:sz w:val="22"/>
                <w:szCs w:val="22"/>
              </w:rPr>
            </w:pPr>
            <w:r w:rsidRPr="00E14910">
              <w:rPr>
                <w:rFonts w:asciiTheme="minorHAnsi" w:hAnsiTheme="minorHAnsi" w:cstheme="minorHAnsi"/>
                <w:i/>
                <w:sz w:val="20"/>
                <w:szCs w:val="22"/>
              </w:rPr>
              <w:t xml:space="preserve"> </w:t>
            </w:r>
            <w:r w:rsidR="00DC4A51">
              <w:rPr>
                <w:rFonts w:asciiTheme="minorHAnsi" w:hAnsiTheme="minorHAnsi" w:cstheme="minorHAnsi"/>
                <w:i/>
                <w:sz w:val="20"/>
                <w:szCs w:val="22"/>
              </w:rPr>
              <w:t xml:space="preserve">Experiencia en RELEVAMIENTO </w:t>
            </w:r>
            <w:r w:rsidR="00AB57DD" w:rsidRPr="00E14910">
              <w:rPr>
                <w:rFonts w:asciiTheme="minorHAnsi" w:hAnsiTheme="minorHAnsi" w:cstheme="minorHAnsi"/>
                <w:i/>
                <w:sz w:val="20"/>
                <w:szCs w:val="22"/>
              </w:rPr>
              <w:t>DE DATOS</w:t>
            </w:r>
            <w:r w:rsidR="00DC4A51">
              <w:rPr>
                <w:rFonts w:asciiTheme="minorHAnsi" w:hAnsiTheme="minorHAnsi" w:cstheme="minorHAnsi"/>
                <w:sz w:val="20"/>
                <w:szCs w:val="22"/>
              </w:rPr>
              <w:t xml:space="preserve"> </w:t>
            </w:r>
            <w:r w:rsidR="00C62774" w:rsidRPr="00E14910">
              <w:rPr>
                <w:rFonts w:asciiTheme="minorHAnsi" w:hAnsiTheme="minorHAnsi" w:cstheme="minorHAnsi"/>
                <w:sz w:val="22"/>
                <w:szCs w:val="22"/>
              </w:rPr>
              <w:t>(trabajo de campo)</w:t>
            </w:r>
            <w:r w:rsidR="00DC4A51">
              <w:rPr>
                <w:rFonts w:asciiTheme="minorHAnsi" w:hAnsiTheme="minorHAnsi" w:cstheme="minorHAnsi"/>
                <w:sz w:val="22"/>
                <w:szCs w:val="22"/>
              </w:rPr>
              <w:t>.</w:t>
            </w:r>
            <w:r w:rsidR="00AB57DD" w:rsidRPr="00E14910">
              <w:rPr>
                <w:rFonts w:asciiTheme="minorHAnsi" w:hAnsiTheme="minorHAnsi" w:cstheme="minorHAnsi"/>
                <w:sz w:val="22"/>
                <w:szCs w:val="22"/>
              </w:rPr>
              <w:t xml:space="preserve"> Se tomaran en cuenta los </w:t>
            </w:r>
            <w:r w:rsidR="00717B40">
              <w:rPr>
                <w:rFonts w:asciiTheme="minorHAnsi" w:hAnsiTheme="minorHAnsi" w:cstheme="minorHAnsi"/>
                <w:sz w:val="22"/>
                <w:szCs w:val="22"/>
              </w:rPr>
              <w:t xml:space="preserve">la preparación del referente técnico o </w:t>
            </w:r>
            <w:r w:rsidR="00AB57DD" w:rsidRPr="00E14910">
              <w:rPr>
                <w:rFonts w:asciiTheme="minorHAnsi" w:hAnsiTheme="minorHAnsi" w:cstheme="minorHAnsi"/>
                <w:sz w:val="22"/>
                <w:szCs w:val="22"/>
              </w:rPr>
              <w:t xml:space="preserve">de los colaboradores de la consultoría, se dará preferencia a la especialización, </w:t>
            </w:r>
            <w:r w:rsidR="00DC4A51">
              <w:rPr>
                <w:rFonts w:asciiTheme="minorHAnsi" w:hAnsiTheme="minorHAnsi" w:cstheme="minorHAnsi"/>
                <w:sz w:val="22"/>
                <w:szCs w:val="22"/>
              </w:rPr>
              <w:t>maestría.</w:t>
            </w:r>
          </w:p>
        </w:tc>
        <w:tc>
          <w:tcPr>
            <w:tcW w:w="1958" w:type="pct"/>
          </w:tcPr>
          <w:p w:rsidR="00C62774" w:rsidRPr="00E14910" w:rsidRDefault="00C62774" w:rsidP="0032386F">
            <w:pPr>
              <w:pStyle w:val="Default"/>
              <w:jc w:val="center"/>
              <w:rPr>
                <w:rFonts w:asciiTheme="minorHAnsi" w:hAnsiTheme="minorHAnsi" w:cstheme="minorHAnsi"/>
                <w:sz w:val="22"/>
                <w:szCs w:val="22"/>
              </w:rPr>
            </w:pPr>
            <w:r w:rsidRPr="00E14910">
              <w:rPr>
                <w:rFonts w:asciiTheme="minorHAnsi" w:hAnsiTheme="minorHAnsi" w:cstheme="minorHAnsi"/>
                <w:sz w:val="22"/>
                <w:szCs w:val="22"/>
              </w:rPr>
              <w:t>50</w:t>
            </w:r>
          </w:p>
        </w:tc>
      </w:tr>
      <w:tr w:rsidR="00C62774" w:rsidRPr="00E14910" w:rsidTr="0032386F">
        <w:trPr>
          <w:trHeight w:val="510"/>
        </w:trPr>
        <w:tc>
          <w:tcPr>
            <w:tcW w:w="3042" w:type="pct"/>
          </w:tcPr>
          <w:p w:rsidR="00C62774" w:rsidRPr="00E14910" w:rsidRDefault="00C62774" w:rsidP="00717B40">
            <w:pPr>
              <w:pStyle w:val="Default"/>
              <w:numPr>
                <w:ilvl w:val="4"/>
                <w:numId w:val="12"/>
              </w:numPr>
              <w:ind w:left="567"/>
              <w:rPr>
                <w:rFonts w:asciiTheme="minorHAnsi" w:hAnsiTheme="minorHAnsi" w:cstheme="minorHAnsi"/>
                <w:sz w:val="22"/>
                <w:szCs w:val="22"/>
              </w:rPr>
            </w:pPr>
            <w:r w:rsidRPr="00E14910">
              <w:rPr>
                <w:rFonts w:asciiTheme="minorHAnsi" w:hAnsiTheme="minorHAnsi" w:cstheme="minorHAnsi"/>
                <w:sz w:val="22"/>
                <w:szCs w:val="22"/>
              </w:rPr>
              <w:t xml:space="preserve">Propuesta metodológica y Plan de Trabajo. </w:t>
            </w:r>
            <w:r w:rsidRPr="00E14910">
              <w:rPr>
                <w:rFonts w:asciiTheme="minorHAnsi" w:hAnsiTheme="minorHAnsi" w:cstheme="minorHAnsi"/>
                <w:color w:val="FF0000"/>
                <w:sz w:val="22"/>
                <w:szCs w:val="22"/>
              </w:rPr>
              <w:t xml:space="preserve">Informes </w:t>
            </w:r>
            <w:r w:rsidR="00DC4A51">
              <w:rPr>
                <w:rFonts w:asciiTheme="minorHAnsi" w:hAnsiTheme="minorHAnsi" w:cstheme="minorHAnsi"/>
                <w:color w:val="FF0000"/>
                <w:sz w:val="22"/>
                <w:szCs w:val="22"/>
              </w:rPr>
              <w:t>de seguimiento</w:t>
            </w:r>
            <w:r w:rsidR="00717B40">
              <w:rPr>
                <w:rFonts w:asciiTheme="minorHAnsi" w:hAnsiTheme="minorHAnsi" w:cstheme="minorHAnsi"/>
                <w:color w:val="FF0000"/>
                <w:sz w:val="22"/>
                <w:szCs w:val="22"/>
              </w:rPr>
              <w:t xml:space="preserve"> mensual </w:t>
            </w:r>
            <w:r w:rsidR="00DC4A51">
              <w:rPr>
                <w:rFonts w:asciiTheme="minorHAnsi" w:hAnsiTheme="minorHAnsi" w:cstheme="minorHAnsi"/>
                <w:color w:val="FF0000"/>
                <w:sz w:val="22"/>
                <w:szCs w:val="22"/>
              </w:rPr>
              <w:t xml:space="preserve"> </w:t>
            </w:r>
            <w:r w:rsidRPr="00E14910">
              <w:rPr>
                <w:rFonts w:asciiTheme="minorHAnsi" w:hAnsiTheme="minorHAnsi" w:cstheme="minorHAnsi"/>
                <w:color w:val="FF0000"/>
                <w:sz w:val="22"/>
                <w:szCs w:val="22"/>
              </w:rPr>
              <w:t>por cada trabajo</w:t>
            </w:r>
            <w:r w:rsidR="00117E60" w:rsidRPr="00E14910">
              <w:rPr>
                <w:rFonts w:asciiTheme="minorHAnsi" w:hAnsiTheme="minorHAnsi" w:cstheme="minorHAnsi"/>
                <w:color w:val="FF0000"/>
                <w:sz w:val="22"/>
                <w:szCs w:val="22"/>
              </w:rPr>
              <w:t xml:space="preserve">. </w:t>
            </w:r>
          </w:p>
        </w:tc>
        <w:tc>
          <w:tcPr>
            <w:tcW w:w="1958" w:type="pct"/>
          </w:tcPr>
          <w:p w:rsidR="00C62774" w:rsidRPr="00E14910" w:rsidRDefault="00DC4A51" w:rsidP="0032386F">
            <w:pPr>
              <w:pStyle w:val="Default"/>
              <w:jc w:val="center"/>
              <w:rPr>
                <w:rFonts w:asciiTheme="minorHAnsi" w:hAnsiTheme="minorHAnsi" w:cstheme="minorHAnsi"/>
                <w:sz w:val="22"/>
                <w:szCs w:val="22"/>
              </w:rPr>
            </w:pPr>
            <w:r>
              <w:rPr>
                <w:rFonts w:asciiTheme="minorHAnsi" w:hAnsiTheme="minorHAnsi" w:cstheme="minorHAnsi"/>
                <w:sz w:val="22"/>
                <w:szCs w:val="22"/>
              </w:rPr>
              <w:t>2</w:t>
            </w:r>
            <w:r w:rsidR="00C62774" w:rsidRPr="00E14910">
              <w:rPr>
                <w:rFonts w:asciiTheme="minorHAnsi" w:hAnsiTheme="minorHAnsi" w:cstheme="minorHAnsi"/>
                <w:sz w:val="22"/>
                <w:szCs w:val="22"/>
              </w:rPr>
              <w:t>0</w:t>
            </w:r>
          </w:p>
        </w:tc>
      </w:tr>
      <w:tr w:rsidR="00C62774" w:rsidRPr="00E14910" w:rsidTr="0032386F">
        <w:trPr>
          <w:trHeight w:val="155"/>
        </w:trPr>
        <w:tc>
          <w:tcPr>
            <w:tcW w:w="3042" w:type="pct"/>
          </w:tcPr>
          <w:p w:rsidR="00C62774" w:rsidRPr="00E14910" w:rsidRDefault="00C62774" w:rsidP="0032386F">
            <w:pPr>
              <w:pStyle w:val="Default"/>
              <w:rPr>
                <w:rFonts w:asciiTheme="minorHAnsi" w:hAnsiTheme="minorHAnsi" w:cstheme="minorHAnsi"/>
                <w:b/>
                <w:sz w:val="22"/>
                <w:szCs w:val="22"/>
              </w:rPr>
            </w:pPr>
            <w:r w:rsidRPr="00E14910">
              <w:rPr>
                <w:rFonts w:asciiTheme="minorHAnsi" w:hAnsiTheme="minorHAnsi" w:cstheme="minorHAnsi"/>
                <w:b/>
                <w:sz w:val="22"/>
                <w:szCs w:val="22"/>
              </w:rPr>
              <w:t>TOTAL DE PUNTOS</w:t>
            </w:r>
          </w:p>
        </w:tc>
        <w:tc>
          <w:tcPr>
            <w:tcW w:w="1958" w:type="pct"/>
          </w:tcPr>
          <w:p w:rsidR="00C62774" w:rsidRPr="00E14910" w:rsidRDefault="00C62774" w:rsidP="0032386F">
            <w:pPr>
              <w:pStyle w:val="Default"/>
              <w:jc w:val="center"/>
              <w:rPr>
                <w:rFonts w:asciiTheme="minorHAnsi" w:hAnsiTheme="minorHAnsi" w:cstheme="minorHAnsi"/>
                <w:b/>
                <w:sz w:val="22"/>
                <w:szCs w:val="22"/>
              </w:rPr>
            </w:pPr>
            <w:r w:rsidRPr="00E14910">
              <w:rPr>
                <w:rFonts w:asciiTheme="minorHAnsi" w:hAnsiTheme="minorHAnsi" w:cstheme="minorHAnsi"/>
                <w:b/>
                <w:sz w:val="22"/>
                <w:szCs w:val="22"/>
              </w:rPr>
              <w:t>100</w:t>
            </w:r>
          </w:p>
        </w:tc>
      </w:tr>
      <w:tr w:rsidR="00C62774" w:rsidRPr="00E14910" w:rsidTr="0032386F">
        <w:trPr>
          <w:trHeight w:val="105"/>
        </w:trPr>
        <w:tc>
          <w:tcPr>
            <w:tcW w:w="3042" w:type="pct"/>
          </w:tcPr>
          <w:p w:rsidR="00C62774" w:rsidRPr="00E14910" w:rsidRDefault="00C62774" w:rsidP="0032386F">
            <w:pPr>
              <w:pStyle w:val="Default"/>
              <w:jc w:val="center"/>
              <w:rPr>
                <w:rFonts w:asciiTheme="minorHAnsi" w:hAnsiTheme="minorHAnsi" w:cstheme="minorHAnsi"/>
                <w:b/>
                <w:sz w:val="22"/>
                <w:szCs w:val="22"/>
              </w:rPr>
            </w:pPr>
            <w:r w:rsidRPr="00E14910">
              <w:rPr>
                <w:rFonts w:asciiTheme="minorHAnsi" w:hAnsiTheme="minorHAnsi" w:cstheme="minorHAnsi"/>
                <w:b/>
                <w:sz w:val="22"/>
                <w:szCs w:val="22"/>
              </w:rPr>
              <w:t>LISTA DE CHEQUEO/Fiscalización:</w:t>
            </w:r>
          </w:p>
        </w:tc>
        <w:tc>
          <w:tcPr>
            <w:tcW w:w="1958" w:type="pct"/>
          </w:tcPr>
          <w:p w:rsidR="00C62774" w:rsidRPr="00E14910" w:rsidRDefault="00C62774" w:rsidP="0032386F">
            <w:pPr>
              <w:pStyle w:val="Default"/>
              <w:jc w:val="center"/>
              <w:rPr>
                <w:rFonts w:asciiTheme="minorHAnsi" w:hAnsiTheme="minorHAnsi" w:cstheme="minorHAnsi"/>
                <w:b/>
                <w:sz w:val="22"/>
                <w:szCs w:val="22"/>
              </w:rPr>
            </w:pPr>
            <w:r w:rsidRPr="00E14910">
              <w:rPr>
                <w:rFonts w:asciiTheme="minorHAnsi" w:hAnsiTheme="minorHAnsi" w:cstheme="minorHAnsi"/>
                <w:b/>
                <w:sz w:val="22"/>
                <w:szCs w:val="22"/>
              </w:rPr>
              <w:t>Cumple/No Cumple</w:t>
            </w:r>
          </w:p>
        </w:tc>
      </w:tr>
      <w:tr w:rsidR="00C62774" w:rsidRPr="00E14910" w:rsidTr="0032386F">
        <w:trPr>
          <w:trHeight w:val="300"/>
        </w:trPr>
        <w:tc>
          <w:tcPr>
            <w:tcW w:w="3042" w:type="pct"/>
          </w:tcPr>
          <w:p w:rsidR="00C62774" w:rsidRPr="00E14910" w:rsidRDefault="00C62774" w:rsidP="0032386F">
            <w:pPr>
              <w:pStyle w:val="Default"/>
              <w:rPr>
                <w:rFonts w:asciiTheme="minorHAnsi" w:hAnsiTheme="minorHAnsi" w:cstheme="minorHAnsi"/>
                <w:sz w:val="22"/>
                <w:szCs w:val="22"/>
              </w:rPr>
            </w:pPr>
            <w:r w:rsidRPr="00E14910">
              <w:rPr>
                <w:rFonts w:asciiTheme="minorHAnsi" w:hAnsiTheme="minorHAnsi" w:cstheme="minorHAnsi"/>
                <w:sz w:val="22"/>
                <w:szCs w:val="22"/>
              </w:rPr>
              <w:t>Móviles disponibles para desplazamiento durante la ejecución.</w:t>
            </w:r>
          </w:p>
        </w:tc>
        <w:tc>
          <w:tcPr>
            <w:tcW w:w="1958" w:type="pct"/>
          </w:tcPr>
          <w:p w:rsidR="00C62774" w:rsidRPr="00E14910" w:rsidRDefault="00C62774" w:rsidP="0032386F">
            <w:pPr>
              <w:pStyle w:val="Default"/>
              <w:rPr>
                <w:rFonts w:asciiTheme="minorHAnsi" w:hAnsiTheme="minorHAnsi" w:cstheme="minorHAnsi"/>
                <w:sz w:val="22"/>
                <w:szCs w:val="22"/>
              </w:rPr>
            </w:pPr>
          </w:p>
        </w:tc>
      </w:tr>
      <w:tr w:rsidR="00C62774" w:rsidRPr="00E14910" w:rsidTr="0032386F">
        <w:trPr>
          <w:trHeight w:val="480"/>
        </w:trPr>
        <w:tc>
          <w:tcPr>
            <w:tcW w:w="3042" w:type="pct"/>
          </w:tcPr>
          <w:p w:rsidR="0032386F" w:rsidRPr="00E14910" w:rsidRDefault="00C62774" w:rsidP="0032386F">
            <w:pPr>
              <w:pStyle w:val="Default"/>
              <w:rPr>
                <w:rFonts w:asciiTheme="minorHAnsi" w:hAnsiTheme="minorHAnsi" w:cstheme="minorHAnsi"/>
                <w:sz w:val="22"/>
                <w:szCs w:val="22"/>
              </w:rPr>
            </w:pPr>
            <w:r w:rsidRPr="00E14910">
              <w:rPr>
                <w:rFonts w:asciiTheme="minorHAnsi" w:hAnsiTheme="minorHAnsi" w:cstheme="minorHAnsi"/>
                <w:sz w:val="22"/>
                <w:szCs w:val="22"/>
              </w:rPr>
              <w:t>Muebles y enseres acorde</w:t>
            </w:r>
            <w:r w:rsidR="00FC0BF5" w:rsidRPr="00E14910">
              <w:rPr>
                <w:rFonts w:asciiTheme="minorHAnsi" w:hAnsiTheme="minorHAnsi" w:cstheme="minorHAnsi"/>
                <w:sz w:val="22"/>
                <w:szCs w:val="22"/>
              </w:rPr>
              <w:t>s</w:t>
            </w:r>
            <w:r w:rsidRPr="00E14910">
              <w:rPr>
                <w:rFonts w:asciiTheme="minorHAnsi" w:hAnsiTheme="minorHAnsi" w:cstheme="minorHAnsi"/>
                <w:sz w:val="22"/>
                <w:szCs w:val="22"/>
              </w:rPr>
              <w:t xml:space="preserve"> para el desarrollo de los trabajos administrativos</w:t>
            </w:r>
            <w:r w:rsidR="00FC0BF5" w:rsidRPr="00E14910">
              <w:rPr>
                <w:rFonts w:asciiTheme="minorHAnsi" w:hAnsiTheme="minorHAnsi" w:cstheme="minorHAnsi"/>
                <w:sz w:val="22"/>
                <w:szCs w:val="22"/>
              </w:rPr>
              <w:t>.</w:t>
            </w:r>
          </w:p>
        </w:tc>
        <w:tc>
          <w:tcPr>
            <w:tcW w:w="1958" w:type="pct"/>
          </w:tcPr>
          <w:p w:rsidR="00C62774" w:rsidRPr="00E14910" w:rsidRDefault="00C62774" w:rsidP="0032386F">
            <w:pPr>
              <w:pStyle w:val="Default"/>
              <w:jc w:val="center"/>
              <w:rPr>
                <w:rFonts w:asciiTheme="minorHAnsi" w:hAnsiTheme="minorHAnsi" w:cstheme="minorHAnsi"/>
                <w:sz w:val="22"/>
                <w:szCs w:val="22"/>
              </w:rPr>
            </w:pPr>
          </w:p>
        </w:tc>
      </w:tr>
      <w:tr w:rsidR="0032386F" w:rsidRPr="00E14910" w:rsidTr="0032386F">
        <w:trPr>
          <w:trHeight w:val="311"/>
        </w:trPr>
        <w:tc>
          <w:tcPr>
            <w:tcW w:w="3042" w:type="pct"/>
          </w:tcPr>
          <w:p w:rsidR="0032386F" w:rsidRPr="00E14910" w:rsidRDefault="0032386F" w:rsidP="0032386F">
            <w:pPr>
              <w:pStyle w:val="Default"/>
              <w:rPr>
                <w:rFonts w:asciiTheme="minorHAnsi" w:hAnsiTheme="minorHAnsi" w:cstheme="minorHAnsi"/>
                <w:sz w:val="22"/>
                <w:szCs w:val="22"/>
              </w:rPr>
            </w:pPr>
            <w:r>
              <w:rPr>
                <w:rFonts w:asciiTheme="minorHAnsi" w:hAnsiTheme="minorHAnsi" w:cstheme="minorHAnsi"/>
                <w:sz w:val="22"/>
                <w:szCs w:val="22"/>
              </w:rPr>
              <w:t xml:space="preserve">Equipos informáticos/ofimáticos disponibles con software </w:t>
            </w:r>
            <w:proofErr w:type="spellStart"/>
            <w:r>
              <w:rPr>
                <w:rFonts w:asciiTheme="minorHAnsi" w:hAnsiTheme="minorHAnsi" w:cstheme="minorHAnsi"/>
                <w:sz w:val="22"/>
                <w:szCs w:val="22"/>
              </w:rPr>
              <w:t>REDCAP</w:t>
            </w:r>
            <w:proofErr w:type="spellEnd"/>
            <w:r>
              <w:rPr>
                <w:rFonts w:asciiTheme="minorHAnsi" w:hAnsiTheme="minorHAnsi" w:cstheme="minorHAnsi"/>
                <w:sz w:val="22"/>
                <w:szCs w:val="22"/>
              </w:rPr>
              <w:t xml:space="preserve"> disponible para la gestión de datos.</w:t>
            </w:r>
          </w:p>
        </w:tc>
        <w:tc>
          <w:tcPr>
            <w:tcW w:w="1958" w:type="pct"/>
          </w:tcPr>
          <w:p w:rsidR="0032386F" w:rsidRPr="00E14910" w:rsidRDefault="0032386F" w:rsidP="0032386F">
            <w:pPr>
              <w:pStyle w:val="Default"/>
              <w:jc w:val="center"/>
              <w:rPr>
                <w:rFonts w:asciiTheme="minorHAnsi" w:hAnsiTheme="minorHAnsi" w:cstheme="minorHAnsi"/>
                <w:sz w:val="22"/>
                <w:szCs w:val="22"/>
              </w:rPr>
            </w:pPr>
          </w:p>
        </w:tc>
      </w:tr>
    </w:tbl>
    <w:p w:rsidR="000318CD" w:rsidRDefault="000318CD" w:rsidP="00FC0BF5">
      <w:pPr>
        <w:rPr>
          <w:rFonts w:asciiTheme="minorHAnsi" w:hAnsiTheme="minorHAnsi" w:cstheme="minorHAnsi"/>
          <w:b/>
          <w:lang w:eastAsia="es-PY"/>
        </w:rPr>
      </w:pPr>
    </w:p>
    <w:p w:rsidR="00457461" w:rsidRDefault="00AB57DD" w:rsidP="00FC0BF5">
      <w:pPr>
        <w:rPr>
          <w:rFonts w:asciiTheme="minorHAnsi" w:hAnsiTheme="minorHAnsi" w:cstheme="minorHAnsi"/>
          <w:b/>
          <w:lang w:eastAsia="es-PY"/>
        </w:rPr>
      </w:pPr>
      <w:r w:rsidRPr="00AB57DD">
        <w:rPr>
          <w:rFonts w:asciiTheme="minorHAnsi" w:hAnsiTheme="minorHAnsi" w:cstheme="minorHAnsi"/>
          <w:b/>
          <w:u w:val="single"/>
          <w:lang w:eastAsia="es-PY"/>
        </w:rPr>
        <w:t>OBSERVACIÓN</w:t>
      </w:r>
      <w:r w:rsidR="00E14910">
        <w:rPr>
          <w:rFonts w:asciiTheme="minorHAnsi" w:hAnsiTheme="minorHAnsi" w:cstheme="minorHAnsi"/>
          <w:b/>
          <w:u w:val="single"/>
          <w:lang w:eastAsia="es-PY"/>
        </w:rPr>
        <w:t xml:space="preserve"> – CRITERIOS QUE SE TENDRÁ EN CUENTA</w:t>
      </w:r>
      <w:r w:rsidR="00FC0BF5" w:rsidRPr="00AB57DD">
        <w:rPr>
          <w:rFonts w:asciiTheme="minorHAnsi" w:hAnsiTheme="minorHAnsi" w:cstheme="minorHAnsi"/>
          <w:b/>
          <w:u w:val="single"/>
          <w:lang w:eastAsia="es-PY"/>
        </w:rPr>
        <w:t>:</w:t>
      </w:r>
      <w:r w:rsidR="00FC0BF5">
        <w:rPr>
          <w:rFonts w:asciiTheme="minorHAnsi" w:hAnsiTheme="minorHAnsi" w:cstheme="minorHAnsi"/>
          <w:b/>
          <w:lang w:eastAsia="es-PY"/>
        </w:rPr>
        <w:t xml:space="preserve"> </w:t>
      </w:r>
    </w:p>
    <w:p w:rsidR="00FC0BF5" w:rsidRDefault="00AB57DD" w:rsidP="00457461">
      <w:pPr>
        <w:pStyle w:val="Prrafodelista"/>
        <w:numPr>
          <w:ilvl w:val="0"/>
          <w:numId w:val="42"/>
        </w:numPr>
        <w:rPr>
          <w:rFonts w:asciiTheme="minorHAnsi" w:hAnsiTheme="minorHAnsi" w:cstheme="minorHAnsi"/>
          <w:lang w:eastAsia="es-PY"/>
        </w:rPr>
      </w:pPr>
      <w:r w:rsidRPr="00457461">
        <w:rPr>
          <w:rFonts w:asciiTheme="minorHAnsi" w:hAnsiTheme="minorHAnsi" w:cstheme="minorHAnsi"/>
          <w:lang w:eastAsia="es-PY"/>
        </w:rPr>
        <w:t>El oferente debe adjuntar la experiencia de los colaboradores de manera definitiva,  se prohíbe  el reemplazo del personal de la consultora. La misma estará inserta en las cláusulas del contrato.</w:t>
      </w:r>
    </w:p>
    <w:p w:rsidR="00457461" w:rsidRDefault="00457461" w:rsidP="00457461">
      <w:pPr>
        <w:pStyle w:val="Prrafodelista"/>
        <w:numPr>
          <w:ilvl w:val="0"/>
          <w:numId w:val="42"/>
        </w:numPr>
        <w:rPr>
          <w:rFonts w:asciiTheme="minorHAnsi" w:hAnsiTheme="minorHAnsi" w:cstheme="minorHAnsi"/>
          <w:lang w:eastAsia="es-PY"/>
        </w:rPr>
      </w:pPr>
      <w:r>
        <w:rPr>
          <w:rFonts w:asciiTheme="minorHAnsi" w:hAnsiTheme="minorHAnsi" w:cstheme="minorHAnsi"/>
          <w:lang w:eastAsia="es-PY"/>
        </w:rPr>
        <w:t xml:space="preserve">El Comité Evaluador examinara cada uno de los criterios de selección enfocándose en la oferta que </w:t>
      </w:r>
      <w:r w:rsidR="00E14910">
        <w:rPr>
          <w:rFonts w:asciiTheme="minorHAnsi" w:hAnsiTheme="minorHAnsi" w:cstheme="minorHAnsi"/>
          <w:lang w:eastAsia="es-PY"/>
        </w:rPr>
        <w:t>más</w:t>
      </w:r>
      <w:r>
        <w:rPr>
          <w:rFonts w:asciiTheme="minorHAnsi" w:hAnsiTheme="minorHAnsi" w:cstheme="minorHAnsi"/>
          <w:lang w:eastAsia="es-PY"/>
        </w:rPr>
        <w:t xml:space="preserve"> se ajuste a lo requerido ya que el criterio de selección de la misma es por presupuesto fijo</w:t>
      </w:r>
      <w:r w:rsidR="0032386F">
        <w:rPr>
          <w:rFonts w:asciiTheme="minorHAnsi" w:hAnsiTheme="minorHAnsi" w:cstheme="minorHAnsi"/>
          <w:lang w:eastAsia="es-PY"/>
        </w:rPr>
        <w:t>,</w:t>
      </w:r>
      <w:r>
        <w:rPr>
          <w:rFonts w:asciiTheme="minorHAnsi" w:hAnsiTheme="minorHAnsi" w:cstheme="minorHAnsi"/>
          <w:lang w:eastAsia="es-PY"/>
        </w:rPr>
        <w:t xml:space="preserve"> por lo tanto la misma se limitara a calificar solamente las condiciones  </w:t>
      </w:r>
      <w:r w:rsidR="00E14910">
        <w:rPr>
          <w:rFonts w:asciiTheme="minorHAnsi" w:hAnsiTheme="minorHAnsi" w:cstheme="minorHAnsi"/>
          <w:lang w:eastAsia="es-PY"/>
        </w:rPr>
        <w:t>técnico profesional</w:t>
      </w:r>
      <w:r>
        <w:rPr>
          <w:rFonts w:asciiTheme="minorHAnsi" w:hAnsiTheme="minorHAnsi" w:cstheme="minorHAnsi"/>
          <w:lang w:eastAsia="es-PY"/>
        </w:rPr>
        <w:t xml:space="preserve">. Esto se debe a que la unidad requirente del servicio tiene definido con precisión el alcance  del trabajo requerido, los cuales son expresados en las especificaciones. Por lo tanto, se </w:t>
      </w:r>
      <w:r w:rsidR="00E14910">
        <w:rPr>
          <w:rFonts w:asciiTheme="minorHAnsi" w:hAnsiTheme="minorHAnsi" w:cstheme="minorHAnsi"/>
          <w:lang w:eastAsia="es-PY"/>
        </w:rPr>
        <w:t xml:space="preserve">evalúa solamente  la capacidad técnica y experiencia del consultor principal y colaborador técnico. La convocante  no admitirá </w:t>
      </w:r>
      <w:r w:rsidR="00E14910" w:rsidRPr="00E14910">
        <w:rPr>
          <w:rFonts w:asciiTheme="minorHAnsi" w:hAnsiTheme="minorHAnsi" w:cstheme="minorHAnsi"/>
          <w:b/>
          <w:i/>
          <w:lang w:eastAsia="es-PY"/>
        </w:rPr>
        <w:t>VARIACIÓN RESPECTO AL MONTO FIJADO  POR LA CONVOCANTE</w:t>
      </w:r>
      <w:r w:rsidR="00E14910">
        <w:rPr>
          <w:rFonts w:asciiTheme="minorHAnsi" w:hAnsiTheme="minorHAnsi" w:cstheme="minorHAnsi"/>
          <w:lang w:eastAsia="es-PY"/>
        </w:rPr>
        <w:t>, en caso de que ello ocurra la oferta será descalificada.</w:t>
      </w:r>
    </w:p>
    <w:p w:rsidR="00E14910" w:rsidRPr="00457461" w:rsidRDefault="00E14910" w:rsidP="00457461">
      <w:pPr>
        <w:pStyle w:val="Prrafodelista"/>
        <w:numPr>
          <w:ilvl w:val="0"/>
          <w:numId w:val="42"/>
        </w:numPr>
        <w:rPr>
          <w:rFonts w:asciiTheme="minorHAnsi" w:hAnsiTheme="minorHAnsi" w:cstheme="minorHAnsi"/>
          <w:lang w:eastAsia="es-PY"/>
        </w:rPr>
      </w:pPr>
      <w:r>
        <w:rPr>
          <w:rFonts w:asciiTheme="minorHAnsi" w:hAnsiTheme="minorHAnsi" w:cstheme="minorHAnsi"/>
          <w:lang w:eastAsia="es-PY"/>
        </w:rPr>
        <w:t xml:space="preserve">Si un oferente  presenta propuesta  superior al presupuesto establecido  por la convocante se considerara que no existe la aceptación de ajustarse  al presupuesto </w:t>
      </w:r>
      <w:r w:rsidR="0032386F">
        <w:rPr>
          <w:rFonts w:asciiTheme="minorHAnsi" w:hAnsiTheme="minorHAnsi" w:cstheme="minorHAnsi"/>
          <w:lang w:eastAsia="es-PY"/>
        </w:rPr>
        <w:t>establecido,</w:t>
      </w:r>
      <w:r>
        <w:rPr>
          <w:rFonts w:asciiTheme="minorHAnsi" w:hAnsiTheme="minorHAnsi" w:cstheme="minorHAnsi"/>
          <w:lang w:eastAsia="es-PY"/>
        </w:rPr>
        <w:t xml:space="preserve"> en ese caso el comité tendrá la potestad de no proponerla para la adjudicación.</w:t>
      </w:r>
    </w:p>
    <w:bookmarkEnd w:id="13"/>
    <w:bookmarkEnd w:id="14"/>
    <w:p w:rsidR="00082A70" w:rsidRPr="00504E2C" w:rsidRDefault="005B7F60" w:rsidP="005B7F60">
      <w:pPr>
        <w:pStyle w:val="Ttulo"/>
        <w:spacing w:line="276" w:lineRule="auto"/>
        <w:ind w:left="0"/>
        <w:jc w:val="both"/>
        <w:rPr>
          <w:rFonts w:asciiTheme="minorHAnsi" w:hAnsiTheme="minorHAnsi" w:cstheme="minorHAnsi"/>
          <w:sz w:val="22"/>
          <w:szCs w:val="22"/>
          <w:highlight w:val="cyan"/>
        </w:rPr>
      </w:pPr>
      <w:r>
        <w:rPr>
          <w:rFonts w:asciiTheme="minorHAnsi" w:hAnsiTheme="minorHAnsi" w:cstheme="minorHAnsi"/>
          <w:sz w:val="22"/>
          <w:szCs w:val="22"/>
        </w:rPr>
        <w:t xml:space="preserve">         </w:t>
      </w:r>
    </w:p>
    <w:bookmarkStart w:id="15" w:name="_Hlk32826215"/>
    <w:p w:rsidR="009017C6" w:rsidRPr="00504E2C" w:rsidRDefault="00345AF9"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EndPr/>
        <w:sdtContent>
          <w:r w:rsidR="009017C6" w:rsidRPr="00504E2C">
            <w:rPr>
              <w:rFonts w:asciiTheme="minorHAnsi" w:hAnsiTheme="minorHAnsi" w:cstheme="minorHAnsi"/>
            </w:rPr>
            <w:t>Otros criterios que la convocante requiera</w:t>
          </w:r>
        </w:sdtContent>
      </w:sdt>
    </w:p>
    <w:p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rsidR="009017C6" w:rsidRPr="00504E2C" w:rsidRDefault="00345AF9"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End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808080" w:themeColor="background1" w:themeShade="80"/>
            <w:sz w:val="22"/>
            <w:szCs w:val="22"/>
            <w:lang w:val="es-PY"/>
          </w:rPr>
          <w:id w:val="-904521581"/>
          <w:placeholder>
            <w:docPart w:val="8537DD79B8764ACB93EDD70635E4FEE3"/>
          </w:placeholder>
          <w:showingPlcHdr/>
        </w:sdtPr>
        <w:sdtEndPr>
          <w:rPr>
            <w:color w:val="auto"/>
          </w:rPr>
        </w:sdtEndPr>
        <w:sdtContent>
          <w:r w:rsidR="00847177" w:rsidRPr="00504E2C">
            <w:rPr>
              <w:rFonts w:asciiTheme="minorHAnsi" w:hAnsiTheme="minorHAnsi" w:cstheme="minorHAnsi"/>
              <w:b w:val="0"/>
              <w:color w:val="808080" w:themeColor="background1" w:themeShade="80"/>
              <w:sz w:val="22"/>
              <w:szCs w:val="22"/>
              <w:lang w:val="es-PY"/>
            </w:rPr>
            <w:t>Haga clic o pulse aquí para escribir texto.</w:t>
          </w:r>
        </w:sdtContent>
      </w:sdt>
      <w:r w:rsidR="0034060D">
        <w:rPr>
          <w:rFonts w:asciiTheme="minorHAnsi" w:hAnsiTheme="minorHAnsi" w:cstheme="minorHAnsi"/>
          <w:b w:val="0"/>
          <w:i/>
          <w:color w:val="FF0000"/>
          <w:sz w:val="22"/>
          <w:szCs w:val="22"/>
          <w:lang w:eastAsia="es-PY"/>
        </w:rPr>
        <w:t xml:space="preserve"> La Unidad Requirente solicita que la empresa tenga al menos 3 personas inscriptas en </w:t>
      </w:r>
      <w:proofErr w:type="spellStart"/>
      <w:r w:rsidR="0034060D">
        <w:rPr>
          <w:rFonts w:asciiTheme="minorHAnsi" w:hAnsiTheme="minorHAnsi" w:cstheme="minorHAnsi"/>
          <w:b w:val="0"/>
          <w:i/>
          <w:color w:val="FF0000"/>
          <w:sz w:val="22"/>
          <w:szCs w:val="22"/>
          <w:lang w:eastAsia="es-PY"/>
        </w:rPr>
        <w:t>IPS</w:t>
      </w:r>
      <w:proofErr w:type="spellEnd"/>
      <w:r w:rsidR="0034060D">
        <w:rPr>
          <w:rFonts w:asciiTheme="minorHAnsi" w:hAnsiTheme="minorHAnsi" w:cstheme="minorHAnsi"/>
          <w:b w:val="0"/>
          <w:i/>
          <w:color w:val="FF0000"/>
          <w:sz w:val="22"/>
          <w:szCs w:val="22"/>
          <w:lang w:eastAsia="es-PY"/>
        </w:rPr>
        <w:t>, la misma debe constar en el aporte obrero patronal, a los efectos de verificar que cuente con el personal necesario para cumplir con las gestiones administrativas.</w:t>
      </w:r>
      <w:r w:rsidR="00A01666">
        <w:rPr>
          <w:rFonts w:asciiTheme="minorHAnsi" w:hAnsiTheme="minorHAnsi" w:cstheme="minorHAnsi"/>
          <w:b w:val="0"/>
          <w:i/>
          <w:color w:val="FF0000"/>
          <w:sz w:val="22"/>
          <w:szCs w:val="22"/>
          <w:lang w:eastAsia="es-PY"/>
        </w:rPr>
        <w:t xml:space="preserve"> Al mismo tiempo se ACLARA que para garantizar los resultados esperados el </w:t>
      </w:r>
      <w:proofErr w:type="spellStart"/>
      <w:r w:rsidR="00A01666">
        <w:rPr>
          <w:rFonts w:asciiTheme="minorHAnsi" w:hAnsiTheme="minorHAnsi" w:cstheme="minorHAnsi"/>
          <w:b w:val="0"/>
          <w:i/>
          <w:color w:val="FF0000"/>
          <w:sz w:val="22"/>
          <w:szCs w:val="22"/>
          <w:lang w:eastAsia="es-PY"/>
        </w:rPr>
        <w:t>curriculum</w:t>
      </w:r>
      <w:proofErr w:type="spellEnd"/>
      <w:r w:rsidR="00A01666">
        <w:rPr>
          <w:rFonts w:asciiTheme="minorHAnsi" w:hAnsiTheme="minorHAnsi" w:cstheme="minorHAnsi"/>
          <w:b w:val="0"/>
          <w:i/>
          <w:color w:val="FF0000"/>
          <w:sz w:val="22"/>
          <w:szCs w:val="22"/>
          <w:lang w:eastAsia="es-PY"/>
        </w:rPr>
        <w:t xml:space="preserve"> que adjunte el oferente debe hacer constar la experiencia</w:t>
      </w:r>
      <w:r w:rsidR="00AB57DD">
        <w:rPr>
          <w:rFonts w:asciiTheme="minorHAnsi" w:hAnsiTheme="minorHAnsi" w:cstheme="minorHAnsi"/>
          <w:b w:val="0"/>
          <w:i/>
          <w:color w:val="FF0000"/>
          <w:sz w:val="22"/>
          <w:szCs w:val="22"/>
          <w:lang w:eastAsia="es-PY"/>
        </w:rPr>
        <w:t xml:space="preserve"> </w:t>
      </w:r>
      <w:r w:rsidR="00A01666">
        <w:rPr>
          <w:rFonts w:asciiTheme="minorHAnsi" w:hAnsiTheme="minorHAnsi" w:cstheme="minorHAnsi"/>
          <w:b w:val="0"/>
          <w:i/>
          <w:color w:val="FF0000"/>
          <w:sz w:val="22"/>
          <w:szCs w:val="22"/>
          <w:lang w:eastAsia="es-PY"/>
        </w:rPr>
        <w:t xml:space="preserve">especifica de los colaboradores del titular, a los efectos de garantizar a la </w:t>
      </w:r>
      <w:r w:rsidR="00AB57DD">
        <w:rPr>
          <w:rFonts w:asciiTheme="minorHAnsi" w:hAnsiTheme="minorHAnsi" w:cstheme="minorHAnsi"/>
          <w:b w:val="0"/>
          <w:i/>
          <w:color w:val="FF0000"/>
          <w:sz w:val="22"/>
          <w:szCs w:val="22"/>
          <w:lang w:eastAsia="es-PY"/>
        </w:rPr>
        <w:t>Dirección</w:t>
      </w:r>
      <w:r w:rsidR="00A01666">
        <w:rPr>
          <w:rFonts w:asciiTheme="minorHAnsi" w:hAnsiTheme="minorHAnsi" w:cstheme="minorHAnsi"/>
          <w:b w:val="0"/>
          <w:i/>
          <w:color w:val="FF0000"/>
          <w:sz w:val="22"/>
          <w:szCs w:val="22"/>
          <w:lang w:eastAsia="es-PY"/>
        </w:rPr>
        <w:t xml:space="preserve"> de </w:t>
      </w:r>
      <w:r w:rsidR="00AB57DD">
        <w:rPr>
          <w:rFonts w:asciiTheme="minorHAnsi" w:hAnsiTheme="minorHAnsi" w:cstheme="minorHAnsi"/>
          <w:b w:val="0"/>
          <w:i/>
          <w:color w:val="FF0000"/>
          <w:sz w:val="22"/>
          <w:szCs w:val="22"/>
          <w:lang w:eastAsia="es-PY"/>
        </w:rPr>
        <w:t>Investigación</w:t>
      </w:r>
      <w:r w:rsidR="00A01666">
        <w:rPr>
          <w:rFonts w:asciiTheme="minorHAnsi" w:hAnsiTheme="minorHAnsi" w:cstheme="minorHAnsi"/>
          <w:b w:val="0"/>
          <w:i/>
          <w:color w:val="FF0000"/>
          <w:sz w:val="22"/>
          <w:szCs w:val="22"/>
          <w:lang w:eastAsia="es-PY"/>
        </w:rPr>
        <w:t xml:space="preserve"> que el producto a ser entregado será prestado por profesional calificado; ya que el resultado esperado  ya que la investigación depende de un resultado óptimo en la toma y posterior procesamiento de datos es decir se requiere de un proceso eminentemente intelectual.</w:t>
      </w:r>
    </w:p>
    <w:p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End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rsidR="00247413" w:rsidRPr="00504E2C" w:rsidRDefault="00247413" w:rsidP="00264A93">
      <w:pPr>
        <w:pStyle w:val="Ttul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rsidR="00247413" w:rsidRPr="00504E2C" w:rsidRDefault="00247413" w:rsidP="00264A93">
      <w:pPr>
        <w:pStyle w:val="Ttulo"/>
        <w:spacing w:line="276" w:lineRule="auto"/>
        <w:ind w:left="0"/>
        <w:jc w:val="both"/>
        <w:rPr>
          <w:rFonts w:asciiTheme="minorHAnsi" w:hAnsiTheme="minorHAnsi" w:cstheme="minorHAnsi"/>
          <w:b w:val="0"/>
          <w:sz w:val="22"/>
          <w:szCs w:val="22"/>
        </w:rPr>
      </w:pPr>
    </w:p>
    <w:p w:rsidR="00247413" w:rsidRPr="00504E2C" w:rsidRDefault="00345AF9"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EndPr/>
        <w:sdtContent>
          <w:r w:rsidR="00247413" w:rsidRPr="00504E2C">
            <w:rPr>
              <w:rFonts w:asciiTheme="minorHAnsi" w:hAnsiTheme="minorHAnsi" w:cstheme="minorHAnsi"/>
              <w:b/>
              <w:color w:val="000000"/>
              <w:sz w:val="22"/>
              <w:szCs w:val="22"/>
              <w:lang w:eastAsia="es-PY"/>
            </w:rPr>
            <w:t>Disconformidades, errores y omisiones</w:t>
          </w:r>
        </w:sdtContent>
      </w:sdt>
    </w:p>
    <w:p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rsidR="003B61CC" w:rsidRPr="00504E2C" w:rsidRDefault="003B61CC" w:rsidP="00264A93">
      <w:pPr>
        <w:spacing w:after="0"/>
        <w:jc w:val="both"/>
        <w:rPr>
          <w:rFonts w:asciiTheme="minorHAnsi" w:eastAsia="Times New Roman" w:hAnsiTheme="minorHAnsi" w:cstheme="minorHAnsi"/>
          <w:color w:val="000000"/>
          <w:lang w:eastAsia="es-PY"/>
        </w:rPr>
      </w:pPr>
    </w:p>
    <w:p w:rsidR="00617ACE" w:rsidRPr="00504E2C" w:rsidRDefault="00345AF9"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EndPr/>
        <w:sdtContent>
          <w:r w:rsidR="00617ACE" w:rsidRPr="00504E2C">
            <w:rPr>
              <w:rFonts w:asciiTheme="minorHAnsi" w:hAnsiTheme="minorHAnsi" w:cstheme="minorHAnsi"/>
            </w:rPr>
            <w:t>Criterio de desempate de ofertas</w:t>
          </w:r>
        </w:sdtContent>
      </w:sdt>
    </w:p>
    <w:p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5"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EndPr/>
      <w:sdtContent>
        <w:p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rsidR="00D258FC" w:rsidRPr="00504E2C" w:rsidRDefault="00D258FC" w:rsidP="00264A93">
      <w:pPr>
        <w:spacing w:after="0"/>
        <w:jc w:val="both"/>
        <w:rPr>
          <w:rFonts w:asciiTheme="minorHAnsi" w:hAnsiTheme="minorHAnsi" w:cstheme="minorHAnsi"/>
          <w:bCs/>
          <w:i/>
          <w:color w:val="000000"/>
          <w:lang w:eastAsia="es-PY"/>
        </w:rPr>
      </w:pPr>
    </w:p>
    <w:p w:rsidR="00D258FC" w:rsidRPr="00504E2C" w:rsidRDefault="00345AF9"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EndPr/>
        <w:sdtContent>
          <w:r w:rsidR="00D258FC" w:rsidRPr="00504E2C">
            <w:rPr>
              <w:rFonts w:asciiTheme="minorHAnsi" w:hAnsiTheme="minorHAnsi" w:cstheme="minorHAnsi"/>
              <w:sz w:val="22"/>
              <w:szCs w:val="22"/>
            </w:rPr>
            <w:t>Criterios de Adjudicación</w:t>
          </w:r>
        </w:sdtContent>
      </w:sdt>
    </w:p>
    <w:p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EndPr/>
      <w:sdtContent>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EndPr/>
      <w:sdtContent>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rsidR="000318CD" w:rsidRDefault="000318CD" w:rsidP="00264A93">
      <w:pPr>
        <w:pStyle w:val="Ttulo"/>
        <w:spacing w:line="276" w:lineRule="auto"/>
        <w:ind w:left="0"/>
        <w:jc w:val="both"/>
        <w:rPr>
          <w:rFonts w:asciiTheme="minorHAnsi" w:hAnsiTheme="minorHAnsi" w:cstheme="minorHAnsi"/>
          <w:b w:val="0"/>
          <w:sz w:val="22"/>
          <w:szCs w:val="22"/>
        </w:rPr>
      </w:pPr>
    </w:p>
    <w:p w:rsidR="000318CD" w:rsidRPr="000318CD" w:rsidRDefault="000318CD" w:rsidP="000318CD">
      <w:pPr>
        <w:pStyle w:val="Ttulo"/>
        <w:spacing w:line="276" w:lineRule="auto"/>
        <w:ind w:left="0"/>
        <w:jc w:val="both"/>
        <w:rPr>
          <w:rFonts w:asciiTheme="minorHAnsi" w:hAnsiTheme="minorHAnsi" w:cstheme="minorHAnsi"/>
          <w:b w:val="0"/>
          <w:i/>
          <w:color w:val="FF0000"/>
          <w:sz w:val="22"/>
          <w:szCs w:val="22"/>
        </w:rPr>
      </w:pPr>
      <w:r w:rsidRPr="009276D6">
        <w:rPr>
          <w:rFonts w:asciiTheme="minorHAnsi" w:hAnsiTheme="minorHAnsi" w:cstheme="minorHAnsi"/>
          <w:b w:val="0"/>
          <w:i/>
          <w:color w:val="FF0000"/>
          <w:sz w:val="22"/>
          <w:szCs w:val="22"/>
        </w:rPr>
        <w:t xml:space="preserve">(En el caso de que la evaluación sea basada en criterios de valor por dinero, se debe incluir un campo en el que se detalle la forma de evaluar tales </w:t>
      </w:r>
      <w:r w:rsidR="00195665" w:rsidRPr="009276D6">
        <w:rPr>
          <w:rFonts w:asciiTheme="minorHAnsi" w:hAnsiTheme="minorHAnsi" w:cstheme="minorHAnsi"/>
          <w:b w:val="0"/>
          <w:i/>
          <w:color w:val="FF0000"/>
          <w:sz w:val="22"/>
          <w:szCs w:val="22"/>
        </w:rPr>
        <w:t>criterios. Ejemplo</w:t>
      </w:r>
      <w:r w:rsidRPr="009276D6">
        <w:rPr>
          <w:rFonts w:asciiTheme="minorHAnsi" w:hAnsiTheme="minorHAnsi" w:cstheme="minorHAnsi"/>
          <w:b w:val="0"/>
          <w:i/>
          <w:color w:val="FF0000"/>
          <w:sz w:val="22"/>
          <w:szCs w:val="22"/>
        </w:rPr>
        <w:t>: el puntaje, agregar o restar un porcentaje a los precios al solo efecto de la evaluación, otros criterios de evaluación que se adecuen a los principios rectores)</w:t>
      </w:r>
      <w:r w:rsidR="00F33F43">
        <w:rPr>
          <w:rFonts w:asciiTheme="minorHAnsi" w:hAnsiTheme="minorHAnsi" w:cstheme="minorHAnsi"/>
          <w:b w:val="0"/>
          <w:i/>
          <w:color w:val="FF0000"/>
          <w:sz w:val="22"/>
          <w:szCs w:val="22"/>
        </w:rPr>
        <w:t>.</w:t>
      </w:r>
    </w:p>
    <w:p w:rsidR="000318CD" w:rsidRPr="00504E2C" w:rsidRDefault="000318CD" w:rsidP="00264A93">
      <w:pPr>
        <w:pStyle w:val="Ttulo"/>
        <w:spacing w:line="276" w:lineRule="auto"/>
        <w:ind w:left="0"/>
        <w:jc w:val="both"/>
        <w:rPr>
          <w:rFonts w:asciiTheme="minorHAnsi" w:hAnsiTheme="minorHAnsi" w:cstheme="minorHAnsi"/>
          <w:b w:val="0"/>
          <w:sz w:val="22"/>
          <w:szCs w:val="22"/>
        </w:rPr>
      </w:pPr>
    </w:p>
    <w:p w:rsidR="00D258FC" w:rsidRPr="00504E2C" w:rsidRDefault="00345AF9"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EndPr/>
        <w:sdtContent>
          <w:r w:rsidR="00D258FC" w:rsidRPr="00504E2C">
            <w:rPr>
              <w:rFonts w:asciiTheme="minorHAnsi" w:hAnsiTheme="minorHAnsi" w:cstheme="minorHAnsi"/>
              <w:sz w:val="22"/>
              <w:szCs w:val="22"/>
            </w:rPr>
            <w:t>Notificaciones</w:t>
          </w:r>
        </w:sdtContent>
      </w:sdt>
    </w:p>
    <w:p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6"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EndPr/>
      <w:sdtContent>
        <w:bookmarkEnd w:id="16"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bookmarkStart w:id="17" w:name="_Hlk32826954"/>
    <w:p w:rsidR="00D258FC" w:rsidRPr="00504E2C" w:rsidRDefault="00345AF9" w:rsidP="00264A93">
      <w:pPr>
        <w:pStyle w:val="Ttul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EndPr/>
        <w:sdtContent>
          <w:r w:rsidR="00D258FC" w:rsidRPr="00504E2C">
            <w:rPr>
              <w:rFonts w:asciiTheme="minorHAnsi" w:hAnsiTheme="minorHAnsi" w:cstheme="minorHAnsi"/>
              <w:sz w:val="22"/>
              <w:szCs w:val="22"/>
            </w:rPr>
            <w:t>Audiencia Informativa</w:t>
          </w:r>
        </w:sdtContent>
      </w:sdt>
    </w:p>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EndPr/>
      <w:sdtContent>
        <w:bookmarkEnd w:id="17"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rsidR="00F940E9" w:rsidRPr="00504E2C" w:rsidRDefault="00345AF9"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rsidR="00F940E9" w:rsidRPr="00504E2C" w:rsidRDefault="00F940E9" w:rsidP="00264A93">
      <w:pPr>
        <w:pStyle w:val="Ttulo"/>
        <w:spacing w:line="276" w:lineRule="auto"/>
        <w:ind w:left="0"/>
        <w:jc w:val="both"/>
        <w:rPr>
          <w:rFonts w:asciiTheme="minorHAnsi" w:hAnsiTheme="minorHAnsi" w:cstheme="minorHAnsi"/>
          <w:sz w:val="22"/>
          <w:szCs w:val="22"/>
        </w:rPr>
      </w:pPr>
    </w:p>
    <w:p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E95E1C" w:rsidRPr="00504E2C" w:rsidRDefault="00E95E1C" w:rsidP="00264A93">
          <w:pPr>
            <w:tabs>
              <w:tab w:val="right" w:leader="dot" w:pos="9000"/>
            </w:tabs>
            <w:spacing w:after="0"/>
            <w:jc w:val="both"/>
            <w:rPr>
              <w:rFonts w:asciiTheme="minorHAnsi" w:hAnsiTheme="minorHAnsi" w:cstheme="minorHAnsi"/>
              <w:bCs/>
              <w:lang w:val="es-ES"/>
            </w:rPr>
          </w:pP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rsidR="00E95E1C" w:rsidRPr="00504E2C"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rsidR="00E95E1C" w:rsidRPr="00352EDB" w:rsidRDefault="00847177" w:rsidP="00E54980">
      <w:pPr>
        <w:pStyle w:val="Prrafodelista"/>
        <w:numPr>
          <w:ilvl w:val="0"/>
          <w:numId w:val="26"/>
        </w:numPr>
        <w:tabs>
          <w:tab w:val="left" w:pos="709"/>
        </w:tabs>
        <w:suppressAutoHyphens/>
        <w:spacing w:line="276" w:lineRule="auto"/>
        <w:rPr>
          <w:rFonts w:asciiTheme="minorHAnsi" w:hAnsiTheme="minorHAnsi" w:cstheme="minorHAnsi"/>
          <w:bCs/>
          <w:sz w:val="22"/>
          <w:szCs w:val="22"/>
          <w:lang w:eastAsia="es-PY"/>
        </w:rPr>
      </w:pPr>
      <w:r w:rsidRPr="00352EDB">
        <w:rPr>
          <w:rFonts w:asciiTheme="minorHAnsi" w:hAnsiTheme="minorHAnsi" w:cstheme="minorHAnsi"/>
          <w:bCs/>
          <w:sz w:val="22"/>
          <w:szCs w:val="22"/>
          <w:lang w:eastAsia="es-PY"/>
        </w:rPr>
        <w:t xml:space="preserve">La necesidad ha surgido de la </w:t>
      </w:r>
      <w:r w:rsidR="00E54980" w:rsidRPr="00E54980">
        <w:rPr>
          <w:rFonts w:asciiTheme="minorHAnsi" w:hAnsiTheme="minorHAnsi" w:cstheme="minorHAnsi"/>
          <w:bCs/>
          <w:sz w:val="22"/>
          <w:szCs w:val="22"/>
          <w:lang w:eastAsia="es-PY"/>
        </w:rPr>
        <w:t xml:space="preserve">Dirección </w:t>
      </w:r>
      <w:r w:rsidR="001B20B3">
        <w:rPr>
          <w:rFonts w:asciiTheme="minorHAnsi" w:hAnsiTheme="minorHAnsi" w:cstheme="minorHAnsi"/>
          <w:bCs/>
          <w:sz w:val="22"/>
          <w:szCs w:val="22"/>
          <w:lang w:eastAsia="es-PY"/>
        </w:rPr>
        <w:t xml:space="preserve">de </w:t>
      </w:r>
      <w:r w:rsidR="0032386F">
        <w:rPr>
          <w:rFonts w:asciiTheme="minorHAnsi" w:hAnsiTheme="minorHAnsi" w:cstheme="minorHAnsi"/>
          <w:bCs/>
          <w:sz w:val="22"/>
          <w:szCs w:val="22"/>
          <w:lang w:eastAsia="es-PY"/>
        </w:rPr>
        <w:t>Investigación</w:t>
      </w:r>
      <w:r w:rsidR="0034060D">
        <w:rPr>
          <w:rFonts w:asciiTheme="minorHAnsi" w:hAnsiTheme="minorHAnsi" w:cstheme="minorHAnsi"/>
          <w:bCs/>
          <w:sz w:val="22"/>
          <w:szCs w:val="22"/>
          <w:lang w:eastAsia="es-PY"/>
        </w:rPr>
        <w:t xml:space="preserve"> </w:t>
      </w:r>
      <w:r w:rsidR="006C771B">
        <w:rPr>
          <w:rFonts w:asciiTheme="minorHAnsi" w:hAnsiTheme="minorHAnsi" w:cstheme="minorHAnsi"/>
          <w:bCs/>
          <w:sz w:val="22"/>
          <w:szCs w:val="22"/>
          <w:lang w:eastAsia="es-PY"/>
        </w:rPr>
        <w:t xml:space="preserve">– Lic. Guiomar Viveros de Cabellos – Directora. </w:t>
      </w:r>
    </w:p>
    <w:p w:rsidR="00717B40" w:rsidRDefault="006C771B" w:rsidP="00717B40">
      <w:pPr>
        <w:pStyle w:val="Prrafodelista"/>
        <w:numPr>
          <w:ilvl w:val="0"/>
          <w:numId w:val="26"/>
        </w:numPr>
        <w:tabs>
          <w:tab w:val="left" w:pos="709"/>
        </w:tabs>
        <w:suppressAutoHyphens/>
        <w:spacing w:line="276" w:lineRule="auto"/>
        <w:rPr>
          <w:rFonts w:asciiTheme="minorHAnsi" w:hAnsiTheme="minorHAnsi" w:cstheme="minorHAnsi"/>
          <w:bCs/>
          <w:sz w:val="22"/>
          <w:szCs w:val="22"/>
          <w:lang w:eastAsia="es-PY"/>
        </w:rPr>
      </w:pPr>
      <w:r w:rsidRPr="00717B40">
        <w:rPr>
          <w:rFonts w:asciiTheme="minorHAnsi" w:hAnsiTheme="minorHAnsi" w:cstheme="minorHAnsi"/>
          <w:bCs/>
          <w:sz w:val="22"/>
          <w:szCs w:val="22"/>
          <w:lang w:eastAsia="es-PY"/>
        </w:rPr>
        <w:t xml:space="preserve">Con la presente contratación se busca satisfacer la necesidad de contratar servicios de un profesional consultor en el área de </w:t>
      </w:r>
      <w:r w:rsidR="00717B40" w:rsidRPr="00717B40">
        <w:rPr>
          <w:rFonts w:asciiTheme="minorHAnsi" w:hAnsiTheme="minorHAnsi" w:cstheme="minorHAnsi"/>
          <w:bCs/>
          <w:sz w:val="22"/>
          <w:szCs w:val="22"/>
          <w:lang w:eastAsia="es-PY"/>
        </w:rPr>
        <w:t xml:space="preserve">capacitaciones y relevamiento de datos que se solicita en este llamado es la de reunir a las gestantes que cumplan con los criterios de inclusión,  la recolección de datos debe dirigirse a mujeres en consulta y seguimiento del embarazo en los hospitales de referencia, además del seguimiento mensual hasta la toma de muestras sanguíneas (madres y cordón umbilical del RN), lo que para ello la consultora deberá capacitar al personal técnico previamente para el trabajo. Lo que implica elaboración del Procedimiento Operativo Estándar (POE) para la toma de muestras, POE para derivación de muestras, POE de la madre y del cordón umbilical para análisis de aminoácidos. Este trabajo es requerido para lograr los objetivos propuestos en el proyecto el cual fue aprobado por la </w:t>
      </w:r>
      <w:proofErr w:type="spellStart"/>
      <w:r w:rsidR="00717B40" w:rsidRPr="00717B40">
        <w:rPr>
          <w:rFonts w:asciiTheme="minorHAnsi" w:hAnsiTheme="minorHAnsi" w:cstheme="minorHAnsi"/>
          <w:bCs/>
          <w:sz w:val="22"/>
          <w:szCs w:val="22"/>
          <w:lang w:eastAsia="es-PY"/>
        </w:rPr>
        <w:t>CONACYT</w:t>
      </w:r>
      <w:proofErr w:type="spellEnd"/>
      <w:r w:rsidR="00717B40" w:rsidRPr="00717B40">
        <w:rPr>
          <w:rFonts w:asciiTheme="minorHAnsi" w:hAnsiTheme="minorHAnsi" w:cstheme="minorHAnsi"/>
          <w:bCs/>
          <w:sz w:val="22"/>
          <w:szCs w:val="22"/>
          <w:lang w:eastAsia="es-PY"/>
        </w:rPr>
        <w:t xml:space="preserve"> </w:t>
      </w:r>
      <w:proofErr w:type="spellStart"/>
      <w:r w:rsidR="00717B40" w:rsidRPr="00717B40">
        <w:rPr>
          <w:rFonts w:asciiTheme="minorHAnsi" w:hAnsiTheme="minorHAnsi" w:cstheme="minorHAnsi"/>
          <w:bCs/>
          <w:sz w:val="22"/>
          <w:szCs w:val="22"/>
          <w:lang w:eastAsia="es-PY"/>
        </w:rPr>
        <w:t>PINV01</w:t>
      </w:r>
      <w:proofErr w:type="spellEnd"/>
      <w:r w:rsidR="00717B40" w:rsidRPr="00717B40">
        <w:rPr>
          <w:rFonts w:asciiTheme="minorHAnsi" w:hAnsiTheme="minorHAnsi" w:cstheme="minorHAnsi"/>
          <w:bCs/>
          <w:sz w:val="22"/>
          <w:szCs w:val="22"/>
          <w:lang w:eastAsia="es-PY"/>
        </w:rPr>
        <w:t>-67. Y por lo tanto las condiciones del trabajo o metodología son inalterables para la Dirección que llevara adelante el proyecto.</w:t>
      </w:r>
    </w:p>
    <w:p w:rsidR="00E95E1C" w:rsidRPr="00717B40" w:rsidRDefault="00847177" w:rsidP="00717B40">
      <w:pPr>
        <w:pStyle w:val="Prrafodelista"/>
        <w:numPr>
          <w:ilvl w:val="0"/>
          <w:numId w:val="26"/>
        </w:numPr>
        <w:tabs>
          <w:tab w:val="left" w:pos="709"/>
        </w:tabs>
        <w:suppressAutoHyphens/>
        <w:spacing w:line="276" w:lineRule="auto"/>
        <w:rPr>
          <w:rFonts w:asciiTheme="minorHAnsi" w:hAnsiTheme="minorHAnsi" w:cstheme="minorHAnsi"/>
          <w:bCs/>
          <w:sz w:val="22"/>
          <w:szCs w:val="22"/>
          <w:lang w:eastAsia="es-PY"/>
        </w:rPr>
      </w:pPr>
      <w:r w:rsidRPr="00717B40">
        <w:rPr>
          <w:rFonts w:asciiTheme="minorHAnsi" w:hAnsiTheme="minorHAnsi" w:cstheme="minorHAnsi"/>
          <w:bCs/>
          <w:sz w:val="22"/>
          <w:szCs w:val="22"/>
          <w:lang w:eastAsia="es-PY"/>
        </w:rPr>
        <w:t xml:space="preserve">La misma responde a una necesidad </w:t>
      </w:r>
      <w:r w:rsidR="004D5201" w:rsidRPr="00717B40">
        <w:rPr>
          <w:rFonts w:asciiTheme="minorHAnsi" w:hAnsiTheme="minorHAnsi" w:cstheme="minorHAnsi"/>
          <w:bCs/>
          <w:color w:val="FF0000"/>
          <w:sz w:val="22"/>
          <w:szCs w:val="22"/>
          <w:lang w:eastAsia="es-PY"/>
        </w:rPr>
        <w:t>TEMPORAL</w:t>
      </w:r>
    </w:p>
    <w:p w:rsidR="00E95E1C" w:rsidRPr="00352EDB" w:rsidRDefault="00847177" w:rsidP="00264A93">
      <w:pPr>
        <w:pStyle w:val="Prrafodelista"/>
        <w:numPr>
          <w:ilvl w:val="0"/>
          <w:numId w:val="26"/>
        </w:numPr>
        <w:tabs>
          <w:tab w:val="left" w:pos="709"/>
        </w:tabs>
        <w:suppressAutoHyphens/>
        <w:spacing w:line="276" w:lineRule="auto"/>
        <w:rPr>
          <w:rFonts w:asciiTheme="minorHAnsi" w:hAnsiTheme="minorHAnsi" w:cstheme="minorHAnsi"/>
          <w:iCs/>
          <w:sz w:val="22"/>
          <w:szCs w:val="22"/>
          <w:lang w:val="es-ES"/>
        </w:rPr>
      </w:pPr>
      <w:r w:rsidRPr="00352EDB">
        <w:rPr>
          <w:rFonts w:asciiTheme="minorHAnsi" w:hAnsiTheme="minorHAnsi" w:cstheme="minorHAnsi"/>
          <w:bCs/>
          <w:sz w:val="22"/>
          <w:szCs w:val="22"/>
          <w:lang w:eastAsia="es-PY"/>
        </w:rPr>
        <w:t>Las especificaciones técnicas establecidas fueron elaboradas c</w:t>
      </w:r>
      <w:r w:rsidR="006C771B">
        <w:rPr>
          <w:rFonts w:asciiTheme="minorHAnsi" w:hAnsiTheme="minorHAnsi" w:cstheme="minorHAnsi"/>
          <w:bCs/>
          <w:sz w:val="22"/>
          <w:szCs w:val="22"/>
          <w:lang w:eastAsia="es-PY"/>
        </w:rPr>
        <w:t xml:space="preserve">onforme a la necesidad cubrir el </w:t>
      </w:r>
      <w:r w:rsidR="004D5201">
        <w:rPr>
          <w:rFonts w:asciiTheme="minorHAnsi" w:hAnsiTheme="minorHAnsi" w:cstheme="minorHAnsi"/>
          <w:bCs/>
          <w:sz w:val="22"/>
          <w:szCs w:val="22"/>
          <w:lang w:eastAsia="es-PY"/>
        </w:rPr>
        <w:t>RESULTADO ESPERADO PARA LA EJECUCIÓN DEL PROYECTO DE INVESTIGACIÓN.</w:t>
      </w:r>
      <w:r w:rsidR="00717B40">
        <w:rPr>
          <w:rFonts w:asciiTheme="minorHAnsi" w:hAnsiTheme="minorHAnsi" w:cstheme="minorHAnsi"/>
          <w:bCs/>
          <w:sz w:val="22"/>
          <w:szCs w:val="22"/>
          <w:lang w:eastAsia="es-PY"/>
        </w:rPr>
        <w:t xml:space="preserve"> </w:t>
      </w:r>
      <w:proofErr w:type="spellStart"/>
      <w:r w:rsidR="00717B40">
        <w:rPr>
          <w:rFonts w:asciiTheme="minorHAnsi" w:hAnsiTheme="minorHAnsi" w:cstheme="minorHAnsi"/>
          <w:bCs/>
          <w:sz w:val="22"/>
          <w:szCs w:val="22"/>
          <w:lang w:eastAsia="es-PY"/>
        </w:rPr>
        <w:t>CONACYT</w:t>
      </w:r>
      <w:proofErr w:type="spellEnd"/>
      <w:r w:rsidR="00717B40">
        <w:rPr>
          <w:rFonts w:asciiTheme="minorHAnsi" w:hAnsiTheme="minorHAnsi" w:cstheme="minorHAnsi"/>
          <w:bCs/>
          <w:sz w:val="22"/>
          <w:szCs w:val="22"/>
          <w:lang w:eastAsia="es-PY"/>
        </w:rPr>
        <w:t xml:space="preserve"> PIN </w:t>
      </w:r>
      <w:proofErr w:type="spellStart"/>
      <w:r w:rsidR="00717B40">
        <w:rPr>
          <w:rFonts w:asciiTheme="minorHAnsi" w:hAnsiTheme="minorHAnsi" w:cstheme="minorHAnsi"/>
          <w:bCs/>
          <w:sz w:val="22"/>
          <w:szCs w:val="22"/>
          <w:lang w:eastAsia="es-PY"/>
        </w:rPr>
        <w:t>V0167</w:t>
      </w:r>
      <w:proofErr w:type="spellEnd"/>
    </w:p>
    <w:p w:rsidR="00E95E1C" w:rsidRPr="00504E2C" w:rsidRDefault="00E95E1C" w:rsidP="00264A93">
      <w:pPr>
        <w:tabs>
          <w:tab w:val="right" w:leader="dot" w:pos="9000"/>
        </w:tabs>
        <w:spacing w:after="0"/>
        <w:jc w:val="both"/>
        <w:rPr>
          <w:rFonts w:asciiTheme="minorHAnsi" w:hAnsiTheme="minorHAnsi" w:cstheme="minorHAnsi"/>
          <w:bCs/>
          <w:color w:val="FF0000"/>
          <w:lang w:val="es-ES"/>
        </w:rPr>
      </w:pPr>
    </w:p>
    <w:bookmarkStart w:id="18"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EndPr/>
      <w:sdtContent>
        <w:p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8"/>
          <w:r w:rsidR="006127D7" w:rsidRPr="00504E2C">
            <w:rPr>
              <w:rFonts w:asciiTheme="minorHAnsi" w:hAnsiTheme="minorHAnsi" w:cstheme="minorHAnsi"/>
              <w:noProof/>
              <w:sz w:val="22"/>
              <w:szCs w:val="22"/>
              <w:lang w:val="es-PY" w:eastAsia="es-PY"/>
            </w:rPr>
            <w:drawing>
              <wp:inline distT="0" distB="0" distL="0" distR="0">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rsidR="00E95E1C" w:rsidRPr="00504E2C" w:rsidRDefault="00E95E1C" w:rsidP="00264A93">
          <w:pPr>
            <w:suppressAutoHyphens/>
            <w:spacing w:after="0"/>
            <w:jc w:val="both"/>
            <w:rPr>
              <w:rFonts w:asciiTheme="minorHAnsi" w:hAnsiTheme="minorHAnsi" w:cstheme="minorHAnsi"/>
              <w:bCs/>
              <w:i/>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Las EETT deberán especificar todas las características y requisitos técnicos esenciales y de funcionamiento, incluyendo los valores máximos o mínimos aceptables o garantizados, según </w:t>
          </w:r>
          <w:r w:rsidRPr="00263DB4">
            <w:rPr>
              <w:rFonts w:asciiTheme="minorHAnsi" w:eastAsia="Calibri" w:hAnsiTheme="minorHAnsi" w:cstheme="minorHAnsi"/>
              <w:iCs/>
              <w:sz w:val="22"/>
              <w:szCs w:val="22"/>
              <w:lang w:val="es-ES"/>
            </w:rPr>
            <w:lastRenderedPageBreak/>
            <w:t>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sdtContent>
    </w:sdt>
    <w:p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EndPr/>
      <w:sdtContent>
        <w:p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tbl>
      <w:tblPr>
        <w:tblW w:w="0" w:type="auto"/>
        <w:tblInd w:w="7" w:type="dxa"/>
        <w:tblCellMar>
          <w:left w:w="0" w:type="dxa"/>
          <w:right w:w="0" w:type="dxa"/>
        </w:tblCellMar>
        <w:tblLook w:val="04A0" w:firstRow="1" w:lastRow="0" w:firstColumn="1" w:lastColumn="0" w:noHBand="0" w:noVBand="1"/>
      </w:tblPr>
      <w:tblGrid>
        <w:gridCol w:w="2344"/>
        <w:gridCol w:w="2781"/>
        <w:gridCol w:w="3683"/>
      </w:tblGrid>
      <w:tr w:rsidR="009A5D40" w:rsidTr="009A5D40">
        <w:tc>
          <w:tcPr>
            <w:tcW w:w="2344"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lang w:eastAsia="es-PY"/>
              </w:rPr>
            </w:pPr>
            <w:r w:rsidRPr="00263DB4">
              <w:rPr>
                <w:rFonts w:asciiTheme="minorHAnsi" w:hAnsiTheme="minorHAnsi" w:cstheme="minorHAnsi"/>
                <w:b/>
                <w:bCs/>
                <w:i/>
                <w:iCs/>
                <w:sz w:val="24"/>
                <w:szCs w:val="24"/>
              </w:rPr>
              <w:t>N</w:t>
            </w:r>
            <w:r w:rsidR="00263DB4" w:rsidRPr="00263DB4">
              <w:rPr>
                <w:rFonts w:asciiTheme="minorHAnsi" w:hAnsiTheme="minorHAnsi" w:cstheme="minorHAnsi"/>
                <w:b/>
                <w:bCs/>
                <w:i/>
                <w:iCs/>
                <w:sz w:val="24"/>
                <w:szCs w:val="24"/>
              </w:rPr>
              <w:t>°</w:t>
            </w:r>
            <w:r w:rsidRPr="00263DB4">
              <w:rPr>
                <w:rFonts w:asciiTheme="minorHAnsi" w:hAnsiTheme="minorHAnsi" w:cstheme="minorHAnsi"/>
                <w:b/>
                <w:bCs/>
                <w:i/>
                <w:iCs/>
                <w:sz w:val="24"/>
                <w:szCs w:val="24"/>
              </w:rPr>
              <w:t>. De Artículo</w:t>
            </w:r>
            <w:r w:rsidR="001344AC">
              <w:rPr>
                <w:rFonts w:asciiTheme="minorHAnsi" w:hAnsiTheme="minorHAnsi" w:cstheme="minorHAnsi"/>
                <w:b/>
                <w:bCs/>
                <w:i/>
                <w:iCs/>
                <w:sz w:val="24"/>
                <w:szCs w:val="24"/>
              </w:rPr>
              <w:t>/ítems</w:t>
            </w:r>
          </w:p>
        </w:tc>
        <w:tc>
          <w:tcPr>
            <w:tcW w:w="2781"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rsidP="0034060D">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 xml:space="preserve">Nombre de los </w:t>
            </w:r>
            <w:r w:rsidR="0034060D">
              <w:rPr>
                <w:rFonts w:asciiTheme="minorHAnsi" w:hAnsiTheme="minorHAnsi" w:cstheme="minorHAnsi"/>
                <w:b/>
                <w:bCs/>
                <w:i/>
                <w:iCs/>
                <w:sz w:val="24"/>
                <w:szCs w:val="24"/>
              </w:rPr>
              <w:t>Servicios</w:t>
            </w:r>
          </w:p>
        </w:tc>
        <w:tc>
          <w:tcPr>
            <w:tcW w:w="368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A5D40" w:rsidRPr="00263DB4" w:rsidRDefault="009A5D40">
            <w:pPr>
              <w:autoSpaceDE w:val="0"/>
              <w:autoSpaceDN w:val="0"/>
              <w:spacing w:before="120" w:after="120" w:line="240" w:lineRule="auto"/>
              <w:jc w:val="center"/>
              <w:rPr>
                <w:rFonts w:asciiTheme="minorHAnsi" w:hAnsiTheme="minorHAnsi" w:cstheme="minorHAnsi"/>
              </w:rPr>
            </w:pPr>
            <w:r w:rsidRPr="00263DB4">
              <w:rPr>
                <w:rFonts w:asciiTheme="minorHAnsi" w:hAnsiTheme="minorHAnsi" w:cstheme="minorHAnsi"/>
                <w:b/>
                <w:bCs/>
                <w:i/>
                <w:iCs/>
                <w:sz w:val="24"/>
                <w:szCs w:val="24"/>
              </w:rPr>
              <w:t>Especificaciones Técnicas y Normas</w:t>
            </w:r>
          </w:p>
        </w:tc>
      </w:tr>
      <w:tr w:rsidR="001B20B3" w:rsidRPr="003032FB" w:rsidTr="001B20B3">
        <w:trPr>
          <w:trHeight w:val="255"/>
        </w:trPr>
        <w:tc>
          <w:tcPr>
            <w:tcW w:w="2344" w:type="dxa"/>
            <w:tcBorders>
              <w:top w:val="nil"/>
              <w:left w:val="single" w:sz="8" w:space="0" w:color="auto"/>
              <w:bottom w:val="single" w:sz="4" w:space="0" w:color="auto"/>
              <w:right w:val="single" w:sz="8" w:space="0" w:color="auto"/>
            </w:tcBorders>
            <w:tcMar>
              <w:top w:w="0" w:type="dxa"/>
              <w:left w:w="45" w:type="dxa"/>
              <w:bottom w:w="0" w:type="dxa"/>
              <w:right w:w="45" w:type="dxa"/>
            </w:tcMar>
          </w:tcPr>
          <w:p w:rsidR="001B20B3" w:rsidRPr="00352EDB" w:rsidRDefault="001B20B3">
            <w:pPr>
              <w:autoSpaceDE w:val="0"/>
              <w:autoSpaceDN w:val="0"/>
              <w:spacing w:before="120" w:after="120" w:line="240" w:lineRule="auto"/>
              <w:jc w:val="center"/>
              <w:rPr>
                <w:rFonts w:asciiTheme="minorHAnsi" w:hAnsiTheme="minorHAnsi" w:cstheme="minorHAnsi"/>
              </w:rPr>
            </w:pPr>
            <w:r>
              <w:rPr>
                <w:rFonts w:asciiTheme="minorHAnsi" w:hAnsiTheme="minorHAnsi" w:cstheme="minorHAnsi"/>
              </w:rPr>
              <w:t>1</w:t>
            </w:r>
          </w:p>
        </w:tc>
        <w:tc>
          <w:tcPr>
            <w:tcW w:w="2781" w:type="dxa"/>
            <w:tcBorders>
              <w:top w:val="nil"/>
              <w:left w:val="nil"/>
              <w:bottom w:val="single" w:sz="4" w:space="0" w:color="auto"/>
              <w:right w:val="single" w:sz="8" w:space="0" w:color="auto"/>
            </w:tcBorders>
            <w:tcMar>
              <w:top w:w="0" w:type="dxa"/>
              <w:left w:w="45" w:type="dxa"/>
              <w:bottom w:w="0" w:type="dxa"/>
              <w:right w:w="45" w:type="dxa"/>
            </w:tcMar>
          </w:tcPr>
          <w:p w:rsidR="001B20B3" w:rsidRPr="004B65BC" w:rsidRDefault="0032386F" w:rsidP="001B20B3">
            <w:pPr>
              <w:rPr>
                <w:rFonts w:ascii="Times New Roman" w:hAnsi="Times New Roman"/>
                <w:sz w:val="24"/>
                <w:szCs w:val="24"/>
              </w:rPr>
            </w:pPr>
            <w:r>
              <w:rPr>
                <w:rFonts w:ascii="Times New Roman" w:hAnsi="Times New Roman"/>
                <w:sz w:val="24"/>
                <w:szCs w:val="24"/>
              </w:rPr>
              <w:t>Relevamiento de datos.</w:t>
            </w:r>
          </w:p>
        </w:tc>
        <w:tc>
          <w:tcPr>
            <w:tcW w:w="3683" w:type="dxa"/>
            <w:tcBorders>
              <w:top w:val="nil"/>
              <w:left w:val="nil"/>
              <w:bottom w:val="single" w:sz="4" w:space="0" w:color="auto"/>
              <w:right w:val="single" w:sz="8" w:space="0" w:color="auto"/>
            </w:tcBorders>
            <w:tcMar>
              <w:top w:w="0" w:type="dxa"/>
              <w:left w:w="45" w:type="dxa"/>
              <w:bottom w:w="0" w:type="dxa"/>
              <w:right w:w="45" w:type="dxa"/>
            </w:tcMar>
          </w:tcPr>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1-</w:t>
            </w:r>
            <w:r w:rsidRPr="00717B40">
              <w:rPr>
                <w:rFonts w:ascii="Times New Roman" w:eastAsia="Times New Roman" w:hAnsi="Times New Roman"/>
                <w:color w:val="222222"/>
                <w:sz w:val="24"/>
                <w:szCs w:val="24"/>
                <w:lang w:eastAsia="es-ES"/>
              </w:rPr>
              <w:tab/>
              <w:t>El proveedor deberá llevar a cabo las siguientes actividades: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Conocer e internalizar los criterios de inclusión y exclusión para la selección de participantes.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Reclutar a las gestantes que cumplan con los criterios de inclusión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Capacitar al personal técnico para el uso del Software de captura de datos electrónicos  para el relevamiento de datos.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Realizar la recolección de datos de las mujeres reclutadas en los hospitales de referencia, además del seguimiento mensual hasta la toma de muestras sanguíneas (madres y cordón umbilical del RN)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Supervisar el proceso de recolección de datos para garantizar la calidad y validez de la información obtenida.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lastRenderedPageBreak/>
              <w:t>2-</w:t>
            </w:r>
            <w:r w:rsidRPr="00717B40">
              <w:rPr>
                <w:rFonts w:ascii="Times New Roman" w:eastAsia="Times New Roman" w:hAnsi="Times New Roman"/>
                <w:color w:val="222222"/>
                <w:sz w:val="24"/>
                <w:szCs w:val="24"/>
                <w:lang w:eastAsia="es-ES"/>
              </w:rPr>
              <w:tab/>
              <w:t>Especificaciones Técnicas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Instrumentos de Recolección: Se utilizarán cuestionarios, encuestas y herramientas de evaluación antropométrica estandarizadas, para lo cual el oferente debe de contar con los equipos nutricionales (</w:t>
            </w:r>
            <w:proofErr w:type="spellStart"/>
            <w:r w:rsidRPr="00717B40">
              <w:rPr>
                <w:rFonts w:ascii="Times New Roman" w:eastAsia="Times New Roman" w:hAnsi="Times New Roman"/>
                <w:color w:val="222222"/>
                <w:sz w:val="24"/>
                <w:szCs w:val="24"/>
                <w:lang w:eastAsia="es-ES"/>
              </w:rPr>
              <w:t>tallímetros</w:t>
            </w:r>
            <w:proofErr w:type="spellEnd"/>
            <w:r w:rsidRPr="00717B40">
              <w:rPr>
                <w:rFonts w:ascii="Times New Roman" w:eastAsia="Times New Roman" w:hAnsi="Times New Roman"/>
                <w:color w:val="222222"/>
                <w:sz w:val="24"/>
                <w:szCs w:val="24"/>
                <w:lang w:eastAsia="es-ES"/>
              </w:rPr>
              <w:t xml:space="preserve"> portátiles, balanza y cinta métrica).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Capacitación: El proveedor deberá proporcionar capacitación al personal de salud y técnicos involucrados en el proceso de recolección de datos y uso del software a ser utilizados, personal de salud involucrado en la toma y derivación de muestras cumpliendo con los Procedimientos Operativos Estándar (POE)</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Recolección de Muestras: El servicio incluirá la elaboración del Procedimiento Operativo Estándar (POE) para la toma de muestras, POE para derivación de muestras, POE para procesamiento de muestras sangre de la madre y del cordón umbilical para análisis de aminoácidos.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Supervisión: Se deberá realizar un seguimiento mensual-continuo que incluya la aplicación de los instrumentos de recolección de datos y mediciones antropométricas hasta el día del parto. Posteriormente, se recopilarán datos clínicos posoperatorios de la madre, información basal del recién nacido y se realizarán las tomas de muestras sanguíneas.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4. Normas de Ejecución</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Cumplimiento Ético: El </w:t>
            </w:r>
            <w:r w:rsidRPr="00717B40">
              <w:rPr>
                <w:rFonts w:ascii="Times New Roman" w:eastAsia="Times New Roman" w:hAnsi="Times New Roman"/>
                <w:color w:val="222222"/>
                <w:sz w:val="24"/>
                <w:szCs w:val="24"/>
                <w:lang w:eastAsia="es-ES"/>
              </w:rPr>
              <w:lastRenderedPageBreak/>
              <w:t>proveedor debe garantizar que se obtenga el consentimiento informado de todas las participantes.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Confidencialidad: Se debe asegurar la confidencialidad de la información recopilada, siguiendo las normativas vigentes sobre protección de datos.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Calidad de Datos: Implementar un sistema de control de calidad para asegurar la integridad y precisión de los datos recolectados.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 xml:space="preserve">Informes: El proveedor deberá presentar informes periódicos (mensuales) sobre el avance del relevamiento de los datos recolectados, además de los resultados </w:t>
            </w:r>
            <w:proofErr w:type="spellStart"/>
            <w:r w:rsidRPr="00717B40">
              <w:rPr>
                <w:rFonts w:ascii="Times New Roman" w:eastAsia="Times New Roman" w:hAnsi="Times New Roman"/>
                <w:color w:val="222222"/>
                <w:sz w:val="24"/>
                <w:szCs w:val="24"/>
                <w:lang w:eastAsia="es-ES"/>
              </w:rPr>
              <w:t>laboratoriales</w:t>
            </w:r>
            <w:proofErr w:type="spellEnd"/>
            <w:r w:rsidRPr="00717B40">
              <w:rPr>
                <w:rFonts w:ascii="Times New Roman" w:eastAsia="Times New Roman" w:hAnsi="Times New Roman"/>
                <w:color w:val="222222"/>
                <w:sz w:val="24"/>
                <w:szCs w:val="24"/>
                <w:lang w:eastAsia="es-ES"/>
              </w:rPr>
              <w:t xml:space="preserve">. Deberá presentar una base de datos de seguimiento.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5. Requisitos del Proveedor</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Experiencia: Demostrar experiencia previa en proyectos similares de recolección de datos en el ámbito de la salud pública.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Personal Calificado: Contar con un equipo multidisciplinario integrado por profesionales en salud, nutrición y estadística.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Equipamiento: Disponer de los equipos necesarios para la recolección y análisis de datos, incluyendo herramientas de evaluación antropométrica.</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INDICADORES CUANTIFICABLES PARA EL PROVEEDOR</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lastRenderedPageBreak/>
              <w:t>Indicadores Cuantificables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1.</w:t>
            </w:r>
            <w:r w:rsidRPr="00717B40">
              <w:rPr>
                <w:rFonts w:ascii="Times New Roman" w:eastAsia="Times New Roman" w:hAnsi="Times New Roman"/>
                <w:color w:val="222222"/>
                <w:sz w:val="24"/>
                <w:szCs w:val="24"/>
                <w:lang w:eastAsia="es-ES"/>
              </w:rPr>
              <w:tab/>
              <w:t>Reclutamiento de las participantes: Reclutar al menos 120 mujeres que estén con el primer trimestre del embarazo divididas según estado nutricional (40 gestantes con bajo peso, 40 gestantes con normo peso y 40 gestantes con sobrepeso/obesidad). Los mismos deben ser pacientes pertenecientes del Hospital Regional de Coronel Oviedo.</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2.</w:t>
            </w:r>
            <w:r w:rsidRPr="00717B40">
              <w:rPr>
                <w:rFonts w:ascii="Times New Roman" w:eastAsia="Times New Roman" w:hAnsi="Times New Roman"/>
                <w:color w:val="222222"/>
                <w:sz w:val="24"/>
                <w:szCs w:val="24"/>
                <w:lang w:eastAsia="es-ES"/>
              </w:rPr>
              <w:tab/>
              <w:t>Capacitación: Se solicita capacitar Al Personal en el uso de herramientas de recolección con el Software de Recolección de Datos Sistematizados Digitalizados), mediciones antropométricas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Materiales: el oferente debe proveer 6 instructivos para la aplicación de los instrumentos de recolección de datos (2), mediciones antropométricas (1), y Procedimiento Operativo Estándar (POE) para la toma de muestras (1), POE para derivación de muestras (1), POE para procesamiento de muestras sangre de la madre y del cordón umbilical para análisis de aminoácidos en todas sus determinaciones: ……</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3.</w:t>
            </w:r>
            <w:r w:rsidRPr="00717B40">
              <w:rPr>
                <w:rFonts w:ascii="Times New Roman" w:eastAsia="Times New Roman" w:hAnsi="Times New Roman"/>
                <w:color w:val="222222"/>
                <w:sz w:val="24"/>
                <w:szCs w:val="24"/>
                <w:lang w:eastAsia="es-ES"/>
              </w:rPr>
              <w:tab/>
              <w:t>Recolección de Muestras: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Se prevé una taza de abandono del 15%, calculando 204 muestras de sangres recolectadas y analizadas (102 muestras de sangre del cordón umbilical y 102 muestras sanguíneas de la madre).</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4.</w:t>
            </w:r>
            <w:r w:rsidRPr="00717B40">
              <w:rPr>
                <w:rFonts w:ascii="Times New Roman" w:eastAsia="Times New Roman" w:hAnsi="Times New Roman"/>
                <w:color w:val="222222"/>
                <w:sz w:val="24"/>
                <w:szCs w:val="24"/>
                <w:lang w:eastAsia="es-ES"/>
              </w:rPr>
              <w:tab/>
              <w:t xml:space="preserve">Seguimiento Mensual: Se solicita prever el seguimiento </w:t>
            </w:r>
            <w:r w:rsidRPr="00717B40">
              <w:rPr>
                <w:rFonts w:ascii="Times New Roman" w:eastAsia="Times New Roman" w:hAnsi="Times New Roman"/>
                <w:color w:val="222222"/>
                <w:sz w:val="24"/>
                <w:szCs w:val="24"/>
                <w:lang w:eastAsia="es-ES"/>
              </w:rPr>
              <w:lastRenderedPageBreak/>
              <w:t>mensual una vez incluidas a las mujeres participantes, en total 7 visitas contabilizando desde el ingreso del estudio.</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Mediciones Antropométricas: todas las visitas y seguimientos realizados deben ir acompañados de mediciones antropométricas con el objetivo de ver la curva de aumento de peso, el seguimiento se realiza a las 120 mujeres participantes del estudio, hasta el día del parto. Se aclara que la toma de muestras de sangre debe ser realizada al momento del parto.</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5.</w:t>
            </w:r>
            <w:r w:rsidRPr="00717B40">
              <w:rPr>
                <w:rFonts w:ascii="Times New Roman" w:eastAsia="Times New Roman" w:hAnsi="Times New Roman"/>
                <w:color w:val="222222"/>
                <w:sz w:val="24"/>
                <w:szCs w:val="24"/>
                <w:lang w:eastAsia="es-ES"/>
              </w:rPr>
              <w:tab/>
              <w:t>Análisis de Aminoácidos:</w:t>
            </w:r>
          </w:p>
          <w:p w:rsidR="00717B40" w:rsidRPr="00717B40"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w:t>
            </w:r>
            <w:r w:rsidRPr="00717B40">
              <w:rPr>
                <w:rFonts w:ascii="Times New Roman" w:eastAsia="Times New Roman" w:hAnsi="Times New Roman"/>
                <w:color w:val="222222"/>
                <w:sz w:val="24"/>
                <w:szCs w:val="24"/>
                <w:lang w:eastAsia="es-ES"/>
              </w:rPr>
              <w:tab/>
              <w:t>Contar con al menos 204 resultados de muestras procesadas para análisis de aminoácidos (102 muestras de sangre del cordón umbilical y 102 muestras sanguíneas de la madre).</w:t>
            </w:r>
          </w:p>
          <w:p w:rsidR="00717B40" w:rsidRPr="00717B40" w:rsidRDefault="00717B40" w:rsidP="00717B40">
            <w:pPr>
              <w:jc w:val="both"/>
              <w:rPr>
                <w:rFonts w:ascii="Times New Roman" w:eastAsia="Times New Roman" w:hAnsi="Times New Roman"/>
                <w:color w:val="222222"/>
                <w:sz w:val="24"/>
                <w:szCs w:val="24"/>
                <w:lang w:eastAsia="es-ES"/>
              </w:rPr>
            </w:pPr>
          </w:p>
          <w:p w:rsidR="001B20B3" w:rsidRPr="001B20B3" w:rsidRDefault="00717B40" w:rsidP="00717B40">
            <w:pPr>
              <w:jc w:val="both"/>
              <w:rPr>
                <w:rFonts w:ascii="Times New Roman" w:eastAsia="Times New Roman" w:hAnsi="Times New Roman"/>
                <w:color w:val="222222"/>
                <w:sz w:val="24"/>
                <w:szCs w:val="24"/>
                <w:lang w:eastAsia="es-ES"/>
              </w:rPr>
            </w:pPr>
            <w:r w:rsidRPr="00717B40">
              <w:rPr>
                <w:rFonts w:ascii="Times New Roman" w:eastAsia="Times New Roman" w:hAnsi="Times New Roman"/>
                <w:color w:val="222222"/>
                <w:sz w:val="24"/>
                <w:szCs w:val="24"/>
                <w:lang w:eastAsia="es-ES"/>
              </w:rPr>
              <w:t>Aclaración</w:t>
            </w:r>
            <w:r>
              <w:rPr>
                <w:rFonts w:ascii="Times New Roman" w:eastAsia="Times New Roman" w:hAnsi="Times New Roman"/>
                <w:color w:val="222222"/>
                <w:sz w:val="24"/>
                <w:szCs w:val="24"/>
                <w:lang w:eastAsia="es-ES"/>
              </w:rPr>
              <w:t xml:space="preserve">: Determinación de aminoácidos: </w:t>
            </w:r>
            <w:r w:rsidRPr="00717B40">
              <w:rPr>
                <w:rFonts w:ascii="Times New Roman" w:eastAsia="Times New Roman" w:hAnsi="Times New Roman"/>
                <w:color w:val="222222"/>
                <w:sz w:val="24"/>
                <w:szCs w:val="24"/>
                <w:lang w:eastAsia="es-ES"/>
              </w:rPr>
              <w:t xml:space="preserve">taurina, </w:t>
            </w:r>
            <w:proofErr w:type="spellStart"/>
            <w:r w:rsidRPr="00717B40">
              <w:rPr>
                <w:rFonts w:ascii="Times New Roman" w:eastAsia="Times New Roman" w:hAnsi="Times New Roman"/>
                <w:color w:val="222222"/>
                <w:sz w:val="24"/>
                <w:szCs w:val="24"/>
                <w:lang w:eastAsia="es-ES"/>
              </w:rPr>
              <w:t>treonina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serina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asparagina</w:t>
            </w:r>
            <w:proofErr w:type="spellEnd"/>
            <w:r w:rsidRPr="00717B40">
              <w:rPr>
                <w:rFonts w:ascii="Times New Roman" w:eastAsia="Times New Roman" w:hAnsi="Times New Roman"/>
                <w:color w:val="222222"/>
                <w:sz w:val="24"/>
                <w:szCs w:val="24"/>
                <w:lang w:eastAsia="es-ES"/>
              </w:rPr>
              <w:t xml:space="preserve">, ácido </w:t>
            </w:r>
            <w:proofErr w:type="spellStart"/>
            <w:r w:rsidRPr="00717B40">
              <w:rPr>
                <w:rFonts w:ascii="Times New Roman" w:eastAsia="Times New Roman" w:hAnsi="Times New Roman"/>
                <w:color w:val="222222"/>
                <w:sz w:val="24"/>
                <w:szCs w:val="24"/>
                <w:lang w:eastAsia="es-ES"/>
              </w:rPr>
              <w:t>glutâmico</w:t>
            </w:r>
            <w:proofErr w:type="spellEnd"/>
            <w:r w:rsidRPr="00717B40">
              <w:rPr>
                <w:rFonts w:ascii="Times New Roman" w:eastAsia="Times New Roman" w:hAnsi="Times New Roman"/>
                <w:color w:val="222222"/>
                <w:sz w:val="24"/>
                <w:szCs w:val="24"/>
                <w:lang w:eastAsia="es-ES"/>
              </w:rPr>
              <w:t xml:space="preserve">  glutamina, </w:t>
            </w:r>
            <w:proofErr w:type="spellStart"/>
            <w:r w:rsidRPr="00717B40">
              <w:rPr>
                <w:rFonts w:ascii="Times New Roman" w:eastAsia="Times New Roman" w:hAnsi="Times New Roman"/>
                <w:color w:val="222222"/>
                <w:sz w:val="24"/>
                <w:szCs w:val="24"/>
                <w:lang w:eastAsia="es-ES"/>
              </w:rPr>
              <w:t>prolina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alanina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citrulina</w:t>
            </w:r>
            <w:proofErr w:type="spellEnd"/>
            <w:r w:rsidRPr="00717B40">
              <w:rPr>
                <w:rFonts w:ascii="Times New Roman" w:eastAsia="Times New Roman" w:hAnsi="Times New Roman"/>
                <w:color w:val="222222"/>
                <w:sz w:val="24"/>
                <w:szCs w:val="24"/>
                <w:lang w:eastAsia="es-ES"/>
              </w:rPr>
              <w:t xml:space="preserve">, ácido alfa-amino-n-butírico, </w:t>
            </w:r>
            <w:proofErr w:type="spellStart"/>
            <w:r w:rsidRPr="00717B40">
              <w:rPr>
                <w:rFonts w:ascii="Times New Roman" w:eastAsia="Times New Roman" w:hAnsi="Times New Roman"/>
                <w:color w:val="222222"/>
                <w:sz w:val="24"/>
                <w:szCs w:val="24"/>
                <w:lang w:eastAsia="es-ES"/>
              </w:rPr>
              <w:t>valina</w:t>
            </w:r>
            <w:proofErr w:type="spellEnd"/>
            <w:r w:rsidRPr="00717B40">
              <w:rPr>
                <w:rFonts w:ascii="Times New Roman" w:eastAsia="Times New Roman" w:hAnsi="Times New Roman"/>
                <w:color w:val="222222"/>
                <w:sz w:val="24"/>
                <w:szCs w:val="24"/>
                <w:lang w:eastAsia="es-ES"/>
              </w:rPr>
              <w:t>, cistina, metionina isoleucina, leucina, tirosina, fenilalanina beta-</w:t>
            </w:r>
            <w:proofErr w:type="spellStart"/>
            <w:r w:rsidRPr="00717B40">
              <w:rPr>
                <w:rFonts w:ascii="Times New Roman" w:eastAsia="Times New Roman" w:hAnsi="Times New Roman"/>
                <w:color w:val="222222"/>
                <w:sz w:val="24"/>
                <w:szCs w:val="24"/>
                <w:lang w:eastAsia="es-ES"/>
              </w:rPr>
              <w:t>alanina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ornitina</w:t>
            </w:r>
            <w:proofErr w:type="spellEnd"/>
            <w:r w:rsidRPr="00717B40">
              <w:rPr>
                <w:rFonts w:ascii="Times New Roman" w:eastAsia="Times New Roman" w:hAnsi="Times New Roman"/>
                <w:color w:val="222222"/>
                <w:sz w:val="24"/>
                <w:szCs w:val="24"/>
                <w:lang w:eastAsia="es-ES"/>
              </w:rPr>
              <w:t xml:space="preserve"> lisina histidina ácido </w:t>
            </w:r>
            <w:proofErr w:type="spellStart"/>
            <w:r w:rsidRPr="00717B40">
              <w:rPr>
                <w:rFonts w:ascii="Times New Roman" w:eastAsia="Times New Roman" w:hAnsi="Times New Roman"/>
                <w:color w:val="222222"/>
                <w:sz w:val="24"/>
                <w:szCs w:val="24"/>
                <w:lang w:eastAsia="es-ES"/>
              </w:rPr>
              <w:t>argininosuccínico</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aloisoleucina</w:t>
            </w:r>
            <w:proofErr w:type="spellEnd"/>
            <w:r w:rsidRPr="00717B40">
              <w:rPr>
                <w:rFonts w:ascii="Times New Roman" w:eastAsia="Times New Roman" w:hAnsi="Times New Roman"/>
                <w:color w:val="222222"/>
                <w:sz w:val="24"/>
                <w:szCs w:val="24"/>
                <w:lang w:eastAsia="es-ES"/>
              </w:rPr>
              <w:t xml:space="preserve">, arginina </w:t>
            </w:r>
            <w:proofErr w:type="spellStart"/>
            <w:r w:rsidRPr="00717B40">
              <w:rPr>
                <w:rFonts w:ascii="Times New Roman" w:eastAsia="Times New Roman" w:hAnsi="Times New Roman"/>
                <w:color w:val="222222"/>
                <w:sz w:val="24"/>
                <w:szCs w:val="24"/>
                <w:lang w:eastAsia="es-ES"/>
              </w:rPr>
              <w:t>fosfoserina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fosfoetanolamina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hidroxiprolina</w:t>
            </w:r>
            <w:proofErr w:type="spellEnd"/>
            <w:r w:rsidRPr="00717B40">
              <w:rPr>
                <w:rFonts w:ascii="Times New Roman" w:eastAsia="Times New Roman" w:hAnsi="Times New Roman"/>
                <w:color w:val="222222"/>
                <w:sz w:val="24"/>
                <w:szCs w:val="24"/>
                <w:lang w:eastAsia="es-ES"/>
              </w:rPr>
              <w:t xml:space="preserve">, glicina ácido </w:t>
            </w:r>
            <w:proofErr w:type="spellStart"/>
            <w:r w:rsidRPr="00717B40">
              <w:rPr>
                <w:rFonts w:ascii="Times New Roman" w:eastAsia="Times New Roman" w:hAnsi="Times New Roman"/>
                <w:color w:val="222222"/>
                <w:sz w:val="24"/>
                <w:szCs w:val="24"/>
                <w:lang w:eastAsia="es-ES"/>
              </w:rPr>
              <w:t>aspárticoetanolamina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sarcosina</w:t>
            </w:r>
            <w:proofErr w:type="spellEnd"/>
            <w:r w:rsidRPr="00717B40">
              <w:rPr>
                <w:rFonts w:ascii="Times New Roman" w:eastAsia="Times New Roman" w:hAnsi="Times New Roman"/>
                <w:color w:val="222222"/>
                <w:sz w:val="24"/>
                <w:szCs w:val="24"/>
                <w:lang w:eastAsia="es-ES"/>
              </w:rPr>
              <w:t xml:space="preserve"> 1-</w:t>
            </w:r>
            <w:proofErr w:type="spellStart"/>
            <w:r w:rsidRPr="00717B40">
              <w:rPr>
                <w:rFonts w:ascii="Times New Roman" w:eastAsia="Times New Roman" w:hAnsi="Times New Roman"/>
                <w:color w:val="222222"/>
                <w:sz w:val="24"/>
                <w:szCs w:val="24"/>
                <w:lang w:eastAsia="es-ES"/>
              </w:rPr>
              <w:t>metilhistidina</w:t>
            </w:r>
            <w:proofErr w:type="spellEnd"/>
            <w:r w:rsidRPr="00717B40">
              <w:rPr>
                <w:rFonts w:ascii="Times New Roman" w:eastAsia="Times New Roman" w:hAnsi="Times New Roman"/>
                <w:color w:val="222222"/>
                <w:sz w:val="24"/>
                <w:szCs w:val="24"/>
                <w:lang w:eastAsia="es-ES"/>
              </w:rPr>
              <w:t xml:space="preserve"> 3-</w:t>
            </w:r>
            <w:proofErr w:type="spellStart"/>
            <w:r w:rsidRPr="00717B40">
              <w:rPr>
                <w:rFonts w:ascii="Times New Roman" w:eastAsia="Times New Roman" w:hAnsi="Times New Roman"/>
                <w:color w:val="222222"/>
                <w:sz w:val="24"/>
                <w:szCs w:val="24"/>
                <w:lang w:eastAsia="es-ES"/>
              </w:rPr>
              <w:t>metilhistidina</w:t>
            </w:r>
            <w:proofErr w:type="spellEnd"/>
            <w:r w:rsidRPr="00717B40">
              <w:rPr>
                <w:rFonts w:ascii="Times New Roman" w:eastAsia="Times New Roman" w:hAnsi="Times New Roman"/>
                <w:color w:val="222222"/>
                <w:sz w:val="24"/>
                <w:szCs w:val="24"/>
                <w:lang w:eastAsia="es-ES"/>
              </w:rPr>
              <w:t xml:space="preserve"> 2-</w:t>
            </w:r>
            <w:proofErr w:type="spellStart"/>
            <w:r w:rsidRPr="00717B40">
              <w:rPr>
                <w:rFonts w:ascii="Times New Roman" w:eastAsia="Times New Roman" w:hAnsi="Times New Roman"/>
                <w:color w:val="222222"/>
                <w:sz w:val="24"/>
                <w:szCs w:val="24"/>
                <w:lang w:eastAsia="es-ES"/>
              </w:rPr>
              <w:t>carnosina</w:t>
            </w:r>
            <w:proofErr w:type="spellEnd"/>
            <w:r w:rsidRPr="00717B40">
              <w:rPr>
                <w:rFonts w:ascii="Times New Roman" w:eastAsia="Times New Roman" w:hAnsi="Times New Roman"/>
                <w:color w:val="222222"/>
                <w:sz w:val="24"/>
                <w:szCs w:val="24"/>
                <w:lang w:eastAsia="es-ES"/>
              </w:rPr>
              <w:t xml:space="preserve"> anserina </w:t>
            </w:r>
            <w:proofErr w:type="spellStart"/>
            <w:r w:rsidRPr="00717B40">
              <w:rPr>
                <w:rFonts w:ascii="Times New Roman" w:eastAsia="Times New Roman" w:hAnsi="Times New Roman"/>
                <w:color w:val="222222"/>
                <w:sz w:val="24"/>
                <w:szCs w:val="24"/>
                <w:lang w:eastAsia="es-ES"/>
              </w:rPr>
              <w:t>homocitrulina</w:t>
            </w:r>
            <w:proofErr w:type="spellEnd"/>
            <w:r w:rsidRPr="00717B40">
              <w:rPr>
                <w:rFonts w:ascii="Times New Roman" w:eastAsia="Times New Roman" w:hAnsi="Times New Roman"/>
                <w:color w:val="222222"/>
                <w:sz w:val="24"/>
                <w:szCs w:val="24"/>
                <w:lang w:eastAsia="es-ES"/>
              </w:rPr>
              <w:t xml:space="preserve">, alfa -ácido </w:t>
            </w:r>
            <w:proofErr w:type="spellStart"/>
            <w:r w:rsidRPr="00717B40">
              <w:rPr>
                <w:rFonts w:ascii="Times New Roman" w:eastAsia="Times New Roman" w:hAnsi="Times New Roman"/>
                <w:color w:val="222222"/>
                <w:sz w:val="24"/>
                <w:szCs w:val="24"/>
                <w:lang w:eastAsia="es-ES"/>
              </w:rPr>
              <w:t>aminoadípico</w:t>
            </w:r>
            <w:proofErr w:type="spellEnd"/>
            <w:r w:rsidRPr="00717B40">
              <w:rPr>
                <w:rFonts w:ascii="Times New Roman" w:eastAsia="Times New Roman" w:hAnsi="Times New Roman"/>
                <w:color w:val="222222"/>
                <w:sz w:val="24"/>
                <w:szCs w:val="24"/>
                <w:lang w:eastAsia="es-ES"/>
              </w:rPr>
              <w:t xml:space="preserve">, ácido </w:t>
            </w:r>
            <w:proofErr w:type="spellStart"/>
            <w:r w:rsidRPr="00717B40">
              <w:rPr>
                <w:rFonts w:ascii="Times New Roman" w:eastAsia="Times New Roman" w:hAnsi="Times New Roman"/>
                <w:color w:val="222222"/>
                <w:sz w:val="24"/>
                <w:szCs w:val="24"/>
                <w:lang w:eastAsia="es-ES"/>
              </w:rPr>
              <w:t>gammaamino</w:t>
            </w:r>
            <w:proofErr w:type="spellEnd"/>
            <w:r w:rsidRPr="00717B40">
              <w:rPr>
                <w:rFonts w:ascii="Times New Roman" w:eastAsia="Times New Roman" w:hAnsi="Times New Roman"/>
                <w:color w:val="222222"/>
                <w:sz w:val="24"/>
                <w:szCs w:val="24"/>
                <w:lang w:eastAsia="es-ES"/>
              </w:rPr>
              <w:t>-n-butírico, ácido beta-</w:t>
            </w:r>
            <w:proofErr w:type="spellStart"/>
            <w:r w:rsidRPr="00717B40">
              <w:rPr>
                <w:rFonts w:ascii="Times New Roman" w:eastAsia="Times New Roman" w:hAnsi="Times New Roman"/>
                <w:color w:val="222222"/>
                <w:sz w:val="24"/>
                <w:szCs w:val="24"/>
                <w:lang w:eastAsia="es-ES"/>
              </w:rPr>
              <w:t>aminoisobutírico</w:t>
            </w:r>
            <w:proofErr w:type="spellEnd"/>
            <w:r w:rsidRPr="00717B40">
              <w:rPr>
                <w:rFonts w:ascii="Times New Roman" w:eastAsia="Times New Roman" w:hAnsi="Times New Roman"/>
                <w:color w:val="222222"/>
                <w:sz w:val="24"/>
                <w:szCs w:val="24"/>
                <w:lang w:eastAsia="es-ES"/>
              </w:rPr>
              <w:t xml:space="preserve"> </w:t>
            </w:r>
            <w:r w:rsidRPr="00717B40">
              <w:rPr>
                <w:rFonts w:ascii="Times New Roman" w:eastAsia="Times New Roman" w:hAnsi="Times New Roman"/>
                <w:color w:val="222222"/>
                <w:sz w:val="24"/>
                <w:szCs w:val="24"/>
                <w:lang w:eastAsia="es-ES"/>
              </w:rPr>
              <w:lastRenderedPageBreak/>
              <w:t xml:space="preserve">, </w:t>
            </w:r>
            <w:proofErr w:type="spellStart"/>
            <w:r w:rsidRPr="00717B40">
              <w:rPr>
                <w:rFonts w:ascii="Times New Roman" w:eastAsia="Times New Roman" w:hAnsi="Times New Roman"/>
                <w:color w:val="222222"/>
                <w:sz w:val="24"/>
                <w:szCs w:val="24"/>
                <w:lang w:eastAsia="es-ES"/>
              </w:rPr>
              <w:t>hidroxilisina</w:t>
            </w:r>
            <w:proofErr w:type="spellEnd"/>
            <w:r w:rsidRPr="00717B40">
              <w:rPr>
                <w:rFonts w:ascii="Times New Roman" w:eastAsia="Times New Roman" w:hAnsi="Times New Roman"/>
                <w:color w:val="222222"/>
                <w:sz w:val="24"/>
                <w:szCs w:val="24"/>
                <w:lang w:eastAsia="es-ES"/>
              </w:rPr>
              <w:t xml:space="preserve">, </w:t>
            </w:r>
            <w:proofErr w:type="spellStart"/>
            <w:r w:rsidRPr="00717B40">
              <w:rPr>
                <w:rFonts w:ascii="Times New Roman" w:eastAsia="Times New Roman" w:hAnsi="Times New Roman"/>
                <w:color w:val="222222"/>
                <w:sz w:val="24"/>
                <w:szCs w:val="24"/>
                <w:lang w:eastAsia="es-ES"/>
              </w:rPr>
              <w:t>cistationina</w:t>
            </w:r>
            <w:proofErr w:type="spellEnd"/>
            <w:r w:rsidRPr="00717B40">
              <w:rPr>
                <w:rFonts w:ascii="Times New Roman" w:eastAsia="Times New Roman" w:hAnsi="Times New Roman"/>
                <w:color w:val="222222"/>
                <w:sz w:val="24"/>
                <w:szCs w:val="24"/>
                <w:lang w:eastAsia="es-ES"/>
              </w:rPr>
              <w:t xml:space="preserve"> y triptófano.</w:t>
            </w:r>
          </w:p>
        </w:tc>
      </w:tr>
    </w:tbl>
    <w:p w:rsidR="009A5D40" w:rsidRPr="00504E2C" w:rsidRDefault="009A5D40" w:rsidP="00264A93">
      <w:pPr>
        <w:tabs>
          <w:tab w:val="left" w:pos="709"/>
        </w:tabs>
        <w:suppressAutoHyphens/>
        <w:jc w:val="both"/>
        <w:rPr>
          <w:rFonts w:asciiTheme="minorHAnsi" w:hAnsiTheme="minorHAnsi" w:cstheme="minorHAnsi"/>
          <w:shd w:val="clear" w:color="auto" w:fill="FFFFFF"/>
        </w:rPr>
      </w:pPr>
    </w:p>
    <w:sdt>
      <w:sdtPr>
        <w:rPr>
          <w:rFonts w:asciiTheme="minorHAnsi" w:hAnsiTheme="minorHAnsi" w:cstheme="minorHAnsi"/>
          <w:b/>
          <w:sz w:val="22"/>
          <w:szCs w:val="22"/>
          <w:lang w:val="es-ES"/>
        </w:rPr>
        <w:id w:val="-643738515"/>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EndPr/>
      <w:sdtContent>
        <w:p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rsidR="00AB2EE8" w:rsidRPr="00504E2C" w:rsidRDefault="00345AF9"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End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EndPr/>
      <w:sdtContent>
        <w:p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rsidR="00B7460F" w:rsidRPr="00504E2C" w:rsidRDefault="00B7460F" w:rsidP="00264A93">
      <w:pPr>
        <w:pStyle w:val="Prrafodelista"/>
        <w:suppressAutoHyphens/>
        <w:spacing w:line="276" w:lineRule="auto"/>
        <w:ind w:left="0"/>
        <w:rPr>
          <w:rFonts w:asciiTheme="minorHAnsi" w:hAnsiTheme="minorHAnsi" w:cstheme="minorHAnsi"/>
          <w:iCs/>
          <w:sz w:val="22"/>
          <w:szCs w:val="22"/>
          <w:lang w:val="es-ES"/>
        </w:rPr>
      </w:pPr>
    </w:p>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bl>
      <w:tblPr>
        <w:tblStyle w:val="Tablaconcuadrcula"/>
        <w:tblW w:w="0" w:type="auto"/>
        <w:tblLook w:val="04A0" w:firstRow="1" w:lastRow="0" w:firstColumn="1" w:lastColumn="0" w:noHBand="0" w:noVBand="1"/>
      </w:tblPr>
      <w:tblGrid>
        <w:gridCol w:w="988"/>
        <w:gridCol w:w="1701"/>
        <w:gridCol w:w="1842"/>
        <w:gridCol w:w="1960"/>
        <w:gridCol w:w="1623"/>
        <w:gridCol w:w="1623"/>
      </w:tblGrid>
      <w:tr w:rsidR="001D69BC" w:rsidRPr="00504E2C" w:rsidTr="001D69BC">
        <w:tc>
          <w:tcPr>
            <w:tcW w:w="988"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1701"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bien</w:t>
            </w:r>
          </w:p>
        </w:tc>
        <w:tc>
          <w:tcPr>
            <w:tcW w:w="1842"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960"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w:t>
            </w:r>
          </w:p>
        </w:tc>
        <w:tc>
          <w:tcPr>
            <w:tcW w:w="1623"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de entrega de los bienes</w:t>
            </w:r>
          </w:p>
        </w:tc>
        <w:tc>
          <w:tcPr>
            <w:tcW w:w="1623"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entrega de los bienes</w:t>
            </w:r>
          </w:p>
        </w:tc>
      </w:tr>
      <w:tr w:rsidR="004D5201" w:rsidRPr="00352EDB" w:rsidTr="00CC2019">
        <w:trPr>
          <w:trHeight w:val="165"/>
        </w:trPr>
        <w:tc>
          <w:tcPr>
            <w:tcW w:w="988" w:type="dxa"/>
            <w:tcBorders>
              <w:bottom w:val="single" w:sz="4" w:space="0" w:color="auto"/>
            </w:tcBorders>
          </w:tcPr>
          <w:p w:rsidR="004D5201" w:rsidRDefault="004D5201">
            <w:r w:rsidRPr="00DE1F12">
              <w:t>No aplica</w:t>
            </w:r>
          </w:p>
        </w:tc>
        <w:tc>
          <w:tcPr>
            <w:tcW w:w="1701" w:type="dxa"/>
            <w:tcBorders>
              <w:bottom w:val="single" w:sz="4" w:space="0" w:color="auto"/>
            </w:tcBorders>
          </w:tcPr>
          <w:p w:rsidR="004D5201" w:rsidRDefault="004D5201">
            <w:r w:rsidRPr="00DE1F12">
              <w:t>No aplica</w:t>
            </w:r>
          </w:p>
        </w:tc>
        <w:tc>
          <w:tcPr>
            <w:tcW w:w="1842" w:type="dxa"/>
            <w:tcBorders>
              <w:bottom w:val="single" w:sz="4" w:space="0" w:color="auto"/>
            </w:tcBorders>
          </w:tcPr>
          <w:p w:rsidR="004D5201" w:rsidRDefault="004D5201">
            <w:r w:rsidRPr="00DE1F12">
              <w:t>No aplica</w:t>
            </w:r>
          </w:p>
        </w:tc>
        <w:tc>
          <w:tcPr>
            <w:tcW w:w="1960" w:type="dxa"/>
            <w:tcBorders>
              <w:bottom w:val="single" w:sz="4" w:space="0" w:color="auto"/>
            </w:tcBorders>
          </w:tcPr>
          <w:p w:rsidR="004D5201" w:rsidRDefault="004D5201">
            <w:r w:rsidRPr="00DE1F12">
              <w:t>No aplica</w:t>
            </w:r>
          </w:p>
        </w:tc>
        <w:tc>
          <w:tcPr>
            <w:tcW w:w="1623" w:type="dxa"/>
            <w:tcBorders>
              <w:bottom w:val="single" w:sz="4" w:space="0" w:color="auto"/>
            </w:tcBorders>
          </w:tcPr>
          <w:p w:rsidR="004D5201" w:rsidRDefault="004D5201">
            <w:r w:rsidRPr="00DE1F12">
              <w:t>No aplica</w:t>
            </w:r>
          </w:p>
        </w:tc>
        <w:tc>
          <w:tcPr>
            <w:tcW w:w="1623" w:type="dxa"/>
            <w:tcBorders>
              <w:bottom w:val="single" w:sz="4" w:space="0" w:color="auto"/>
            </w:tcBorders>
          </w:tcPr>
          <w:p w:rsidR="004D5201" w:rsidRDefault="004D5201">
            <w:r w:rsidRPr="00DE1F12">
              <w:t>No aplica</w:t>
            </w:r>
          </w:p>
        </w:tc>
      </w:tr>
    </w:tbl>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p w:rsidR="00D737DE" w:rsidRPr="00504E2C" w:rsidRDefault="00D737DE"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EndPr/>
      <w:sdtContent>
        <w:p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rsidR="00B1257A" w:rsidRPr="00504E2C" w:rsidRDefault="00B1257A" w:rsidP="00264A93">
      <w:pPr>
        <w:suppressAutoHyphens/>
        <w:spacing w:after="0"/>
        <w:jc w:val="both"/>
        <w:rPr>
          <w:rFonts w:asciiTheme="minorHAnsi" w:hAnsiTheme="minorHAnsi" w:cstheme="minorHAnsi"/>
          <w:i/>
          <w:iCs/>
          <w:color w:val="FF0000"/>
          <w:lang w:val="es-ES"/>
        </w:rPr>
      </w:pPr>
    </w:p>
    <w:p w:rsidR="00EE5898" w:rsidRPr="00504E2C" w:rsidRDefault="009D39A4" w:rsidP="00264A93">
      <w:pPr>
        <w:suppressAutoHyphens/>
        <w:spacing w:after="0"/>
        <w:jc w:val="both"/>
        <w:rPr>
          <w:rFonts w:asciiTheme="minorHAnsi" w:hAnsiTheme="minorHAnsi" w:cstheme="minorHAnsi"/>
          <w:i/>
          <w:iCs/>
          <w:color w:val="FF0000"/>
          <w:lang w:val="es-ES"/>
        </w:rPr>
      </w:pPr>
      <w:r w:rsidRPr="00504E2C">
        <w:rPr>
          <w:rFonts w:asciiTheme="minorHAnsi" w:hAnsiTheme="minorHAnsi" w:cstheme="minorHAnsi"/>
          <w:i/>
          <w:iCs/>
          <w:color w:val="FF0000"/>
          <w:lang w:val="es-ES"/>
        </w:rPr>
        <w:t xml:space="preserve">La convocante deberá completar este cuadro. Las fechas de ejecución deberán ser realistas y consistentes con las fechas requeridas de prestación de los </w:t>
      </w:r>
      <w:proofErr w:type="spellStart"/>
      <w:r w:rsidRPr="00504E2C">
        <w:rPr>
          <w:rFonts w:asciiTheme="minorHAnsi" w:hAnsiTheme="minorHAnsi" w:cstheme="minorHAnsi"/>
          <w:i/>
          <w:iCs/>
          <w:color w:val="FF0000"/>
          <w:lang w:val="es-ES"/>
        </w:rPr>
        <w:t>servicios</w:t>
      </w:r>
      <w:r w:rsidR="00F33F43">
        <w:rPr>
          <w:rFonts w:asciiTheme="minorHAnsi" w:hAnsiTheme="minorHAnsi" w:cstheme="minorHAnsi"/>
          <w:i/>
          <w:iCs/>
          <w:color w:val="FF0000"/>
          <w:lang w:val="es-ES"/>
        </w:rPr>
        <w:t>.</w:t>
      </w:r>
      <w:r w:rsidR="00FD0553">
        <w:rPr>
          <w:rFonts w:asciiTheme="minorHAnsi" w:hAnsiTheme="minorHAnsi" w:cstheme="minorHAnsi"/>
          <w:i/>
          <w:iCs/>
          <w:color w:val="FF0000"/>
          <w:lang w:val="es-ES"/>
        </w:rPr>
        <w:t>NO</w:t>
      </w:r>
      <w:proofErr w:type="spellEnd"/>
      <w:r w:rsidR="00FD0553">
        <w:rPr>
          <w:rFonts w:asciiTheme="minorHAnsi" w:hAnsiTheme="minorHAnsi" w:cstheme="minorHAnsi"/>
          <w:i/>
          <w:iCs/>
          <w:color w:val="FF0000"/>
          <w:lang w:val="es-ES"/>
        </w:rPr>
        <w:t xml:space="preserve"> APLICA</w:t>
      </w:r>
    </w:p>
    <w:tbl>
      <w:tblPr>
        <w:tblStyle w:val="Tablaconcuadrcula"/>
        <w:tblW w:w="0" w:type="auto"/>
        <w:tblLook w:val="04A0" w:firstRow="1" w:lastRow="0" w:firstColumn="1" w:lastColumn="0" w:noHBand="0" w:noVBand="1"/>
      </w:tblPr>
      <w:tblGrid>
        <w:gridCol w:w="675"/>
        <w:gridCol w:w="3402"/>
        <w:gridCol w:w="1055"/>
        <w:gridCol w:w="1780"/>
        <w:gridCol w:w="1528"/>
        <w:gridCol w:w="1522"/>
      </w:tblGrid>
      <w:tr w:rsidR="001D69BC" w:rsidRPr="00504E2C" w:rsidTr="00380F77">
        <w:tc>
          <w:tcPr>
            <w:tcW w:w="675"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Ítem</w:t>
            </w:r>
          </w:p>
        </w:tc>
        <w:tc>
          <w:tcPr>
            <w:tcW w:w="3402"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Descripción del servicio</w:t>
            </w:r>
          </w:p>
        </w:tc>
        <w:tc>
          <w:tcPr>
            <w:tcW w:w="1055"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Cantidad</w:t>
            </w:r>
          </w:p>
        </w:tc>
        <w:tc>
          <w:tcPr>
            <w:tcW w:w="1780"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Unidad de medida de los servicios</w:t>
            </w:r>
          </w:p>
        </w:tc>
        <w:tc>
          <w:tcPr>
            <w:tcW w:w="1528"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Lugar donde los servicios serán prestados</w:t>
            </w:r>
          </w:p>
        </w:tc>
        <w:tc>
          <w:tcPr>
            <w:tcW w:w="1522" w:type="dxa"/>
            <w:vAlign w:val="center"/>
          </w:tcPr>
          <w:p w:rsidR="001D69BC" w:rsidRPr="00504E2C"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504E2C">
              <w:rPr>
                <w:rFonts w:asciiTheme="minorHAnsi" w:hAnsiTheme="minorHAnsi" w:cstheme="minorHAnsi"/>
                <w:b/>
                <w:iCs/>
                <w:sz w:val="22"/>
                <w:szCs w:val="22"/>
                <w:lang w:val="es-ES"/>
              </w:rPr>
              <w:t>Fecha(s) final(es) de ejecución de los servicios</w:t>
            </w:r>
          </w:p>
        </w:tc>
      </w:tr>
      <w:tr w:rsidR="00531496" w:rsidRPr="00504E2C" w:rsidTr="00380F77">
        <w:trPr>
          <w:trHeight w:val="1311"/>
        </w:trPr>
        <w:tc>
          <w:tcPr>
            <w:tcW w:w="675" w:type="dxa"/>
          </w:tcPr>
          <w:p w:rsidR="00531496" w:rsidRPr="00352EDB" w:rsidRDefault="00531496" w:rsidP="006B4065">
            <w:pPr>
              <w:autoSpaceDE w:val="0"/>
              <w:autoSpaceDN w:val="0"/>
              <w:spacing w:before="120" w:after="120" w:line="240" w:lineRule="auto"/>
              <w:jc w:val="center"/>
              <w:rPr>
                <w:rFonts w:asciiTheme="minorHAnsi" w:hAnsiTheme="minorHAnsi" w:cstheme="minorHAnsi"/>
              </w:rPr>
            </w:pPr>
            <w:r>
              <w:rPr>
                <w:rFonts w:asciiTheme="minorHAnsi" w:hAnsiTheme="minorHAnsi" w:cstheme="minorHAnsi"/>
              </w:rPr>
              <w:t>1</w:t>
            </w:r>
          </w:p>
        </w:tc>
        <w:tc>
          <w:tcPr>
            <w:tcW w:w="3402" w:type="dxa"/>
          </w:tcPr>
          <w:p w:rsidR="00380F77" w:rsidRPr="00717B40" w:rsidRDefault="00717B40" w:rsidP="00717B40">
            <w:pPr>
              <w:rPr>
                <w:rFonts w:cstheme="minorHAnsi"/>
                <w:iCs/>
                <w:lang w:val="es-MX"/>
              </w:rPr>
            </w:pPr>
            <w:r w:rsidRPr="00717B40">
              <w:rPr>
                <w:rFonts w:cstheme="minorHAnsi"/>
                <w:iCs/>
                <w:lang w:val="es-MX"/>
              </w:rPr>
              <w:t>Consultoría en relevamiento de datos</w:t>
            </w:r>
          </w:p>
        </w:tc>
        <w:tc>
          <w:tcPr>
            <w:tcW w:w="1055" w:type="dxa"/>
          </w:tcPr>
          <w:p w:rsidR="00531496" w:rsidRPr="00380F77" w:rsidRDefault="000F50BD" w:rsidP="00380F77">
            <w:pPr>
              <w:pStyle w:val="Prrafodelista"/>
              <w:suppressAutoHyphens/>
              <w:spacing w:line="276" w:lineRule="auto"/>
              <w:ind w:left="0"/>
              <w:jc w:val="center"/>
              <w:rPr>
                <w:rFonts w:asciiTheme="minorHAnsi" w:hAnsiTheme="minorHAnsi" w:cstheme="minorHAnsi"/>
                <w:iCs/>
                <w:sz w:val="22"/>
                <w:szCs w:val="22"/>
                <w:lang w:val="es-ES"/>
              </w:rPr>
            </w:pPr>
            <w:r>
              <w:rPr>
                <w:rFonts w:asciiTheme="minorHAnsi" w:hAnsiTheme="minorHAnsi" w:cstheme="minorHAnsi"/>
                <w:iCs/>
                <w:sz w:val="22"/>
                <w:szCs w:val="22"/>
                <w:lang w:val="es-ES"/>
              </w:rPr>
              <w:t>1</w:t>
            </w:r>
          </w:p>
        </w:tc>
        <w:tc>
          <w:tcPr>
            <w:tcW w:w="1780" w:type="dxa"/>
          </w:tcPr>
          <w:p w:rsidR="00531496" w:rsidRPr="00380F77" w:rsidRDefault="00717B40" w:rsidP="00380F77">
            <w:pPr>
              <w:pStyle w:val="Prrafodelista"/>
              <w:suppressAutoHyphens/>
              <w:spacing w:line="276" w:lineRule="auto"/>
              <w:ind w:left="0"/>
              <w:jc w:val="center"/>
              <w:rPr>
                <w:rFonts w:asciiTheme="minorHAnsi" w:hAnsiTheme="minorHAnsi" w:cstheme="minorHAnsi"/>
                <w:iCs/>
                <w:sz w:val="22"/>
                <w:szCs w:val="22"/>
                <w:lang w:val="es-ES"/>
              </w:rPr>
            </w:pPr>
            <w:r>
              <w:rPr>
                <w:rFonts w:asciiTheme="minorHAnsi" w:hAnsiTheme="minorHAnsi" w:cstheme="minorHAnsi"/>
                <w:iCs/>
                <w:sz w:val="22"/>
                <w:szCs w:val="22"/>
                <w:lang w:val="es-ES"/>
              </w:rPr>
              <w:t>Meses</w:t>
            </w:r>
          </w:p>
        </w:tc>
        <w:tc>
          <w:tcPr>
            <w:tcW w:w="1528" w:type="dxa"/>
          </w:tcPr>
          <w:p w:rsidR="00531496" w:rsidRPr="00380F77" w:rsidRDefault="000F50BD" w:rsidP="00380F77">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Facultad de Ciencias de la Salud UNCA- Dirección de Investigación</w:t>
            </w:r>
          </w:p>
        </w:tc>
        <w:tc>
          <w:tcPr>
            <w:tcW w:w="1522" w:type="dxa"/>
          </w:tcPr>
          <w:p w:rsidR="00531496" w:rsidRPr="00380F77" w:rsidRDefault="00492169" w:rsidP="00264A93">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Octubre 2024 a</w:t>
            </w:r>
            <w:r w:rsidR="0032386F">
              <w:rPr>
                <w:rFonts w:asciiTheme="minorHAnsi" w:hAnsiTheme="minorHAnsi" w:cstheme="minorHAnsi"/>
                <w:iCs/>
                <w:sz w:val="22"/>
                <w:szCs w:val="22"/>
                <w:lang w:val="es-ES"/>
              </w:rPr>
              <w:t xml:space="preserve"> </w:t>
            </w:r>
            <w:r>
              <w:rPr>
                <w:rFonts w:asciiTheme="minorHAnsi" w:hAnsiTheme="minorHAnsi" w:cstheme="minorHAnsi"/>
                <w:iCs/>
                <w:sz w:val="22"/>
                <w:szCs w:val="22"/>
                <w:lang w:val="es-ES"/>
              </w:rPr>
              <w:t>Julio 2025</w:t>
            </w:r>
          </w:p>
        </w:tc>
      </w:tr>
    </w:tbl>
    <w:p w:rsidR="001D69BC" w:rsidRDefault="001D69BC" w:rsidP="00264A93">
      <w:pPr>
        <w:suppressAutoHyphens/>
        <w:spacing w:after="0"/>
        <w:jc w:val="both"/>
        <w:rPr>
          <w:rFonts w:asciiTheme="minorHAnsi" w:hAnsiTheme="minorHAnsi" w:cstheme="minorHAnsi"/>
          <w:i/>
          <w:iCs/>
          <w:color w:val="FF0000"/>
          <w:lang w:val="es-ES"/>
        </w:rPr>
      </w:pPr>
    </w:p>
    <w:p w:rsidR="00380F77" w:rsidRPr="00380F77" w:rsidRDefault="00380F77" w:rsidP="00264A93">
      <w:pPr>
        <w:suppressAutoHyphens/>
        <w:spacing w:after="0"/>
        <w:jc w:val="both"/>
        <w:rPr>
          <w:rFonts w:asciiTheme="minorHAnsi" w:hAnsiTheme="minorHAnsi" w:cstheme="minorHAnsi"/>
          <w:i/>
          <w:iCs/>
          <w:color w:val="FF0000"/>
        </w:rPr>
      </w:pPr>
    </w:p>
    <w:bookmarkStart w:id="19"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EndPr/>
      <w:sdtContent>
        <w:p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19" w:displacedByCustomXml="next"/>
      </w:sdtContent>
    </w:sdt>
    <w:p w:rsidR="00EE5898" w:rsidRPr="00504E2C" w:rsidRDefault="00345AF9"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EndPr/>
        <w:sdtContent>
          <w:r w:rsidR="006E48A1" w:rsidRPr="00504E2C">
            <w:rPr>
              <w:rFonts w:asciiTheme="minorHAnsi" w:hAnsiTheme="minorHAnsi" w:cstheme="minorHAnsi"/>
              <w:iCs/>
              <w:lang w:val="es-MX"/>
            </w:rPr>
            <w:t>Para la presente contratación se pone a disposición los siguientes planos o diseños:</w:t>
          </w:r>
        </w:sdtContent>
      </w:sdt>
      <w:r w:rsidR="00263DB4">
        <w:rPr>
          <w:rFonts w:asciiTheme="minorHAnsi" w:hAnsiTheme="minorHAnsi" w:cstheme="minorHAnsi"/>
          <w:i/>
          <w:iCs/>
          <w:lang w:val="es-MX"/>
        </w:rPr>
        <w:t>(</w:t>
      </w:r>
      <w:r w:rsidR="00C23E6E" w:rsidRPr="00504E2C">
        <w:rPr>
          <w:rFonts w:asciiTheme="minorHAnsi" w:hAnsiTheme="minorHAnsi" w:cstheme="minorHAnsi"/>
          <w:i/>
          <w:iCs/>
          <w:color w:val="FF0000"/>
          <w:lang w:val="es-MX"/>
        </w:rPr>
        <w:t xml:space="preserve">En este apartado se deberá citar de ser necesario los planos o diseños que pone a disposición de los oferentes para la preparación de la oferta. Los mencionados planos o diseños deberán estar adjuntos como archivos </w:t>
      </w:r>
      <w:r w:rsidR="00195665" w:rsidRPr="00504E2C">
        <w:rPr>
          <w:rFonts w:asciiTheme="minorHAnsi" w:hAnsiTheme="minorHAnsi" w:cstheme="minorHAnsi"/>
          <w:i/>
          <w:iCs/>
          <w:color w:val="FF0000"/>
          <w:lang w:val="es-MX"/>
        </w:rPr>
        <w:t>independientes. En</w:t>
      </w:r>
      <w:r w:rsidR="00C23E6E" w:rsidRPr="00504E2C">
        <w:rPr>
          <w:rFonts w:asciiTheme="minorHAnsi" w:hAnsiTheme="minorHAnsi" w:cstheme="minorHAnsi"/>
          <w:i/>
          <w:iCs/>
          <w:color w:val="FF0000"/>
          <w:lang w:val="es-MX"/>
        </w:rPr>
        <w:t xml:space="preserve"> caso contrario, seleccionar la opción: No aplica</w:t>
      </w:r>
      <w:r w:rsidR="00F33F43">
        <w:rPr>
          <w:rFonts w:asciiTheme="minorHAnsi" w:hAnsiTheme="minorHAnsi" w:cstheme="minorHAnsi"/>
          <w:i/>
          <w:iCs/>
          <w:color w:val="FF0000"/>
          <w:lang w:val="es-MX"/>
        </w:rPr>
        <w:t>)</w:t>
      </w:r>
      <w:r w:rsidR="00C23E6E" w:rsidRPr="00504E2C">
        <w:rPr>
          <w:rFonts w:asciiTheme="minorHAnsi" w:hAnsiTheme="minorHAnsi" w:cstheme="minorHAnsi"/>
          <w:i/>
          <w:iCs/>
          <w:color w:val="FF0000"/>
          <w:lang w:val="es-MX"/>
        </w:rPr>
        <w:t>.</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rsidTr="00190045">
        <w:trPr>
          <w:cantSplit/>
          <w:trHeight w:val="632"/>
        </w:trPr>
        <w:tc>
          <w:tcPr>
            <w:tcW w:w="0" w:type="auto"/>
            <w:gridSpan w:val="3"/>
          </w:tcPr>
          <w:p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r w:rsidR="003032FB">
              <w:rPr>
                <w:rFonts w:asciiTheme="minorHAnsi" w:hAnsiTheme="minorHAnsi" w:cstheme="minorHAnsi"/>
                <w:b/>
                <w:lang w:val="es-MX"/>
              </w:rPr>
              <w:t xml:space="preserve"> NO APLICA</w:t>
            </w:r>
          </w:p>
        </w:tc>
      </w:tr>
      <w:tr w:rsidR="00190045" w:rsidRPr="00504E2C" w:rsidTr="00190045">
        <w:trPr>
          <w:trHeight w:val="902"/>
        </w:trPr>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t>Plano o Diseño No.</w:t>
            </w:r>
          </w:p>
        </w:tc>
        <w:tc>
          <w:tcPr>
            <w:tcW w:w="0" w:type="auto"/>
            <w:vAlign w:val="center"/>
          </w:tcPr>
          <w:p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rsidTr="00190045">
        <w:trPr>
          <w:trHeight w:val="632"/>
        </w:trPr>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r>
      <w:tr w:rsidR="00190045" w:rsidRPr="00504E2C" w:rsidTr="00190045">
        <w:trPr>
          <w:trHeight w:val="632"/>
        </w:trPr>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r>
    </w:tbl>
    <w:p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EndPr>
        <w:rPr>
          <w:rStyle w:val="Estilo2Car"/>
        </w:rPr>
      </w:sdtEndPr>
      <w:sdtContent>
        <w:p w:rsidR="006E48A1" w:rsidRPr="00504E2C" w:rsidRDefault="006E48A1" w:rsidP="00264A93">
          <w:pPr>
            <w:pStyle w:val="Ttul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rsidR="006543F6" w:rsidRPr="00504E2C" w:rsidRDefault="006543F6" w:rsidP="00264A93">
      <w:pPr>
        <w:pStyle w:val="Default"/>
        <w:spacing w:line="276" w:lineRule="auto"/>
        <w:jc w:val="both"/>
        <w:rPr>
          <w:rFonts w:asciiTheme="minorHAnsi" w:hAnsiTheme="minorHAnsi" w:cstheme="minorHAnsi"/>
          <w:sz w:val="22"/>
          <w:szCs w:val="22"/>
          <w:lang w:eastAsia="en-US"/>
        </w:rPr>
      </w:pPr>
    </w:p>
    <w:p w:rsidR="00264A93" w:rsidRDefault="00345AF9"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FF0000"/>
            <w:sz w:val="22"/>
            <w:szCs w:val="22"/>
            <w:lang w:eastAsia="en-US"/>
          </w:rPr>
          <w:id w:val="358483512"/>
          <w:lock w:val="sdtLocked"/>
          <w:placeholder>
            <w:docPart w:val="3D2664D6E2D94C0ABA252F6935AF629C"/>
          </w:placeholder>
          <w:text/>
        </w:sdtPr>
        <w:sdtEndPr/>
        <w:sdtContent>
          <w:r w:rsidR="003032FB" w:rsidRPr="001344AC">
            <w:rPr>
              <w:rFonts w:asciiTheme="minorHAnsi" w:hAnsiTheme="minorHAnsi" w:cstheme="minorHAnsi"/>
              <w:b/>
              <w:i/>
              <w:iCs/>
              <w:color w:val="FF0000"/>
              <w:sz w:val="22"/>
              <w:szCs w:val="22"/>
              <w:lang w:eastAsia="en-US"/>
            </w:rPr>
            <w:t>NO APLICA</w:t>
          </w:r>
        </w:sdtContent>
      </w:sdt>
      <w:r w:rsidR="00263DB4">
        <w:rPr>
          <w:rFonts w:asciiTheme="minorHAnsi" w:hAnsiTheme="minorHAnsi" w:cstheme="minorHAnsi"/>
          <w:b/>
          <w:i/>
          <w:iCs/>
          <w:color w:val="808080" w:themeColor="background1" w:themeShade="80"/>
          <w:sz w:val="22"/>
          <w:szCs w:val="22"/>
          <w:lang w:eastAsia="en-US"/>
        </w:rPr>
        <w:t>(</w:t>
      </w:r>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EndPr>
        <w:rPr>
          <w:rStyle w:val="Estilo2Car"/>
        </w:rPr>
      </w:sdtEndPr>
      <w:sdtContent>
        <w:p w:rsidR="009E01C4" w:rsidRPr="00504E2C" w:rsidRDefault="009E01C4" w:rsidP="00264A93">
          <w:pPr>
            <w:pStyle w:val="Ttul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rsidR="009E01C4" w:rsidRPr="00263DB4" w:rsidRDefault="00345AF9"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EndPr>
          <w:rPr>
            <w:rStyle w:val="Estilo2Car"/>
          </w:rPr>
        </w:sdtEndPr>
        <w:sdtContent>
          <w:r w:rsidR="009E01C4" w:rsidRPr="00504E2C">
            <w:rPr>
              <w:rStyle w:val="Estilo2Car"/>
              <w:sz w:val="22"/>
            </w:rPr>
            <w:t>Las inspecciones y pruebas serán como se indica a continuación:</w:t>
          </w:r>
        </w:sdtContent>
      </w:sdt>
      <w:sdt>
        <w:sdtPr>
          <w:rPr>
            <w:rFonts w:asciiTheme="minorHAnsi" w:hAnsiTheme="minorHAnsi" w:cstheme="minorHAnsi"/>
            <w:b w:val="0"/>
            <w:i/>
            <w:iCs/>
            <w:color w:val="FF0000"/>
            <w:sz w:val="22"/>
            <w:szCs w:val="22"/>
            <w:lang w:eastAsia="en-US"/>
          </w:rPr>
          <w:id w:val="1699199278"/>
          <w:placeholder>
            <w:docPart w:val="4C6504AE93FE4C2DAD9BC277E413EFAE"/>
          </w:placeholder>
          <w:text/>
        </w:sdtPr>
        <w:sdtEndPr/>
        <w:sdtContent>
          <w:r w:rsidR="003032FB">
            <w:rPr>
              <w:rFonts w:asciiTheme="minorHAnsi" w:hAnsiTheme="minorHAnsi" w:cstheme="minorHAnsi"/>
              <w:b w:val="0"/>
              <w:i/>
              <w:iCs/>
              <w:color w:val="FF0000"/>
              <w:sz w:val="22"/>
              <w:szCs w:val="22"/>
              <w:lang w:eastAsia="en-US"/>
            </w:rPr>
            <w:t>NO APLICA</w:t>
          </w:r>
        </w:sdtContent>
      </w:sdt>
      <w:r w:rsidR="00263DB4">
        <w:rPr>
          <w:rFonts w:asciiTheme="minorHAnsi" w:hAnsiTheme="minorHAnsi" w:cstheme="minorHAnsi"/>
          <w:b w:val="0"/>
          <w:i/>
          <w:iCs/>
          <w:color w:val="FF0000"/>
          <w:sz w:val="22"/>
          <w:szCs w:val="22"/>
          <w:lang w:eastAsia="en-US"/>
        </w:rPr>
        <w:t>(</w:t>
      </w:r>
    </w:p>
    <w:sdt>
      <w:sdtPr>
        <w:rPr>
          <w:rStyle w:val="Estilo2Car"/>
          <w:sz w:val="22"/>
        </w:rPr>
        <w:id w:val="-1616505839"/>
        <w:lock w:val="sdtContentLocked"/>
        <w:placeholder>
          <w:docPart w:val="DefaultPlaceholder_-1854013440"/>
        </w:placeholder>
        <w:group/>
      </w:sdtPr>
      <w:sdtEndPr>
        <w:rPr>
          <w:rStyle w:val="Estilo2Car"/>
        </w:rPr>
      </w:sdtEndPr>
      <w:sdtContent>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lastRenderedPageBreak/>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C23E6E" w:rsidRPr="00504E2C" w:rsidRDefault="00C23E6E" w:rsidP="00264A93">
          <w:pPr>
            <w:pStyle w:val="Ttulo"/>
            <w:tabs>
              <w:tab w:val="left" w:pos="284"/>
            </w:tabs>
            <w:spacing w:line="276" w:lineRule="auto"/>
            <w:jc w:val="both"/>
            <w:rPr>
              <w:rStyle w:val="Estilo2Car"/>
              <w:sz w:val="22"/>
            </w:rPr>
          </w:pPr>
        </w:p>
        <w:p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EndPr/>
      <w:sdtContent>
        <w:p w:rsidR="00861B64" w:rsidRPr="00504E2C" w:rsidRDefault="00861B64" w:rsidP="00264A93">
          <w:pPr>
            <w:pStyle w:val="Ttul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rsidR="00C23E6E" w:rsidRPr="00263DB4" w:rsidRDefault="00345AF9" w:rsidP="00352EDB">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End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rsidR="004B03C2" w:rsidRPr="00504E2C" w:rsidRDefault="00345AF9"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End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4B03C2" w:rsidRPr="00504E2C" w:rsidTr="006C72D4">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3032FB">
            <w:pPr>
              <w:jc w:val="both"/>
              <w:rPr>
                <w:rFonts w:asciiTheme="minorHAnsi" w:hAnsiTheme="minorHAnsi" w:cstheme="minorHAnsi"/>
                <w:b/>
              </w:rPr>
            </w:pPr>
            <w:r w:rsidRPr="00504E2C">
              <w:rPr>
                <w:rFonts w:asciiTheme="minorHAnsi" w:hAnsiTheme="minorHAnsi" w:cstheme="minorHAnsi"/>
                <w:b/>
              </w:rPr>
              <w:t xml:space="preserve">FECHA DE PRESENTACIÓN PREVISTA </w:t>
            </w:r>
          </w:p>
        </w:tc>
      </w:tr>
      <w:tr w:rsidR="004C351D" w:rsidRPr="00504E2C" w:rsidTr="001344AC">
        <w:trPr>
          <w:trHeight w:val="615"/>
        </w:trPr>
        <w:tc>
          <w:tcPr>
            <w:tcW w:w="325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C351D" w:rsidRPr="00352EDB" w:rsidRDefault="000F50BD" w:rsidP="007C4C75">
            <w:pPr>
              <w:jc w:val="both"/>
              <w:rPr>
                <w:rFonts w:asciiTheme="minorHAnsi" w:hAnsiTheme="minorHAnsi" w:cstheme="minorHAnsi"/>
              </w:rPr>
            </w:pPr>
            <w:r>
              <w:rPr>
                <w:rFonts w:asciiTheme="minorHAnsi" w:hAnsiTheme="minorHAnsi" w:cstheme="minorHAnsi"/>
              </w:rPr>
              <w:lastRenderedPageBreak/>
              <w:t>Informe de trabajo (total 4 informes-frecuencia mensual)</w:t>
            </w:r>
          </w:p>
        </w:tc>
        <w:tc>
          <w:tcPr>
            <w:tcW w:w="3118" w:type="dxa"/>
            <w:tcBorders>
              <w:top w:val="nil"/>
              <w:left w:val="nil"/>
              <w:bottom w:val="single" w:sz="4" w:space="0" w:color="auto"/>
              <w:right w:val="single" w:sz="8" w:space="0" w:color="auto"/>
            </w:tcBorders>
            <w:tcMar>
              <w:top w:w="0" w:type="dxa"/>
              <w:left w:w="108" w:type="dxa"/>
              <w:bottom w:w="0" w:type="dxa"/>
              <w:right w:w="108" w:type="dxa"/>
            </w:tcMar>
          </w:tcPr>
          <w:p w:rsidR="004C351D" w:rsidRPr="00352EDB" w:rsidRDefault="004C351D" w:rsidP="00264A93">
            <w:pPr>
              <w:jc w:val="both"/>
              <w:rPr>
                <w:rFonts w:asciiTheme="minorHAnsi" w:hAnsiTheme="minorHAnsi" w:cstheme="minorHAnsi"/>
              </w:rPr>
            </w:pPr>
            <w:r>
              <w:rPr>
                <w:rFonts w:asciiTheme="minorHAnsi" w:hAnsiTheme="minorHAnsi" w:cstheme="minorHAnsi"/>
              </w:rPr>
              <w:t>Documental</w:t>
            </w:r>
          </w:p>
        </w:tc>
        <w:tc>
          <w:tcPr>
            <w:tcW w:w="3358" w:type="dxa"/>
            <w:tcBorders>
              <w:top w:val="nil"/>
              <w:left w:val="nil"/>
              <w:bottom w:val="single" w:sz="4" w:space="0" w:color="auto"/>
              <w:right w:val="single" w:sz="8" w:space="0" w:color="auto"/>
            </w:tcBorders>
            <w:tcMar>
              <w:top w:w="0" w:type="dxa"/>
              <w:left w:w="108" w:type="dxa"/>
              <w:bottom w:w="0" w:type="dxa"/>
              <w:right w:w="108" w:type="dxa"/>
            </w:tcMar>
            <w:hideMark/>
          </w:tcPr>
          <w:p w:rsidR="004C351D" w:rsidRDefault="004D5201">
            <w:r>
              <w:rPr>
                <w:rFonts w:asciiTheme="minorHAnsi" w:hAnsiTheme="minorHAnsi" w:cstheme="minorHAnsi"/>
              </w:rPr>
              <w:t xml:space="preserve">Octubre </w:t>
            </w:r>
            <w:r w:rsidR="00492169">
              <w:rPr>
                <w:rFonts w:asciiTheme="minorHAnsi" w:hAnsiTheme="minorHAnsi" w:cstheme="minorHAnsi"/>
              </w:rPr>
              <w:t>2024 a Julio</w:t>
            </w:r>
            <w:r w:rsidR="007C4C75">
              <w:rPr>
                <w:rFonts w:asciiTheme="minorHAnsi" w:hAnsiTheme="minorHAnsi" w:cstheme="minorHAnsi"/>
              </w:rPr>
              <w:t xml:space="preserve"> </w:t>
            </w:r>
            <w:r w:rsidR="00492169">
              <w:rPr>
                <w:rFonts w:asciiTheme="minorHAnsi" w:hAnsiTheme="minorHAnsi" w:cstheme="minorHAnsi"/>
              </w:rPr>
              <w:t xml:space="preserve"> 2025</w:t>
            </w:r>
          </w:p>
        </w:tc>
      </w:tr>
      <w:tr w:rsidR="004C351D" w:rsidRPr="00504E2C" w:rsidTr="001344AC">
        <w:trPr>
          <w:trHeight w:val="495"/>
        </w:trPr>
        <w:tc>
          <w:tcPr>
            <w:tcW w:w="325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C351D" w:rsidRPr="00352EDB" w:rsidRDefault="0057520E" w:rsidP="0009330E">
            <w:pPr>
              <w:jc w:val="both"/>
              <w:rPr>
                <w:rFonts w:asciiTheme="minorHAnsi" w:hAnsiTheme="minorHAnsi" w:cstheme="minorHAnsi"/>
              </w:rPr>
            </w:pPr>
            <w:r>
              <w:rPr>
                <w:rFonts w:asciiTheme="minorHAnsi" w:hAnsiTheme="minorHAnsi" w:cstheme="minorHAnsi"/>
              </w:rPr>
              <w:t>Nota de remisión</w:t>
            </w:r>
          </w:p>
        </w:tc>
        <w:tc>
          <w:tcPr>
            <w:tcW w:w="311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C351D" w:rsidRPr="00352EDB" w:rsidRDefault="004C351D" w:rsidP="00264A93">
            <w:pPr>
              <w:jc w:val="both"/>
              <w:rPr>
                <w:rFonts w:asciiTheme="minorHAnsi" w:hAnsiTheme="minorHAnsi" w:cstheme="minorHAnsi"/>
              </w:rPr>
            </w:pPr>
            <w:r>
              <w:rPr>
                <w:rFonts w:asciiTheme="minorHAnsi" w:hAnsiTheme="minorHAnsi" w:cstheme="minorHAnsi"/>
              </w:rPr>
              <w:t>Documental</w:t>
            </w:r>
          </w:p>
        </w:tc>
        <w:tc>
          <w:tcPr>
            <w:tcW w:w="335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C351D" w:rsidRDefault="004D5201">
            <w:pPr>
              <w:rPr>
                <w:rFonts w:asciiTheme="minorHAnsi" w:hAnsiTheme="minorHAnsi" w:cstheme="minorHAnsi"/>
              </w:rPr>
            </w:pPr>
            <w:r>
              <w:rPr>
                <w:rFonts w:asciiTheme="minorHAnsi" w:hAnsiTheme="minorHAnsi" w:cstheme="minorHAnsi"/>
              </w:rPr>
              <w:t>Octubre</w:t>
            </w:r>
            <w:r w:rsidR="007C4C75">
              <w:rPr>
                <w:rFonts w:asciiTheme="minorHAnsi" w:hAnsiTheme="minorHAnsi" w:cstheme="minorHAnsi"/>
              </w:rPr>
              <w:t xml:space="preserve"> </w:t>
            </w:r>
            <w:r w:rsidR="007C4C75" w:rsidRPr="00311FFA">
              <w:rPr>
                <w:rFonts w:asciiTheme="minorHAnsi" w:hAnsiTheme="minorHAnsi" w:cstheme="minorHAnsi"/>
              </w:rPr>
              <w:t xml:space="preserve"> 2024</w:t>
            </w:r>
            <w:r w:rsidR="00492169">
              <w:rPr>
                <w:rFonts w:asciiTheme="minorHAnsi" w:hAnsiTheme="minorHAnsi" w:cstheme="minorHAnsi"/>
              </w:rPr>
              <w:t xml:space="preserve"> </w:t>
            </w:r>
          </w:p>
          <w:p w:rsidR="00492169" w:rsidRDefault="00492169">
            <w:r>
              <w:rPr>
                <w:rFonts w:asciiTheme="minorHAnsi" w:hAnsiTheme="minorHAnsi" w:cstheme="minorHAnsi"/>
              </w:rPr>
              <w:t>Julio 2025</w:t>
            </w:r>
          </w:p>
        </w:tc>
      </w:tr>
    </w:tbl>
    <w:p w:rsidR="004B03C2" w:rsidRPr="00504E2C" w:rsidRDefault="004B03C2" w:rsidP="00264A93">
      <w:pPr>
        <w:jc w:val="both"/>
        <w:rPr>
          <w:rFonts w:asciiTheme="minorHAnsi" w:hAnsiTheme="minorHAnsi" w:cstheme="minorHAnsi"/>
          <w:lang w:val="es-ES_tradnl"/>
        </w:rPr>
      </w:pPr>
    </w:p>
    <w:p w:rsidR="004E5316" w:rsidRPr="00504E2C" w:rsidRDefault="00345AF9"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End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rsidR="00561419" w:rsidRPr="00504E2C" w:rsidRDefault="00561419" w:rsidP="00264A93">
      <w:pPr>
        <w:spacing w:before="240" w:after="0"/>
        <w:jc w:val="both"/>
        <w:rPr>
          <w:rFonts w:asciiTheme="minorHAnsi" w:hAnsiTheme="minorHAnsi" w:cstheme="minorHAnsi"/>
          <w:lang w:val="es-ES_tradnl"/>
        </w:rPr>
      </w:pPr>
    </w:p>
    <w:p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EndPr/>
      <w:sdtContent>
        <w:p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rsidR="00C742C4" w:rsidRPr="00504E2C" w:rsidRDefault="00C742C4" w:rsidP="00264A93">
      <w:pPr>
        <w:pStyle w:val="Ttulo"/>
        <w:spacing w:line="276" w:lineRule="auto"/>
        <w:ind w:left="0"/>
        <w:jc w:val="both"/>
        <w:rPr>
          <w:rFonts w:asciiTheme="minorHAnsi" w:hAnsiTheme="minorHAnsi" w:cstheme="minorHAnsi"/>
          <w:sz w:val="22"/>
          <w:szCs w:val="22"/>
        </w:rPr>
      </w:pPr>
    </w:p>
    <w:p w:rsidR="00C742C4" w:rsidRPr="00504E2C" w:rsidRDefault="00345AF9"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EndPr>
          <w:rPr>
            <w:rStyle w:val="Estilo2Car"/>
          </w:rPr>
        </w:sdtEndPr>
        <w:sdtContent>
          <w:r w:rsidR="00C742C4" w:rsidRPr="00504E2C">
            <w:rPr>
              <w:rStyle w:val="Estilo2Car"/>
              <w:b/>
              <w:sz w:val="22"/>
            </w:rPr>
            <w:t>Interpretación</w:t>
          </w:r>
        </w:sdtContent>
      </w:sdt>
    </w:p>
    <w:p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EndPr>
        <w:rPr>
          <w:rStyle w:val="Estilo2Car"/>
        </w:rPr>
      </w:sdtEndPr>
      <w:sdtContent>
        <w:p w:rsidR="002B6276"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rsidR="00DE48C5" w:rsidRPr="00504E2C" w:rsidRDefault="00345AF9" w:rsidP="00264A93">
      <w:pPr>
        <w:pStyle w:val="Ttulo"/>
        <w:spacing w:line="276" w:lineRule="auto"/>
        <w:ind w:left="0"/>
        <w:jc w:val="both"/>
        <w:rPr>
          <w:rFonts w:asciiTheme="minorHAnsi" w:hAnsiTheme="minorHAnsi" w:cstheme="minorHAnsi"/>
          <w:b w:val="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End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r w:rsidR="000F50BD">
        <w:rPr>
          <w:rFonts w:asciiTheme="minorHAnsi" w:hAnsiTheme="minorHAnsi" w:cstheme="minorHAnsi"/>
          <w:b w:val="0"/>
          <w:sz w:val="22"/>
          <w:szCs w:val="22"/>
          <w:lang w:eastAsia="es-PY"/>
        </w:rPr>
        <w:t xml:space="preserve"> </w:t>
      </w:r>
      <w:r w:rsidR="000F50BD">
        <w:rPr>
          <w:rFonts w:asciiTheme="minorHAnsi" w:hAnsiTheme="minorHAnsi" w:cstheme="minorHAnsi"/>
          <w:i/>
          <w:iCs/>
          <w:color w:val="FF0000"/>
          <w:sz w:val="22"/>
          <w:szCs w:val="22"/>
          <w:lang w:eastAsia="en-US"/>
        </w:rPr>
        <w:t>Contrato</w:t>
      </w:r>
    </w:p>
    <w:p w:rsidR="001413E5" w:rsidRPr="00504E2C" w:rsidRDefault="001413E5" w:rsidP="00264A93">
      <w:pPr>
        <w:pStyle w:val="Ttulo"/>
        <w:spacing w:line="276" w:lineRule="auto"/>
        <w:ind w:left="0"/>
        <w:jc w:val="both"/>
        <w:rPr>
          <w:rFonts w:asciiTheme="minorHAnsi" w:hAnsiTheme="minorHAnsi" w:cstheme="minorHAnsi"/>
          <w:b w:val="0"/>
          <w:sz w:val="22"/>
          <w:szCs w:val="22"/>
          <w:lang w:eastAsia="es-PY"/>
        </w:rPr>
      </w:pPr>
    </w:p>
    <w:sdt>
      <w:sdtPr>
        <w:rPr>
          <w:rStyle w:val="Estilo2Car"/>
          <w:b/>
          <w:sz w:val="22"/>
        </w:rPr>
        <w:id w:val="-1465181607"/>
        <w:lock w:val="contentLocked"/>
        <w:placeholder>
          <w:docPart w:val="DefaultPlaceholder_-1854013440"/>
        </w:placeholder>
        <w:group/>
      </w:sdtPr>
      <w:sdtEndPr>
        <w:rPr>
          <w:rStyle w:val="Estilo2Car"/>
        </w:rPr>
      </w:sdtEndPr>
      <w:sdtContent>
        <w:p w:rsidR="00A432A2"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rsidR="00A432A2" w:rsidRPr="00504E2C"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rsidR="00A432A2"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rsidR="00FF45B5" w:rsidRDefault="00FF45B5" w:rsidP="00FB6A7F">
          <w:pPr>
            <w:pStyle w:val="Ttul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rsidR="00A432A2"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EndPr/>
      <w:sdtContent>
        <w:p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rsidR="007B7FBE" w:rsidRPr="00504E2C" w:rsidRDefault="00345AF9"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EndPr>
          <w:rPr>
            <w:rStyle w:val="nfasis"/>
          </w:rPr>
        </w:sdtEndPr>
        <w:sdtContent>
          <w:r w:rsidR="00974398" w:rsidRPr="00504E2C">
            <w:rPr>
              <w:rStyle w:val="nfasis"/>
              <w:i w:val="0"/>
              <w:iCs w:val="0"/>
              <w:sz w:val="22"/>
            </w:rPr>
            <w:t>S</w:t>
          </w:r>
          <w:r w:rsidR="000545E6" w:rsidRPr="00504E2C">
            <w:rPr>
              <w:rStyle w:val="nfasis"/>
              <w:i w:val="0"/>
              <w:iCs w:val="0"/>
              <w:sz w:val="22"/>
            </w:rPr>
            <w:t>ubcontratación</w:t>
          </w:r>
        </w:sdtContent>
      </w:sdt>
    </w:p>
    <w:p w:rsidR="00A432A2" w:rsidRPr="00504E2C" w:rsidRDefault="00345AF9"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End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howingPlcHdr/>
        </w:sdtPr>
        <w:sdtEndPr/>
        <w:sdtContent>
          <w:r w:rsidR="003032FB" w:rsidRPr="00504E2C">
            <w:rPr>
              <w:rStyle w:val="Textodelmarcadordeposicin"/>
              <w:rFonts w:asciiTheme="minorHAnsi" w:hAnsiTheme="minorHAnsi" w:cstheme="minorHAnsi"/>
            </w:rPr>
            <w:t>Haga clic o pulse aquí para escribir texto.</w:t>
          </w:r>
        </w:sdtContent>
      </w:sdt>
      <w:r w:rsidR="00A432A2" w:rsidRPr="00CE7DD4">
        <w:rPr>
          <w:rFonts w:asciiTheme="minorHAnsi" w:eastAsia="Times New Roman" w:hAnsiTheme="minorHAnsi" w:cstheme="minorHAnsi"/>
          <w:i/>
          <w:color w:val="FF0000"/>
          <w:lang w:eastAsia="es-PY"/>
        </w:rPr>
        <w:t>No Aplica]</w:t>
      </w:r>
      <w:r w:rsidR="00F33F43">
        <w:rPr>
          <w:rFonts w:asciiTheme="minorHAnsi" w:eastAsia="Times New Roman" w:hAnsiTheme="minorHAnsi" w:cstheme="minorHAnsi"/>
          <w:i/>
          <w:color w:val="FF0000"/>
          <w:lang w:eastAsia="es-PY"/>
        </w:rPr>
        <w:t>.</w:t>
      </w:r>
    </w:p>
    <w:p w:rsidR="007B7FBE" w:rsidRPr="00504E2C" w:rsidRDefault="00345AF9"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End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rsidR="00CD1F58" w:rsidRPr="00504E2C" w:rsidRDefault="00CD1F58" w:rsidP="00264A93">
      <w:pPr>
        <w:spacing w:after="0"/>
        <w:jc w:val="both"/>
        <w:rPr>
          <w:rFonts w:asciiTheme="minorHAnsi" w:eastAsia="Times New Roman" w:hAnsiTheme="minorHAnsi" w:cstheme="minorHAnsi"/>
          <w:color w:val="000000"/>
          <w:lang w:eastAsia="es-PY"/>
        </w:rPr>
      </w:pPr>
    </w:p>
    <w:p w:rsidR="00786AEF" w:rsidRPr="00504E2C" w:rsidRDefault="00345AF9"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EndPr>
          <w:rPr>
            <w:rStyle w:val="nfasis"/>
          </w:rPr>
        </w:sdtEndPr>
        <w:sdtContent>
          <w:r w:rsidR="00D73225" w:rsidRPr="00504E2C">
            <w:rPr>
              <w:rStyle w:val="nfasis"/>
              <w:i w:val="0"/>
              <w:iCs w:val="0"/>
              <w:sz w:val="22"/>
            </w:rPr>
            <w:t>Derechos Intelectuales</w:t>
          </w:r>
        </w:sdtContent>
      </w:sdt>
    </w:p>
    <w:p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EndPr/>
      <w:sdtContent>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La instalación de los bienes por el proveedor o el uso de los bienes en la República del Paraguay; y</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rsidR="00B13866" w:rsidRPr="00504E2C" w:rsidRDefault="00345AF9"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EndPr>
          <w:rPr>
            <w:rStyle w:val="Estilo2Car"/>
          </w:rPr>
        </w:sdtEndPr>
        <w:sdtContent>
          <w:r w:rsidR="001F7E20" w:rsidRPr="00504E2C">
            <w:rPr>
              <w:rStyle w:val="Estilo2Car"/>
              <w:b/>
              <w:sz w:val="22"/>
            </w:rPr>
            <w:t>Transporte</w:t>
          </w:r>
        </w:sdtContent>
      </w:sdt>
    </w:p>
    <w:p w:rsidR="003E4716" w:rsidRPr="00504E2C" w:rsidRDefault="003E4716" w:rsidP="00264A93">
      <w:pPr>
        <w:suppressAutoHyphens/>
        <w:spacing w:after="0"/>
        <w:ind w:right="-72"/>
        <w:jc w:val="both"/>
        <w:rPr>
          <w:rFonts w:asciiTheme="minorHAnsi" w:hAnsiTheme="minorHAnsi" w:cstheme="minorHAnsi"/>
          <w:lang w:val="es-ES"/>
        </w:rPr>
      </w:pPr>
    </w:p>
    <w:p w:rsidR="001F7E20" w:rsidRPr="00504E2C" w:rsidRDefault="00345AF9"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End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rsidR="00F93151" w:rsidRPr="00504E2C" w:rsidRDefault="00345AF9"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End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color w:val="FF0000"/>
            <w:lang w:val="es-ES"/>
          </w:rPr>
          <w:id w:val="-1810634145"/>
          <w:placeholder>
            <w:docPart w:val="A58824D642A54B14AAD73B874B087B82"/>
          </w:placeholder>
          <w:text/>
        </w:sdtPr>
        <w:sdtEndPr/>
        <w:sdtContent>
          <w:proofErr w:type="gramStart"/>
          <w:r w:rsidR="003032FB">
            <w:rPr>
              <w:rFonts w:asciiTheme="minorHAnsi" w:hAnsiTheme="minorHAnsi" w:cstheme="minorHAnsi"/>
              <w:color w:val="FF0000"/>
              <w:lang w:val="es-ES"/>
            </w:rPr>
            <w:t>no</w:t>
          </w:r>
          <w:proofErr w:type="gramEnd"/>
          <w:r w:rsidR="003032FB">
            <w:rPr>
              <w:rFonts w:asciiTheme="minorHAnsi" w:hAnsiTheme="minorHAnsi" w:cstheme="minorHAnsi"/>
              <w:color w:val="FF0000"/>
              <w:lang w:val="es-ES"/>
            </w:rPr>
            <w:t xml:space="preserve"> aplica</w:t>
          </w:r>
        </w:sdtContent>
      </w:sdt>
      <w:r w:rsidR="00CE7DD4" w:rsidRPr="00CE7DD4">
        <w:rPr>
          <w:rFonts w:asciiTheme="minorHAnsi" w:hAnsiTheme="minorHAnsi" w:cstheme="minorHAnsi"/>
          <w:i/>
          <w:color w:val="FF0000"/>
          <w:lang w:val="es-ES"/>
        </w:rPr>
        <w:t>(</w:t>
      </w:r>
    </w:p>
    <w:p w:rsidR="00116CA5" w:rsidRPr="00504E2C" w:rsidRDefault="00116CA5" w:rsidP="00264A93">
      <w:pPr>
        <w:pStyle w:val="Ttulo"/>
        <w:tabs>
          <w:tab w:val="left" w:pos="284"/>
        </w:tabs>
        <w:spacing w:line="276" w:lineRule="auto"/>
        <w:ind w:left="0"/>
        <w:jc w:val="both"/>
        <w:rPr>
          <w:rStyle w:val="Estilo2Car"/>
          <w:b/>
          <w:sz w:val="22"/>
        </w:rPr>
      </w:pPr>
    </w:p>
    <w:p w:rsidR="00CD1F58" w:rsidRPr="00504E2C" w:rsidRDefault="00345AF9"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EndPr>
          <w:rPr>
            <w:rStyle w:val="Estilo2Car"/>
          </w:rPr>
        </w:sdtEndPr>
        <w:sdtContent>
          <w:r w:rsidR="00CD1F58" w:rsidRPr="00504E2C">
            <w:rPr>
              <w:rStyle w:val="Estilo2Car"/>
              <w:b/>
              <w:sz w:val="22"/>
            </w:rPr>
            <w:t>Confidencialidad de la Información</w:t>
          </w:r>
        </w:sdtContent>
      </w:sdt>
    </w:p>
    <w:p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w:t>
          </w:r>
          <w:r w:rsidRPr="00504E2C">
            <w:rPr>
              <w:rFonts w:asciiTheme="minorHAnsi" w:eastAsia="Times New Roman" w:hAnsiTheme="minorHAnsi" w:cstheme="minorHAnsi"/>
              <w:color w:val="000000"/>
              <w:lang w:eastAsia="es-PY"/>
            </w:rPr>
            <w:lastRenderedPageBreak/>
            <w:t>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rsidR="00CE7DD4" w:rsidRPr="00504E2C" w:rsidRDefault="00CE7DD4" w:rsidP="00264A93">
          <w:pPr>
            <w:spacing w:after="0"/>
            <w:jc w:val="both"/>
            <w:rPr>
              <w:rFonts w:asciiTheme="minorHAnsi" w:eastAsia="Times New Roman" w:hAnsiTheme="minorHAnsi" w:cstheme="minorHAnsi"/>
              <w:color w:val="000000"/>
              <w:lang w:eastAsia="es-PY"/>
            </w:rPr>
          </w:pP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rsidR="00CE7DD4" w:rsidRPr="00504E2C" w:rsidRDefault="00CE7DD4" w:rsidP="00264A93">
          <w:pPr>
            <w:spacing w:after="0"/>
            <w:jc w:val="both"/>
            <w:rPr>
              <w:rFonts w:asciiTheme="minorHAnsi" w:eastAsia="Times New Roman" w:hAnsiTheme="minorHAnsi" w:cstheme="minorHAnsi"/>
              <w:color w:val="000000"/>
              <w:lang w:eastAsia="es-PY"/>
            </w:rPr>
          </w:pPr>
        </w:p>
        <w:p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rsidR="000545E6" w:rsidRPr="00504E2C" w:rsidRDefault="000545E6" w:rsidP="00264A93">
      <w:pPr>
        <w:pStyle w:val="Ttulo"/>
        <w:spacing w:line="276" w:lineRule="auto"/>
        <w:ind w:left="0"/>
        <w:jc w:val="both"/>
        <w:rPr>
          <w:rFonts w:asciiTheme="minorHAnsi" w:hAnsiTheme="minorHAnsi" w:cstheme="minorHAnsi"/>
          <w:sz w:val="22"/>
          <w:szCs w:val="22"/>
        </w:rPr>
      </w:pPr>
    </w:p>
    <w:p w:rsidR="002E5AD5" w:rsidRPr="00504E2C" w:rsidRDefault="00345AF9"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End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w:t>
          </w:r>
          <w:r w:rsidRPr="00504E2C">
            <w:rPr>
              <w:rFonts w:asciiTheme="minorHAnsi" w:eastAsia="Times New Roman" w:hAnsiTheme="minorHAnsi" w:cstheme="minorHAnsi"/>
              <w:color w:val="000000"/>
              <w:lang w:eastAsia="es-PY"/>
            </w:rPr>
            <w:lastRenderedPageBreak/>
            <w:t xml:space="preserve">en el Formulario de Identificación de Servicios Personales (FIS), a través del Registro del Proveedor del Estado.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rsidR="00A432A2" w:rsidRPr="00504E2C" w:rsidRDefault="00345AF9"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EndPr/>
        <w:sdtContent>
          <w:r w:rsidR="00A432A2" w:rsidRPr="00504E2C">
            <w:rPr>
              <w:rFonts w:asciiTheme="minorHAnsi" w:eastAsia="Times New Roman" w:hAnsiTheme="minorHAnsi" w:cstheme="minorHAnsi"/>
              <w:lang w:eastAsia="es-PY"/>
            </w:rPr>
            <w:t>El Porcentaje de Garantía de Fiel Cumplimiento de Contrato es de:</w:t>
          </w:r>
        </w:sdtContent>
      </w:sdt>
      <w:r w:rsidR="0009330E" w:rsidRPr="0009330E">
        <w:rPr>
          <w:rFonts w:asciiTheme="minorHAnsi" w:hAnsiTheme="minorHAnsi" w:cstheme="minorHAnsi"/>
          <w:i/>
          <w:iCs/>
          <w:color w:val="FF0000"/>
        </w:rPr>
        <w:t>Siendo el llamado consultoría, se deberá garantizar el fiel cumplimiento de contrato por el 10% y deberá ser por seguro de responsabilidad profesional</w:t>
      </w: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rsidR="00372C6A" w:rsidRDefault="00345AF9"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27849375"/>
          <w:lock w:val="contentLocked"/>
          <w:placeholder>
            <w:docPart w:val="DefaultPlaceholder_-1854013440"/>
          </w:placeholder>
          <w:group/>
        </w:sdtPr>
        <w:sdtEndPr/>
        <w:sdtContent>
          <w:r w:rsidR="00EA1B1E" w:rsidRPr="00EA1B1E">
            <w:rPr>
              <w:rFonts w:asciiTheme="minorHAnsi" w:eastAsia="Times New Roman" w:hAnsiTheme="minorHAnsi" w:cstheme="minorHAnsi"/>
              <w:lang w:eastAsia="es-PY"/>
            </w:rPr>
            <w:t>La garantía adoptará alguna de las siguientes formas: Garantía bancaria o Póliza de Seguros.</w:t>
          </w:r>
        </w:sdtContent>
      </w:sdt>
    </w:p>
    <w:p w:rsidR="00816DBB" w:rsidRPr="00372C6A" w:rsidRDefault="00816DBB"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EndPr/>
      <w:sdtContent>
        <w:p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rsidR="00816DBB" w:rsidRPr="00372C6A" w:rsidRDefault="00345AF9"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EndPr/>
        <w:sdtContent>
          <w:r w:rsidR="00816DBB" w:rsidRPr="00504E2C">
            <w:rPr>
              <w:rFonts w:asciiTheme="minorHAnsi" w:eastAsia="Times New Roman" w:hAnsiTheme="minorHAnsi" w:cstheme="minorHAnsi"/>
              <w:lang w:eastAsia="es-PY"/>
            </w:rPr>
            <w:t>El plazo de vigencia de la Garantía de Fiel Cumplimiento de Contrato será de:</w:t>
          </w:r>
          <w:r w:rsidR="00390069">
            <w:rPr>
              <w:rFonts w:asciiTheme="minorHAnsi" w:eastAsia="Times New Roman" w:hAnsiTheme="minorHAnsi" w:cstheme="minorHAnsi"/>
              <w:lang w:eastAsia="es-PY"/>
            </w:rPr>
            <w:t xml:space="preserve"> </w:t>
          </w:r>
        </w:sdtContent>
      </w:sdt>
      <w:r w:rsidR="003032FB">
        <w:rPr>
          <w:rFonts w:asciiTheme="minorHAnsi" w:hAnsiTheme="minorHAnsi" w:cstheme="minorHAnsi"/>
          <w:i/>
          <w:iCs/>
          <w:color w:val="FF0000"/>
        </w:rPr>
        <w:t xml:space="preserve">30 </w:t>
      </w:r>
      <w:proofErr w:type="spellStart"/>
      <w:r w:rsidR="003032FB">
        <w:rPr>
          <w:rFonts w:asciiTheme="minorHAnsi" w:hAnsiTheme="minorHAnsi" w:cstheme="minorHAnsi"/>
          <w:i/>
          <w:iCs/>
          <w:color w:val="FF0000"/>
        </w:rPr>
        <w:t>dias</w:t>
      </w:r>
      <w:proofErr w:type="spellEnd"/>
      <w:r w:rsidR="00AD64B7">
        <w:rPr>
          <w:rFonts w:asciiTheme="minorHAnsi" w:hAnsiTheme="minorHAnsi" w:cstheme="minorHAnsi"/>
          <w:i/>
          <w:iCs/>
          <w:color w:val="FF0000"/>
        </w:rPr>
        <w:t xml:space="preserve"> a partir </w:t>
      </w:r>
      <w:r w:rsidR="000F50BD">
        <w:rPr>
          <w:rFonts w:asciiTheme="minorHAnsi" w:hAnsiTheme="minorHAnsi" w:cstheme="minorHAnsi"/>
          <w:i/>
          <w:iCs/>
          <w:color w:val="FF0000"/>
        </w:rPr>
        <w:t xml:space="preserve">de la firma de contrato y </w:t>
      </w:r>
      <w:r w:rsidR="00AD64B7" w:rsidRPr="00AD64B7">
        <w:rPr>
          <w:rFonts w:asciiTheme="minorHAnsi" w:hAnsiTheme="minorHAnsi" w:cstheme="minorHAnsi"/>
          <w:i/>
          <w:iCs/>
          <w:color w:val="FF0000"/>
        </w:rPr>
        <w:t xml:space="preserve"> la prestación de los servicios</w:t>
      </w:r>
      <w:r w:rsidR="00AD64B7">
        <w:rPr>
          <w:rFonts w:asciiTheme="minorHAnsi" w:hAnsiTheme="minorHAnsi" w:cstheme="minorHAnsi"/>
          <w:i/>
          <w:iCs/>
          <w:color w:val="FF0000"/>
        </w:rPr>
        <w:t>.</w:t>
      </w:r>
    </w:p>
    <w:sdt>
      <w:sdtPr>
        <w:rPr>
          <w:rFonts w:asciiTheme="minorHAnsi" w:eastAsia="Times New Roman" w:hAnsiTheme="minorHAnsi" w:cstheme="minorHAnsi"/>
          <w:lang w:eastAsia="es-PY"/>
        </w:rPr>
        <w:id w:val="-1217114187"/>
        <w:lock w:val="contentLocked"/>
        <w:placeholder>
          <w:docPart w:val="DefaultPlaceholder_-1854013440"/>
        </w:placeholder>
        <w:group/>
      </w:sdtPr>
      <w:sdtEndPr/>
      <w:sdtContent>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rsidR="00FC4646" w:rsidRPr="00504E2C" w:rsidRDefault="00345AF9"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EndPr/>
        <w:sdtContent>
          <w:r w:rsidR="00FC4646" w:rsidRPr="00504E2C">
            <w:rPr>
              <w:sz w:val="22"/>
            </w:rPr>
            <w:t>Formas y Condiciones de Pago</w:t>
          </w:r>
        </w:sdtContent>
      </w:sdt>
    </w:p>
    <w:p w:rsidR="00885E24" w:rsidRPr="00504E2C" w:rsidRDefault="00885E24" w:rsidP="00264A93">
      <w:pPr>
        <w:tabs>
          <w:tab w:val="center" w:pos="426"/>
        </w:tabs>
        <w:spacing w:after="0"/>
        <w:jc w:val="both"/>
        <w:rPr>
          <w:rFonts w:asciiTheme="minorHAnsi" w:hAnsiTheme="minorHAnsi" w:cstheme="minorHAnsi"/>
          <w:lang w:eastAsia="es-PY"/>
        </w:rPr>
      </w:pPr>
      <w:bookmarkStart w:id="20" w:name="_Hlk32828097"/>
    </w:p>
    <w:p w:rsidR="00816DBB" w:rsidRPr="00372C6A" w:rsidRDefault="00345AF9" w:rsidP="00372C6A">
      <w:pPr>
        <w:spacing w:after="0"/>
        <w:jc w:val="both"/>
        <w:rPr>
          <w:rFonts w:asciiTheme="minorHAnsi" w:eastAsiaTheme="minorHAnsi" w:hAnsiTheme="minorHAnsi" w:cstheme="minorHAnsi"/>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End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sdt>
        <w:sdtPr>
          <w:rPr>
            <w:rFonts w:asciiTheme="minorHAnsi" w:eastAsia="Times New Roman" w:hAnsiTheme="minorHAnsi" w:cstheme="minorHAnsi"/>
            <w:color w:val="000000"/>
            <w:lang w:eastAsia="es-PY"/>
          </w:rPr>
          <w:id w:val="333033685"/>
          <w:lock w:val="contentLocked"/>
          <w:placeholder>
            <w:docPart w:val="77B587A6F7F74D2EB9143ACFBDC6C4ED"/>
          </w:placeholder>
          <w:showingPlcHdr/>
          <w:group/>
        </w:sdtPr>
        <w:sdtEndPr>
          <w:rPr>
            <w:rFonts w:eastAsiaTheme="minorHAnsi"/>
            <w:color w:val="auto"/>
          </w:rPr>
        </w:sdtEndPr>
        <w:sdtContent>
          <w:r w:rsidR="00372C6A" w:rsidRPr="00504E2C">
            <w:rPr>
              <w:rStyle w:val="Textodelmarcadordeposicin"/>
              <w:rFonts w:asciiTheme="minorHAnsi" w:hAnsiTheme="minorHAnsi" w:cstheme="minorHAnsi"/>
            </w:rPr>
            <w:t>Haga clic aquí para escribir texto.</w:t>
          </w:r>
        </w:sdtContent>
      </w:sdt>
      <w:r w:rsidR="00AD64B7">
        <w:rPr>
          <w:rFonts w:asciiTheme="minorHAnsi" w:hAnsiTheme="minorHAnsi" w:cstheme="minorHAnsi"/>
          <w:color w:val="FF0000"/>
          <w:lang w:eastAsia="es-PY"/>
        </w:rPr>
        <w:t xml:space="preserve"> A plazos  </w:t>
      </w:r>
    </w:p>
    <w:sdt>
      <w:sdtPr>
        <w:rPr>
          <w:rFonts w:asciiTheme="minorHAnsi" w:hAnsiTheme="minorHAnsi" w:cstheme="minorHAnsi"/>
          <w:color w:val="000000"/>
          <w:lang w:eastAsia="es-PY"/>
        </w:rPr>
        <w:id w:val="183022712"/>
        <w:lock w:val="contentLocked"/>
        <w:placeholder>
          <w:docPart w:val="DefaultPlaceholder_-1854013440"/>
        </w:placeholder>
        <w:group/>
      </w:sdtPr>
      <w:sdtEndPr/>
      <w:sdtContent>
        <w:p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rsidR="00816DBB" w:rsidRPr="00504E2C" w:rsidRDefault="00816DBB" w:rsidP="00264A93">
          <w:pPr>
            <w:spacing w:after="0"/>
            <w:jc w:val="both"/>
            <w:rPr>
              <w:rFonts w:asciiTheme="minorHAnsi" w:hAnsiTheme="minorHAnsi" w:cstheme="minorHAnsi"/>
              <w:color w:val="000000"/>
              <w:lang w:eastAsia="es-PY"/>
            </w:rPr>
          </w:pP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rsidR="00372C6A" w:rsidRPr="00372C6A" w:rsidRDefault="00372C6A" w:rsidP="00372C6A">
          <w:pPr>
            <w:pStyle w:val="Prrafodelista"/>
            <w:ind w:left="720"/>
            <w:rPr>
              <w:rFonts w:asciiTheme="minorHAnsi" w:eastAsiaTheme="minorHAnsi" w:hAnsiTheme="minorHAnsi" w:cstheme="minorHAnsi"/>
              <w:lang w:eastAsia="es-PY"/>
            </w:rPr>
          </w:pPr>
        </w:p>
        <w:p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rsidR="00816DBB" w:rsidRPr="00504E2C" w:rsidRDefault="00816DBB" w:rsidP="00264A93">
          <w:pPr>
            <w:spacing w:after="0"/>
            <w:jc w:val="both"/>
            <w:rPr>
              <w:rFonts w:asciiTheme="minorHAnsi" w:eastAsiaTheme="minorHAnsi" w:hAnsiTheme="minorHAnsi" w:cstheme="minorHAnsi"/>
              <w:lang w:eastAsia="es-PY"/>
            </w:rPr>
          </w:pPr>
        </w:p>
        <w:p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20" w:displacedByCustomXml="next"/>
      </w:sdtContent>
    </w:sdt>
    <w:p w:rsidR="00D46391" w:rsidRPr="00504E2C" w:rsidRDefault="00345AF9"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End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rsidR="00264A93" w:rsidRPr="00264A93" w:rsidRDefault="00345AF9"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EndPr/>
      <w:sdtContent>
        <w:p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rsidR="005E298D" w:rsidRPr="00372C6A" w:rsidRDefault="00345AF9" w:rsidP="00372C6A">
      <w:pPr>
        <w:spacing w:after="0"/>
        <w:jc w:val="both"/>
        <w:rPr>
          <w:rFonts w:asciiTheme="minorHAnsi" w:eastAsiaTheme="minorHAnsi"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EndPr/>
        <w:sdtContent>
          <w:r w:rsidR="00372C6A" w:rsidRPr="00372C6A">
            <w:rPr>
              <w:rFonts w:asciiTheme="minorHAnsi" w:eastAsia="Times New Roman" w:hAnsiTheme="minorHAnsi" w:cstheme="minorHAnsi"/>
              <w:lang w:eastAsia="es-PY"/>
            </w:rPr>
            <w:t>Se otorgará anticipo MIPYMES:</w:t>
          </w:r>
        </w:sdtContent>
      </w:sdt>
      <w:r w:rsidR="005E298D" w:rsidRPr="00504E2C">
        <w:rPr>
          <w:rFonts w:asciiTheme="minorHAnsi" w:eastAsia="Times New Roman" w:hAnsiTheme="minorHAnsi" w:cstheme="minorHAnsi"/>
          <w:i/>
          <w:color w:val="FF0000"/>
          <w:lang w:eastAsia="es-PY"/>
        </w:rPr>
        <w:t>No Aplica</w:t>
      </w:r>
      <w:r w:rsidR="00F33F43">
        <w:rPr>
          <w:rFonts w:asciiTheme="minorHAnsi" w:eastAsia="Times New Roman" w:hAnsiTheme="minorHAnsi" w:cstheme="minorHAnsi"/>
          <w:i/>
          <w:color w:val="FF0000"/>
          <w:lang w:eastAsia="es-PY"/>
        </w:rPr>
        <w:t>)</w:t>
      </w:r>
    </w:p>
    <w:p w:rsidR="00405D78" w:rsidRPr="00504E2C" w:rsidRDefault="00345AF9"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EndPr/>
        <w:sdtContent>
          <w:r w:rsidR="00336B53" w:rsidRPr="00504E2C">
            <w:rPr>
              <w:sz w:val="22"/>
            </w:rPr>
            <w:t>Solicitud</w:t>
          </w:r>
          <w:r w:rsidR="00405D78" w:rsidRPr="00504E2C">
            <w:rPr>
              <w:sz w:val="22"/>
            </w:rPr>
            <w:t xml:space="preserve"> de pago de anticipo</w:t>
          </w:r>
        </w:sdtContent>
      </w:sdt>
    </w:p>
    <w:p w:rsidR="00405D78" w:rsidRPr="00504E2C" w:rsidRDefault="00405D78" w:rsidP="00264A93">
      <w:pPr>
        <w:spacing w:after="0"/>
        <w:jc w:val="both"/>
        <w:rPr>
          <w:rFonts w:asciiTheme="minorHAnsi" w:eastAsia="Times New Roman" w:hAnsiTheme="minorHAnsi" w:cstheme="minorHAnsi"/>
          <w:color w:val="000000"/>
          <w:lang w:eastAsia="es-PY"/>
        </w:rPr>
      </w:pPr>
    </w:p>
    <w:p w:rsidR="00C7135C" w:rsidRPr="00504E2C" w:rsidRDefault="00345AF9"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End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5E298D" w:rsidRPr="00504E2C">
        <w:rPr>
          <w:rFonts w:asciiTheme="minorHAnsi" w:hAnsiTheme="minorHAnsi" w:cstheme="minorHAnsi"/>
          <w:lang w:val="es-ES_tradnl"/>
        </w:rPr>
        <w:t>(</w:t>
      </w:r>
      <w:r w:rsidR="005E298D" w:rsidRPr="00504E2C">
        <w:rPr>
          <w:rFonts w:asciiTheme="minorHAnsi" w:eastAsia="Times New Roman" w:hAnsiTheme="minorHAnsi" w:cstheme="minorHAnsi"/>
          <w:i/>
          <w:iCs/>
          <w:color w:val="FF0000"/>
          <w:lang w:eastAsia="es-PY"/>
        </w:rPr>
        <w:t>No Aplica.</w:t>
      </w:r>
      <w:r w:rsidR="00F33F43">
        <w:rPr>
          <w:rFonts w:asciiTheme="minorHAnsi" w:eastAsia="Times New Roman" w:hAnsiTheme="minorHAnsi" w:cstheme="minorHAnsi"/>
          <w:i/>
          <w:iCs/>
          <w:color w:val="FF0000"/>
          <w:lang w:eastAsia="es-PY"/>
        </w:rPr>
        <w:t>)</w:t>
      </w:r>
    </w:p>
    <w:sdt>
      <w:sdtPr>
        <w:rPr>
          <w:rFonts w:asciiTheme="minorHAnsi" w:hAnsiTheme="minorHAnsi" w:cstheme="minorHAnsi"/>
          <w:lang w:val="es-ES_tradnl"/>
        </w:rPr>
        <w:id w:val="696201620"/>
        <w:lock w:val="sdtContentLocked"/>
        <w:placeholder>
          <w:docPart w:val="DefaultPlaceholder_-1854013440"/>
        </w:placeholder>
        <w:group/>
      </w:sdtPr>
      <w:sdtEndPr/>
      <w:sdtContent>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rsidR="005E298D" w:rsidRPr="00504E2C" w:rsidRDefault="005E298D" w:rsidP="00264A93">
          <w:pPr>
            <w:shd w:val="clear" w:color="auto" w:fill="FFFFFF"/>
            <w:spacing w:after="0"/>
            <w:jc w:val="both"/>
            <w:rPr>
              <w:rFonts w:asciiTheme="minorHAnsi" w:hAnsiTheme="minorHAnsi" w:cstheme="minorHAnsi"/>
              <w:lang w:val="es-ES_tradnl"/>
            </w:rPr>
          </w:pPr>
        </w:p>
        <w:p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rsidR="00264A93" w:rsidRPr="00264A93" w:rsidRDefault="00345AF9"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EndPr/>
      <w:sdtContent>
        <w:p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rsidR="00264A93" w:rsidRDefault="00264A93" w:rsidP="00264A93">
      <w:pPr>
        <w:spacing w:after="0"/>
        <w:jc w:val="both"/>
        <w:rPr>
          <w:rFonts w:asciiTheme="minorHAnsi" w:eastAsia="Times New Roman" w:hAnsiTheme="minorHAnsi" w:cstheme="minorHAnsi"/>
          <w:color w:val="000000"/>
          <w:lang w:eastAsia="es-PY"/>
        </w:rPr>
      </w:pPr>
    </w:p>
    <w:p w:rsidR="00372C6A" w:rsidRDefault="00345AF9"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EndPr/>
        <w:sdtContent>
          <w:r w:rsidR="009966D2" w:rsidRPr="009966D2">
            <w:rPr>
              <w:rFonts w:asciiTheme="minorHAnsi" w:eastAsia="Times New Roman" w:hAnsiTheme="minorHAnsi" w:cstheme="minorHAnsi"/>
              <w:lang w:eastAsia="es-PY"/>
            </w:rPr>
            <w:t>La forma de instrumentación de la Garantía de Anticipo será:</w:t>
          </w:r>
        </w:sdtContent>
      </w:sdt>
      <w:sdt>
        <w:sdtPr>
          <w:rPr>
            <w:rFonts w:asciiTheme="minorHAnsi" w:eastAsia="Times New Roman" w:hAnsiTheme="minorHAnsi" w:cstheme="minorHAnsi"/>
            <w:color w:val="000000"/>
            <w:lang w:eastAsia="es-PY"/>
          </w:rPr>
          <w:id w:val="-864203025"/>
          <w:lock w:val="contentLocked"/>
          <w:placeholder>
            <w:docPart w:val="357005F0633B4D3C93C613A4E5D1BB38"/>
          </w:placeholder>
          <w:showingPlcHdr/>
          <w:group/>
        </w:sdtPr>
        <w:sdtEndPr>
          <w:rPr>
            <w:rFonts w:eastAsiaTheme="minorHAnsi"/>
            <w:color w:val="auto"/>
          </w:rPr>
        </w:sdtEndPr>
        <w:sdtContent>
          <w:r w:rsidR="009966D2" w:rsidRPr="00504E2C">
            <w:rPr>
              <w:rStyle w:val="Textodelmarcadordeposicin"/>
              <w:rFonts w:asciiTheme="minorHAnsi" w:hAnsiTheme="minorHAnsi" w:cstheme="minorHAnsi"/>
            </w:rPr>
            <w:t>Haga clic aquí para escribir texto.</w:t>
          </w:r>
        </w:sdtContent>
      </w:sdt>
      <w:r w:rsidR="00372C6A" w:rsidRPr="00264A93">
        <w:rPr>
          <w:rFonts w:asciiTheme="minorHAnsi" w:eastAsia="Times New Roman" w:hAnsiTheme="minorHAnsi" w:cstheme="minorHAnsi"/>
          <w:i/>
          <w:color w:val="FF0000"/>
          <w:lang w:eastAsia="es-PY"/>
        </w:rPr>
        <w:t>(</w:t>
      </w:r>
      <w:r w:rsidR="003032FB">
        <w:rPr>
          <w:rFonts w:asciiTheme="minorHAnsi" w:eastAsia="Times New Roman" w:hAnsiTheme="minorHAnsi" w:cstheme="minorHAnsi"/>
          <w:i/>
          <w:color w:val="FF0000"/>
          <w:lang w:eastAsia="es-PY"/>
        </w:rPr>
        <w:t>NO APLICA</w:t>
      </w:r>
    </w:p>
    <w:p w:rsidR="000319F3" w:rsidRPr="00264A93" w:rsidRDefault="000319F3" w:rsidP="00264A93">
      <w:pPr>
        <w:spacing w:after="0"/>
        <w:jc w:val="both"/>
        <w:rPr>
          <w:rFonts w:asciiTheme="minorHAnsi" w:eastAsia="Times New Roman" w:hAnsiTheme="minorHAnsi" w:cstheme="minorHAnsi"/>
          <w:i/>
          <w:color w:val="FF0000"/>
          <w:lang w:eastAsia="es-PY"/>
        </w:rPr>
      </w:pPr>
    </w:p>
    <w:p w:rsidR="006A2245" w:rsidRPr="00504E2C" w:rsidRDefault="00345AF9"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EndPr/>
        <w:sdtContent>
          <w:r w:rsidR="006A2245" w:rsidRPr="00504E2C">
            <w:rPr>
              <w:sz w:val="22"/>
            </w:rPr>
            <w:t>Reajuste</w:t>
          </w:r>
        </w:sdtContent>
      </w:sdt>
    </w:p>
    <w:p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rsidR="00AD0502" w:rsidRPr="00504E2C" w:rsidRDefault="00345AF9" w:rsidP="00264A93">
      <w:pPr>
        <w:pStyle w:val="Ttulo"/>
        <w:spacing w:line="276" w:lineRule="auto"/>
        <w:ind w:left="0"/>
        <w:jc w:val="both"/>
        <w:rPr>
          <w:rFonts w:asciiTheme="minorHAnsi" w:eastAsiaTheme="minorHAnsi" w:hAnsiTheme="minorHAnsi" w:cstheme="minorHAnsi"/>
          <w:b w:val="0"/>
          <w:i/>
          <w:iCs/>
          <w:color w:val="FF0000"/>
          <w:sz w:val="22"/>
          <w:szCs w:val="22"/>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End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howingPlcHdr/>
        </w:sdtPr>
        <w:sdtEndPr/>
        <w:sdtContent>
          <w:r w:rsidR="00207760" w:rsidRPr="00504E2C">
            <w:rPr>
              <w:rStyle w:val="Textodelmarcadordeposicin"/>
              <w:rFonts w:asciiTheme="minorHAnsi" w:hAnsiTheme="minorHAnsi" w:cstheme="minorHAnsi"/>
              <w:b w:val="0"/>
              <w:sz w:val="22"/>
              <w:szCs w:val="22"/>
            </w:rPr>
            <w:t>Haga clic o pulse aquí para escribir texto.</w:t>
          </w:r>
        </w:sdtContent>
      </w:sdt>
      <w:r w:rsidR="003B4CBA" w:rsidRPr="00504E2C">
        <w:rPr>
          <w:rFonts w:asciiTheme="minorHAnsi" w:hAnsiTheme="minorHAnsi" w:cstheme="minorHAnsi"/>
          <w:b w:val="0"/>
          <w:i/>
          <w:color w:val="FF0000"/>
          <w:sz w:val="22"/>
          <w:szCs w:val="22"/>
          <w:lang w:val="es-ES_tradnl"/>
        </w:rPr>
        <w:t>[</w:t>
      </w:r>
      <w:r w:rsidR="003032FB" w:rsidRPr="003032FB">
        <w:rPr>
          <w:rFonts w:asciiTheme="minorHAnsi" w:hAnsiTheme="minorHAnsi" w:cstheme="minorHAnsi"/>
          <w:b w:val="0"/>
          <w:i/>
          <w:color w:val="FF0000"/>
          <w:sz w:val="22"/>
          <w:szCs w:val="22"/>
        </w:rPr>
        <w:t>La fórmula para el reajuste será la siguiente: Fórmula: P = Po x C/Co P = Precio reajustado de la oferta; Po = Precio original de la oferta; C = Co = Tipo de moneda a ser utilizado en la oferta es de Guaraníes correspondiente a la fecha de la apertura de sobre-ofertas. No se reconocerán reajustes de precios si el suministro se encuentra atrasado respecto al cronograma de entregas aprobado</w:t>
      </w:r>
    </w:p>
    <w:p w:rsidR="00817DF9" w:rsidRPr="00504E2C" w:rsidRDefault="00496BD8" w:rsidP="00264A93">
      <w:pPr>
        <w:pStyle w:val="Ttulo"/>
        <w:spacing w:line="276" w:lineRule="auto"/>
        <w:ind w:left="0"/>
        <w:jc w:val="both"/>
        <w:rPr>
          <w:rFonts w:asciiTheme="minorHAnsi" w:hAnsiTheme="minorHAnsi" w:cstheme="minorHAnsi"/>
          <w:b w:val="0"/>
          <w:i/>
          <w:color w:val="FF0000"/>
          <w:sz w:val="22"/>
          <w:szCs w:val="22"/>
        </w:rPr>
      </w:pPr>
      <w:r>
        <w:rPr>
          <w:rFonts w:asciiTheme="minorHAnsi" w:hAnsiTheme="minorHAnsi" w:cstheme="minorHAnsi"/>
          <w:b w:val="0"/>
          <w:i/>
          <w:color w:val="FF0000"/>
          <w:sz w:val="22"/>
          <w:szCs w:val="22"/>
        </w:rPr>
        <w:t>Observación</w:t>
      </w:r>
      <w:r w:rsidR="0012112F">
        <w:rPr>
          <w:rFonts w:asciiTheme="minorHAnsi" w:hAnsiTheme="minorHAnsi" w:cstheme="minorHAnsi"/>
          <w:b w:val="0"/>
          <w:i/>
          <w:color w:val="FF0000"/>
          <w:sz w:val="22"/>
          <w:szCs w:val="22"/>
        </w:rPr>
        <w:t xml:space="preserve">: Para que proceda la aplicación de la fórmula de reajuste, la </w:t>
      </w:r>
      <w:proofErr w:type="spellStart"/>
      <w:r w:rsidR="0012112F">
        <w:rPr>
          <w:rFonts w:asciiTheme="minorHAnsi" w:hAnsiTheme="minorHAnsi" w:cstheme="minorHAnsi"/>
          <w:b w:val="0"/>
          <w:i/>
          <w:color w:val="FF0000"/>
          <w:sz w:val="22"/>
          <w:szCs w:val="22"/>
        </w:rPr>
        <w:t>UOC</w:t>
      </w:r>
      <w:proofErr w:type="spellEnd"/>
      <w:r w:rsidR="0012112F">
        <w:rPr>
          <w:rFonts w:asciiTheme="minorHAnsi" w:hAnsiTheme="minorHAnsi" w:cstheme="minorHAnsi"/>
          <w:b w:val="0"/>
          <w:i/>
          <w:color w:val="FF0000"/>
          <w:sz w:val="22"/>
          <w:szCs w:val="22"/>
        </w:rPr>
        <w:t xml:space="preserve"> notificara al proveedor </w:t>
      </w:r>
      <w:r w:rsidR="0012112F" w:rsidRPr="0012112F">
        <w:rPr>
          <w:rFonts w:asciiTheme="minorHAnsi" w:hAnsiTheme="minorHAnsi" w:cstheme="minorHAnsi"/>
          <w:b w:val="0"/>
          <w:i/>
          <w:color w:val="FF0000"/>
          <w:sz w:val="22"/>
          <w:szCs w:val="22"/>
        </w:rPr>
        <w:t>a través de nota de solicitud</w:t>
      </w:r>
      <w:r w:rsidR="0012112F">
        <w:rPr>
          <w:rFonts w:asciiTheme="minorHAnsi" w:hAnsiTheme="minorHAnsi" w:cstheme="minorHAnsi"/>
          <w:b w:val="0"/>
          <w:i/>
          <w:color w:val="FF0000"/>
          <w:sz w:val="22"/>
          <w:szCs w:val="22"/>
        </w:rPr>
        <w:t>.</w:t>
      </w:r>
    </w:p>
    <w:sdt>
      <w:sdtPr>
        <w:rPr>
          <w:rFonts w:asciiTheme="minorHAnsi" w:hAnsiTheme="minorHAnsi" w:cstheme="minorHAnsi"/>
          <w:b w:val="0"/>
          <w:sz w:val="22"/>
          <w:szCs w:val="22"/>
        </w:rPr>
        <w:id w:val="-1777552183"/>
        <w:lock w:val="contentLocked"/>
        <w:placeholder>
          <w:docPart w:val="DefaultPlaceholder_-1854013440"/>
        </w:placeholder>
        <w:group/>
      </w:sdtPr>
      <w:sdtEndPr/>
      <w:sdtContent>
        <w:p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rsidR="00444B55" w:rsidRPr="00504E2C" w:rsidRDefault="00345AF9"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EndPr/>
        <w:sdtContent>
          <w:r w:rsidR="00444B55" w:rsidRPr="00504E2C">
            <w:rPr>
              <w:sz w:val="22"/>
            </w:rPr>
            <w:t>Porcentaje de Multa</w:t>
          </w:r>
        </w:sdtContent>
      </w:sdt>
    </w:p>
    <w:p w:rsidR="00885E24" w:rsidRPr="00504E2C" w:rsidRDefault="00885E24" w:rsidP="00264A93">
      <w:pPr>
        <w:spacing w:after="0"/>
        <w:jc w:val="both"/>
        <w:rPr>
          <w:rFonts w:asciiTheme="minorHAnsi" w:eastAsia="Times New Roman" w:hAnsiTheme="minorHAnsi" w:cstheme="minorHAnsi"/>
          <w:color w:val="000000"/>
          <w:lang w:eastAsia="es-PY"/>
        </w:rPr>
      </w:pPr>
    </w:p>
    <w:p w:rsidR="003C2982" w:rsidRPr="00504E2C"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End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Theme="minorHAnsi" w:eastAsia="Times New Roman" w:hAnsiTheme="minorHAnsi" w:cstheme="minorHAnsi"/>
            <w:lang w:eastAsia="es-PY"/>
          </w:rPr>
          <w:id w:val="-616605112"/>
          <w:placeholder>
            <w:docPart w:val="C43F387F96194CD2BF037A3025F5FABA"/>
          </w:placeholder>
          <w:text/>
        </w:sdtPr>
        <w:sdtEndPr/>
        <w:sdtContent>
          <w:r w:rsidR="00207760" w:rsidRPr="00302EB5">
            <w:rPr>
              <w:rFonts w:asciiTheme="minorHAnsi" w:eastAsia="Times New Roman" w:hAnsiTheme="minorHAnsi" w:cstheme="minorHAnsi"/>
              <w:lang w:eastAsia="es-PY"/>
            </w:rPr>
            <w:t>0,1%</w:t>
          </w:r>
        </w:sdtContent>
      </w:sdt>
    </w:p>
    <w:sdt>
      <w:sdtPr>
        <w:rPr>
          <w:rFonts w:asciiTheme="minorHAnsi" w:hAnsiTheme="minorHAnsi" w:cstheme="minorHAnsi"/>
          <w:color w:val="000000"/>
        </w:rPr>
        <w:id w:val="-1223521685"/>
        <w:lock w:val="sdtContentLocked"/>
        <w:placeholder>
          <w:docPart w:val="DefaultPlaceholder_1081868574"/>
        </w:placeholder>
        <w:group/>
      </w:sdtPr>
      <w:sdtEndPr/>
      <w:sdtContent>
        <w:p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rsidR="00DD443A" w:rsidRPr="00504E2C" w:rsidRDefault="00DD443A" w:rsidP="00264A93">
      <w:pPr>
        <w:autoSpaceDE w:val="0"/>
        <w:autoSpaceDN w:val="0"/>
        <w:spacing w:after="0"/>
        <w:jc w:val="both"/>
        <w:rPr>
          <w:rFonts w:asciiTheme="minorHAnsi" w:hAnsiTheme="minorHAnsi" w:cstheme="minorHAnsi"/>
          <w:lang w:eastAsia="es-PY"/>
        </w:rPr>
      </w:pPr>
    </w:p>
    <w:p w:rsidR="00B522EE" w:rsidRPr="00504E2C" w:rsidRDefault="00345AF9"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EndPr/>
        <w:sdtContent>
          <w:r w:rsidR="005441FA" w:rsidRPr="00504E2C">
            <w:rPr>
              <w:sz w:val="22"/>
            </w:rPr>
            <w:t>Tasa de Interés por mora</w:t>
          </w:r>
        </w:sdtContent>
      </w:sdt>
    </w:p>
    <w:p w:rsidR="006345B2" w:rsidRPr="00504E2C" w:rsidRDefault="006345B2" w:rsidP="00264A93">
      <w:pPr>
        <w:spacing w:after="0"/>
        <w:jc w:val="both"/>
        <w:rPr>
          <w:rFonts w:asciiTheme="minorHAnsi" w:hAnsiTheme="minorHAnsi" w:cstheme="minorHAnsi"/>
          <w:lang w:val="es-ES_tradnl"/>
        </w:rPr>
      </w:pPr>
    </w:p>
    <w:p w:rsidR="000F4C31" w:rsidRPr="00504E2C" w:rsidRDefault="00345AF9"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End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color w:val="FF0000"/>
            <w:lang w:val="es-ES_tradnl"/>
          </w:rPr>
          <w:id w:val="-1227299215"/>
          <w:placeholder>
            <w:docPart w:val="B077712132354B74824A066717B40AB9"/>
          </w:placeholder>
        </w:sdtPr>
        <w:sdtEndPr/>
        <w:sdtContent>
          <w:r w:rsidR="00207760" w:rsidRPr="00390069">
            <w:rPr>
              <w:rFonts w:asciiTheme="minorHAnsi" w:hAnsiTheme="minorHAnsi" w:cstheme="minorHAnsi"/>
              <w:color w:val="FF0000"/>
              <w:lang w:val="es-ES_tradnl"/>
            </w:rPr>
            <w:t>0,01%</w:t>
          </w:r>
        </w:sdtContent>
      </w:sdt>
    </w:p>
    <w:sdt>
      <w:sdtPr>
        <w:rPr>
          <w:rFonts w:asciiTheme="minorHAnsi" w:hAnsiTheme="minorHAnsi" w:cstheme="minorHAnsi"/>
          <w:lang w:val="es-ES_tradnl"/>
        </w:rPr>
        <w:id w:val="522823148"/>
        <w:lock w:val="sdtContentLocked"/>
        <w:placeholder>
          <w:docPart w:val="DefaultPlaceholder_-1854013440"/>
        </w:placeholder>
        <w:group/>
      </w:sdtPr>
      <w:sdtEndPr/>
      <w:sdtContent>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 xml:space="preserve">Si la contratante no efectuara cualquiera de los pagos al proveedor en las fechas de vencimiento correspondiente o dentro del plazo establecido en la presente cláusula, la contratante pagará al proveedor </w:t>
          </w:r>
          <w:r w:rsidRPr="00504E2C">
            <w:rPr>
              <w:rFonts w:asciiTheme="minorHAnsi" w:hAnsiTheme="minorHAnsi" w:cstheme="minorHAnsi"/>
              <w:lang w:val="es-ES_tradnl"/>
            </w:rPr>
            <w:lastRenderedPageBreak/>
            <w:t>interés sobre los montos de los pagos morosos a la tasa establecida en este apartado, por el período de la demora hasta que haya efectuado el pago completo, ya sea antes o después de cualquier juicio.</w:t>
          </w:r>
        </w:p>
        <w:p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rsidR="00DD443A" w:rsidRPr="00504E2C" w:rsidRDefault="00DD443A" w:rsidP="00264A93">
      <w:pPr>
        <w:spacing w:after="0"/>
        <w:jc w:val="both"/>
        <w:rPr>
          <w:rFonts w:asciiTheme="minorHAnsi" w:hAnsiTheme="minorHAnsi" w:cstheme="minorHAnsi"/>
          <w:lang w:val="es-ES_tradnl"/>
        </w:rPr>
      </w:pPr>
    </w:p>
    <w:p w:rsidR="000B60F0" w:rsidRPr="00504E2C" w:rsidRDefault="00345AF9"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EndPr/>
        <w:sdtContent>
          <w:r w:rsidR="000B60F0" w:rsidRPr="00504E2C">
            <w:rPr>
              <w:rFonts w:eastAsia="Calibri"/>
              <w:sz w:val="22"/>
            </w:rPr>
            <w:t>Impuestos y derechos</w:t>
          </w:r>
        </w:sdtContent>
      </w:sdt>
    </w:p>
    <w:p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EndPr/>
      <w:sdtContent>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rsidR="003C2982" w:rsidRPr="00504E2C" w:rsidRDefault="00345AF9"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End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DefaultPlaceholder_1081868574"/>
          </w:placeholder>
          <w:showingPlcHdr/>
          <w:group/>
        </w:sdtPr>
        <w:sdtEndPr/>
        <w:sdtContent>
          <w:r w:rsidR="00A54A3F" w:rsidRPr="00504E2C">
            <w:rPr>
              <w:rStyle w:val="Textodelmarcadordeposicin"/>
              <w:rFonts w:asciiTheme="minorHAnsi" w:hAnsiTheme="minorHAnsi" w:cstheme="minorHAnsi"/>
            </w:rPr>
            <w:t>Haga clic aquí para escribir texto.</w:t>
          </w:r>
        </w:sdtContent>
      </w:sdt>
      <w:sdt>
        <w:sdtPr>
          <w:rPr>
            <w:rFonts w:asciiTheme="minorHAnsi" w:hAnsiTheme="minorHAnsi" w:cstheme="minorHAnsi"/>
          </w:rPr>
          <w:id w:val="3950764"/>
          <w:placeholder>
            <w:docPart w:val="C454A0D3707246A891F51B797E2E73EB"/>
          </w:placeholder>
          <w:showingPlcHdr/>
          <w:text/>
        </w:sdtPr>
        <w:sdtEndPr/>
        <w:sdtContent>
          <w:r w:rsidR="003E4716" w:rsidRPr="00504E2C">
            <w:rPr>
              <w:rStyle w:val="Textodelmarcadordeposicin"/>
              <w:rFonts w:asciiTheme="minorHAnsi" w:hAnsiTheme="minorHAnsi" w:cstheme="minorHAnsi"/>
            </w:rPr>
            <w:t>Haga clic aquí para escribir texto.</w:t>
          </w:r>
        </w:sdtContent>
      </w:sdt>
      <w:r w:rsidR="00372C6A" w:rsidRPr="000319F3">
        <w:rPr>
          <w:rFonts w:asciiTheme="minorHAnsi" w:hAnsiTheme="minorHAnsi" w:cstheme="minorHAnsi"/>
          <w:i/>
          <w:color w:val="FF0000"/>
        </w:rPr>
        <w:t>(</w:t>
      </w:r>
      <w:r w:rsidR="00207760">
        <w:rPr>
          <w:rFonts w:asciiTheme="minorHAnsi" w:hAnsiTheme="minorHAnsi" w:cstheme="minorHAnsi"/>
          <w:i/>
          <w:color w:val="FF0000"/>
        </w:rPr>
        <w:t>NO APLICA</w:t>
      </w:r>
    </w:p>
    <w:p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EndPr/>
      <w:sdtContent>
        <w:p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EndPr/>
      <w:sdtContent>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Limitación de responsabilidad</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345AF9"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End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345AF9"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EndPr/>
        <w:sdtContent>
          <w:r w:rsidR="00445118" w:rsidRPr="00504E2C">
            <w:rPr>
              <w:sz w:val="22"/>
            </w:rPr>
            <w:t>Responsabilidad de</w:t>
          </w:r>
          <w:r w:rsidR="00BD2B35" w:rsidRPr="00504E2C">
            <w:rPr>
              <w:sz w:val="22"/>
            </w:rPr>
            <w:t>lProveedor</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BD2B35" w:rsidRPr="00504E2C" w:rsidRDefault="00345AF9"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End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Fuerza mayor</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EndPr/>
      <w:sdtContent>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rsidR="0005694E" w:rsidRPr="00504E2C" w:rsidRDefault="0005694E" w:rsidP="00264A93">
      <w:pPr>
        <w:spacing w:after="0"/>
        <w:jc w:val="both"/>
        <w:rPr>
          <w:rFonts w:asciiTheme="minorHAnsi" w:eastAsia="Times New Roman" w:hAnsiTheme="minorHAnsi" w:cstheme="minorHAnsi"/>
          <w:color w:val="000000"/>
          <w:lang w:eastAsia="es-PY"/>
        </w:rPr>
      </w:pPr>
    </w:p>
    <w:p w:rsidR="00FA581F" w:rsidRPr="00504E2C" w:rsidRDefault="00345AF9" w:rsidP="00264A93">
      <w:pPr>
        <w:pStyle w:val="Estilo2"/>
        <w:jc w:val="both"/>
        <w:rPr>
          <w:sz w:val="22"/>
        </w:rPr>
      </w:pPr>
      <w:sdt>
        <w:sdtPr>
          <w:rPr>
            <w:sz w:val="22"/>
          </w:rPr>
          <w:id w:val="1492136762"/>
          <w:lock w:val="sdtContentLocked"/>
          <w:placeholder>
            <w:docPart w:val="DefaultPlaceholder_1081868574"/>
          </w:placeholder>
          <w:group/>
        </w:sdtPr>
        <w:sdtEndPr/>
        <w:sdtContent>
          <w:r w:rsidR="0085364D" w:rsidRPr="00504E2C">
            <w:rPr>
              <w:sz w:val="22"/>
            </w:rPr>
            <w:t xml:space="preserve">25. </w:t>
          </w:r>
          <w:r w:rsidR="00FA581F" w:rsidRPr="00504E2C">
            <w:rPr>
              <w:sz w:val="22"/>
            </w:rPr>
            <w:t>Causales de terminación del contrato</w:t>
          </w:r>
        </w:sdtContent>
      </w:sdt>
    </w:p>
    <w:p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lastRenderedPageBreak/>
            <w:t xml:space="preserve">Si el proveedor, a juicio de la contratante, durante el proceso de licitación o de ejecución del contrato, ha participado en actos de fraude y corrupción;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EndPr/>
        <w:sdtContent>
          <w:r w:rsidR="00FA581F" w:rsidRPr="00504E2C">
            <w:rPr>
              <w:sz w:val="22"/>
            </w:rPr>
            <w:t>Otras causales de termina</w:t>
          </w:r>
          <w:r w:rsidR="00FB60CC" w:rsidRPr="00504E2C">
            <w:rPr>
              <w:sz w:val="22"/>
            </w:rPr>
            <w:t>c</w:t>
          </w:r>
          <w:r w:rsidR="00FA581F" w:rsidRPr="00504E2C">
            <w:rPr>
              <w:sz w:val="22"/>
            </w:rPr>
            <w:t>ión del contrato</w:t>
          </w:r>
        </w:sdtContent>
      </w:sdt>
    </w:p>
    <w:p w:rsidR="003E4716" w:rsidRPr="00504E2C" w:rsidRDefault="003E4716" w:rsidP="00264A93">
      <w:pPr>
        <w:spacing w:after="0"/>
        <w:jc w:val="both"/>
        <w:rPr>
          <w:rFonts w:asciiTheme="minorHAnsi" w:eastAsia="Times New Roman" w:hAnsiTheme="minorHAnsi" w:cstheme="minorHAnsi"/>
          <w:color w:val="000000"/>
          <w:lang w:eastAsia="es-PY"/>
        </w:rPr>
      </w:pPr>
    </w:p>
    <w:p w:rsidR="00C61DDA" w:rsidRPr="00504E2C" w:rsidRDefault="00345AF9"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End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207760">
        <w:rPr>
          <w:rFonts w:asciiTheme="minorHAnsi" w:eastAsia="Times New Roman" w:hAnsiTheme="minorHAnsi" w:cstheme="minorHAnsi"/>
          <w:i/>
          <w:color w:val="FF0000"/>
          <w:lang w:eastAsia="es-PY"/>
        </w:rPr>
        <w:t>NO APLICA</w:t>
      </w:r>
    </w:p>
    <w:p w:rsidR="00FB60CC" w:rsidRPr="00504E2C" w:rsidRDefault="00FB60CC" w:rsidP="00264A93">
      <w:pPr>
        <w:spacing w:after="0"/>
        <w:jc w:val="both"/>
        <w:rPr>
          <w:rFonts w:asciiTheme="minorHAnsi" w:eastAsia="Times New Roman" w:hAnsiTheme="minorHAnsi" w:cstheme="minorHAnsi"/>
          <w:color w:val="000000"/>
          <w:lang w:eastAsia="es-PY"/>
        </w:rPr>
      </w:pPr>
    </w:p>
    <w:p w:rsidR="00FA581F" w:rsidRPr="00504E2C" w:rsidRDefault="00345AF9"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EndPr/>
        <w:sdtContent>
          <w:r w:rsidR="00FA581F" w:rsidRPr="00504E2C">
            <w:rPr>
              <w:sz w:val="22"/>
            </w:rPr>
            <w:t>Fraude y Corrupción</w:t>
          </w:r>
        </w:sdtContent>
      </w:sdt>
    </w:p>
    <w:p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EndPr/>
      <w:sdtContent>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 xml:space="preserve">(iii) Se remitirán los antecedentes del oferente o proveedor directamente involucrado en las prácticas fraudulentas o corruptivas, a la Dirección Nacional de Contrataciones Públicas, a los efectos de la aplicación de las sanciones previstas.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rsidR="00DB5806" w:rsidRPr="00504E2C" w:rsidRDefault="00DB5806" w:rsidP="00264A93">
      <w:pPr>
        <w:spacing w:after="0"/>
        <w:jc w:val="both"/>
        <w:rPr>
          <w:rFonts w:asciiTheme="minorHAnsi" w:eastAsia="Times New Roman" w:hAnsiTheme="minorHAnsi" w:cstheme="minorHAnsi"/>
          <w:color w:val="000000"/>
          <w:lang w:eastAsia="es-PY"/>
        </w:rPr>
      </w:pPr>
    </w:p>
    <w:p w:rsidR="00DB5806" w:rsidRPr="00264A93" w:rsidRDefault="00345AF9"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End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rsidR="005913DD" w:rsidRPr="00504E2C" w:rsidRDefault="005913DD" w:rsidP="00264A93">
      <w:pPr>
        <w:spacing w:after="0"/>
        <w:jc w:val="both"/>
        <w:rPr>
          <w:rFonts w:asciiTheme="minorHAnsi" w:eastAsia="Times New Roman" w:hAnsiTheme="minorHAnsi" w:cstheme="minorHAnsi"/>
          <w:b/>
          <w:lang w:val="es-ES" w:eastAsia="es-PY"/>
        </w:rPr>
      </w:pPr>
    </w:p>
    <w:bookmarkStart w:id="21" w:name="_Toc73251208" w:displacedByCustomXml="next"/>
    <w:bookmarkEnd w:id="21" w:displacedByCustomXml="next"/>
    <w:bookmarkStart w:id="22" w:name="_Toc73323447" w:displacedByCustomXml="next"/>
    <w:bookmarkEnd w:id="22" w:displacedByCustomXml="next"/>
    <w:bookmarkStart w:id="23" w:name="_Toc79914091" w:displacedByCustomXml="next"/>
    <w:bookmarkEnd w:id="23" w:displacedByCustomXml="next"/>
    <w:bookmarkStart w:id="24" w:name="_Toc79917882" w:displacedByCustomXml="next"/>
    <w:bookmarkEnd w:id="24"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EndPr/>
      <w:sdtContent>
        <w:p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EndPr/>
      <w:sdtContent>
        <w:p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rsidR="005B350B" w:rsidRPr="00504E2C" w:rsidRDefault="005B350B" w:rsidP="00264A93">
      <w:pPr>
        <w:spacing w:after="0"/>
        <w:jc w:val="both"/>
        <w:rPr>
          <w:rFonts w:asciiTheme="minorHAnsi" w:hAnsiTheme="minorHAnsi" w:cstheme="minorHAnsi"/>
          <w:color w:val="444444"/>
          <w:shd w:val="clear" w:color="auto" w:fill="FFFFFF"/>
        </w:rPr>
      </w:pPr>
    </w:p>
    <w:p w:rsidR="005B350B" w:rsidRPr="00DE3FA3" w:rsidRDefault="00345AF9"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de Mediación se podrá llevar a cabo ante:</w:t>
          </w:r>
        </w:sdtContent>
      </w:sdt>
      <w:sdt>
        <w:sdtPr>
          <w:rPr>
            <w:rFonts w:asciiTheme="minorHAnsi" w:eastAsia="Times New Roman" w:hAnsiTheme="minorHAnsi" w:cstheme="minorHAnsi"/>
            <w:color w:val="000000"/>
            <w:lang w:eastAsia="es-PY"/>
          </w:rPr>
          <w:id w:val="2144767890"/>
          <w:lock w:val="contentLocked"/>
          <w:placeholder>
            <w:docPart w:val="8691906D89EA4916B22F20D801F23344"/>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El Poder Judicial o El Centro de Arbitraje y Mediación del Paraguay, según corresponda</w:t>
          </w:r>
          <w:r w:rsidR="00372C6A" w:rsidRPr="00504E2C">
            <w:rPr>
              <w:rStyle w:val="Textodelmarcadordeposicin"/>
              <w:rFonts w:asciiTheme="minorHAnsi" w:hAnsiTheme="minorHAnsi" w:cstheme="minorHAnsi"/>
            </w:rPr>
            <w:t>.</w:t>
          </w:r>
        </w:sdtContent>
      </w:sdt>
      <w:r w:rsidR="00207760">
        <w:rPr>
          <w:rFonts w:asciiTheme="minorHAnsi" w:eastAsia="Times New Roman" w:hAnsiTheme="minorHAnsi" w:cstheme="minorHAnsi"/>
          <w:i/>
          <w:color w:val="FF0000"/>
          <w:lang w:val="es-ES" w:eastAsia="es-ES"/>
        </w:rPr>
        <w:t xml:space="preserve"> </w:t>
      </w:r>
      <w:r w:rsidR="00390069">
        <w:rPr>
          <w:rFonts w:asciiTheme="minorHAnsi" w:eastAsia="Times New Roman" w:hAnsiTheme="minorHAnsi" w:cstheme="minorHAnsi"/>
          <w:i/>
          <w:color w:val="FF0000"/>
          <w:lang w:val="es-ES" w:eastAsia="es-ES"/>
        </w:rPr>
        <w:t xml:space="preserve">NO </w:t>
      </w:r>
      <w:r w:rsidR="00207760">
        <w:rPr>
          <w:rFonts w:asciiTheme="minorHAnsi" w:eastAsia="Times New Roman" w:hAnsiTheme="minorHAnsi" w:cstheme="minorHAnsi"/>
          <w:i/>
          <w:color w:val="FF0000"/>
          <w:lang w:val="es-ES" w:eastAsia="es-ES"/>
        </w:rPr>
        <w:t>APLICA</w:t>
      </w:r>
    </w:p>
    <w:sdt>
      <w:sdtPr>
        <w:rPr>
          <w:rFonts w:asciiTheme="minorHAnsi" w:hAnsiTheme="minorHAnsi" w:cstheme="minorHAnsi"/>
          <w:shd w:val="clear" w:color="auto" w:fill="FFFFFF"/>
        </w:rPr>
        <w:id w:val="450370532"/>
        <w:lock w:val="contentLocked"/>
        <w:placeholder>
          <w:docPart w:val="DefaultPlaceholder_-1854013440"/>
        </w:placeholder>
        <w:group/>
      </w:sdtPr>
      <w:sdtEndPr/>
      <w:sdtContent>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 xml:space="preserve">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w:t>
          </w:r>
          <w:r w:rsidRPr="00504E2C">
            <w:rPr>
              <w:rFonts w:asciiTheme="minorHAnsi" w:hAnsiTheme="minorHAnsi" w:cstheme="minorHAnsi"/>
              <w:shd w:val="clear" w:color="auto" w:fill="FFFFFF"/>
            </w:rPr>
            <w:lastRenderedPageBreak/>
            <w:t>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EndPr/>
      <w:sdtContent>
        <w:p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rsidR="005913DD" w:rsidRPr="00504E2C" w:rsidRDefault="005913DD" w:rsidP="00264A93">
      <w:pPr>
        <w:spacing w:after="0"/>
        <w:jc w:val="both"/>
        <w:rPr>
          <w:rFonts w:asciiTheme="minorHAnsi" w:hAnsiTheme="minorHAnsi" w:cstheme="minorHAnsi"/>
          <w:color w:val="444444"/>
          <w:shd w:val="clear" w:color="auto" w:fill="FFFFFF"/>
        </w:rPr>
      </w:pPr>
    </w:p>
    <w:p w:rsidR="00DE3FA3" w:rsidRPr="00DE3FA3" w:rsidRDefault="00345AF9"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207760">
        <w:rPr>
          <w:rFonts w:asciiTheme="minorHAnsi" w:eastAsia="Times New Roman" w:hAnsiTheme="minorHAnsi" w:cstheme="minorHAnsi"/>
          <w:i/>
          <w:color w:val="FF0000"/>
          <w:lang w:val="es-ES" w:eastAsia="es-ES"/>
        </w:rPr>
        <w:t xml:space="preserve"> </w:t>
      </w:r>
      <w:r w:rsidR="00717B40">
        <w:rPr>
          <w:rFonts w:asciiTheme="minorHAnsi" w:eastAsia="Times New Roman" w:hAnsiTheme="minorHAnsi" w:cstheme="minorHAnsi"/>
          <w:i/>
          <w:color w:val="FF0000"/>
          <w:lang w:val="es-ES" w:eastAsia="es-ES"/>
        </w:rPr>
        <w:t xml:space="preserve">No </w:t>
      </w:r>
      <w:r w:rsidR="00207760">
        <w:rPr>
          <w:rFonts w:asciiTheme="minorHAnsi" w:eastAsia="Times New Roman" w:hAnsiTheme="minorHAnsi" w:cstheme="minorHAnsi"/>
          <w:i/>
          <w:color w:val="FF0000"/>
          <w:lang w:val="es-ES" w:eastAsia="es-ES"/>
        </w:rPr>
        <w:t>APLICA</w:t>
      </w:r>
    </w:p>
    <w:sdt>
      <w:sdtPr>
        <w:rPr>
          <w:rFonts w:asciiTheme="minorHAnsi" w:hAnsiTheme="minorHAnsi" w:cstheme="minorHAnsi"/>
          <w:sz w:val="22"/>
          <w:szCs w:val="22"/>
        </w:rPr>
        <w:id w:val="586429526"/>
        <w:lock w:val="contentLocked"/>
        <w:placeholder>
          <w:docPart w:val="DefaultPlaceholder_-1854013440"/>
        </w:placeholder>
        <w:group/>
      </w:sdtPr>
      <w:sdtEndPr/>
      <w:sdtContent>
        <w:p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EndPr/>
      <w:sdtContent>
        <w:p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rsidR="00F82171" w:rsidRPr="00504E2C" w:rsidRDefault="00F82171" w:rsidP="00264A93">
      <w:pPr>
        <w:pStyle w:val="Ttulo"/>
        <w:spacing w:line="276" w:lineRule="auto"/>
        <w:ind w:left="0"/>
        <w:jc w:val="both"/>
        <w:rPr>
          <w:rFonts w:asciiTheme="minorHAnsi" w:hAnsiTheme="minorHAnsi" w:cstheme="minorHAnsi"/>
          <w:sz w:val="22"/>
          <w:szCs w:val="22"/>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0F50BD">
      <w:footerReference w:type="default" r:id="rId15"/>
      <w:footerReference w:type="first" r:id="rId16"/>
      <w:pgSz w:w="11906" w:h="16838" w:code="9"/>
      <w:pgMar w:top="1440" w:right="1080" w:bottom="1440" w:left="108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AF9" w:rsidRDefault="00345AF9" w:rsidP="001A19F9">
      <w:pPr>
        <w:spacing w:after="0" w:line="240" w:lineRule="auto"/>
      </w:pPr>
      <w:r>
        <w:separator/>
      </w:r>
    </w:p>
  </w:endnote>
  <w:endnote w:type="continuationSeparator" w:id="0">
    <w:p w:rsidR="00345AF9" w:rsidRDefault="00345AF9" w:rsidP="001A19F9">
      <w:pPr>
        <w:spacing w:after="0" w:line="240" w:lineRule="auto"/>
      </w:pPr>
      <w:r>
        <w:continuationSeparator/>
      </w:r>
    </w:p>
  </w:endnote>
  <w:endnote w:type="continuationNotice" w:id="1">
    <w:p w:rsidR="00345AF9" w:rsidRDefault="00345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BC3" w:rsidRDefault="00A14BC3" w:rsidP="00CF79CC">
    <w:pPr>
      <w:pStyle w:val="Piedepgina"/>
      <w:ind w:left="0"/>
    </w:pPr>
  </w:p>
  <w:p w:rsidR="00A14BC3" w:rsidRDefault="00A14BC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BC3" w:rsidRDefault="00A14BC3">
    <w:pPr>
      <w:pStyle w:val="Piedepgina"/>
      <w:jc w:val="right"/>
    </w:pPr>
  </w:p>
  <w:p w:rsidR="00A14BC3" w:rsidRDefault="00A14BC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AF9" w:rsidRDefault="00345AF9" w:rsidP="001A19F9">
      <w:pPr>
        <w:spacing w:after="0" w:line="240" w:lineRule="auto"/>
      </w:pPr>
      <w:r>
        <w:separator/>
      </w:r>
    </w:p>
  </w:footnote>
  <w:footnote w:type="continuationSeparator" w:id="0">
    <w:p w:rsidR="00345AF9" w:rsidRDefault="00345AF9" w:rsidP="001A19F9">
      <w:pPr>
        <w:spacing w:after="0" w:line="240" w:lineRule="auto"/>
      </w:pPr>
      <w:r>
        <w:continuationSeparator/>
      </w:r>
    </w:p>
  </w:footnote>
  <w:footnote w:type="continuationNotice" w:id="1">
    <w:p w:rsidR="00345AF9" w:rsidRDefault="00345AF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nsid w:val="036B58A2"/>
    <w:multiLevelType w:val="hybridMultilevel"/>
    <w:tmpl w:val="28CEAB50"/>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C442B4DC">
      <w:start w:val="1"/>
      <w:numFmt w:val="decimal"/>
      <w:lvlText w:val="%5-"/>
      <w:lvlJc w:val="left"/>
      <w:pPr>
        <w:ind w:left="3524" w:hanging="360"/>
      </w:pPr>
      <w:rPr>
        <w:rFonts w:hint="default"/>
      </w:r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nsid w:val="0C402E48"/>
    <w:multiLevelType w:val="hybridMultilevel"/>
    <w:tmpl w:val="D9D2EBA6"/>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8">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1">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2">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nsid w:val="1D99391B"/>
    <w:multiLevelType w:val="multilevel"/>
    <w:tmpl w:val="EB84E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6">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7">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31356CF2"/>
    <w:multiLevelType w:val="hybridMultilevel"/>
    <w:tmpl w:val="CD2825A2"/>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06E84FC4">
      <w:start w:val="1"/>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1">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2">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3">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4">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9">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0">
    <w:nsid w:val="68794181"/>
    <w:multiLevelType w:val="multilevel"/>
    <w:tmpl w:val="252EB876"/>
    <w:lvl w:ilvl="0">
      <w:start w:val="1"/>
      <w:numFmt w:val="decimal"/>
      <w:lvlText w:val="%1."/>
      <w:lvlJc w:val="left"/>
      <w:pPr>
        <w:ind w:left="720" w:hanging="360"/>
      </w:pPr>
      <w:rPr>
        <w:b/>
        <w:color w:val="auto"/>
      </w:rPr>
    </w:lvl>
    <w:lvl w:ilvl="1">
      <w:start w:val="1"/>
      <w:numFmt w:val="decimal"/>
      <w:isLgl/>
      <w:lvlText w:val="%1.%2."/>
      <w:lvlJc w:val="left"/>
      <w:pPr>
        <w:ind w:left="927" w:hanging="360"/>
      </w:pPr>
      <w:rPr>
        <w:rFonts w:hint="default"/>
        <w:i/>
        <w:sz w:val="20"/>
      </w:rPr>
    </w:lvl>
    <w:lvl w:ilvl="2">
      <w:start w:val="1"/>
      <w:numFmt w:val="decimal"/>
      <w:isLgl/>
      <w:lvlText w:val="%1.%2.%3."/>
      <w:lvlJc w:val="left"/>
      <w:pPr>
        <w:ind w:left="1494" w:hanging="720"/>
      </w:pPr>
      <w:rPr>
        <w:rFonts w:hint="default"/>
        <w:i/>
        <w:sz w:val="20"/>
      </w:rPr>
    </w:lvl>
    <w:lvl w:ilvl="3">
      <w:start w:val="1"/>
      <w:numFmt w:val="decimal"/>
      <w:isLgl/>
      <w:lvlText w:val="%1.%2.%3.%4."/>
      <w:lvlJc w:val="left"/>
      <w:pPr>
        <w:ind w:left="1701" w:hanging="720"/>
      </w:pPr>
      <w:rPr>
        <w:rFonts w:hint="default"/>
        <w:i/>
        <w:sz w:val="20"/>
      </w:rPr>
    </w:lvl>
    <w:lvl w:ilvl="4">
      <w:start w:val="1"/>
      <w:numFmt w:val="decimal"/>
      <w:isLgl/>
      <w:lvlText w:val="%1.%2.%3.%4.%5."/>
      <w:lvlJc w:val="left"/>
      <w:pPr>
        <w:ind w:left="2268" w:hanging="1080"/>
      </w:pPr>
      <w:rPr>
        <w:rFonts w:hint="default"/>
        <w:i/>
        <w:sz w:val="20"/>
      </w:rPr>
    </w:lvl>
    <w:lvl w:ilvl="5">
      <w:start w:val="1"/>
      <w:numFmt w:val="decimal"/>
      <w:isLgl/>
      <w:lvlText w:val="%1.%2.%3.%4.%5.%6."/>
      <w:lvlJc w:val="left"/>
      <w:pPr>
        <w:ind w:left="2475" w:hanging="1080"/>
      </w:pPr>
      <w:rPr>
        <w:rFonts w:hint="default"/>
        <w:i/>
        <w:sz w:val="20"/>
      </w:rPr>
    </w:lvl>
    <w:lvl w:ilvl="6">
      <w:start w:val="1"/>
      <w:numFmt w:val="decimal"/>
      <w:isLgl/>
      <w:lvlText w:val="%1.%2.%3.%4.%5.%6.%7."/>
      <w:lvlJc w:val="left"/>
      <w:pPr>
        <w:ind w:left="3042" w:hanging="1440"/>
      </w:pPr>
      <w:rPr>
        <w:rFonts w:hint="default"/>
        <w:i/>
        <w:sz w:val="20"/>
      </w:rPr>
    </w:lvl>
    <w:lvl w:ilvl="7">
      <w:start w:val="1"/>
      <w:numFmt w:val="decimal"/>
      <w:isLgl/>
      <w:lvlText w:val="%1.%2.%3.%4.%5.%6.%7.%8."/>
      <w:lvlJc w:val="left"/>
      <w:pPr>
        <w:ind w:left="3249" w:hanging="1440"/>
      </w:pPr>
      <w:rPr>
        <w:rFonts w:hint="default"/>
        <w:i/>
        <w:sz w:val="20"/>
      </w:rPr>
    </w:lvl>
    <w:lvl w:ilvl="8">
      <w:start w:val="1"/>
      <w:numFmt w:val="decimal"/>
      <w:isLgl/>
      <w:lvlText w:val="%1.%2.%3.%4.%5.%6.%7.%8.%9."/>
      <w:lvlJc w:val="left"/>
      <w:pPr>
        <w:ind w:left="3816" w:hanging="1800"/>
      </w:pPr>
      <w:rPr>
        <w:rFonts w:hint="default"/>
        <w:i/>
        <w:sz w:val="20"/>
      </w:rPr>
    </w:lvl>
  </w:abstractNum>
  <w:abstractNum w:abstractNumId="41">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3">
    <w:nsid w:val="6BC7085C"/>
    <w:multiLevelType w:val="hybridMultilevel"/>
    <w:tmpl w:val="FF6C552E"/>
    <w:lvl w:ilvl="0" w:tplc="CCAA53F2">
      <w:start w:val="1"/>
      <w:numFmt w:val="decimal"/>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45">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9"/>
  </w:num>
  <w:num w:numId="2">
    <w:abstractNumId w:val="38"/>
  </w:num>
  <w:num w:numId="3">
    <w:abstractNumId w:val="42"/>
  </w:num>
  <w:num w:numId="4">
    <w:abstractNumId w:val="33"/>
  </w:num>
  <w:num w:numId="5">
    <w:abstractNumId w:val="18"/>
  </w:num>
  <w:num w:numId="6">
    <w:abstractNumId w:val="15"/>
  </w:num>
  <w:num w:numId="7">
    <w:abstractNumId w:val="39"/>
  </w:num>
  <w:num w:numId="8">
    <w:abstractNumId w:val="13"/>
  </w:num>
  <w:num w:numId="9">
    <w:abstractNumId w:val="17"/>
  </w:num>
  <w:num w:numId="10">
    <w:abstractNumId w:val="45"/>
  </w:num>
  <w:num w:numId="11">
    <w:abstractNumId w:val="12"/>
  </w:num>
  <w:num w:numId="12">
    <w:abstractNumId w:val="29"/>
  </w:num>
  <w:num w:numId="13">
    <w:abstractNumId w:val="36"/>
  </w:num>
  <w:num w:numId="14">
    <w:abstractNumId w:val="37"/>
  </w:num>
  <w:num w:numId="15">
    <w:abstractNumId w:val="46"/>
  </w:num>
  <w:num w:numId="16">
    <w:abstractNumId w:val="40"/>
  </w:num>
  <w:num w:numId="17">
    <w:abstractNumId w:val="28"/>
  </w:num>
  <w:num w:numId="18">
    <w:abstractNumId w:val="34"/>
  </w:num>
  <w:num w:numId="19">
    <w:abstractNumId w:val="23"/>
  </w:num>
  <w:num w:numId="20">
    <w:abstractNumId w:val="7"/>
  </w:num>
  <w:num w:numId="21">
    <w:abstractNumId w:val="27"/>
  </w:num>
  <w:num w:numId="22">
    <w:abstractNumId w:val="47"/>
  </w:num>
  <w:num w:numId="23">
    <w:abstractNumId w:val="32"/>
  </w:num>
  <w:num w:numId="24">
    <w:abstractNumId w:val="31"/>
  </w:num>
  <w:num w:numId="25">
    <w:abstractNumId w:val="44"/>
  </w:num>
  <w:num w:numId="26">
    <w:abstractNumId w:val="25"/>
  </w:num>
  <w:num w:numId="27">
    <w:abstractNumId w:val="8"/>
  </w:num>
  <w:num w:numId="28">
    <w:abstractNumId w:val="48"/>
  </w:num>
  <w:num w:numId="29">
    <w:abstractNumId w:val="16"/>
  </w:num>
  <w:num w:numId="30">
    <w:abstractNumId w:val="11"/>
  </w:num>
  <w:num w:numId="31">
    <w:abstractNumId w:val="10"/>
  </w:num>
  <w:num w:numId="32">
    <w:abstractNumId w:val="20"/>
  </w:num>
  <w:num w:numId="33">
    <w:abstractNumId w:val="22"/>
  </w:num>
  <w:num w:numId="34">
    <w:abstractNumId w:val="35"/>
  </w:num>
  <w:num w:numId="35">
    <w:abstractNumId w:val="30"/>
  </w:num>
  <w:num w:numId="36">
    <w:abstractNumId w:val="21"/>
  </w:num>
  <w:num w:numId="37">
    <w:abstractNumId w:val="19"/>
  </w:num>
  <w:num w:numId="38">
    <w:abstractNumId w:val="26"/>
  </w:num>
  <w:num w:numId="39">
    <w:abstractNumId w:val="41"/>
  </w:num>
  <w:num w:numId="40">
    <w:abstractNumId w:val="24"/>
  </w:num>
  <w:num w:numId="41">
    <w:abstractNumId w:val="14"/>
  </w:num>
  <w:num w:numId="42">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PY"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MX"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A4F"/>
    <w:rsid w:val="00023E16"/>
    <w:rsid w:val="00024128"/>
    <w:rsid w:val="000248BE"/>
    <w:rsid w:val="00024C38"/>
    <w:rsid w:val="00024ED5"/>
    <w:rsid w:val="000250D5"/>
    <w:rsid w:val="00025B37"/>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ECE"/>
    <w:rsid w:val="00052C2D"/>
    <w:rsid w:val="000532BC"/>
    <w:rsid w:val="000545E6"/>
    <w:rsid w:val="000568D2"/>
    <w:rsid w:val="0005694E"/>
    <w:rsid w:val="00056F2F"/>
    <w:rsid w:val="00057D85"/>
    <w:rsid w:val="00061DC8"/>
    <w:rsid w:val="000622DF"/>
    <w:rsid w:val="000649F7"/>
    <w:rsid w:val="000653E7"/>
    <w:rsid w:val="00065A02"/>
    <w:rsid w:val="00066112"/>
    <w:rsid w:val="000666F6"/>
    <w:rsid w:val="00067654"/>
    <w:rsid w:val="00067676"/>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7AF5"/>
    <w:rsid w:val="00087CFB"/>
    <w:rsid w:val="00090154"/>
    <w:rsid w:val="00090CF1"/>
    <w:rsid w:val="00091F87"/>
    <w:rsid w:val="00092C2A"/>
    <w:rsid w:val="0009330E"/>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6FFC"/>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BDC"/>
    <w:rsid w:val="000F31B9"/>
    <w:rsid w:val="000F4649"/>
    <w:rsid w:val="000F4C31"/>
    <w:rsid w:val="000F4F27"/>
    <w:rsid w:val="000F50BD"/>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28B0"/>
    <w:rsid w:val="00113F82"/>
    <w:rsid w:val="001152A6"/>
    <w:rsid w:val="001156CF"/>
    <w:rsid w:val="00116CA5"/>
    <w:rsid w:val="00117817"/>
    <w:rsid w:val="00117E60"/>
    <w:rsid w:val="00120F83"/>
    <w:rsid w:val="0012112F"/>
    <w:rsid w:val="00123A5C"/>
    <w:rsid w:val="00124FD7"/>
    <w:rsid w:val="0012521A"/>
    <w:rsid w:val="0012641C"/>
    <w:rsid w:val="0012737E"/>
    <w:rsid w:val="00127E09"/>
    <w:rsid w:val="00127F7D"/>
    <w:rsid w:val="00133792"/>
    <w:rsid w:val="00133816"/>
    <w:rsid w:val="00133AC1"/>
    <w:rsid w:val="00133CF1"/>
    <w:rsid w:val="001344AC"/>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F0B"/>
    <w:rsid w:val="0015410A"/>
    <w:rsid w:val="00154296"/>
    <w:rsid w:val="001543AD"/>
    <w:rsid w:val="00154AA2"/>
    <w:rsid w:val="001551F6"/>
    <w:rsid w:val="001552BA"/>
    <w:rsid w:val="0016044A"/>
    <w:rsid w:val="00160E9E"/>
    <w:rsid w:val="001610D2"/>
    <w:rsid w:val="001613BF"/>
    <w:rsid w:val="0016150C"/>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A44"/>
    <w:rsid w:val="00177F95"/>
    <w:rsid w:val="001805FA"/>
    <w:rsid w:val="00180F9B"/>
    <w:rsid w:val="001814FC"/>
    <w:rsid w:val="0018195D"/>
    <w:rsid w:val="00185588"/>
    <w:rsid w:val="0018697B"/>
    <w:rsid w:val="00186A31"/>
    <w:rsid w:val="001872C2"/>
    <w:rsid w:val="00190045"/>
    <w:rsid w:val="0019044A"/>
    <w:rsid w:val="00192013"/>
    <w:rsid w:val="00194908"/>
    <w:rsid w:val="00195665"/>
    <w:rsid w:val="00195954"/>
    <w:rsid w:val="00195F6A"/>
    <w:rsid w:val="001962F7"/>
    <w:rsid w:val="00196933"/>
    <w:rsid w:val="00196D5C"/>
    <w:rsid w:val="001A16E5"/>
    <w:rsid w:val="001A19F9"/>
    <w:rsid w:val="001A4E96"/>
    <w:rsid w:val="001A5F9F"/>
    <w:rsid w:val="001A680C"/>
    <w:rsid w:val="001B1E94"/>
    <w:rsid w:val="001B20B3"/>
    <w:rsid w:val="001B2480"/>
    <w:rsid w:val="001B2485"/>
    <w:rsid w:val="001B25E2"/>
    <w:rsid w:val="001B2A97"/>
    <w:rsid w:val="001B2BF3"/>
    <w:rsid w:val="001B2C9D"/>
    <w:rsid w:val="001B4342"/>
    <w:rsid w:val="001B4552"/>
    <w:rsid w:val="001B47F1"/>
    <w:rsid w:val="001B65D4"/>
    <w:rsid w:val="001B6EA0"/>
    <w:rsid w:val="001B7D6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753D"/>
    <w:rsid w:val="001F794E"/>
    <w:rsid w:val="001F7E20"/>
    <w:rsid w:val="002012ED"/>
    <w:rsid w:val="00201DE1"/>
    <w:rsid w:val="00201FDB"/>
    <w:rsid w:val="00202835"/>
    <w:rsid w:val="00202CE0"/>
    <w:rsid w:val="002034DB"/>
    <w:rsid w:val="00203B9E"/>
    <w:rsid w:val="00205B9D"/>
    <w:rsid w:val="0020662A"/>
    <w:rsid w:val="00207760"/>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213"/>
    <w:rsid w:val="002354A3"/>
    <w:rsid w:val="0024157B"/>
    <w:rsid w:val="00241CDC"/>
    <w:rsid w:val="002441B3"/>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717D"/>
    <w:rsid w:val="002615B0"/>
    <w:rsid w:val="002622CC"/>
    <w:rsid w:val="00262656"/>
    <w:rsid w:val="002629B3"/>
    <w:rsid w:val="00263DB4"/>
    <w:rsid w:val="00264A93"/>
    <w:rsid w:val="002657ED"/>
    <w:rsid w:val="00267154"/>
    <w:rsid w:val="00267406"/>
    <w:rsid w:val="0027053F"/>
    <w:rsid w:val="002710BB"/>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67A9"/>
    <w:rsid w:val="002E74C7"/>
    <w:rsid w:val="002E7B5A"/>
    <w:rsid w:val="002E7C0A"/>
    <w:rsid w:val="002F155E"/>
    <w:rsid w:val="002F19D5"/>
    <w:rsid w:val="002F1E6F"/>
    <w:rsid w:val="002F21B0"/>
    <w:rsid w:val="002F22C9"/>
    <w:rsid w:val="002F24B3"/>
    <w:rsid w:val="002F24CD"/>
    <w:rsid w:val="002F297F"/>
    <w:rsid w:val="002F2D51"/>
    <w:rsid w:val="002F2EC2"/>
    <w:rsid w:val="002F2FB6"/>
    <w:rsid w:val="002F31C1"/>
    <w:rsid w:val="002F3FE0"/>
    <w:rsid w:val="002F4202"/>
    <w:rsid w:val="002F51A3"/>
    <w:rsid w:val="002F6139"/>
    <w:rsid w:val="00300351"/>
    <w:rsid w:val="00300791"/>
    <w:rsid w:val="00302316"/>
    <w:rsid w:val="0030271B"/>
    <w:rsid w:val="00302884"/>
    <w:rsid w:val="00302EB5"/>
    <w:rsid w:val="00303189"/>
    <w:rsid w:val="003032FB"/>
    <w:rsid w:val="0030337A"/>
    <w:rsid w:val="00303C4F"/>
    <w:rsid w:val="003047B4"/>
    <w:rsid w:val="00305B46"/>
    <w:rsid w:val="00306486"/>
    <w:rsid w:val="00306D69"/>
    <w:rsid w:val="003074A9"/>
    <w:rsid w:val="00307F55"/>
    <w:rsid w:val="0031012F"/>
    <w:rsid w:val="003113D3"/>
    <w:rsid w:val="003117C8"/>
    <w:rsid w:val="00312E98"/>
    <w:rsid w:val="003131EF"/>
    <w:rsid w:val="0031399A"/>
    <w:rsid w:val="003139AF"/>
    <w:rsid w:val="00314813"/>
    <w:rsid w:val="00314C4D"/>
    <w:rsid w:val="00314FD4"/>
    <w:rsid w:val="00315F8D"/>
    <w:rsid w:val="00316708"/>
    <w:rsid w:val="00316E62"/>
    <w:rsid w:val="00316F3A"/>
    <w:rsid w:val="00317449"/>
    <w:rsid w:val="0031764C"/>
    <w:rsid w:val="00317806"/>
    <w:rsid w:val="00320885"/>
    <w:rsid w:val="00322052"/>
    <w:rsid w:val="003221A6"/>
    <w:rsid w:val="00323346"/>
    <w:rsid w:val="0032366F"/>
    <w:rsid w:val="00323869"/>
    <w:rsid w:val="0032386F"/>
    <w:rsid w:val="00324968"/>
    <w:rsid w:val="003262E5"/>
    <w:rsid w:val="003267FF"/>
    <w:rsid w:val="003268AA"/>
    <w:rsid w:val="00327947"/>
    <w:rsid w:val="003304AE"/>
    <w:rsid w:val="00330810"/>
    <w:rsid w:val="0033088A"/>
    <w:rsid w:val="003324CC"/>
    <w:rsid w:val="00332FCD"/>
    <w:rsid w:val="003330AB"/>
    <w:rsid w:val="0033312D"/>
    <w:rsid w:val="00333CDD"/>
    <w:rsid w:val="00334362"/>
    <w:rsid w:val="003348A2"/>
    <w:rsid w:val="00336472"/>
    <w:rsid w:val="003367BB"/>
    <w:rsid w:val="00336B53"/>
    <w:rsid w:val="0034060D"/>
    <w:rsid w:val="0034146E"/>
    <w:rsid w:val="00341A42"/>
    <w:rsid w:val="00341AFC"/>
    <w:rsid w:val="00341C9C"/>
    <w:rsid w:val="003427D0"/>
    <w:rsid w:val="003428CB"/>
    <w:rsid w:val="00342E28"/>
    <w:rsid w:val="0034454C"/>
    <w:rsid w:val="00344CD2"/>
    <w:rsid w:val="00345067"/>
    <w:rsid w:val="00345244"/>
    <w:rsid w:val="00345AF9"/>
    <w:rsid w:val="00345F39"/>
    <w:rsid w:val="00350483"/>
    <w:rsid w:val="003506DB"/>
    <w:rsid w:val="00351A54"/>
    <w:rsid w:val="00351D0E"/>
    <w:rsid w:val="003526D2"/>
    <w:rsid w:val="00352EDB"/>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2D3"/>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0F77"/>
    <w:rsid w:val="00382158"/>
    <w:rsid w:val="003829A2"/>
    <w:rsid w:val="00382F63"/>
    <w:rsid w:val="003841FE"/>
    <w:rsid w:val="00386CBB"/>
    <w:rsid w:val="00386D86"/>
    <w:rsid w:val="00387011"/>
    <w:rsid w:val="00390069"/>
    <w:rsid w:val="003904AB"/>
    <w:rsid w:val="00390647"/>
    <w:rsid w:val="003920A0"/>
    <w:rsid w:val="00392227"/>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1D54"/>
    <w:rsid w:val="003C2982"/>
    <w:rsid w:val="003C3B8B"/>
    <w:rsid w:val="003C45A9"/>
    <w:rsid w:val="003C59F6"/>
    <w:rsid w:val="003C6442"/>
    <w:rsid w:val="003C6F6C"/>
    <w:rsid w:val="003C7BF0"/>
    <w:rsid w:val="003D09F4"/>
    <w:rsid w:val="003D147E"/>
    <w:rsid w:val="003D16ED"/>
    <w:rsid w:val="003D2946"/>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6104"/>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4F18"/>
    <w:rsid w:val="00425D01"/>
    <w:rsid w:val="00425DA7"/>
    <w:rsid w:val="004300BA"/>
    <w:rsid w:val="004300CD"/>
    <w:rsid w:val="004308B9"/>
    <w:rsid w:val="00431C6D"/>
    <w:rsid w:val="00432762"/>
    <w:rsid w:val="004346E8"/>
    <w:rsid w:val="00435AB1"/>
    <w:rsid w:val="00435CA6"/>
    <w:rsid w:val="00436ADF"/>
    <w:rsid w:val="00440993"/>
    <w:rsid w:val="00440C84"/>
    <w:rsid w:val="0044186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61"/>
    <w:rsid w:val="00457483"/>
    <w:rsid w:val="0045798E"/>
    <w:rsid w:val="0046001D"/>
    <w:rsid w:val="00460EAD"/>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169"/>
    <w:rsid w:val="0049237F"/>
    <w:rsid w:val="00493D5D"/>
    <w:rsid w:val="00494B1A"/>
    <w:rsid w:val="0049627C"/>
    <w:rsid w:val="00496BD8"/>
    <w:rsid w:val="00497EB2"/>
    <w:rsid w:val="004A06E3"/>
    <w:rsid w:val="004A10A5"/>
    <w:rsid w:val="004A1DEB"/>
    <w:rsid w:val="004A251B"/>
    <w:rsid w:val="004A2B2F"/>
    <w:rsid w:val="004A33AD"/>
    <w:rsid w:val="004A3A66"/>
    <w:rsid w:val="004A3E02"/>
    <w:rsid w:val="004A3E21"/>
    <w:rsid w:val="004A4DB5"/>
    <w:rsid w:val="004A662B"/>
    <w:rsid w:val="004A771F"/>
    <w:rsid w:val="004B01E9"/>
    <w:rsid w:val="004B027C"/>
    <w:rsid w:val="004B03C2"/>
    <w:rsid w:val="004B0FD6"/>
    <w:rsid w:val="004B13E6"/>
    <w:rsid w:val="004B186E"/>
    <w:rsid w:val="004B2366"/>
    <w:rsid w:val="004B2CE6"/>
    <w:rsid w:val="004B351C"/>
    <w:rsid w:val="004B5C3A"/>
    <w:rsid w:val="004B6B56"/>
    <w:rsid w:val="004B6E16"/>
    <w:rsid w:val="004B71E5"/>
    <w:rsid w:val="004C1EBA"/>
    <w:rsid w:val="004C25D1"/>
    <w:rsid w:val="004C2884"/>
    <w:rsid w:val="004C351D"/>
    <w:rsid w:val="004C3527"/>
    <w:rsid w:val="004C36D8"/>
    <w:rsid w:val="004C5E3E"/>
    <w:rsid w:val="004D1BBA"/>
    <w:rsid w:val="004D300D"/>
    <w:rsid w:val="004D3D72"/>
    <w:rsid w:val="004D5201"/>
    <w:rsid w:val="004D5499"/>
    <w:rsid w:val="004D582C"/>
    <w:rsid w:val="004D6A85"/>
    <w:rsid w:val="004D74DC"/>
    <w:rsid w:val="004D75AE"/>
    <w:rsid w:val="004D77AA"/>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860"/>
    <w:rsid w:val="0051592F"/>
    <w:rsid w:val="00517169"/>
    <w:rsid w:val="00517173"/>
    <w:rsid w:val="005172A6"/>
    <w:rsid w:val="005211C6"/>
    <w:rsid w:val="00521671"/>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496"/>
    <w:rsid w:val="00531661"/>
    <w:rsid w:val="00531974"/>
    <w:rsid w:val="00531C12"/>
    <w:rsid w:val="00531DD2"/>
    <w:rsid w:val="005327B9"/>
    <w:rsid w:val="00536BF1"/>
    <w:rsid w:val="005377B2"/>
    <w:rsid w:val="00540EA1"/>
    <w:rsid w:val="005421BA"/>
    <w:rsid w:val="005422F9"/>
    <w:rsid w:val="005424AC"/>
    <w:rsid w:val="00542617"/>
    <w:rsid w:val="005438CA"/>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91E"/>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520E"/>
    <w:rsid w:val="00577CDA"/>
    <w:rsid w:val="00580327"/>
    <w:rsid w:val="0058098E"/>
    <w:rsid w:val="00582247"/>
    <w:rsid w:val="00584771"/>
    <w:rsid w:val="005848B3"/>
    <w:rsid w:val="0058518F"/>
    <w:rsid w:val="00585B75"/>
    <w:rsid w:val="0058644E"/>
    <w:rsid w:val="00586D35"/>
    <w:rsid w:val="00590D0E"/>
    <w:rsid w:val="005913DD"/>
    <w:rsid w:val="00592640"/>
    <w:rsid w:val="0059292A"/>
    <w:rsid w:val="00593011"/>
    <w:rsid w:val="0059351F"/>
    <w:rsid w:val="00594219"/>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60"/>
    <w:rsid w:val="005B7FD6"/>
    <w:rsid w:val="005C093B"/>
    <w:rsid w:val="005C1E3C"/>
    <w:rsid w:val="005C1F1C"/>
    <w:rsid w:val="005C3ACC"/>
    <w:rsid w:val="005C4A6F"/>
    <w:rsid w:val="005C4D19"/>
    <w:rsid w:val="005C58CD"/>
    <w:rsid w:val="005C5DF2"/>
    <w:rsid w:val="005C7C6C"/>
    <w:rsid w:val="005D004B"/>
    <w:rsid w:val="005D0484"/>
    <w:rsid w:val="005D08C3"/>
    <w:rsid w:val="005D1290"/>
    <w:rsid w:val="005D1825"/>
    <w:rsid w:val="005D2173"/>
    <w:rsid w:val="005D26C2"/>
    <w:rsid w:val="005D3B7C"/>
    <w:rsid w:val="005D5476"/>
    <w:rsid w:val="005D54AF"/>
    <w:rsid w:val="005D555F"/>
    <w:rsid w:val="005D579D"/>
    <w:rsid w:val="005D6CC6"/>
    <w:rsid w:val="005D7287"/>
    <w:rsid w:val="005D7D18"/>
    <w:rsid w:val="005E2087"/>
    <w:rsid w:val="005E24D4"/>
    <w:rsid w:val="005E26D9"/>
    <w:rsid w:val="005E298D"/>
    <w:rsid w:val="005E33C9"/>
    <w:rsid w:val="005E41CF"/>
    <w:rsid w:val="005E4B4C"/>
    <w:rsid w:val="005E5F37"/>
    <w:rsid w:val="005E6273"/>
    <w:rsid w:val="005E7FAD"/>
    <w:rsid w:val="005F34A3"/>
    <w:rsid w:val="005F351F"/>
    <w:rsid w:val="005F36BB"/>
    <w:rsid w:val="005F45E4"/>
    <w:rsid w:val="005F5647"/>
    <w:rsid w:val="005F5B3C"/>
    <w:rsid w:val="005F6FFB"/>
    <w:rsid w:val="0060012B"/>
    <w:rsid w:val="00601DB5"/>
    <w:rsid w:val="0060349B"/>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389"/>
    <w:rsid w:val="00641726"/>
    <w:rsid w:val="00641BD0"/>
    <w:rsid w:val="00642B52"/>
    <w:rsid w:val="006432A6"/>
    <w:rsid w:val="0064345F"/>
    <w:rsid w:val="006444EF"/>
    <w:rsid w:val="006453DF"/>
    <w:rsid w:val="00645907"/>
    <w:rsid w:val="00645AD0"/>
    <w:rsid w:val="00646830"/>
    <w:rsid w:val="00647D7C"/>
    <w:rsid w:val="0065074F"/>
    <w:rsid w:val="00652091"/>
    <w:rsid w:val="006532FB"/>
    <w:rsid w:val="00654050"/>
    <w:rsid w:val="006541FE"/>
    <w:rsid w:val="006543F6"/>
    <w:rsid w:val="00655B58"/>
    <w:rsid w:val="00655D88"/>
    <w:rsid w:val="0065618A"/>
    <w:rsid w:val="00656437"/>
    <w:rsid w:val="00657530"/>
    <w:rsid w:val="00657635"/>
    <w:rsid w:val="00657AFB"/>
    <w:rsid w:val="00660252"/>
    <w:rsid w:val="00661E61"/>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DCC"/>
    <w:rsid w:val="006A12E8"/>
    <w:rsid w:val="006A1696"/>
    <w:rsid w:val="006A1D32"/>
    <w:rsid w:val="006A2245"/>
    <w:rsid w:val="006A4171"/>
    <w:rsid w:val="006A4307"/>
    <w:rsid w:val="006A51F5"/>
    <w:rsid w:val="006A6110"/>
    <w:rsid w:val="006A6634"/>
    <w:rsid w:val="006A6E17"/>
    <w:rsid w:val="006A752B"/>
    <w:rsid w:val="006A7DDB"/>
    <w:rsid w:val="006B084E"/>
    <w:rsid w:val="006B095A"/>
    <w:rsid w:val="006B116A"/>
    <w:rsid w:val="006B1178"/>
    <w:rsid w:val="006B4065"/>
    <w:rsid w:val="006B58C8"/>
    <w:rsid w:val="006B6743"/>
    <w:rsid w:val="006B69EE"/>
    <w:rsid w:val="006B6BCB"/>
    <w:rsid w:val="006B7777"/>
    <w:rsid w:val="006B7786"/>
    <w:rsid w:val="006B7ECA"/>
    <w:rsid w:val="006C0699"/>
    <w:rsid w:val="006C0DBD"/>
    <w:rsid w:val="006C1015"/>
    <w:rsid w:val="006C10AC"/>
    <w:rsid w:val="006C1306"/>
    <w:rsid w:val="006C1835"/>
    <w:rsid w:val="006C208D"/>
    <w:rsid w:val="006C41BA"/>
    <w:rsid w:val="006C54D7"/>
    <w:rsid w:val="006C5938"/>
    <w:rsid w:val="006C5D33"/>
    <w:rsid w:val="006C6858"/>
    <w:rsid w:val="006C72D4"/>
    <w:rsid w:val="006C771B"/>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1DC"/>
    <w:rsid w:val="006E36C0"/>
    <w:rsid w:val="006E3858"/>
    <w:rsid w:val="006E38A1"/>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45D9"/>
    <w:rsid w:val="00705564"/>
    <w:rsid w:val="007060B5"/>
    <w:rsid w:val="0070700E"/>
    <w:rsid w:val="007106D0"/>
    <w:rsid w:val="0071268A"/>
    <w:rsid w:val="00713DAE"/>
    <w:rsid w:val="00714AFD"/>
    <w:rsid w:val="00714C7B"/>
    <w:rsid w:val="0071616B"/>
    <w:rsid w:val="00716F7E"/>
    <w:rsid w:val="00716FBF"/>
    <w:rsid w:val="0071704A"/>
    <w:rsid w:val="007179AE"/>
    <w:rsid w:val="00717B40"/>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0E42"/>
    <w:rsid w:val="00745BB4"/>
    <w:rsid w:val="00750E0C"/>
    <w:rsid w:val="00751123"/>
    <w:rsid w:val="00753EA0"/>
    <w:rsid w:val="00753F91"/>
    <w:rsid w:val="00753F92"/>
    <w:rsid w:val="007541D9"/>
    <w:rsid w:val="00755133"/>
    <w:rsid w:val="00755157"/>
    <w:rsid w:val="00755DAE"/>
    <w:rsid w:val="00756EBD"/>
    <w:rsid w:val="007606C1"/>
    <w:rsid w:val="00760B1F"/>
    <w:rsid w:val="007613D1"/>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C46"/>
    <w:rsid w:val="00781908"/>
    <w:rsid w:val="00782256"/>
    <w:rsid w:val="00782ED7"/>
    <w:rsid w:val="0078320A"/>
    <w:rsid w:val="00783CE7"/>
    <w:rsid w:val="00783E66"/>
    <w:rsid w:val="0078407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867"/>
    <w:rsid w:val="007B14FD"/>
    <w:rsid w:val="007B24A5"/>
    <w:rsid w:val="007B25F4"/>
    <w:rsid w:val="007B3053"/>
    <w:rsid w:val="007B452F"/>
    <w:rsid w:val="007B4A84"/>
    <w:rsid w:val="007B5385"/>
    <w:rsid w:val="007B58FD"/>
    <w:rsid w:val="007B5E1F"/>
    <w:rsid w:val="007B7B71"/>
    <w:rsid w:val="007B7FBE"/>
    <w:rsid w:val="007C2782"/>
    <w:rsid w:val="007C2FE1"/>
    <w:rsid w:val="007C482F"/>
    <w:rsid w:val="007C4C75"/>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C27"/>
    <w:rsid w:val="00814F5C"/>
    <w:rsid w:val="00815DAD"/>
    <w:rsid w:val="00816DA0"/>
    <w:rsid w:val="00816DBB"/>
    <w:rsid w:val="008177CD"/>
    <w:rsid w:val="00817AB1"/>
    <w:rsid w:val="00817DF9"/>
    <w:rsid w:val="0082020E"/>
    <w:rsid w:val="008211ED"/>
    <w:rsid w:val="00821776"/>
    <w:rsid w:val="00823B3E"/>
    <w:rsid w:val="00826855"/>
    <w:rsid w:val="008310DC"/>
    <w:rsid w:val="00831993"/>
    <w:rsid w:val="00831EF2"/>
    <w:rsid w:val="00833164"/>
    <w:rsid w:val="00833D3A"/>
    <w:rsid w:val="00833FD4"/>
    <w:rsid w:val="008343C7"/>
    <w:rsid w:val="00834CF9"/>
    <w:rsid w:val="00834E21"/>
    <w:rsid w:val="00834F15"/>
    <w:rsid w:val="008355F1"/>
    <w:rsid w:val="00837722"/>
    <w:rsid w:val="008407CF"/>
    <w:rsid w:val="00840ECA"/>
    <w:rsid w:val="00841ECB"/>
    <w:rsid w:val="008422D4"/>
    <w:rsid w:val="00842B74"/>
    <w:rsid w:val="00842C22"/>
    <w:rsid w:val="00843021"/>
    <w:rsid w:val="00843A17"/>
    <w:rsid w:val="0084494C"/>
    <w:rsid w:val="00845572"/>
    <w:rsid w:val="008465B1"/>
    <w:rsid w:val="00847177"/>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2E91"/>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4B1"/>
    <w:rsid w:val="009017C6"/>
    <w:rsid w:val="009019E0"/>
    <w:rsid w:val="00902F2E"/>
    <w:rsid w:val="00903354"/>
    <w:rsid w:val="00903A58"/>
    <w:rsid w:val="0090422A"/>
    <w:rsid w:val="009045C2"/>
    <w:rsid w:val="00905044"/>
    <w:rsid w:val="00905157"/>
    <w:rsid w:val="00906B8C"/>
    <w:rsid w:val="00907448"/>
    <w:rsid w:val="0090756C"/>
    <w:rsid w:val="009106A5"/>
    <w:rsid w:val="00910B63"/>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3EEB"/>
    <w:rsid w:val="0095501B"/>
    <w:rsid w:val="009552BD"/>
    <w:rsid w:val="00956F30"/>
    <w:rsid w:val="00957356"/>
    <w:rsid w:val="00957B8E"/>
    <w:rsid w:val="009613D6"/>
    <w:rsid w:val="00961F43"/>
    <w:rsid w:val="00962784"/>
    <w:rsid w:val="00962E1C"/>
    <w:rsid w:val="00963423"/>
    <w:rsid w:val="00964D9B"/>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57B7"/>
    <w:rsid w:val="009B5DFF"/>
    <w:rsid w:val="009B6046"/>
    <w:rsid w:val="009B6644"/>
    <w:rsid w:val="009B6ABE"/>
    <w:rsid w:val="009B6DD7"/>
    <w:rsid w:val="009B7815"/>
    <w:rsid w:val="009C08DE"/>
    <w:rsid w:val="009C1BD6"/>
    <w:rsid w:val="009C2E96"/>
    <w:rsid w:val="009C388A"/>
    <w:rsid w:val="009C4599"/>
    <w:rsid w:val="009C5348"/>
    <w:rsid w:val="009C58CD"/>
    <w:rsid w:val="009C6033"/>
    <w:rsid w:val="009C62EB"/>
    <w:rsid w:val="009C6C9F"/>
    <w:rsid w:val="009C7054"/>
    <w:rsid w:val="009D1264"/>
    <w:rsid w:val="009D1A18"/>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2BA5"/>
    <w:rsid w:val="009E669C"/>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666"/>
    <w:rsid w:val="00A0173E"/>
    <w:rsid w:val="00A03456"/>
    <w:rsid w:val="00A04D61"/>
    <w:rsid w:val="00A06204"/>
    <w:rsid w:val="00A101B0"/>
    <w:rsid w:val="00A10E4C"/>
    <w:rsid w:val="00A12A74"/>
    <w:rsid w:val="00A13262"/>
    <w:rsid w:val="00A13C07"/>
    <w:rsid w:val="00A13C61"/>
    <w:rsid w:val="00A14BA5"/>
    <w:rsid w:val="00A14BC3"/>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2B38"/>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147"/>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426B"/>
    <w:rsid w:val="00AA4747"/>
    <w:rsid w:val="00AA4CDF"/>
    <w:rsid w:val="00AA4FDB"/>
    <w:rsid w:val="00AB10A5"/>
    <w:rsid w:val="00AB134A"/>
    <w:rsid w:val="00AB20F3"/>
    <w:rsid w:val="00AB27A7"/>
    <w:rsid w:val="00AB2EE8"/>
    <w:rsid w:val="00AB3949"/>
    <w:rsid w:val="00AB506E"/>
    <w:rsid w:val="00AB57DD"/>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4B7"/>
    <w:rsid w:val="00AD6F18"/>
    <w:rsid w:val="00AD7311"/>
    <w:rsid w:val="00AD7EB6"/>
    <w:rsid w:val="00AE0617"/>
    <w:rsid w:val="00AE0659"/>
    <w:rsid w:val="00AE0D16"/>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B3A"/>
    <w:rsid w:val="00B11360"/>
    <w:rsid w:val="00B113AA"/>
    <w:rsid w:val="00B117F4"/>
    <w:rsid w:val="00B1251C"/>
    <w:rsid w:val="00B1257A"/>
    <w:rsid w:val="00B12DC3"/>
    <w:rsid w:val="00B13588"/>
    <w:rsid w:val="00B13866"/>
    <w:rsid w:val="00B1390C"/>
    <w:rsid w:val="00B14974"/>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47F0E"/>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647"/>
    <w:rsid w:val="00B70AF2"/>
    <w:rsid w:val="00B718B0"/>
    <w:rsid w:val="00B72464"/>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4E86"/>
    <w:rsid w:val="00BB7770"/>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41E2"/>
    <w:rsid w:val="00BD7131"/>
    <w:rsid w:val="00BD7AE0"/>
    <w:rsid w:val="00BE01BB"/>
    <w:rsid w:val="00BE1F2F"/>
    <w:rsid w:val="00BE2793"/>
    <w:rsid w:val="00BE2A76"/>
    <w:rsid w:val="00BE45E6"/>
    <w:rsid w:val="00BE568E"/>
    <w:rsid w:val="00BF032C"/>
    <w:rsid w:val="00BF289A"/>
    <w:rsid w:val="00BF28FF"/>
    <w:rsid w:val="00BF4048"/>
    <w:rsid w:val="00BF4214"/>
    <w:rsid w:val="00BF42D7"/>
    <w:rsid w:val="00BF477A"/>
    <w:rsid w:val="00BF59E5"/>
    <w:rsid w:val="00BF5D8B"/>
    <w:rsid w:val="00C00115"/>
    <w:rsid w:val="00C01498"/>
    <w:rsid w:val="00C01BE9"/>
    <w:rsid w:val="00C02494"/>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21EC"/>
    <w:rsid w:val="00C32C8C"/>
    <w:rsid w:val="00C35E6E"/>
    <w:rsid w:val="00C36B51"/>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6016A"/>
    <w:rsid w:val="00C60C20"/>
    <w:rsid w:val="00C60FC2"/>
    <w:rsid w:val="00C61DDA"/>
    <w:rsid w:val="00C62774"/>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3ACF"/>
    <w:rsid w:val="00C74232"/>
    <w:rsid w:val="00C742C4"/>
    <w:rsid w:val="00C744BD"/>
    <w:rsid w:val="00C746B3"/>
    <w:rsid w:val="00C77A98"/>
    <w:rsid w:val="00C77DA0"/>
    <w:rsid w:val="00C8025D"/>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490F"/>
    <w:rsid w:val="00CA6E65"/>
    <w:rsid w:val="00CA7511"/>
    <w:rsid w:val="00CA7757"/>
    <w:rsid w:val="00CB2400"/>
    <w:rsid w:val="00CB2A1F"/>
    <w:rsid w:val="00CB2CE8"/>
    <w:rsid w:val="00CB3496"/>
    <w:rsid w:val="00CB3657"/>
    <w:rsid w:val="00CB4033"/>
    <w:rsid w:val="00CB5025"/>
    <w:rsid w:val="00CB5667"/>
    <w:rsid w:val="00CB638B"/>
    <w:rsid w:val="00CB65FA"/>
    <w:rsid w:val="00CB6B42"/>
    <w:rsid w:val="00CB71DD"/>
    <w:rsid w:val="00CB7EE6"/>
    <w:rsid w:val="00CC2019"/>
    <w:rsid w:val="00CC4A30"/>
    <w:rsid w:val="00CC6480"/>
    <w:rsid w:val="00CD079E"/>
    <w:rsid w:val="00CD081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034"/>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10BE"/>
    <w:rsid w:val="00D11168"/>
    <w:rsid w:val="00D1311F"/>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27FA9"/>
    <w:rsid w:val="00D302BF"/>
    <w:rsid w:val="00D3272A"/>
    <w:rsid w:val="00D333ED"/>
    <w:rsid w:val="00D35DDC"/>
    <w:rsid w:val="00D364CE"/>
    <w:rsid w:val="00D406EA"/>
    <w:rsid w:val="00D40F2D"/>
    <w:rsid w:val="00D41C2A"/>
    <w:rsid w:val="00D41DBE"/>
    <w:rsid w:val="00D42150"/>
    <w:rsid w:val="00D42EBF"/>
    <w:rsid w:val="00D43969"/>
    <w:rsid w:val="00D43A14"/>
    <w:rsid w:val="00D43DFF"/>
    <w:rsid w:val="00D44AD6"/>
    <w:rsid w:val="00D44DB7"/>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4A51"/>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E5F"/>
    <w:rsid w:val="00E05BF7"/>
    <w:rsid w:val="00E074AB"/>
    <w:rsid w:val="00E07604"/>
    <w:rsid w:val="00E11916"/>
    <w:rsid w:val="00E11D3F"/>
    <w:rsid w:val="00E11F08"/>
    <w:rsid w:val="00E122DA"/>
    <w:rsid w:val="00E13879"/>
    <w:rsid w:val="00E14910"/>
    <w:rsid w:val="00E15801"/>
    <w:rsid w:val="00E168F1"/>
    <w:rsid w:val="00E16BD1"/>
    <w:rsid w:val="00E16C1A"/>
    <w:rsid w:val="00E176F8"/>
    <w:rsid w:val="00E17B49"/>
    <w:rsid w:val="00E21302"/>
    <w:rsid w:val="00E22C20"/>
    <w:rsid w:val="00E22C6E"/>
    <w:rsid w:val="00E2344B"/>
    <w:rsid w:val="00E23D4D"/>
    <w:rsid w:val="00E23EBD"/>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4980"/>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4314"/>
    <w:rsid w:val="00E74F8F"/>
    <w:rsid w:val="00E75A1F"/>
    <w:rsid w:val="00E75FD0"/>
    <w:rsid w:val="00E76DC2"/>
    <w:rsid w:val="00E77018"/>
    <w:rsid w:val="00E7765E"/>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3965"/>
    <w:rsid w:val="00EC50B8"/>
    <w:rsid w:val="00EC551D"/>
    <w:rsid w:val="00EC799D"/>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A59"/>
    <w:rsid w:val="00EF15BE"/>
    <w:rsid w:val="00EF1A75"/>
    <w:rsid w:val="00EF2393"/>
    <w:rsid w:val="00EF308E"/>
    <w:rsid w:val="00EF3A50"/>
    <w:rsid w:val="00EF4BA3"/>
    <w:rsid w:val="00EF54A6"/>
    <w:rsid w:val="00EF6CF3"/>
    <w:rsid w:val="00EF7AD8"/>
    <w:rsid w:val="00EF7F16"/>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AB9"/>
    <w:rsid w:val="00F45B8F"/>
    <w:rsid w:val="00F4693A"/>
    <w:rsid w:val="00F46DC8"/>
    <w:rsid w:val="00F47928"/>
    <w:rsid w:val="00F47CAD"/>
    <w:rsid w:val="00F52515"/>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0C9"/>
    <w:rsid w:val="00F82171"/>
    <w:rsid w:val="00F83654"/>
    <w:rsid w:val="00F8366F"/>
    <w:rsid w:val="00F84F26"/>
    <w:rsid w:val="00F85893"/>
    <w:rsid w:val="00F8595F"/>
    <w:rsid w:val="00F860D9"/>
    <w:rsid w:val="00F8617A"/>
    <w:rsid w:val="00F871CC"/>
    <w:rsid w:val="00F87252"/>
    <w:rsid w:val="00F87311"/>
    <w:rsid w:val="00F87449"/>
    <w:rsid w:val="00F90205"/>
    <w:rsid w:val="00F930B1"/>
    <w:rsid w:val="00F93151"/>
    <w:rsid w:val="00F93B9F"/>
    <w:rsid w:val="00F940E9"/>
    <w:rsid w:val="00F94355"/>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0BF5"/>
    <w:rsid w:val="00FC3005"/>
    <w:rsid w:val="00FC3F47"/>
    <w:rsid w:val="00FC4646"/>
    <w:rsid w:val="00FC4901"/>
    <w:rsid w:val="00FC4D4F"/>
    <w:rsid w:val="00FC5E64"/>
    <w:rsid w:val="00FC5E67"/>
    <w:rsid w:val="00FC62CC"/>
    <w:rsid w:val="00FC679E"/>
    <w:rsid w:val="00FC71DA"/>
    <w:rsid w:val="00FC791A"/>
    <w:rsid w:val="00FC7C89"/>
    <w:rsid w:val="00FD0553"/>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PY" w:eastAsia="es-P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851066434">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8271937">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ontrataciones.gov.py/dncp/compras-publicas-sostenibles/plan-de-accion-compras-publicas-sostenibl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ontrataciones.gov.py/dncp/guia-practica-de-compras-publicas-sostenibles-para-convocantes/compras_publicas_sostenibles/"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3A4AF1"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3A4AF1"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3A4AF1"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3A4AF1"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3A4AF1"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3A4AF1">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3A4AF1"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3A4AF1"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3A4AF1"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3A4AF1" w:rsidP="003209F0">
          <w:pPr>
            <w:pStyle w:val="C454A0D3707246A891F51B797E2E73EB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3A4AF1"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3A4AF1"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3A4AF1"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3A4AF1">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3A4AF1">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3A4AF1">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3A4AF1">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3A4AF1">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3A4AF1">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3A4AF1">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3A4AF1">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3A4AF1">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3A4AF1">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3A4AF1">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3A4AF1">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3A4AF1">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3A4AF1">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3A4AF1">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3A4AF1">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3A4AF1">
          <w:r w:rsidRPr="00504E2C">
            <w:rPr>
              <w:rStyle w:val="Textodelmarcadordeposicin"/>
              <w:rFonts w:cstheme="minorHAnsi"/>
            </w:rPr>
            <w:t>Haga clic o pulse aquí para escribir texto.</w:t>
          </w:r>
        </w:p>
      </w:docPartBody>
    </w:docPart>
    <w:docPart>
      <w:docPartPr>
        <w:name w:val="357005F0633B4D3C93C613A4E5D1BB38"/>
        <w:category>
          <w:name w:val="General"/>
          <w:gallery w:val="placeholder"/>
        </w:category>
        <w:types>
          <w:type w:val="bbPlcHdr"/>
        </w:types>
        <w:behaviors>
          <w:behavior w:val="content"/>
        </w:behaviors>
        <w:guid w:val="{C462E7C0-19EA-4778-85FC-E65B875D5E02}"/>
      </w:docPartPr>
      <w:docPartBody>
        <w:p w:rsidR="009A246E" w:rsidRDefault="003A4AF1">
          <w:r w:rsidRPr="00504E2C">
            <w:rPr>
              <w:rStyle w:val="Textodelmarcadordeposicin"/>
              <w:rFonts w:cstheme="minorHAnsi"/>
            </w:rPr>
            <w:t>Haga clic aquí para escribir texto.</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3A4AF1">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3A4AF1">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77B587A6F7F74D2EB9143ACFBDC6C4ED"/>
        <w:category>
          <w:name w:val="General"/>
          <w:gallery w:val="placeholder"/>
        </w:category>
        <w:types>
          <w:type w:val="bbPlcHdr"/>
        </w:types>
        <w:behaviors>
          <w:behavior w:val="content"/>
        </w:behaviors>
        <w:guid w:val="{E8AF43BA-162D-4A9A-9D16-6D80C85FDF0A}"/>
      </w:docPartPr>
      <w:docPartBody>
        <w:p w:rsidR="0066414A" w:rsidRDefault="003A4AF1">
          <w:r w:rsidRPr="00504E2C">
            <w:rPr>
              <w:rStyle w:val="Textodelmarcadordeposicin"/>
              <w:rFonts w:cstheme="minorHAnsi"/>
            </w:rPr>
            <w:t>Haga clic aquí para escribir texto.</w:t>
          </w:r>
        </w:p>
      </w:docPartBody>
    </w:docPart>
    <w:docPart>
      <w:docPartPr>
        <w:name w:val="8691906D89EA4916B22F20D801F23344"/>
        <w:category>
          <w:name w:val="General"/>
          <w:gallery w:val="placeholder"/>
        </w:category>
        <w:types>
          <w:type w:val="bbPlcHdr"/>
        </w:types>
        <w:behaviors>
          <w:behavior w:val="content"/>
        </w:behaviors>
        <w:guid w:val="{605BCD2F-7CED-4FD2-8162-F6B78D7B00E9}"/>
      </w:docPartPr>
      <w:docPartBody>
        <w:p w:rsidR="0066414A" w:rsidRDefault="003A4AF1">
          <w:r>
            <w:rPr>
              <w:rStyle w:val="Textodelmarcadordeposicin"/>
              <w:rFonts w:cstheme="minorHAnsi"/>
            </w:rPr>
            <w:t>Deberá establecer El Poder Judicial o El Centro de Arbitraje y Mediación del Paraguay, según corresponda</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3A4AF1">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3A4AF1">
          <w:r w:rsidRPr="0098029A">
            <w:rPr>
              <w:rStyle w:val="Textodelmarcadordeposicin"/>
            </w:rPr>
            <w:t>Haga clic o pulse aquí para escribir texto.</w:t>
          </w:r>
        </w:p>
      </w:docPartBody>
    </w:docPart>
    <w:docPart>
      <w:docPartPr>
        <w:name w:val="077398AE459E4CE4BFFCC1852F8A7BC0"/>
        <w:category>
          <w:name w:val="General"/>
          <w:gallery w:val="placeholder"/>
        </w:category>
        <w:types>
          <w:type w:val="bbPlcHdr"/>
        </w:types>
        <w:behaviors>
          <w:behavior w:val="content"/>
        </w:behaviors>
        <w:guid w:val="{68B96844-AF85-4536-B9D7-E447C29414C4}"/>
      </w:docPartPr>
      <w:docPartBody>
        <w:p w:rsidR="00AD4330" w:rsidRDefault="00AD4330">
          <w:r w:rsidRPr="00504E2C">
            <w:rPr>
              <w:rStyle w:val="Textodelmarcadordeposicin"/>
              <w:rFonts w:cstheme="minorHAnsi"/>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347D5"/>
    <w:multiLevelType w:val="multilevel"/>
    <w:tmpl w:val="E60637BE"/>
    <w:lvl w:ilvl="0">
      <w:start w:val="1"/>
      <w:numFmt w:val="decimal"/>
      <w:pStyle w:val="6ABF0872B90E46EA9FDD30D04F3B6449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12311E5"/>
    <w:multiLevelType w:val="multilevel"/>
    <w:tmpl w:val="5470CE9C"/>
    <w:lvl w:ilvl="0">
      <w:start w:val="1"/>
      <w:numFmt w:val="decimal"/>
      <w:pStyle w:val="6ABF0872B90E46EA9FDD30D04F3B6449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F82936"/>
    <w:multiLevelType w:val="multilevel"/>
    <w:tmpl w:val="7D2C908E"/>
    <w:lvl w:ilvl="0">
      <w:start w:val="1"/>
      <w:numFmt w:val="decimal"/>
      <w:pStyle w:val="6ABF0872B90E46EA9FDD30D04F3B6449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8617B75"/>
    <w:multiLevelType w:val="multilevel"/>
    <w:tmpl w:val="2D8A8646"/>
    <w:lvl w:ilvl="0">
      <w:start w:val="1"/>
      <w:numFmt w:val="decimal"/>
      <w:pStyle w:val="6ABF0872B90E46EA9FDD30D04F3B6449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FAD3381"/>
    <w:multiLevelType w:val="multilevel"/>
    <w:tmpl w:val="2D0A5380"/>
    <w:lvl w:ilvl="0">
      <w:start w:val="1"/>
      <w:numFmt w:val="decimal"/>
      <w:pStyle w:val="6ABF0872B90E46EA9FDD30D04F3B6449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2374A5"/>
    <w:multiLevelType w:val="multilevel"/>
    <w:tmpl w:val="589E1BDA"/>
    <w:lvl w:ilvl="0">
      <w:start w:val="1"/>
      <w:numFmt w:val="decimal"/>
      <w:pStyle w:val="6ABF0872B90E46EA9FDD30D04F3B6449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B6427D6"/>
    <w:multiLevelType w:val="multilevel"/>
    <w:tmpl w:val="FBA6D562"/>
    <w:lvl w:ilvl="0">
      <w:start w:val="1"/>
      <w:numFmt w:val="decimal"/>
      <w:pStyle w:val="6ABF0872B90E46EA9FDD30D04F3B6449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B7D3FB1"/>
    <w:multiLevelType w:val="multilevel"/>
    <w:tmpl w:val="508C5E98"/>
    <w:lvl w:ilvl="0">
      <w:start w:val="1"/>
      <w:numFmt w:val="decimal"/>
      <w:pStyle w:val="6ABF0872B90E46EA9FDD30D04F3B6449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7942189"/>
    <w:multiLevelType w:val="multilevel"/>
    <w:tmpl w:val="8392F002"/>
    <w:lvl w:ilvl="0">
      <w:start w:val="1"/>
      <w:numFmt w:val="decimal"/>
      <w:pStyle w:val="6ABF0872B90E46EA9FDD30D04F3B6449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0402572"/>
    <w:multiLevelType w:val="multilevel"/>
    <w:tmpl w:val="62CC9CB8"/>
    <w:lvl w:ilvl="0">
      <w:start w:val="1"/>
      <w:numFmt w:val="decimal"/>
      <w:pStyle w:val="6ABF0872B90E46EA9FDD30D04F3B6449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0BB74DF"/>
    <w:multiLevelType w:val="multilevel"/>
    <w:tmpl w:val="C04CB696"/>
    <w:lvl w:ilvl="0">
      <w:start w:val="1"/>
      <w:numFmt w:val="decimal"/>
      <w:pStyle w:val="6ABF0872B90E46EA9FDD30D04F3B6449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A245B4"/>
    <w:rsid w:val="000128E5"/>
    <w:rsid w:val="000151BC"/>
    <w:rsid w:val="00015E5C"/>
    <w:rsid w:val="0003019A"/>
    <w:rsid w:val="00060073"/>
    <w:rsid w:val="00071C31"/>
    <w:rsid w:val="000736A8"/>
    <w:rsid w:val="00074A6C"/>
    <w:rsid w:val="000A0450"/>
    <w:rsid w:val="000A227D"/>
    <w:rsid w:val="000D3AB5"/>
    <w:rsid w:val="000E77DE"/>
    <w:rsid w:val="000F0481"/>
    <w:rsid w:val="000F1776"/>
    <w:rsid w:val="00116FCB"/>
    <w:rsid w:val="00147A39"/>
    <w:rsid w:val="00167EC4"/>
    <w:rsid w:val="00182041"/>
    <w:rsid w:val="001A1C54"/>
    <w:rsid w:val="001A685B"/>
    <w:rsid w:val="001B4894"/>
    <w:rsid w:val="001B7A3A"/>
    <w:rsid w:val="001C367C"/>
    <w:rsid w:val="001C77C9"/>
    <w:rsid w:val="001E6B83"/>
    <w:rsid w:val="00205FD4"/>
    <w:rsid w:val="00226561"/>
    <w:rsid w:val="00254E56"/>
    <w:rsid w:val="0027286E"/>
    <w:rsid w:val="002E655C"/>
    <w:rsid w:val="002F797C"/>
    <w:rsid w:val="0030660A"/>
    <w:rsid w:val="003204A6"/>
    <w:rsid w:val="003209F0"/>
    <w:rsid w:val="00345CC1"/>
    <w:rsid w:val="00346D3F"/>
    <w:rsid w:val="003666B8"/>
    <w:rsid w:val="00381A36"/>
    <w:rsid w:val="00381DB3"/>
    <w:rsid w:val="0038782F"/>
    <w:rsid w:val="0039112C"/>
    <w:rsid w:val="00394700"/>
    <w:rsid w:val="003A4AF1"/>
    <w:rsid w:val="003A7351"/>
    <w:rsid w:val="003B0714"/>
    <w:rsid w:val="003B48E0"/>
    <w:rsid w:val="003C10DC"/>
    <w:rsid w:val="003D3198"/>
    <w:rsid w:val="003E2EDB"/>
    <w:rsid w:val="003E45C3"/>
    <w:rsid w:val="003E5C3A"/>
    <w:rsid w:val="003F7335"/>
    <w:rsid w:val="00422EF4"/>
    <w:rsid w:val="00430FE1"/>
    <w:rsid w:val="00484638"/>
    <w:rsid w:val="004B7780"/>
    <w:rsid w:val="004E5E33"/>
    <w:rsid w:val="00502F2B"/>
    <w:rsid w:val="00504000"/>
    <w:rsid w:val="00510738"/>
    <w:rsid w:val="0052677E"/>
    <w:rsid w:val="00574E36"/>
    <w:rsid w:val="005A65A8"/>
    <w:rsid w:val="005B421F"/>
    <w:rsid w:val="005C335D"/>
    <w:rsid w:val="005C6BD4"/>
    <w:rsid w:val="005D2F40"/>
    <w:rsid w:val="00634B93"/>
    <w:rsid w:val="0066414A"/>
    <w:rsid w:val="00671BF2"/>
    <w:rsid w:val="006A0144"/>
    <w:rsid w:val="006B0228"/>
    <w:rsid w:val="0070208A"/>
    <w:rsid w:val="00703ECF"/>
    <w:rsid w:val="00720783"/>
    <w:rsid w:val="00752866"/>
    <w:rsid w:val="00761542"/>
    <w:rsid w:val="00766C3A"/>
    <w:rsid w:val="00770CD4"/>
    <w:rsid w:val="00787989"/>
    <w:rsid w:val="007D59D4"/>
    <w:rsid w:val="007F57DA"/>
    <w:rsid w:val="00805AE0"/>
    <w:rsid w:val="00855CFF"/>
    <w:rsid w:val="0085736A"/>
    <w:rsid w:val="008D72C4"/>
    <w:rsid w:val="008D7E4F"/>
    <w:rsid w:val="008E2941"/>
    <w:rsid w:val="00914558"/>
    <w:rsid w:val="009616F4"/>
    <w:rsid w:val="00963573"/>
    <w:rsid w:val="009749DA"/>
    <w:rsid w:val="00984745"/>
    <w:rsid w:val="009A246E"/>
    <w:rsid w:val="009B44E0"/>
    <w:rsid w:val="009C14A0"/>
    <w:rsid w:val="009F2004"/>
    <w:rsid w:val="00A01864"/>
    <w:rsid w:val="00A07415"/>
    <w:rsid w:val="00A23F66"/>
    <w:rsid w:val="00A245B4"/>
    <w:rsid w:val="00A27FBC"/>
    <w:rsid w:val="00A329B1"/>
    <w:rsid w:val="00A429A9"/>
    <w:rsid w:val="00A67156"/>
    <w:rsid w:val="00A67C7C"/>
    <w:rsid w:val="00A81CFB"/>
    <w:rsid w:val="00A97FD4"/>
    <w:rsid w:val="00AB265E"/>
    <w:rsid w:val="00AC4586"/>
    <w:rsid w:val="00AD4330"/>
    <w:rsid w:val="00AF124E"/>
    <w:rsid w:val="00B204D7"/>
    <w:rsid w:val="00B63E52"/>
    <w:rsid w:val="00B749D5"/>
    <w:rsid w:val="00B75DAA"/>
    <w:rsid w:val="00B86679"/>
    <w:rsid w:val="00BA65FA"/>
    <w:rsid w:val="00BB148D"/>
    <w:rsid w:val="00BC07AD"/>
    <w:rsid w:val="00C17C8B"/>
    <w:rsid w:val="00C3750A"/>
    <w:rsid w:val="00C41C59"/>
    <w:rsid w:val="00C4274C"/>
    <w:rsid w:val="00C46287"/>
    <w:rsid w:val="00C5154E"/>
    <w:rsid w:val="00C51961"/>
    <w:rsid w:val="00C958B4"/>
    <w:rsid w:val="00C96D86"/>
    <w:rsid w:val="00CA0D8A"/>
    <w:rsid w:val="00CE441F"/>
    <w:rsid w:val="00CE695C"/>
    <w:rsid w:val="00CF57FC"/>
    <w:rsid w:val="00D33FE2"/>
    <w:rsid w:val="00D4043F"/>
    <w:rsid w:val="00D53B3B"/>
    <w:rsid w:val="00D70BCF"/>
    <w:rsid w:val="00D71185"/>
    <w:rsid w:val="00D740A4"/>
    <w:rsid w:val="00D761E9"/>
    <w:rsid w:val="00D87A87"/>
    <w:rsid w:val="00DA5AF0"/>
    <w:rsid w:val="00DA704F"/>
    <w:rsid w:val="00DB108C"/>
    <w:rsid w:val="00DF0B0D"/>
    <w:rsid w:val="00DF6B36"/>
    <w:rsid w:val="00E04778"/>
    <w:rsid w:val="00E05037"/>
    <w:rsid w:val="00E13ADB"/>
    <w:rsid w:val="00E13ED6"/>
    <w:rsid w:val="00E24AFD"/>
    <w:rsid w:val="00E27511"/>
    <w:rsid w:val="00E32198"/>
    <w:rsid w:val="00E3352E"/>
    <w:rsid w:val="00E452D2"/>
    <w:rsid w:val="00E669A2"/>
    <w:rsid w:val="00E71D74"/>
    <w:rsid w:val="00E75D9F"/>
    <w:rsid w:val="00E90D68"/>
    <w:rsid w:val="00E95232"/>
    <w:rsid w:val="00EA45E7"/>
    <w:rsid w:val="00EC133F"/>
    <w:rsid w:val="00EC330F"/>
    <w:rsid w:val="00ED4B99"/>
    <w:rsid w:val="00ED579C"/>
    <w:rsid w:val="00EE2FC4"/>
    <w:rsid w:val="00F13005"/>
    <w:rsid w:val="00F86B09"/>
    <w:rsid w:val="00F936F5"/>
    <w:rsid w:val="00FA423D"/>
    <w:rsid w:val="00FC3BCF"/>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D4330"/>
    <w:rPr>
      <w:color w:val="808080"/>
    </w:rPr>
  </w:style>
  <w:style w:type="paragraph" w:customStyle="1" w:styleId="EB665642A1874318B3172F0008030128">
    <w:name w:val="EB665642A1874318B3172F0008030128"/>
    <w:rsid w:val="00A245B4"/>
    <w:pPr>
      <w:spacing w:after="200" w:line="276" w:lineRule="auto"/>
    </w:pPr>
    <w:rPr>
      <w:rFonts w:ascii="Calibri" w:eastAsia="Calibri" w:hAnsi="Calibri" w:cs="Times New Roman"/>
      <w:lang w:eastAsia="en-US"/>
    </w:rPr>
  </w:style>
  <w:style w:type="paragraph" w:customStyle="1" w:styleId="62023E1857864CA9A0CC6B3D8BE3FD85">
    <w:name w:val="62023E1857864CA9A0CC6B3D8BE3FD85"/>
    <w:rsid w:val="00A245B4"/>
    <w:pPr>
      <w:spacing w:after="200" w:line="276" w:lineRule="auto"/>
    </w:pPr>
    <w:rPr>
      <w:rFonts w:ascii="Calibri" w:eastAsia="Calibri" w:hAnsi="Calibri" w:cs="Times New Roman"/>
      <w:lang w:eastAsia="en-US"/>
    </w:rPr>
  </w:style>
  <w:style w:type="paragraph" w:customStyle="1" w:styleId="A97DAD74A18A40DEA37DC61A81AFF313">
    <w:name w:val="A97DAD74A18A40DEA37DC61A81AFF313"/>
    <w:rsid w:val="00A245B4"/>
    <w:pPr>
      <w:spacing w:after="200" w:line="276" w:lineRule="auto"/>
    </w:pPr>
    <w:rPr>
      <w:rFonts w:ascii="Calibri" w:eastAsia="Calibri" w:hAnsi="Calibri" w:cs="Times New Roman"/>
      <w:lang w:eastAsia="en-US"/>
    </w:rPr>
  </w:style>
  <w:style w:type="paragraph" w:customStyle="1" w:styleId="3BE8647908AD4EFCB32AFB857B5D585D">
    <w:name w:val="3BE8647908AD4EFCB32AFB857B5D585D"/>
    <w:rsid w:val="00A245B4"/>
    <w:pPr>
      <w:spacing w:after="200" w:line="276" w:lineRule="auto"/>
    </w:pPr>
    <w:rPr>
      <w:rFonts w:ascii="Calibri" w:eastAsia="Calibri" w:hAnsi="Calibri" w:cs="Times New Roman"/>
      <w:lang w:eastAsia="en-US"/>
    </w:rPr>
  </w:style>
  <w:style w:type="paragraph" w:customStyle="1" w:styleId="9D54654057B444ABB330CF534CAC8FAA">
    <w:name w:val="9D54654057B444ABB330CF534CAC8FAA"/>
    <w:rsid w:val="00A245B4"/>
    <w:pPr>
      <w:spacing w:after="200" w:line="276" w:lineRule="auto"/>
    </w:pPr>
    <w:rPr>
      <w:rFonts w:ascii="Calibri" w:eastAsia="Calibri" w:hAnsi="Calibri" w:cs="Times New Roman"/>
      <w:lang w:eastAsia="en-US"/>
    </w:rPr>
  </w:style>
  <w:style w:type="paragraph" w:customStyle="1" w:styleId="EB665642A1874318B3172F00080301281">
    <w:name w:val="EB665642A1874318B3172F00080301281"/>
    <w:rsid w:val="00A245B4"/>
    <w:pPr>
      <w:spacing w:after="200" w:line="276" w:lineRule="auto"/>
    </w:pPr>
    <w:rPr>
      <w:rFonts w:ascii="Calibri" w:eastAsia="Calibri" w:hAnsi="Calibri" w:cs="Times New Roman"/>
      <w:lang w:eastAsia="en-US"/>
    </w:rPr>
  </w:style>
  <w:style w:type="paragraph" w:customStyle="1" w:styleId="A97DAD74A18A40DEA37DC61A81AFF3131">
    <w:name w:val="A97DAD74A18A40DEA37DC61A81AFF3131"/>
    <w:rsid w:val="00A245B4"/>
    <w:pPr>
      <w:spacing w:after="200" w:line="276" w:lineRule="auto"/>
    </w:pPr>
    <w:rPr>
      <w:rFonts w:ascii="Calibri" w:eastAsia="Calibri" w:hAnsi="Calibri" w:cs="Times New Roman"/>
      <w:lang w:eastAsia="en-US"/>
    </w:rPr>
  </w:style>
  <w:style w:type="paragraph" w:customStyle="1" w:styleId="3BE8647908AD4EFCB32AFB857B5D585D1">
    <w:name w:val="3BE8647908AD4EFCB32AFB857B5D585D1"/>
    <w:rsid w:val="00A245B4"/>
    <w:pPr>
      <w:spacing w:after="200" w:line="276" w:lineRule="auto"/>
    </w:pPr>
    <w:rPr>
      <w:rFonts w:ascii="Calibri" w:eastAsia="Calibri" w:hAnsi="Calibri" w:cs="Times New Roman"/>
      <w:lang w:eastAsia="en-US"/>
    </w:rPr>
  </w:style>
  <w:style w:type="paragraph" w:customStyle="1" w:styleId="9D54654057B444ABB330CF534CAC8FAA1">
    <w:name w:val="9D54654057B444ABB330CF534CAC8FAA1"/>
    <w:rsid w:val="00A245B4"/>
    <w:pPr>
      <w:spacing w:after="200" w:line="276" w:lineRule="auto"/>
    </w:pPr>
    <w:rPr>
      <w:rFonts w:ascii="Calibri" w:eastAsia="Calibri" w:hAnsi="Calibri" w:cs="Times New Roman"/>
      <w:lang w:eastAsia="en-US"/>
    </w:rPr>
  </w:style>
  <w:style w:type="paragraph" w:customStyle="1" w:styleId="AFC5FA201C6F4C47AB20E510F7CBFCFF">
    <w:name w:val="AFC5FA201C6F4C47AB20E510F7CBFCFF"/>
    <w:rsid w:val="00A245B4"/>
    <w:pPr>
      <w:spacing w:after="200" w:line="276" w:lineRule="auto"/>
    </w:pPr>
    <w:rPr>
      <w:rFonts w:ascii="Calibri" w:eastAsia="Calibri" w:hAnsi="Calibri" w:cs="Times New Roman"/>
      <w:lang w:eastAsia="en-US"/>
    </w:rPr>
  </w:style>
  <w:style w:type="paragraph" w:customStyle="1" w:styleId="122FDE7F6AFF41BAB0FE3EF535ABDE76">
    <w:name w:val="122FDE7F6AFF41BAB0FE3EF535ABDE76"/>
    <w:rsid w:val="00A245B4"/>
    <w:pPr>
      <w:spacing w:after="200" w:line="276" w:lineRule="auto"/>
    </w:pPr>
    <w:rPr>
      <w:rFonts w:ascii="Calibri" w:eastAsia="Calibri" w:hAnsi="Calibri" w:cs="Times New Roman"/>
      <w:lang w:eastAsia="en-US"/>
    </w:rPr>
  </w:style>
  <w:style w:type="paragraph" w:customStyle="1" w:styleId="C4D450C190CB4111A053EDAFECF3C84C">
    <w:name w:val="C4D450C190CB4111A053EDAFECF3C84C"/>
    <w:rsid w:val="00A245B4"/>
    <w:pPr>
      <w:spacing w:after="200" w:line="276" w:lineRule="auto"/>
    </w:pPr>
    <w:rPr>
      <w:rFonts w:ascii="Calibri" w:eastAsia="Calibri" w:hAnsi="Calibri" w:cs="Times New Roman"/>
      <w:lang w:eastAsia="en-US"/>
    </w:rPr>
  </w:style>
  <w:style w:type="paragraph" w:customStyle="1" w:styleId="317A7DABBD9C453CA8B75709EEF45396">
    <w:name w:val="317A7DABBD9C453CA8B75709EEF45396"/>
    <w:rsid w:val="00A245B4"/>
    <w:pPr>
      <w:spacing w:after="200" w:line="276" w:lineRule="auto"/>
    </w:pPr>
    <w:rPr>
      <w:rFonts w:ascii="Calibri" w:eastAsia="Calibri" w:hAnsi="Calibri" w:cs="Times New Roman"/>
      <w:lang w:eastAsia="en-US"/>
    </w:rPr>
  </w:style>
  <w:style w:type="paragraph" w:customStyle="1" w:styleId="BCB049DF67B84FD4ACD868C4DD23D558">
    <w:name w:val="BCB049DF67B84FD4ACD868C4DD23D558"/>
    <w:rsid w:val="00A245B4"/>
  </w:style>
  <w:style w:type="paragraph" w:customStyle="1" w:styleId="413E89842A574B71ABED5D3DCDA802B7">
    <w:name w:val="413E89842A574B71ABED5D3DCDA802B7"/>
    <w:rsid w:val="00A245B4"/>
  </w:style>
  <w:style w:type="paragraph" w:customStyle="1" w:styleId="EB665642A1874318B3172F00080301282">
    <w:name w:val="EB665642A1874318B3172F00080301282"/>
    <w:rsid w:val="00A245B4"/>
    <w:pPr>
      <w:spacing w:after="200" w:line="276" w:lineRule="auto"/>
    </w:pPr>
    <w:rPr>
      <w:rFonts w:ascii="Calibri" w:eastAsia="Calibri" w:hAnsi="Calibri" w:cs="Times New Roman"/>
      <w:lang w:eastAsia="en-US"/>
    </w:rPr>
  </w:style>
  <w:style w:type="paragraph" w:customStyle="1" w:styleId="0BED9AF8342C49C48A56ED0F648ABBA0">
    <w:name w:val="0BED9AF8342C49C48A56ED0F648ABBA0"/>
    <w:rsid w:val="00A245B4"/>
    <w:pPr>
      <w:spacing w:after="200" w:line="276" w:lineRule="auto"/>
    </w:pPr>
    <w:rPr>
      <w:rFonts w:ascii="Calibri" w:eastAsia="Calibri" w:hAnsi="Calibri" w:cs="Times New Roman"/>
      <w:lang w:eastAsia="en-US"/>
    </w:rPr>
  </w:style>
  <w:style w:type="paragraph" w:customStyle="1" w:styleId="A97DAD74A18A40DEA37DC61A81AFF3132">
    <w:name w:val="A97DAD74A18A40DEA37DC61A81AFF3132"/>
    <w:rsid w:val="00A245B4"/>
    <w:pPr>
      <w:spacing w:after="200" w:line="276" w:lineRule="auto"/>
    </w:pPr>
    <w:rPr>
      <w:rFonts w:ascii="Calibri" w:eastAsia="Calibri" w:hAnsi="Calibri" w:cs="Times New Roman"/>
      <w:lang w:eastAsia="en-US"/>
    </w:rPr>
  </w:style>
  <w:style w:type="paragraph" w:customStyle="1" w:styleId="3BE8647908AD4EFCB32AFB857B5D585D2">
    <w:name w:val="3BE8647908AD4EFCB32AFB857B5D585D2"/>
    <w:rsid w:val="00A245B4"/>
    <w:pPr>
      <w:spacing w:after="200" w:line="276" w:lineRule="auto"/>
    </w:pPr>
    <w:rPr>
      <w:rFonts w:ascii="Calibri" w:eastAsia="Calibri" w:hAnsi="Calibri" w:cs="Times New Roman"/>
      <w:lang w:eastAsia="en-US"/>
    </w:rPr>
  </w:style>
  <w:style w:type="paragraph" w:customStyle="1" w:styleId="9D54654057B444ABB330CF534CAC8FAA2">
    <w:name w:val="9D54654057B444ABB330CF534CAC8FAA2"/>
    <w:rsid w:val="00A245B4"/>
    <w:pPr>
      <w:spacing w:after="200" w:line="276" w:lineRule="auto"/>
    </w:pPr>
    <w:rPr>
      <w:rFonts w:ascii="Calibri" w:eastAsia="Calibri" w:hAnsi="Calibri" w:cs="Times New Roman"/>
      <w:lang w:eastAsia="en-US"/>
    </w:rPr>
  </w:style>
  <w:style w:type="paragraph" w:customStyle="1" w:styleId="AFC5FA201C6F4C47AB20E510F7CBFCFF1">
    <w:name w:val="AFC5FA201C6F4C47AB20E510F7CBFCFF1"/>
    <w:rsid w:val="00A245B4"/>
    <w:pPr>
      <w:spacing w:after="200" w:line="276" w:lineRule="auto"/>
    </w:pPr>
    <w:rPr>
      <w:rFonts w:ascii="Calibri" w:eastAsia="Calibri" w:hAnsi="Calibri" w:cs="Times New Roman"/>
      <w:lang w:eastAsia="en-US"/>
    </w:rPr>
  </w:style>
  <w:style w:type="paragraph" w:customStyle="1" w:styleId="122FDE7F6AFF41BAB0FE3EF535ABDE761">
    <w:name w:val="122FDE7F6AFF41BAB0FE3EF535ABDE761"/>
    <w:rsid w:val="00A245B4"/>
    <w:pPr>
      <w:spacing w:after="200" w:line="276" w:lineRule="auto"/>
    </w:pPr>
    <w:rPr>
      <w:rFonts w:ascii="Calibri" w:eastAsia="Calibri" w:hAnsi="Calibri" w:cs="Times New Roman"/>
      <w:lang w:eastAsia="en-US"/>
    </w:rPr>
  </w:style>
  <w:style w:type="paragraph" w:customStyle="1" w:styleId="C4D450C190CB4111A053EDAFECF3C84C1">
    <w:name w:val="C4D450C190CB4111A053EDAFECF3C84C1"/>
    <w:rsid w:val="00A245B4"/>
    <w:pPr>
      <w:spacing w:after="200" w:line="276" w:lineRule="auto"/>
    </w:pPr>
    <w:rPr>
      <w:rFonts w:ascii="Calibri" w:eastAsia="Calibri" w:hAnsi="Calibri" w:cs="Times New Roman"/>
      <w:lang w:eastAsia="en-US"/>
    </w:rPr>
  </w:style>
  <w:style w:type="paragraph" w:customStyle="1" w:styleId="7A4025632C9941ACA9B0E2F29B946B1D">
    <w:name w:val="7A4025632C9941ACA9B0E2F29B946B1D"/>
    <w:rsid w:val="00A245B4"/>
    <w:pPr>
      <w:spacing w:after="200" w:line="276" w:lineRule="auto"/>
    </w:pPr>
    <w:rPr>
      <w:rFonts w:ascii="Calibri" w:eastAsia="Calibri" w:hAnsi="Calibri" w:cs="Times New Roman"/>
      <w:lang w:eastAsia="en-US"/>
    </w:rPr>
  </w:style>
  <w:style w:type="paragraph" w:customStyle="1" w:styleId="EB665642A1874318B3172F00080301283">
    <w:name w:val="EB665642A1874318B3172F00080301283"/>
    <w:rsid w:val="00A245B4"/>
    <w:pPr>
      <w:spacing w:after="200" w:line="276" w:lineRule="auto"/>
    </w:pPr>
    <w:rPr>
      <w:rFonts w:ascii="Calibri" w:eastAsia="Calibri" w:hAnsi="Calibri" w:cs="Times New Roman"/>
      <w:lang w:eastAsia="en-US"/>
    </w:rPr>
  </w:style>
  <w:style w:type="paragraph" w:customStyle="1" w:styleId="0BED9AF8342C49C48A56ED0F648ABBA01">
    <w:name w:val="0BED9AF8342C49C48A56ED0F648ABBA01"/>
    <w:rsid w:val="00A245B4"/>
    <w:pPr>
      <w:spacing w:after="200" w:line="276" w:lineRule="auto"/>
    </w:pPr>
    <w:rPr>
      <w:rFonts w:ascii="Calibri" w:eastAsia="Calibri" w:hAnsi="Calibri" w:cs="Times New Roman"/>
      <w:lang w:eastAsia="en-US"/>
    </w:rPr>
  </w:style>
  <w:style w:type="paragraph" w:customStyle="1" w:styleId="A97DAD74A18A40DEA37DC61A81AFF3133">
    <w:name w:val="A97DAD74A18A40DEA37DC61A81AFF3133"/>
    <w:rsid w:val="00A245B4"/>
    <w:pPr>
      <w:spacing w:after="200" w:line="276" w:lineRule="auto"/>
    </w:pPr>
    <w:rPr>
      <w:rFonts w:ascii="Calibri" w:eastAsia="Calibri" w:hAnsi="Calibri" w:cs="Times New Roman"/>
      <w:lang w:eastAsia="en-US"/>
    </w:rPr>
  </w:style>
  <w:style w:type="paragraph" w:customStyle="1" w:styleId="3BE8647908AD4EFCB32AFB857B5D585D3">
    <w:name w:val="3BE8647908AD4EFCB32AFB857B5D585D3"/>
    <w:rsid w:val="00A245B4"/>
    <w:pPr>
      <w:spacing w:after="200" w:line="276" w:lineRule="auto"/>
    </w:pPr>
    <w:rPr>
      <w:rFonts w:ascii="Calibri" w:eastAsia="Calibri" w:hAnsi="Calibri" w:cs="Times New Roman"/>
      <w:lang w:eastAsia="en-US"/>
    </w:rPr>
  </w:style>
  <w:style w:type="paragraph" w:customStyle="1" w:styleId="9D54654057B444ABB330CF534CAC8FAA3">
    <w:name w:val="9D54654057B444ABB330CF534CAC8FAA3"/>
    <w:rsid w:val="00A245B4"/>
    <w:pPr>
      <w:spacing w:after="200" w:line="276" w:lineRule="auto"/>
    </w:pPr>
    <w:rPr>
      <w:rFonts w:ascii="Calibri" w:eastAsia="Calibri" w:hAnsi="Calibri" w:cs="Times New Roman"/>
      <w:lang w:eastAsia="en-US"/>
    </w:rPr>
  </w:style>
  <w:style w:type="paragraph" w:customStyle="1" w:styleId="AFC5FA201C6F4C47AB20E510F7CBFCFF2">
    <w:name w:val="AFC5FA201C6F4C47AB20E510F7CBFCFF2"/>
    <w:rsid w:val="00A245B4"/>
    <w:pPr>
      <w:spacing w:after="200" w:line="276" w:lineRule="auto"/>
    </w:pPr>
    <w:rPr>
      <w:rFonts w:ascii="Calibri" w:eastAsia="Calibri" w:hAnsi="Calibri" w:cs="Times New Roman"/>
      <w:lang w:eastAsia="en-US"/>
    </w:rPr>
  </w:style>
  <w:style w:type="paragraph" w:customStyle="1" w:styleId="42386E083AB34CFA8BCBC5E7745EFAD4">
    <w:name w:val="42386E083AB34CFA8BCBC5E7745EFAD4"/>
    <w:rsid w:val="00A245B4"/>
    <w:pPr>
      <w:spacing w:after="200" w:line="276" w:lineRule="auto"/>
    </w:pPr>
    <w:rPr>
      <w:rFonts w:ascii="Calibri" w:eastAsia="Calibri" w:hAnsi="Calibri" w:cs="Times New Roman"/>
      <w:lang w:eastAsia="en-US"/>
    </w:rPr>
  </w:style>
  <w:style w:type="paragraph" w:customStyle="1" w:styleId="122FDE7F6AFF41BAB0FE3EF535ABDE762">
    <w:name w:val="122FDE7F6AFF41BAB0FE3EF535ABDE762"/>
    <w:rsid w:val="00A245B4"/>
    <w:pPr>
      <w:spacing w:after="200" w:line="276" w:lineRule="auto"/>
    </w:pPr>
    <w:rPr>
      <w:rFonts w:ascii="Calibri" w:eastAsia="Calibri" w:hAnsi="Calibri" w:cs="Times New Roman"/>
      <w:lang w:eastAsia="en-US"/>
    </w:rPr>
  </w:style>
  <w:style w:type="paragraph" w:customStyle="1" w:styleId="C4D450C190CB4111A053EDAFECF3C84C2">
    <w:name w:val="C4D450C190CB4111A053EDAFECF3C84C2"/>
    <w:rsid w:val="00A245B4"/>
    <w:pPr>
      <w:spacing w:after="200" w:line="276" w:lineRule="auto"/>
    </w:pPr>
    <w:rPr>
      <w:rFonts w:ascii="Calibri" w:eastAsia="Calibri" w:hAnsi="Calibri" w:cs="Times New Roman"/>
      <w:lang w:eastAsia="en-US"/>
    </w:rPr>
  </w:style>
  <w:style w:type="paragraph" w:customStyle="1" w:styleId="7A4025632C9941ACA9B0E2F29B946B1D1">
    <w:name w:val="7A4025632C9941ACA9B0E2F29B946B1D1"/>
    <w:rsid w:val="00A245B4"/>
    <w:pPr>
      <w:spacing w:after="200" w:line="276" w:lineRule="auto"/>
    </w:pPr>
    <w:rPr>
      <w:rFonts w:ascii="Calibri" w:eastAsia="Calibri" w:hAnsi="Calibri" w:cs="Times New Roman"/>
      <w:lang w:eastAsia="en-US"/>
    </w:rPr>
  </w:style>
  <w:style w:type="paragraph" w:customStyle="1" w:styleId="EB665642A1874318B3172F00080301284">
    <w:name w:val="EB665642A1874318B3172F00080301284"/>
    <w:rsid w:val="00A245B4"/>
    <w:pPr>
      <w:spacing w:after="200" w:line="276" w:lineRule="auto"/>
    </w:pPr>
    <w:rPr>
      <w:rFonts w:ascii="Calibri" w:eastAsia="Calibri" w:hAnsi="Calibri" w:cs="Times New Roman"/>
      <w:lang w:eastAsia="en-US"/>
    </w:rPr>
  </w:style>
  <w:style w:type="paragraph" w:customStyle="1" w:styleId="0BED9AF8342C49C48A56ED0F648ABBA02">
    <w:name w:val="0BED9AF8342C49C48A56ED0F648ABBA02"/>
    <w:rsid w:val="00A245B4"/>
    <w:pPr>
      <w:spacing w:after="200" w:line="276" w:lineRule="auto"/>
    </w:pPr>
    <w:rPr>
      <w:rFonts w:ascii="Calibri" w:eastAsia="Calibri" w:hAnsi="Calibri" w:cs="Times New Roman"/>
      <w:lang w:eastAsia="en-US"/>
    </w:rPr>
  </w:style>
  <w:style w:type="paragraph" w:customStyle="1" w:styleId="A97DAD74A18A40DEA37DC61A81AFF3134">
    <w:name w:val="A97DAD74A18A40DEA37DC61A81AFF3134"/>
    <w:rsid w:val="00A245B4"/>
    <w:pPr>
      <w:spacing w:after="200" w:line="276" w:lineRule="auto"/>
    </w:pPr>
    <w:rPr>
      <w:rFonts w:ascii="Calibri" w:eastAsia="Calibri" w:hAnsi="Calibri" w:cs="Times New Roman"/>
      <w:lang w:eastAsia="en-US"/>
    </w:rPr>
  </w:style>
  <w:style w:type="paragraph" w:customStyle="1" w:styleId="3BE8647908AD4EFCB32AFB857B5D585D4">
    <w:name w:val="3BE8647908AD4EFCB32AFB857B5D585D4"/>
    <w:rsid w:val="00A245B4"/>
    <w:pPr>
      <w:spacing w:after="200" w:line="276" w:lineRule="auto"/>
    </w:pPr>
    <w:rPr>
      <w:rFonts w:ascii="Calibri" w:eastAsia="Calibri" w:hAnsi="Calibri" w:cs="Times New Roman"/>
      <w:lang w:eastAsia="en-US"/>
    </w:rPr>
  </w:style>
  <w:style w:type="paragraph" w:customStyle="1" w:styleId="9D54654057B444ABB330CF534CAC8FAA4">
    <w:name w:val="9D54654057B444ABB330CF534CAC8FAA4"/>
    <w:rsid w:val="00A245B4"/>
    <w:pPr>
      <w:spacing w:after="200" w:line="276" w:lineRule="auto"/>
    </w:pPr>
    <w:rPr>
      <w:rFonts w:ascii="Calibri" w:eastAsia="Calibri" w:hAnsi="Calibri" w:cs="Times New Roman"/>
      <w:lang w:eastAsia="en-US"/>
    </w:rPr>
  </w:style>
  <w:style w:type="paragraph" w:customStyle="1" w:styleId="AFC5FA201C6F4C47AB20E510F7CBFCFF3">
    <w:name w:val="AFC5FA201C6F4C47AB20E510F7CBFCFF3"/>
    <w:rsid w:val="00A245B4"/>
    <w:pPr>
      <w:spacing w:after="200" w:line="276" w:lineRule="auto"/>
    </w:pPr>
    <w:rPr>
      <w:rFonts w:ascii="Calibri" w:eastAsia="Calibri" w:hAnsi="Calibri" w:cs="Times New Roman"/>
      <w:lang w:eastAsia="en-US"/>
    </w:rPr>
  </w:style>
  <w:style w:type="paragraph" w:customStyle="1" w:styleId="42386E083AB34CFA8BCBC5E7745EFAD41">
    <w:name w:val="42386E083AB34CFA8BCBC5E7745EFAD41"/>
    <w:rsid w:val="00A245B4"/>
    <w:pPr>
      <w:spacing w:after="200" w:line="276" w:lineRule="auto"/>
    </w:pPr>
    <w:rPr>
      <w:rFonts w:ascii="Calibri" w:eastAsia="Calibri" w:hAnsi="Calibri" w:cs="Times New Roman"/>
      <w:lang w:eastAsia="en-US"/>
    </w:rPr>
  </w:style>
  <w:style w:type="paragraph" w:customStyle="1" w:styleId="921CEAF031A44C179DE942511F562AA0">
    <w:name w:val="921CEAF031A44C179DE942511F562AA0"/>
    <w:rsid w:val="00A245B4"/>
    <w:pPr>
      <w:spacing w:after="200" w:line="276" w:lineRule="auto"/>
    </w:pPr>
    <w:rPr>
      <w:rFonts w:ascii="Calibri" w:eastAsia="Calibri" w:hAnsi="Calibri" w:cs="Times New Roman"/>
      <w:lang w:eastAsia="en-US"/>
    </w:rPr>
  </w:style>
  <w:style w:type="paragraph" w:customStyle="1" w:styleId="58DFB0DD020F4BC58694305AA0BD080A">
    <w:name w:val="58DFB0DD020F4BC58694305AA0BD080A"/>
    <w:rsid w:val="00A245B4"/>
    <w:pPr>
      <w:spacing w:after="200" w:line="276" w:lineRule="auto"/>
    </w:pPr>
    <w:rPr>
      <w:rFonts w:ascii="Calibri" w:eastAsia="Calibri" w:hAnsi="Calibri" w:cs="Times New Roman"/>
      <w:lang w:eastAsia="en-US"/>
    </w:rPr>
  </w:style>
  <w:style w:type="paragraph" w:customStyle="1" w:styleId="122FDE7F6AFF41BAB0FE3EF535ABDE763">
    <w:name w:val="122FDE7F6AFF41BAB0FE3EF535ABDE763"/>
    <w:rsid w:val="00A245B4"/>
    <w:pPr>
      <w:spacing w:after="200" w:line="276" w:lineRule="auto"/>
    </w:pPr>
    <w:rPr>
      <w:rFonts w:ascii="Calibri" w:eastAsia="Calibri" w:hAnsi="Calibri" w:cs="Times New Roman"/>
      <w:lang w:eastAsia="en-US"/>
    </w:rPr>
  </w:style>
  <w:style w:type="paragraph" w:customStyle="1" w:styleId="C4D450C190CB4111A053EDAFECF3C84C3">
    <w:name w:val="C4D450C190CB4111A053EDAFECF3C84C3"/>
    <w:rsid w:val="00A245B4"/>
    <w:pPr>
      <w:spacing w:after="200" w:line="276" w:lineRule="auto"/>
    </w:pPr>
    <w:rPr>
      <w:rFonts w:ascii="Calibri" w:eastAsia="Calibri" w:hAnsi="Calibri" w:cs="Times New Roman"/>
      <w:lang w:eastAsia="en-US"/>
    </w:rPr>
  </w:style>
  <w:style w:type="paragraph" w:customStyle="1" w:styleId="7A4025632C9941ACA9B0E2F29B946B1D2">
    <w:name w:val="7A4025632C9941ACA9B0E2F29B946B1D2"/>
    <w:rsid w:val="00A245B4"/>
    <w:pPr>
      <w:spacing w:after="200" w:line="276" w:lineRule="auto"/>
    </w:pPr>
    <w:rPr>
      <w:rFonts w:ascii="Calibri" w:eastAsia="Calibri" w:hAnsi="Calibri" w:cs="Times New Roman"/>
      <w:lang w:eastAsia="en-US"/>
    </w:rPr>
  </w:style>
  <w:style w:type="paragraph" w:customStyle="1" w:styleId="EB665642A1874318B3172F00080301285">
    <w:name w:val="EB665642A1874318B3172F00080301285"/>
    <w:rsid w:val="00A245B4"/>
    <w:pPr>
      <w:spacing w:after="200" w:line="276" w:lineRule="auto"/>
    </w:pPr>
    <w:rPr>
      <w:rFonts w:ascii="Calibri" w:eastAsia="Calibri" w:hAnsi="Calibri" w:cs="Times New Roman"/>
      <w:lang w:eastAsia="en-US"/>
    </w:rPr>
  </w:style>
  <w:style w:type="paragraph" w:customStyle="1" w:styleId="0BED9AF8342C49C48A56ED0F648ABBA03">
    <w:name w:val="0BED9AF8342C49C48A56ED0F648ABBA03"/>
    <w:rsid w:val="00A245B4"/>
    <w:pPr>
      <w:spacing w:after="200" w:line="276" w:lineRule="auto"/>
    </w:pPr>
    <w:rPr>
      <w:rFonts w:ascii="Calibri" w:eastAsia="Calibri" w:hAnsi="Calibri" w:cs="Times New Roman"/>
      <w:lang w:eastAsia="en-US"/>
    </w:rPr>
  </w:style>
  <w:style w:type="paragraph" w:customStyle="1" w:styleId="A97DAD74A18A40DEA37DC61A81AFF3135">
    <w:name w:val="A97DAD74A18A40DEA37DC61A81AFF3135"/>
    <w:rsid w:val="00A245B4"/>
    <w:pPr>
      <w:spacing w:after="200" w:line="276" w:lineRule="auto"/>
    </w:pPr>
    <w:rPr>
      <w:rFonts w:ascii="Calibri" w:eastAsia="Calibri" w:hAnsi="Calibri" w:cs="Times New Roman"/>
      <w:lang w:eastAsia="en-US"/>
    </w:rPr>
  </w:style>
  <w:style w:type="paragraph" w:customStyle="1" w:styleId="3BE8647908AD4EFCB32AFB857B5D585D5">
    <w:name w:val="3BE8647908AD4EFCB32AFB857B5D585D5"/>
    <w:rsid w:val="00A245B4"/>
    <w:pPr>
      <w:spacing w:after="200" w:line="276" w:lineRule="auto"/>
    </w:pPr>
    <w:rPr>
      <w:rFonts w:ascii="Calibri" w:eastAsia="Calibri" w:hAnsi="Calibri" w:cs="Times New Roman"/>
      <w:lang w:eastAsia="en-US"/>
    </w:rPr>
  </w:style>
  <w:style w:type="paragraph" w:customStyle="1" w:styleId="9D54654057B444ABB330CF534CAC8FAA5">
    <w:name w:val="9D54654057B444ABB330CF534CAC8FAA5"/>
    <w:rsid w:val="00A245B4"/>
    <w:pPr>
      <w:spacing w:after="200" w:line="276" w:lineRule="auto"/>
    </w:pPr>
    <w:rPr>
      <w:rFonts w:ascii="Calibri" w:eastAsia="Calibri" w:hAnsi="Calibri" w:cs="Times New Roman"/>
      <w:lang w:eastAsia="en-US"/>
    </w:rPr>
  </w:style>
  <w:style w:type="paragraph" w:customStyle="1" w:styleId="AFC5FA201C6F4C47AB20E510F7CBFCFF4">
    <w:name w:val="AFC5FA201C6F4C47AB20E510F7CBFCFF4"/>
    <w:rsid w:val="00A245B4"/>
    <w:pPr>
      <w:spacing w:after="200" w:line="276" w:lineRule="auto"/>
    </w:pPr>
    <w:rPr>
      <w:rFonts w:ascii="Calibri" w:eastAsia="Calibri" w:hAnsi="Calibri" w:cs="Times New Roman"/>
      <w:lang w:eastAsia="en-US"/>
    </w:rPr>
  </w:style>
  <w:style w:type="paragraph" w:customStyle="1" w:styleId="42386E083AB34CFA8BCBC5E7745EFAD42">
    <w:name w:val="42386E083AB34CFA8BCBC5E7745EFAD42"/>
    <w:rsid w:val="00A245B4"/>
    <w:pPr>
      <w:spacing w:after="200" w:line="276" w:lineRule="auto"/>
    </w:pPr>
    <w:rPr>
      <w:rFonts w:ascii="Calibri" w:eastAsia="Calibri" w:hAnsi="Calibri" w:cs="Times New Roman"/>
      <w:lang w:eastAsia="en-US"/>
    </w:rPr>
  </w:style>
  <w:style w:type="paragraph" w:customStyle="1" w:styleId="921CEAF031A44C179DE942511F562AA01">
    <w:name w:val="921CEAF031A44C179DE942511F562AA01"/>
    <w:rsid w:val="00A245B4"/>
    <w:pPr>
      <w:spacing w:after="200" w:line="276" w:lineRule="auto"/>
    </w:pPr>
    <w:rPr>
      <w:rFonts w:ascii="Calibri" w:eastAsia="Calibri" w:hAnsi="Calibri" w:cs="Times New Roman"/>
      <w:lang w:eastAsia="en-US"/>
    </w:rPr>
  </w:style>
  <w:style w:type="paragraph" w:customStyle="1" w:styleId="58DFB0DD020F4BC58694305AA0BD080A1">
    <w:name w:val="58DFB0DD020F4BC58694305AA0BD080A1"/>
    <w:rsid w:val="00A245B4"/>
    <w:pPr>
      <w:spacing w:after="200" w:line="276" w:lineRule="auto"/>
    </w:pPr>
    <w:rPr>
      <w:rFonts w:ascii="Calibri" w:eastAsia="Calibri" w:hAnsi="Calibri" w:cs="Times New Roman"/>
      <w:lang w:eastAsia="en-US"/>
    </w:rPr>
  </w:style>
  <w:style w:type="paragraph" w:customStyle="1" w:styleId="122FDE7F6AFF41BAB0FE3EF535ABDE764">
    <w:name w:val="122FDE7F6AFF41BAB0FE3EF535ABDE764"/>
    <w:rsid w:val="00A245B4"/>
    <w:pPr>
      <w:spacing w:after="200" w:line="276" w:lineRule="auto"/>
    </w:pPr>
    <w:rPr>
      <w:rFonts w:ascii="Calibri" w:eastAsia="Calibri" w:hAnsi="Calibri" w:cs="Times New Roman"/>
      <w:lang w:eastAsia="en-US"/>
    </w:rPr>
  </w:style>
  <w:style w:type="paragraph" w:customStyle="1" w:styleId="C4D450C190CB4111A053EDAFECF3C84C4">
    <w:name w:val="C4D450C190CB4111A053EDAFECF3C84C4"/>
    <w:rsid w:val="00A245B4"/>
    <w:pPr>
      <w:spacing w:after="200" w:line="276" w:lineRule="auto"/>
    </w:pPr>
    <w:rPr>
      <w:rFonts w:ascii="Calibri" w:eastAsia="Calibri" w:hAnsi="Calibri" w:cs="Times New Roman"/>
      <w:lang w:eastAsia="en-US"/>
    </w:rPr>
  </w:style>
  <w:style w:type="paragraph" w:customStyle="1" w:styleId="7A4025632C9941ACA9B0E2F29B946B1D3">
    <w:name w:val="7A4025632C9941ACA9B0E2F29B946B1D3"/>
    <w:rsid w:val="00A245B4"/>
    <w:pPr>
      <w:spacing w:after="200" w:line="276" w:lineRule="auto"/>
    </w:pPr>
    <w:rPr>
      <w:rFonts w:ascii="Calibri" w:eastAsia="Calibri" w:hAnsi="Calibri" w:cs="Times New Roman"/>
      <w:lang w:eastAsia="en-US"/>
    </w:rPr>
  </w:style>
  <w:style w:type="paragraph" w:customStyle="1" w:styleId="85AC44DC157F4CF791E1500B845A56D1">
    <w:name w:val="85AC44DC157F4CF791E1500B845A56D1"/>
    <w:rsid w:val="00A245B4"/>
    <w:pPr>
      <w:spacing w:after="200" w:line="276" w:lineRule="auto"/>
    </w:pPr>
    <w:rPr>
      <w:rFonts w:ascii="Calibri" w:eastAsia="Calibri" w:hAnsi="Calibri" w:cs="Times New Roman"/>
      <w:lang w:eastAsia="en-US"/>
    </w:rPr>
  </w:style>
  <w:style w:type="paragraph" w:customStyle="1" w:styleId="EB665642A1874318B3172F00080301286">
    <w:name w:val="EB665642A1874318B3172F00080301286"/>
    <w:rsid w:val="00504000"/>
    <w:pPr>
      <w:spacing w:after="200" w:line="276" w:lineRule="auto"/>
    </w:pPr>
    <w:rPr>
      <w:rFonts w:ascii="Calibri" w:eastAsia="Calibri" w:hAnsi="Calibri" w:cs="Times New Roman"/>
      <w:lang w:eastAsia="en-US"/>
    </w:rPr>
  </w:style>
  <w:style w:type="paragraph" w:customStyle="1" w:styleId="0BED9AF8342C49C48A56ED0F648ABBA04">
    <w:name w:val="0BED9AF8342C49C48A56ED0F648ABBA04"/>
    <w:rsid w:val="00504000"/>
    <w:pPr>
      <w:spacing w:after="200" w:line="276" w:lineRule="auto"/>
    </w:pPr>
    <w:rPr>
      <w:rFonts w:ascii="Calibri" w:eastAsia="Calibri" w:hAnsi="Calibri" w:cs="Times New Roman"/>
      <w:lang w:eastAsia="en-US"/>
    </w:rPr>
  </w:style>
  <w:style w:type="paragraph" w:customStyle="1" w:styleId="A97DAD74A18A40DEA37DC61A81AFF3136">
    <w:name w:val="A97DAD74A18A40DEA37DC61A81AFF3136"/>
    <w:rsid w:val="00504000"/>
    <w:pPr>
      <w:spacing w:after="200" w:line="276" w:lineRule="auto"/>
    </w:pPr>
    <w:rPr>
      <w:rFonts w:ascii="Calibri" w:eastAsia="Calibri" w:hAnsi="Calibri" w:cs="Times New Roman"/>
      <w:lang w:eastAsia="en-US"/>
    </w:rPr>
  </w:style>
  <w:style w:type="paragraph" w:customStyle="1" w:styleId="3BE8647908AD4EFCB32AFB857B5D585D6">
    <w:name w:val="3BE8647908AD4EFCB32AFB857B5D585D6"/>
    <w:rsid w:val="00504000"/>
    <w:pPr>
      <w:spacing w:after="200" w:line="276" w:lineRule="auto"/>
    </w:pPr>
    <w:rPr>
      <w:rFonts w:ascii="Calibri" w:eastAsia="Calibri" w:hAnsi="Calibri" w:cs="Times New Roman"/>
      <w:lang w:eastAsia="en-US"/>
    </w:rPr>
  </w:style>
  <w:style w:type="paragraph" w:customStyle="1" w:styleId="9D54654057B444ABB330CF534CAC8FAA6">
    <w:name w:val="9D54654057B444ABB330CF534CAC8FAA6"/>
    <w:rsid w:val="00504000"/>
    <w:pPr>
      <w:spacing w:after="200" w:line="276" w:lineRule="auto"/>
    </w:pPr>
    <w:rPr>
      <w:rFonts w:ascii="Calibri" w:eastAsia="Calibri" w:hAnsi="Calibri" w:cs="Times New Roman"/>
      <w:lang w:eastAsia="en-US"/>
    </w:rPr>
  </w:style>
  <w:style w:type="paragraph" w:customStyle="1" w:styleId="AFC5FA201C6F4C47AB20E510F7CBFCFF5">
    <w:name w:val="AFC5FA201C6F4C47AB20E510F7CBFCFF5"/>
    <w:rsid w:val="00504000"/>
    <w:pPr>
      <w:spacing w:after="200" w:line="276" w:lineRule="auto"/>
    </w:pPr>
    <w:rPr>
      <w:rFonts w:ascii="Calibri" w:eastAsia="Calibri" w:hAnsi="Calibri" w:cs="Times New Roman"/>
      <w:lang w:eastAsia="en-US"/>
    </w:rPr>
  </w:style>
  <w:style w:type="paragraph" w:customStyle="1" w:styleId="42386E083AB34CFA8BCBC5E7745EFAD43">
    <w:name w:val="42386E083AB34CFA8BCBC5E7745EFAD43"/>
    <w:rsid w:val="00504000"/>
    <w:pPr>
      <w:spacing w:after="200" w:line="276" w:lineRule="auto"/>
    </w:pPr>
    <w:rPr>
      <w:rFonts w:ascii="Calibri" w:eastAsia="Calibri" w:hAnsi="Calibri" w:cs="Times New Roman"/>
      <w:lang w:eastAsia="en-US"/>
    </w:rPr>
  </w:style>
  <w:style w:type="paragraph" w:customStyle="1" w:styleId="921CEAF031A44C179DE942511F562AA02">
    <w:name w:val="921CEAF031A44C179DE942511F562AA02"/>
    <w:rsid w:val="00504000"/>
    <w:pPr>
      <w:spacing w:after="200" w:line="276" w:lineRule="auto"/>
    </w:pPr>
    <w:rPr>
      <w:rFonts w:ascii="Calibri" w:eastAsia="Calibri" w:hAnsi="Calibri" w:cs="Times New Roman"/>
      <w:lang w:eastAsia="en-US"/>
    </w:rPr>
  </w:style>
  <w:style w:type="paragraph" w:customStyle="1" w:styleId="58DFB0DD020F4BC58694305AA0BD080A2">
    <w:name w:val="58DFB0DD020F4BC58694305AA0BD080A2"/>
    <w:rsid w:val="00504000"/>
    <w:pPr>
      <w:spacing w:after="200" w:line="276" w:lineRule="auto"/>
    </w:pPr>
    <w:rPr>
      <w:rFonts w:ascii="Calibri" w:eastAsia="Calibri" w:hAnsi="Calibri" w:cs="Times New Roman"/>
      <w:lang w:eastAsia="en-US"/>
    </w:rPr>
  </w:style>
  <w:style w:type="paragraph" w:customStyle="1" w:styleId="122FDE7F6AFF41BAB0FE3EF535ABDE765">
    <w:name w:val="122FDE7F6AFF41BAB0FE3EF535ABDE765"/>
    <w:rsid w:val="00504000"/>
    <w:pPr>
      <w:spacing w:after="200" w:line="276" w:lineRule="auto"/>
    </w:pPr>
    <w:rPr>
      <w:rFonts w:ascii="Calibri" w:eastAsia="Calibri" w:hAnsi="Calibri" w:cs="Times New Roman"/>
      <w:lang w:eastAsia="en-US"/>
    </w:rPr>
  </w:style>
  <w:style w:type="paragraph" w:customStyle="1" w:styleId="C4D450C190CB4111A053EDAFECF3C84C5">
    <w:name w:val="C4D450C190CB4111A053EDAFECF3C84C5"/>
    <w:rsid w:val="00504000"/>
    <w:pPr>
      <w:spacing w:after="200" w:line="276" w:lineRule="auto"/>
    </w:pPr>
    <w:rPr>
      <w:rFonts w:ascii="Calibri" w:eastAsia="Calibri" w:hAnsi="Calibri" w:cs="Times New Roman"/>
      <w:lang w:eastAsia="en-US"/>
    </w:rPr>
  </w:style>
  <w:style w:type="paragraph" w:customStyle="1" w:styleId="7A4025632C9941ACA9B0E2F29B946B1D4">
    <w:name w:val="7A4025632C9941ACA9B0E2F29B946B1D4"/>
    <w:rsid w:val="00504000"/>
    <w:pPr>
      <w:spacing w:after="200" w:line="276" w:lineRule="auto"/>
    </w:pPr>
    <w:rPr>
      <w:rFonts w:ascii="Calibri" w:eastAsia="Calibri" w:hAnsi="Calibri" w:cs="Times New Roman"/>
      <w:lang w:eastAsia="en-US"/>
    </w:rPr>
  </w:style>
  <w:style w:type="paragraph" w:customStyle="1" w:styleId="85AC44DC157F4CF791E1500B845A56D11">
    <w:name w:val="85AC44DC157F4CF791E1500B845A56D11"/>
    <w:rsid w:val="00504000"/>
    <w:pPr>
      <w:spacing w:after="200" w:line="276" w:lineRule="auto"/>
    </w:pPr>
    <w:rPr>
      <w:rFonts w:ascii="Calibri" w:eastAsia="Calibri" w:hAnsi="Calibri" w:cs="Times New Roman"/>
      <w:lang w:eastAsia="en-US"/>
    </w:rPr>
  </w:style>
  <w:style w:type="paragraph" w:customStyle="1" w:styleId="8E54A024F637481482F5FD640B1639E2">
    <w:name w:val="8E54A024F637481482F5FD640B1639E2"/>
    <w:rsid w:val="00504000"/>
    <w:pPr>
      <w:spacing w:after="200" w:line="276" w:lineRule="auto"/>
    </w:pPr>
    <w:rPr>
      <w:rFonts w:ascii="Calibri" w:eastAsia="Calibri" w:hAnsi="Calibri" w:cs="Times New Roman"/>
      <w:lang w:eastAsia="en-US"/>
    </w:rPr>
  </w:style>
  <w:style w:type="paragraph" w:customStyle="1" w:styleId="0839279DE6924F9E8CDFF669AAD9FAFF">
    <w:name w:val="0839279DE6924F9E8CDFF669AAD9FAFF"/>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
    <w:name w:val="D91AEBD2F36D4052955229E0EEC8815B"/>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
    <w:name w:val="6D2387E6A68D437EAC2E122C12894A56"/>
    <w:rsid w:val="00504000"/>
    <w:pPr>
      <w:spacing w:after="200" w:line="276" w:lineRule="auto"/>
    </w:pPr>
    <w:rPr>
      <w:rFonts w:ascii="Calibri" w:eastAsia="Calibri" w:hAnsi="Calibri" w:cs="Times New Roman"/>
      <w:lang w:eastAsia="en-US"/>
    </w:rPr>
  </w:style>
  <w:style w:type="paragraph" w:customStyle="1" w:styleId="B077712132354B74824A066717B40AB9">
    <w:name w:val="B077712132354B74824A066717B40AB9"/>
    <w:rsid w:val="00504000"/>
    <w:pPr>
      <w:spacing w:after="200" w:line="276" w:lineRule="auto"/>
    </w:pPr>
    <w:rPr>
      <w:rFonts w:ascii="Calibri" w:eastAsia="Calibri" w:hAnsi="Calibri" w:cs="Times New Roman"/>
      <w:lang w:eastAsia="en-US"/>
    </w:rPr>
  </w:style>
  <w:style w:type="paragraph" w:customStyle="1" w:styleId="1F72AEB9EA3F4073AB6D7E6D9278C8CD">
    <w:name w:val="1F72AEB9EA3F4073AB6D7E6D9278C8CD"/>
    <w:rsid w:val="00504000"/>
    <w:pPr>
      <w:spacing w:after="200" w:line="276" w:lineRule="auto"/>
    </w:pPr>
    <w:rPr>
      <w:rFonts w:ascii="Calibri" w:eastAsia="Calibri" w:hAnsi="Calibri" w:cs="Times New Roman"/>
      <w:lang w:eastAsia="en-US"/>
    </w:rPr>
  </w:style>
  <w:style w:type="paragraph" w:customStyle="1" w:styleId="AE6AD8081A4B496FBAAB47EA5B141E24">
    <w:name w:val="AE6AD8081A4B496FBAAB47EA5B141E24"/>
    <w:rsid w:val="00504000"/>
    <w:pPr>
      <w:spacing w:after="200" w:line="276" w:lineRule="auto"/>
    </w:pPr>
    <w:rPr>
      <w:rFonts w:ascii="Calibri" w:eastAsia="Calibri" w:hAnsi="Calibri" w:cs="Times New Roman"/>
      <w:lang w:eastAsia="en-US"/>
    </w:rPr>
  </w:style>
  <w:style w:type="paragraph" w:customStyle="1" w:styleId="EB665642A1874318B3172F00080301287">
    <w:name w:val="EB665642A1874318B3172F00080301287"/>
    <w:rsid w:val="00504000"/>
    <w:pPr>
      <w:spacing w:after="200" w:line="276" w:lineRule="auto"/>
    </w:pPr>
    <w:rPr>
      <w:rFonts w:ascii="Calibri" w:eastAsia="Calibri" w:hAnsi="Calibri" w:cs="Times New Roman"/>
      <w:lang w:eastAsia="en-US"/>
    </w:rPr>
  </w:style>
  <w:style w:type="paragraph" w:customStyle="1" w:styleId="0BED9AF8342C49C48A56ED0F648ABBA05">
    <w:name w:val="0BED9AF8342C49C48A56ED0F648ABBA05"/>
    <w:rsid w:val="00504000"/>
    <w:pPr>
      <w:spacing w:after="200" w:line="276" w:lineRule="auto"/>
    </w:pPr>
    <w:rPr>
      <w:rFonts w:ascii="Calibri" w:eastAsia="Calibri" w:hAnsi="Calibri" w:cs="Times New Roman"/>
      <w:lang w:eastAsia="en-US"/>
    </w:rPr>
  </w:style>
  <w:style w:type="paragraph" w:customStyle="1" w:styleId="A97DAD74A18A40DEA37DC61A81AFF3137">
    <w:name w:val="A97DAD74A18A40DEA37DC61A81AFF3137"/>
    <w:rsid w:val="00504000"/>
    <w:pPr>
      <w:spacing w:after="200" w:line="276" w:lineRule="auto"/>
    </w:pPr>
    <w:rPr>
      <w:rFonts w:ascii="Calibri" w:eastAsia="Calibri" w:hAnsi="Calibri" w:cs="Times New Roman"/>
      <w:lang w:eastAsia="en-US"/>
    </w:rPr>
  </w:style>
  <w:style w:type="paragraph" w:customStyle="1" w:styleId="3BE8647908AD4EFCB32AFB857B5D585D7">
    <w:name w:val="3BE8647908AD4EFCB32AFB857B5D585D7"/>
    <w:rsid w:val="00504000"/>
    <w:pPr>
      <w:spacing w:after="200" w:line="276" w:lineRule="auto"/>
    </w:pPr>
    <w:rPr>
      <w:rFonts w:ascii="Calibri" w:eastAsia="Calibri" w:hAnsi="Calibri" w:cs="Times New Roman"/>
      <w:lang w:eastAsia="en-US"/>
    </w:rPr>
  </w:style>
  <w:style w:type="paragraph" w:customStyle="1" w:styleId="9D54654057B444ABB330CF534CAC8FAA7">
    <w:name w:val="9D54654057B444ABB330CF534CAC8FAA7"/>
    <w:rsid w:val="00504000"/>
    <w:pPr>
      <w:spacing w:after="200" w:line="276" w:lineRule="auto"/>
    </w:pPr>
    <w:rPr>
      <w:rFonts w:ascii="Calibri" w:eastAsia="Calibri" w:hAnsi="Calibri" w:cs="Times New Roman"/>
      <w:lang w:eastAsia="en-US"/>
    </w:rPr>
  </w:style>
  <w:style w:type="paragraph" w:customStyle="1" w:styleId="AFC5FA201C6F4C47AB20E510F7CBFCFF6">
    <w:name w:val="AFC5FA201C6F4C47AB20E510F7CBFCFF6"/>
    <w:rsid w:val="00504000"/>
    <w:pPr>
      <w:spacing w:after="200" w:line="276" w:lineRule="auto"/>
    </w:pPr>
    <w:rPr>
      <w:rFonts w:ascii="Calibri" w:eastAsia="Calibri" w:hAnsi="Calibri" w:cs="Times New Roman"/>
      <w:lang w:eastAsia="en-US"/>
    </w:rPr>
  </w:style>
  <w:style w:type="paragraph" w:customStyle="1" w:styleId="42386E083AB34CFA8BCBC5E7745EFAD44">
    <w:name w:val="42386E083AB34CFA8BCBC5E7745EFAD44"/>
    <w:rsid w:val="00504000"/>
    <w:pPr>
      <w:spacing w:after="200" w:line="276" w:lineRule="auto"/>
    </w:pPr>
    <w:rPr>
      <w:rFonts w:ascii="Calibri" w:eastAsia="Calibri" w:hAnsi="Calibri" w:cs="Times New Roman"/>
      <w:lang w:eastAsia="en-US"/>
    </w:rPr>
  </w:style>
  <w:style w:type="paragraph" w:customStyle="1" w:styleId="921CEAF031A44C179DE942511F562AA03">
    <w:name w:val="921CEAF031A44C179DE942511F562AA03"/>
    <w:rsid w:val="00504000"/>
    <w:pPr>
      <w:spacing w:after="200" w:line="276" w:lineRule="auto"/>
    </w:pPr>
    <w:rPr>
      <w:rFonts w:ascii="Calibri" w:eastAsia="Calibri" w:hAnsi="Calibri" w:cs="Times New Roman"/>
      <w:lang w:eastAsia="en-US"/>
    </w:rPr>
  </w:style>
  <w:style w:type="paragraph" w:customStyle="1" w:styleId="58DFB0DD020F4BC58694305AA0BD080A3">
    <w:name w:val="58DFB0DD020F4BC58694305AA0BD080A3"/>
    <w:rsid w:val="00504000"/>
    <w:pPr>
      <w:spacing w:after="200" w:line="276" w:lineRule="auto"/>
    </w:pPr>
    <w:rPr>
      <w:rFonts w:ascii="Calibri" w:eastAsia="Calibri" w:hAnsi="Calibri" w:cs="Times New Roman"/>
      <w:lang w:eastAsia="en-US"/>
    </w:rPr>
  </w:style>
  <w:style w:type="paragraph" w:customStyle="1" w:styleId="122FDE7F6AFF41BAB0FE3EF535ABDE766">
    <w:name w:val="122FDE7F6AFF41BAB0FE3EF535ABDE766"/>
    <w:rsid w:val="00504000"/>
    <w:pPr>
      <w:spacing w:after="200" w:line="276" w:lineRule="auto"/>
    </w:pPr>
    <w:rPr>
      <w:rFonts w:ascii="Calibri" w:eastAsia="Calibri" w:hAnsi="Calibri" w:cs="Times New Roman"/>
      <w:lang w:eastAsia="en-US"/>
    </w:rPr>
  </w:style>
  <w:style w:type="paragraph" w:customStyle="1" w:styleId="C4D450C190CB4111A053EDAFECF3C84C6">
    <w:name w:val="C4D450C190CB4111A053EDAFECF3C84C6"/>
    <w:rsid w:val="00504000"/>
    <w:pPr>
      <w:spacing w:after="200" w:line="276" w:lineRule="auto"/>
    </w:pPr>
    <w:rPr>
      <w:rFonts w:ascii="Calibri" w:eastAsia="Calibri" w:hAnsi="Calibri" w:cs="Times New Roman"/>
      <w:lang w:eastAsia="en-US"/>
    </w:rPr>
  </w:style>
  <w:style w:type="paragraph" w:customStyle="1" w:styleId="7A4025632C9941ACA9B0E2F29B946B1D5">
    <w:name w:val="7A4025632C9941ACA9B0E2F29B946B1D5"/>
    <w:rsid w:val="00504000"/>
    <w:pPr>
      <w:spacing w:after="200" w:line="276" w:lineRule="auto"/>
    </w:pPr>
    <w:rPr>
      <w:rFonts w:ascii="Calibri" w:eastAsia="Calibri" w:hAnsi="Calibri" w:cs="Times New Roman"/>
      <w:lang w:eastAsia="en-US"/>
    </w:rPr>
  </w:style>
  <w:style w:type="paragraph" w:customStyle="1" w:styleId="85AC44DC157F4CF791E1500B845A56D12">
    <w:name w:val="85AC44DC157F4CF791E1500B845A56D12"/>
    <w:rsid w:val="00504000"/>
    <w:pPr>
      <w:spacing w:after="200" w:line="276" w:lineRule="auto"/>
    </w:pPr>
    <w:rPr>
      <w:rFonts w:ascii="Calibri" w:eastAsia="Calibri" w:hAnsi="Calibri" w:cs="Times New Roman"/>
      <w:lang w:eastAsia="en-US"/>
    </w:rPr>
  </w:style>
  <w:style w:type="paragraph" w:customStyle="1" w:styleId="8E54A024F637481482F5FD640B1639E21">
    <w:name w:val="8E54A024F637481482F5FD640B1639E21"/>
    <w:rsid w:val="00504000"/>
    <w:pPr>
      <w:spacing w:after="200" w:line="276" w:lineRule="auto"/>
    </w:pPr>
    <w:rPr>
      <w:rFonts w:ascii="Calibri" w:eastAsia="Calibri" w:hAnsi="Calibri" w:cs="Times New Roman"/>
      <w:lang w:eastAsia="en-US"/>
    </w:rPr>
  </w:style>
  <w:style w:type="paragraph" w:customStyle="1" w:styleId="0839279DE6924F9E8CDFF669AAD9FAFF1">
    <w:name w:val="0839279DE6924F9E8CDFF669AAD9FAFF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
    <w:name w:val="D91AEBD2F36D4052955229E0EEC8815B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
    <w:name w:val="6D2387E6A68D437EAC2E122C12894A561"/>
    <w:rsid w:val="00504000"/>
    <w:pPr>
      <w:spacing w:after="200" w:line="276" w:lineRule="auto"/>
    </w:pPr>
    <w:rPr>
      <w:rFonts w:ascii="Calibri" w:eastAsia="Calibri" w:hAnsi="Calibri" w:cs="Times New Roman"/>
      <w:lang w:eastAsia="en-US"/>
    </w:rPr>
  </w:style>
  <w:style w:type="paragraph" w:customStyle="1" w:styleId="B077712132354B74824A066717B40AB91">
    <w:name w:val="B077712132354B74824A066717B40AB91"/>
    <w:rsid w:val="00504000"/>
    <w:pPr>
      <w:spacing w:after="200" w:line="276" w:lineRule="auto"/>
    </w:pPr>
    <w:rPr>
      <w:rFonts w:ascii="Calibri" w:eastAsia="Calibri" w:hAnsi="Calibri" w:cs="Times New Roman"/>
      <w:lang w:eastAsia="en-US"/>
    </w:rPr>
  </w:style>
  <w:style w:type="paragraph" w:customStyle="1" w:styleId="1F72AEB9EA3F4073AB6D7E6D9278C8CD1">
    <w:name w:val="1F72AEB9EA3F4073AB6D7E6D9278C8CD1"/>
    <w:rsid w:val="00504000"/>
    <w:pPr>
      <w:spacing w:after="200" w:line="276" w:lineRule="auto"/>
    </w:pPr>
    <w:rPr>
      <w:rFonts w:ascii="Calibri" w:eastAsia="Calibri" w:hAnsi="Calibri" w:cs="Times New Roman"/>
      <w:lang w:eastAsia="en-US"/>
    </w:rPr>
  </w:style>
  <w:style w:type="paragraph" w:customStyle="1" w:styleId="AE6AD8081A4B496FBAAB47EA5B141E241">
    <w:name w:val="AE6AD8081A4B496FBAAB47EA5B141E241"/>
    <w:rsid w:val="00504000"/>
    <w:pPr>
      <w:spacing w:after="200" w:line="276" w:lineRule="auto"/>
    </w:pPr>
    <w:rPr>
      <w:rFonts w:ascii="Calibri" w:eastAsia="Calibri" w:hAnsi="Calibri" w:cs="Times New Roman"/>
      <w:lang w:eastAsia="en-US"/>
    </w:rPr>
  </w:style>
  <w:style w:type="paragraph" w:customStyle="1" w:styleId="EB665642A1874318B3172F00080301288">
    <w:name w:val="EB665642A1874318B3172F00080301288"/>
    <w:rsid w:val="00504000"/>
    <w:pPr>
      <w:spacing w:after="200" w:line="276" w:lineRule="auto"/>
    </w:pPr>
    <w:rPr>
      <w:rFonts w:ascii="Calibri" w:eastAsia="Calibri" w:hAnsi="Calibri" w:cs="Times New Roman"/>
      <w:lang w:eastAsia="en-US"/>
    </w:rPr>
  </w:style>
  <w:style w:type="paragraph" w:customStyle="1" w:styleId="0BED9AF8342C49C48A56ED0F648ABBA06">
    <w:name w:val="0BED9AF8342C49C48A56ED0F648ABBA06"/>
    <w:rsid w:val="00504000"/>
    <w:pPr>
      <w:spacing w:after="200" w:line="276" w:lineRule="auto"/>
    </w:pPr>
    <w:rPr>
      <w:rFonts w:ascii="Calibri" w:eastAsia="Calibri" w:hAnsi="Calibri" w:cs="Times New Roman"/>
      <w:lang w:eastAsia="en-US"/>
    </w:rPr>
  </w:style>
  <w:style w:type="paragraph" w:customStyle="1" w:styleId="A97DAD74A18A40DEA37DC61A81AFF3138">
    <w:name w:val="A97DAD74A18A40DEA37DC61A81AFF3138"/>
    <w:rsid w:val="00504000"/>
    <w:pPr>
      <w:spacing w:after="200" w:line="276" w:lineRule="auto"/>
    </w:pPr>
    <w:rPr>
      <w:rFonts w:ascii="Calibri" w:eastAsia="Calibri" w:hAnsi="Calibri" w:cs="Times New Roman"/>
      <w:lang w:eastAsia="en-US"/>
    </w:rPr>
  </w:style>
  <w:style w:type="paragraph" w:customStyle="1" w:styleId="3BE8647908AD4EFCB32AFB857B5D585D8">
    <w:name w:val="3BE8647908AD4EFCB32AFB857B5D585D8"/>
    <w:rsid w:val="00504000"/>
    <w:pPr>
      <w:spacing w:after="200" w:line="276" w:lineRule="auto"/>
    </w:pPr>
    <w:rPr>
      <w:rFonts w:ascii="Calibri" w:eastAsia="Calibri" w:hAnsi="Calibri" w:cs="Times New Roman"/>
      <w:lang w:eastAsia="en-US"/>
    </w:rPr>
  </w:style>
  <w:style w:type="paragraph" w:customStyle="1" w:styleId="9D54654057B444ABB330CF534CAC8FAA8">
    <w:name w:val="9D54654057B444ABB330CF534CAC8FAA8"/>
    <w:rsid w:val="00504000"/>
    <w:pPr>
      <w:spacing w:after="200" w:line="276" w:lineRule="auto"/>
    </w:pPr>
    <w:rPr>
      <w:rFonts w:ascii="Calibri" w:eastAsia="Calibri" w:hAnsi="Calibri" w:cs="Times New Roman"/>
      <w:lang w:eastAsia="en-US"/>
    </w:rPr>
  </w:style>
  <w:style w:type="paragraph" w:customStyle="1" w:styleId="AFC5FA201C6F4C47AB20E510F7CBFCFF7">
    <w:name w:val="AFC5FA201C6F4C47AB20E510F7CBFCFF7"/>
    <w:rsid w:val="00504000"/>
    <w:pPr>
      <w:spacing w:after="200" w:line="276" w:lineRule="auto"/>
    </w:pPr>
    <w:rPr>
      <w:rFonts w:ascii="Calibri" w:eastAsia="Calibri" w:hAnsi="Calibri" w:cs="Times New Roman"/>
      <w:lang w:eastAsia="en-US"/>
    </w:rPr>
  </w:style>
  <w:style w:type="paragraph" w:customStyle="1" w:styleId="42386E083AB34CFA8BCBC5E7745EFAD45">
    <w:name w:val="42386E083AB34CFA8BCBC5E7745EFAD45"/>
    <w:rsid w:val="00504000"/>
    <w:pPr>
      <w:spacing w:after="200" w:line="276" w:lineRule="auto"/>
    </w:pPr>
    <w:rPr>
      <w:rFonts w:ascii="Calibri" w:eastAsia="Calibri" w:hAnsi="Calibri" w:cs="Times New Roman"/>
      <w:lang w:eastAsia="en-US"/>
    </w:rPr>
  </w:style>
  <w:style w:type="paragraph" w:customStyle="1" w:styleId="921CEAF031A44C179DE942511F562AA04">
    <w:name w:val="921CEAF031A44C179DE942511F562AA04"/>
    <w:rsid w:val="00504000"/>
    <w:pPr>
      <w:spacing w:after="200" w:line="276" w:lineRule="auto"/>
    </w:pPr>
    <w:rPr>
      <w:rFonts w:ascii="Calibri" w:eastAsia="Calibri" w:hAnsi="Calibri" w:cs="Times New Roman"/>
      <w:lang w:eastAsia="en-US"/>
    </w:rPr>
  </w:style>
  <w:style w:type="paragraph" w:customStyle="1" w:styleId="58DFB0DD020F4BC58694305AA0BD080A4">
    <w:name w:val="58DFB0DD020F4BC58694305AA0BD080A4"/>
    <w:rsid w:val="00504000"/>
    <w:pPr>
      <w:spacing w:after="200" w:line="276" w:lineRule="auto"/>
    </w:pPr>
    <w:rPr>
      <w:rFonts w:ascii="Calibri" w:eastAsia="Calibri" w:hAnsi="Calibri" w:cs="Times New Roman"/>
      <w:lang w:eastAsia="en-US"/>
    </w:rPr>
  </w:style>
  <w:style w:type="paragraph" w:customStyle="1" w:styleId="122FDE7F6AFF41BAB0FE3EF535ABDE767">
    <w:name w:val="122FDE7F6AFF41BAB0FE3EF535ABDE767"/>
    <w:rsid w:val="00504000"/>
    <w:pPr>
      <w:spacing w:after="200" w:line="276" w:lineRule="auto"/>
    </w:pPr>
    <w:rPr>
      <w:rFonts w:ascii="Calibri" w:eastAsia="Calibri" w:hAnsi="Calibri" w:cs="Times New Roman"/>
      <w:lang w:eastAsia="en-US"/>
    </w:rPr>
  </w:style>
  <w:style w:type="paragraph" w:customStyle="1" w:styleId="C4D450C190CB4111A053EDAFECF3C84C7">
    <w:name w:val="C4D450C190CB4111A053EDAFECF3C84C7"/>
    <w:rsid w:val="00504000"/>
    <w:pPr>
      <w:spacing w:after="200" w:line="276" w:lineRule="auto"/>
    </w:pPr>
    <w:rPr>
      <w:rFonts w:ascii="Calibri" w:eastAsia="Calibri" w:hAnsi="Calibri" w:cs="Times New Roman"/>
      <w:lang w:eastAsia="en-US"/>
    </w:rPr>
  </w:style>
  <w:style w:type="paragraph" w:customStyle="1" w:styleId="7A4025632C9941ACA9B0E2F29B946B1D6">
    <w:name w:val="7A4025632C9941ACA9B0E2F29B946B1D6"/>
    <w:rsid w:val="00504000"/>
    <w:pPr>
      <w:spacing w:after="200" w:line="276" w:lineRule="auto"/>
    </w:pPr>
    <w:rPr>
      <w:rFonts w:ascii="Calibri" w:eastAsia="Calibri" w:hAnsi="Calibri" w:cs="Times New Roman"/>
      <w:lang w:eastAsia="en-US"/>
    </w:rPr>
  </w:style>
  <w:style w:type="paragraph" w:customStyle="1" w:styleId="85AC44DC157F4CF791E1500B845A56D13">
    <w:name w:val="85AC44DC157F4CF791E1500B845A56D13"/>
    <w:rsid w:val="00504000"/>
    <w:pPr>
      <w:spacing w:after="200" w:line="276" w:lineRule="auto"/>
    </w:pPr>
    <w:rPr>
      <w:rFonts w:ascii="Calibri" w:eastAsia="Calibri" w:hAnsi="Calibri" w:cs="Times New Roman"/>
      <w:lang w:eastAsia="en-US"/>
    </w:rPr>
  </w:style>
  <w:style w:type="paragraph" w:customStyle="1" w:styleId="8E54A024F637481482F5FD640B1639E22">
    <w:name w:val="8E54A024F637481482F5FD640B1639E22"/>
    <w:rsid w:val="00504000"/>
    <w:pPr>
      <w:spacing w:after="200" w:line="276" w:lineRule="auto"/>
    </w:pPr>
    <w:rPr>
      <w:rFonts w:ascii="Calibri" w:eastAsia="Calibri" w:hAnsi="Calibri" w:cs="Times New Roman"/>
      <w:lang w:eastAsia="en-US"/>
    </w:rPr>
  </w:style>
  <w:style w:type="paragraph" w:customStyle="1" w:styleId="0839279DE6924F9E8CDFF669AAD9FAFF2">
    <w:name w:val="0839279DE6924F9E8CDFF669AAD9FAFF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
    <w:name w:val="D91AEBD2F36D4052955229E0EEC8815B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
    <w:name w:val="6D2387E6A68D437EAC2E122C12894A562"/>
    <w:rsid w:val="00504000"/>
    <w:pPr>
      <w:spacing w:after="200" w:line="276" w:lineRule="auto"/>
    </w:pPr>
    <w:rPr>
      <w:rFonts w:ascii="Calibri" w:eastAsia="Calibri" w:hAnsi="Calibri" w:cs="Times New Roman"/>
      <w:lang w:eastAsia="en-US"/>
    </w:rPr>
  </w:style>
  <w:style w:type="paragraph" w:customStyle="1" w:styleId="B077712132354B74824A066717B40AB92">
    <w:name w:val="B077712132354B74824A066717B40AB92"/>
    <w:rsid w:val="00504000"/>
    <w:pPr>
      <w:spacing w:after="200" w:line="276" w:lineRule="auto"/>
    </w:pPr>
    <w:rPr>
      <w:rFonts w:ascii="Calibri" w:eastAsia="Calibri" w:hAnsi="Calibri" w:cs="Times New Roman"/>
      <w:lang w:eastAsia="en-US"/>
    </w:rPr>
  </w:style>
  <w:style w:type="paragraph" w:customStyle="1" w:styleId="1F72AEB9EA3F4073AB6D7E6D9278C8CD2">
    <w:name w:val="1F72AEB9EA3F4073AB6D7E6D9278C8CD2"/>
    <w:rsid w:val="00504000"/>
    <w:pPr>
      <w:spacing w:after="200" w:line="276" w:lineRule="auto"/>
    </w:pPr>
    <w:rPr>
      <w:rFonts w:ascii="Calibri" w:eastAsia="Calibri" w:hAnsi="Calibri" w:cs="Times New Roman"/>
      <w:lang w:eastAsia="en-US"/>
    </w:rPr>
  </w:style>
  <w:style w:type="paragraph" w:customStyle="1" w:styleId="AE6AD8081A4B496FBAAB47EA5B141E242">
    <w:name w:val="AE6AD8081A4B496FBAAB47EA5B141E242"/>
    <w:rsid w:val="00504000"/>
    <w:pPr>
      <w:spacing w:after="200" w:line="276" w:lineRule="auto"/>
    </w:pPr>
    <w:rPr>
      <w:rFonts w:ascii="Calibri" w:eastAsia="Calibri" w:hAnsi="Calibri" w:cs="Times New Roman"/>
      <w:lang w:eastAsia="en-US"/>
    </w:rPr>
  </w:style>
  <w:style w:type="paragraph" w:customStyle="1" w:styleId="EB665642A1874318B3172F00080301289">
    <w:name w:val="EB665642A1874318B3172F00080301289"/>
    <w:rsid w:val="00D87A87"/>
    <w:pPr>
      <w:spacing w:after="200" w:line="276" w:lineRule="auto"/>
    </w:pPr>
    <w:rPr>
      <w:rFonts w:ascii="Calibri" w:eastAsia="Calibri" w:hAnsi="Calibri" w:cs="Times New Roman"/>
      <w:lang w:eastAsia="en-US"/>
    </w:rPr>
  </w:style>
  <w:style w:type="paragraph" w:customStyle="1" w:styleId="0BED9AF8342C49C48A56ED0F648ABBA07">
    <w:name w:val="0BED9AF8342C49C48A56ED0F648ABBA07"/>
    <w:rsid w:val="00D87A87"/>
    <w:pPr>
      <w:spacing w:after="200" w:line="276" w:lineRule="auto"/>
    </w:pPr>
    <w:rPr>
      <w:rFonts w:ascii="Calibri" w:eastAsia="Calibri" w:hAnsi="Calibri" w:cs="Times New Roman"/>
      <w:lang w:eastAsia="en-US"/>
    </w:rPr>
  </w:style>
  <w:style w:type="paragraph" w:customStyle="1" w:styleId="A97DAD74A18A40DEA37DC61A81AFF3139">
    <w:name w:val="A97DAD74A18A40DEA37DC61A81AFF3139"/>
    <w:rsid w:val="00D87A87"/>
    <w:pPr>
      <w:spacing w:after="200" w:line="276" w:lineRule="auto"/>
    </w:pPr>
    <w:rPr>
      <w:rFonts w:ascii="Calibri" w:eastAsia="Calibri" w:hAnsi="Calibri" w:cs="Times New Roman"/>
      <w:lang w:eastAsia="en-US"/>
    </w:rPr>
  </w:style>
  <w:style w:type="paragraph" w:customStyle="1" w:styleId="3BE8647908AD4EFCB32AFB857B5D585D9">
    <w:name w:val="3BE8647908AD4EFCB32AFB857B5D585D9"/>
    <w:rsid w:val="00D87A87"/>
    <w:pPr>
      <w:spacing w:after="200" w:line="276" w:lineRule="auto"/>
    </w:pPr>
    <w:rPr>
      <w:rFonts w:ascii="Calibri" w:eastAsia="Calibri" w:hAnsi="Calibri" w:cs="Times New Roman"/>
      <w:lang w:eastAsia="en-US"/>
    </w:rPr>
  </w:style>
  <w:style w:type="paragraph" w:customStyle="1" w:styleId="9D54654057B444ABB330CF534CAC8FAA9">
    <w:name w:val="9D54654057B444ABB330CF534CAC8FAA9"/>
    <w:rsid w:val="00D87A87"/>
    <w:pPr>
      <w:spacing w:after="200" w:line="276" w:lineRule="auto"/>
    </w:pPr>
    <w:rPr>
      <w:rFonts w:ascii="Calibri" w:eastAsia="Calibri" w:hAnsi="Calibri" w:cs="Times New Roman"/>
      <w:lang w:eastAsia="en-US"/>
    </w:rPr>
  </w:style>
  <w:style w:type="paragraph" w:customStyle="1" w:styleId="AFC5FA201C6F4C47AB20E510F7CBFCFF8">
    <w:name w:val="AFC5FA201C6F4C47AB20E510F7CBFCFF8"/>
    <w:rsid w:val="00D87A87"/>
    <w:pPr>
      <w:spacing w:after="200" w:line="276" w:lineRule="auto"/>
    </w:pPr>
    <w:rPr>
      <w:rFonts w:ascii="Calibri" w:eastAsia="Calibri" w:hAnsi="Calibri" w:cs="Times New Roman"/>
      <w:lang w:eastAsia="en-US"/>
    </w:rPr>
  </w:style>
  <w:style w:type="paragraph" w:customStyle="1" w:styleId="42386E083AB34CFA8BCBC5E7745EFAD46">
    <w:name w:val="42386E083AB34CFA8BCBC5E7745EFAD46"/>
    <w:rsid w:val="00D87A87"/>
    <w:pPr>
      <w:spacing w:after="200" w:line="276" w:lineRule="auto"/>
    </w:pPr>
    <w:rPr>
      <w:rFonts w:ascii="Calibri" w:eastAsia="Calibri" w:hAnsi="Calibri" w:cs="Times New Roman"/>
      <w:lang w:eastAsia="en-US"/>
    </w:rPr>
  </w:style>
  <w:style w:type="paragraph" w:customStyle="1" w:styleId="921CEAF031A44C179DE942511F562AA05">
    <w:name w:val="921CEAF031A44C179DE942511F562AA05"/>
    <w:rsid w:val="00D87A87"/>
    <w:pPr>
      <w:spacing w:after="200" w:line="276" w:lineRule="auto"/>
    </w:pPr>
    <w:rPr>
      <w:rFonts w:ascii="Calibri" w:eastAsia="Calibri" w:hAnsi="Calibri" w:cs="Times New Roman"/>
      <w:lang w:eastAsia="en-US"/>
    </w:rPr>
  </w:style>
  <w:style w:type="paragraph" w:customStyle="1" w:styleId="58DFB0DD020F4BC58694305AA0BD080A5">
    <w:name w:val="58DFB0DD020F4BC58694305AA0BD080A5"/>
    <w:rsid w:val="00D87A87"/>
    <w:pPr>
      <w:spacing w:after="200" w:line="276" w:lineRule="auto"/>
    </w:pPr>
    <w:rPr>
      <w:rFonts w:ascii="Calibri" w:eastAsia="Calibri" w:hAnsi="Calibri" w:cs="Times New Roman"/>
      <w:lang w:eastAsia="en-US"/>
    </w:rPr>
  </w:style>
  <w:style w:type="paragraph" w:customStyle="1" w:styleId="DefaultPlaceholder-1854013437">
    <w:name w:val="DefaultPlaceholder_-1854013437"/>
    <w:rsid w:val="00D87A87"/>
    <w:pPr>
      <w:spacing w:after="200" w:line="276" w:lineRule="auto"/>
    </w:pPr>
    <w:rPr>
      <w:rFonts w:ascii="Calibri" w:eastAsia="Calibri" w:hAnsi="Calibri" w:cs="Times New Roman"/>
      <w:lang w:eastAsia="en-US"/>
    </w:rPr>
  </w:style>
  <w:style w:type="paragraph" w:customStyle="1" w:styleId="122FDE7F6AFF41BAB0FE3EF535ABDE768">
    <w:name w:val="122FDE7F6AFF41BAB0FE3EF535ABDE768"/>
    <w:rsid w:val="00D87A87"/>
    <w:pPr>
      <w:spacing w:after="200" w:line="276" w:lineRule="auto"/>
    </w:pPr>
    <w:rPr>
      <w:rFonts w:ascii="Calibri" w:eastAsia="Calibri" w:hAnsi="Calibri" w:cs="Times New Roman"/>
      <w:lang w:eastAsia="en-US"/>
    </w:rPr>
  </w:style>
  <w:style w:type="paragraph" w:customStyle="1" w:styleId="C4D450C190CB4111A053EDAFECF3C84C8">
    <w:name w:val="C4D450C190CB4111A053EDAFECF3C84C8"/>
    <w:rsid w:val="00D87A87"/>
    <w:pPr>
      <w:spacing w:after="200" w:line="276" w:lineRule="auto"/>
    </w:pPr>
    <w:rPr>
      <w:rFonts w:ascii="Calibri" w:eastAsia="Calibri" w:hAnsi="Calibri" w:cs="Times New Roman"/>
      <w:lang w:eastAsia="en-US"/>
    </w:rPr>
  </w:style>
  <w:style w:type="paragraph" w:customStyle="1" w:styleId="85AC44DC157F4CF791E1500B845A56D14">
    <w:name w:val="85AC44DC157F4CF791E1500B845A56D14"/>
    <w:rsid w:val="00D87A87"/>
    <w:pPr>
      <w:spacing w:after="200" w:line="276" w:lineRule="auto"/>
    </w:pPr>
    <w:rPr>
      <w:rFonts w:ascii="Calibri" w:eastAsia="Calibri" w:hAnsi="Calibri" w:cs="Times New Roman"/>
      <w:lang w:eastAsia="en-US"/>
    </w:rPr>
  </w:style>
  <w:style w:type="paragraph" w:customStyle="1" w:styleId="8E54A024F637481482F5FD640B1639E23">
    <w:name w:val="8E54A024F637481482F5FD640B1639E23"/>
    <w:rsid w:val="00D87A87"/>
    <w:pPr>
      <w:spacing w:after="200" w:line="276" w:lineRule="auto"/>
    </w:pPr>
    <w:rPr>
      <w:rFonts w:ascii="Calibri" w:eastAsia="Calibri" w:hAnsi="Calibri" w:cs="Times New Roman"/>
      <w:lang w:eastAsia="en-US"/>
    </w:rPr>
  </w:style>
  <w:style w:type="paragraph" w:customStyle="1" w:styleId="0839279DE6924F9E8CDFF669AAD9FAFF3">
    <w:name w:val="0839279DE6924F9E8CDFF669AAD9FAFF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
    <w:name w:val="D91AEBD2F36D4052955229E0EEC8815B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
    <w:name w:val="6D2387E6A68D437EAC2E122C12894A563"/>
    <w:rsid w:val="00D87A87"/>
    <w:pPr>
      <w:spacing w:after="200" w:line="276" w:lineRule="auto"/>
    </w:pPr>
    <w:rPr>
      <w:rFonts w:ascii="Calibri" w:eastAsia="Calibri" w:hAnsi="Calibri" w:cs="Times New Roman"/>
      <w:lang w:eastAsia="en-US"/>
    </w:rPr>
  </w:style>
  <w:style w:type="paragraph" w:customStyle="1" w:styleId="B077712132354B74824A066717B40AB93">
    <w:name w:val="B077712132354B74824A066717B40AB93"/>
    <w:rsid w:val="00D87A87"/>
    <w:pPr>
      <w:spacing w:after="200" w:line="276" w:lineRule="auto"/>
    </w:pPr>
    <w:rPr>
      <w:rFonts w:ascii="Calibri" w:eastAsia="Calibri" w:hAnsi="Calibri" w:cs="Times New Roman"/>
      <w:lang w:eastAsia="en-US"/>
    </w:rPr>
  </w:style>
  <w:style w:type="paragraph" w:customStyle="1" w:styleId="1F72AEB9EA3F4073AB6D7E6D9278C8CD3">
    <w:name w:val="1F72AEB9EA3F4073AB6D7E6D9278C8CD3"/>
    <w:rsid w:val="00D87A87"/>
    <w:pPr>
      <w:spacing w:after="200" w:line="276" w:lineRule="auto"/>
    </w:pPr>
    <w:rPr>
      <w:rFonts w:ascii="Calibri" w:eastAsia="Calibri" w:hAnsi="Calibri" w:cs="Times New Roman"/>
      <w:lang w:eastAsia="en-US"/>
    </w:rPr>
  </w:style>
  <w:style w:type="paragraph" w:customStyle="1" w:styleId="AE6AD8081A4B496FBAAB47EA5B141E243">
    <w:name w:val="AE6AD8081A4B496FBAAB47EA5B141E243"/>
    <w:rsid w:val="00D87A87"/>
    <w:pPr>
      <w:spacing w:after="200" w:line="276" w:lineRule="auto"/>
    </w:pPr>
    <w:rPr>
      <w:rFonts w:ascii="Calibri" w:eastAsia="Calibri" w:hAnsi="Calibri" w:cs="Times New Roman"/>
      <w:lang w:eastAsia="en-US"/>
    </w:rPr>
  </w:style>
  <w:style w:type="paragraph" w:customStyle="1" w:styleId="7267AB21C203488B8E14E8944676F4F7">
    <w:name w:val="7267AB21C203488B8E14E8944676F4F7"/>
    <w:rsid w:val="00D87A87"/>
  </w:style>
  <w:style w:type="paragraph" w:customStyle="1" w:styleId="4F1F38248BED41C8982C0F5023972036">
    <w:name w:val="4F1F38248BED41C8982C0F5023972036"/>
    <w:rsid w:val="00D87A87"/>
    <w:pPr>
      <w:spacing w:after="200" w:line="276" w:lineRule="auto"/>
    </w:pPr>
    <w:rPr>
      <w:rFonts w:ascii="Calibri" w:eastAsia="Calibri" w:hAnsi="Calibri" w:cs="Times New Roman"/>
      <w:lang w:eastAsia="en-US"/>
    </w:rPr>
  </w:style>
  <w:style w:type="paragraph" w:customStyle="1" w:styleId="EB665642A1874318B3172F000803012810">
    <w:name w:val="EB665642A1874318B3172F000803012810"/>
    <w:rsid w:val="00D87A87"/>
    <w:pPr>
      <w:spacing w:after="200" w:line="276" w:lineRule="auto"/>
    </w:pPr>
    <w:rPr>
      <w:rFonts w:ascii="Calibri" w:eastAsia="Calibri" w:hAnsi="Calibri" w:cs="Times New Roman"/>
      <w:lang w:eastAsia="en-US"/>
    </w:rPr>
  </w:style>
  <w:style w:type="paragraph" w:customStyle="1" w:styleId="0BED9AF8342C49C48A56ED0F648ABBA08">
    <w:name w:val="0BED9AF8342C49C48A56ED0F648ABBA08"/>
    <w:rsid w:val="00D87A87"/>
    <w:pPr>
      <w:spacing w:after="200" w:line="276" w:lineRule="auto"/>
    </w:pPr>
    <w:rPr>
      <w:rFonts w:ascii="Calibri" w:eastAsia="Calibri" w:hAnsi="Calibri" w:cs="Times New Roman"/>
      <w:lang w:eastAsia="en-US"/>
    </w:rPr>
  </w:style>
  <w:style w:type="paragraph" w:customStyle="1" w:styleId="A97DAD74A18A40DEA37DC61A81AFF31310">
    <w:name w:val="A97DAD74A18A40DEA37DC61A81AFF31310"/>
    <w:rsid w:val="00D87A87"/>
    <w:pPr>
      <w:spacing w:after="200" w:line="276" w:lineRule="auto"/>
    </w:pPr>
    <w:rPr>
      <w:rFonts w:ascii="Calibri" w:eastAsia="Calibri" w:hAnsi="Calibri" w:cs="Times New Roman"/>
      <w:lang w:eastAsia="en-US"/>
    </w:rPr>
  </w:style>
  <w:style w:type="paragraph" w:customStyle="1" w:styleId="3BE8647908AD4EFCB32AFB857B5D585D10">
    <w:name w:val="3BE8647908AD4EFCB32AFB857B5D585D10"/>
    <w:rsid w:val="00D87A87"/>
    <w:pPr>
      <w:spacing w:after="200" w:line="276" w:lineRule="auto"/>
    </w:pPr>
    <w:rPr>
      <w:rFonts w:ascii="Calibri" w:eastAsia="Calibri" w:hAnsi="Calibri" w:cs="Times New Roman"/>
      <w:lang w:eastAsia="en-US"/>
    </w:rPr>
  </w:style>
  <w:style w:type="paragraph" w:customStyle="1" w:styleId="9D54654057B444ABB330CF534CAC8FAA10">
    <w:name w:val="9D54654057B444ABB330CF534CAC8FAA10"/>
    <w:rsid w:val="00D87A87"/>
    <w:pPr>
      <w:spacing w:after="200" w:line="276" w:lineRule="auto"/>
    </w:pPr>
    <w:rPr>
      <w:rFonts w:ascii="Calibri" w:eastAsia="Calibri" w:hAnsi="Calibri" w:cs="Times New Roman"/>
      <w:lang w:eastAsia="en-US"/>
    </w:rPr>
  </w:style>
  <w:style w:type="paragraph" w:customStyle="1" w:styleId="AFC5FA201C6F4C47AB20E510F7CBFCFF9">
    <w:name w:val="AFC5FA201C6F4C47AB20E510F7CBFCFF9"/>
    <w:rsid w:val="00D87A87"/>
    <w:pPr>
      <w:spacing w:after="200" w:line="276" w:lineRule="auto"/>
    </w:pPr>
    <w:rPr>
      <w:rFonts w:ascii="Calibri" w:eastAsia="Calibri" w:hAnsi="Calibri" w:cs="Times New Roman"/>
      <w:lang w:eastAsia="en-US"/>
    </w:rPr>
  </w:style>
  <w:style w:type="paragraph" w:customStyle="1" w:styleId="7267AB21C203488B8E14E8944676F4F71">
    <w:name w:val="7267AB21C203488B8E14E8944676F4F71"/>
    <w:rsid w:val="00D87A87"/>
    <w:pPr>
      <w:spacing w:after="200" w:line="276" w:lineRule="auto"/>
    </w:pPr>
    <w:rPr>
      <w:rFonts w:ascii="Calibri" w:eastAsia="Calibri" w:hAnsi="Calibri" w:cs="Times New Roman"/>
      <w:lang w:eastAsia="en-US"/>
    </w:rPr>
  </w:style>
  <w:style w:type="paragraph" w:customStyle="1" w:styleId="921CEAF031A44C179DE942511F562AA06">
    <w:name w:val="921CEAF031A44C179DE942511F562AA06"/>
    <w:rsid w:val="00D87A87"/>
    <w:pPr>
      <w:spacing w:after="200" w:line="276" w:lineRule="auto"/>
    </w:pPr>
    <w:rPr>
      <w:rFonts w:ascii="Calibri" w:eastAsia="Calibri" w:hAnsi="Calibri" w:cs="Times New Roman"/>
      <w:lang w:eastAsia="en-US"/>
    </w:rPr>
  </w:style>
  <w:style w:type="paragraph" w:customStyle="1" w:styleId="58DFB0DD020F4BC58694305AA0BD080A6">
    <w:name w:val="58DFB0DD020F4BC58694305AA0BD080A6"/>
    <w:rsid w:val="00D87A87"/>
    <w:pPr>
      <w:spacing w:after="200" w:line="276" w:lineRule="auto"/>
    </w:pPr>
    <w:rPr>
      <w:rFonts w:ascii="Calibri" w:eastAsia="Calibri" w:hAnsi="Calibri" w:cs="Times New Roman"/>
      <w:lang w:eastAsia="en-US"/>
    </w:rPr>
  </w:style>
  <w:style w:type="paragraph" w:customStyle="1" w:styleId="DefaultPlaceholder-18540134371">
    <w:name w:val="DefaultPlaceholder_-18540134371"/>
    <w:rsid w:val="00D87A87"/>
    <w:pPr>
      <w:spacing w:after="200" w:line="276" w:lineRule="auto"/>
    </w:pPr>
    <w:rPr>
      <w:rFonts w:ascii="Calibri" w:eastAsia="Calibri" w:hAnsi="Calibri" w:cs="Times New Roman"/>
      <w:lang w:eastAsia="en-US"/>
    </w:rPr>
  </w:style>
  <w:style w:type="paragraph" w:customStyle="1" w:styleId="122FDE7F6AFF41BAB0FE3EF535ABDE769">
    <w:name w:val="122FDE7F6AFF41BAB0FE3EF535ABDE769"/>
    <w:rsid w:val="00D87A87"/>
    <w:pPr>
      <w:spacing w:after="200" w:line="276" w:lineRule="auto"/>
    </w:pPr>
    <w:rPr>
      <w:rFonts w:ascii="Calibri" w:eastAsia="Calibri" w:hAnsi="Calibri" w:cs="Times New Roman"/>
      <w:lang w:eastAsia="en-US"/>
    </w:rPr>
  </w:style>
  <w:style w:type="paragraph" w:customStyle="1" w:styleId="C4D450C190CB4111A053EDAFECF3C84C9">
    <w:name w:val="C4D450C190CB4111A053EDAFECF3C84C9"/>
    <w:rsid w:val="00D87A87"/>
    <w:pPr>
      <w:spacing w:after="200" w:line="276" w:lineRule="auto"/>
    </w:pPr>
    <w:rPr>
      <w:rFonts w:ascii="Calibri" w:eastAsia="Calibri" w:hAnsi="Calibri" w:cs="Times New Roman"/>
      <w:lang w:eastAsia="en-US"/>
    </w:rPr>
  </w:style>
  <w:style w:type="paragraph" w:customStyle="1" w:styleId="85AC44DC157F4CF791E1500B845A56D15">
    <w:name w:val="85AC44DC157F4CF791E1500B845A56D15"/>
    <w:rsid w:val="00D87A87"/>
    <w:pPr>
      <w:spacing w:after="200" w:line="276" w:lineRule="auto"/>
    </w:pPr>
    <w:rPr>
      <w:rFonts w:ascii="Calibri" w:eastAsia="Calibri" w:hAnsi="Calibri" w:cs="Times New Roman"/>
      <w:lang w:eastAsia="en-US"/>
    </w:rPr>
  </w:style>
  <w:style w:type="paragraph" w:customStyle="1" w:styleId="8E54A024F637481482F5FD640B1639E24">
    <w:name w:val="8E54A024F637481482F5FD640B1639E24"/>
    <w:rsid w:val="00D87A87"/>
    <w:pPr>
      <w:spacing w:after="200" w:line="276" w:lineRule="auto"/>
    </w:pPr>
    <w:rPr>
      <w:rFonts w:ascii="Calibri" w:eastAsia="Calibri" w:hAnsi="Calibri" w:cs="Times New Roman"/>
      <w:lang w:eastAsia="en-US"/>
    </w:rPr>
  </w:style>
  <w:style w:type="paragraph" w:customStyle="1" w:styleId="0839279DE6924F9E8CDFF669AAD9FAFF4">
    <w:name w:val="0839279DE6924F9E8CDFF669AAD9FAFF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
    <w:name w:val="D91AEBD2F36D4052955229E0EEC8815B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
    <w:name w:val="6D2387E6A68D437EAC2E122C12894A564"/>
    <w:rsid w:val="00D87A87"/>
    <w:pPr>
      <w:spacing w:after="200" w:line="276" w:lineRule="auto"/>
    </w:pPr>
    <w:rPr>
      <w:rFonts w:ascii="Calibri" w:eastAsia="Calibri" w:hAnsi="Calibri" w:cs="Times New Roman"/>
      <w:lang w:eastAsia="en-US"/>
    </w:rPr>
  </w:style>
  <w:style w:type="paragraph" w:customStyle="1" w:styleId="B077712132354B74824A066717B40AB94">
    <w:name w:val="B077712132354B74824A066717B40AB94"/>
    <w:rsid w:val="00D87A87"/>
    <w:pPr>
      <w:spacing w:after="200" w:line="276" w:lineRule="auto"/>
    </w:pPr>
    <w:rPr>
      <w:rFonts w:ascii="Calibri" w:eastAsia="Calibri" w:hAnsi="Calibri" w:cs="Times New Roman"/>
      <w:lang w:eastAsia="en-US"/>
    </w:rPr>
  </w:style>
  <w:style w:type="paragraph" w:customStyle="1" w:styleId="1F72AEB9EA3F4073AB6D7E6D9278C8CD4">
    <w:name w:val="1F72AEB9EA3F4073AB6D7E6D9278C8CD4"/>
    <w:rsid w:val="00D87A87"/>
    <w:pPr>
      <w:spacing w:after="200" w:line="276" w:lineRule="auto"/>
    </w:pPr>
    <w:rPr>
      <w:rFonts w:ascii="Calibri" w:eastAsia="Calibri" w:hAnsi="Calibri" w:cs="Times New Roman"/>
      <w:lang w:eastAsia="en-US"/>
    </w:rPr>
  </w:style>
  <w:style w:type="paragraph" w:customStyle="1" w:styleId="AE6AD8081A4B496FBAAB47EA5B141E244">
    <w:name w:val="AE6AD8081A4B496FBAAB47EA5B141E244"/>
    <w:rsid w:val="00D87A87"/>
    <w:pPr>
      <w:spacing w:after="200" w:line="276" w:lineRule="auto"/>
    </w:pPr>
    <w:rPr>
      <w:rFonts w:ascii="Calibri" w:eastAsia="Calibri" w:hAnsi="Calibri" w:cs="Times New Roman"/>
      <w:lang w:eastAsia="en-US"/>
    </w:rPr>
  </w:style>
  <w:style w:type="paragraph" w:customStyle="1" w:styleId="A2C2A1B663B747AEB86670AA9476CF38">
    <w:name w:val="A2C2A1B663B747AEB86670AA9476CF38"/>
    <w:rsid w:val="00D87A87"/>
  </w:style>
  <w:style w:type="paragraph" w:customStyle="1" w:styleId="A4199B8F5A634F87AEAE68B84330959F">
    <w:name w:val="A4199B8F5A634F87AEAE68B84330959F"/>
    <w:rsid w:val="00D87A87"/>
  </w:style>
  <w:style w:type="paragraph" w:customStyle="1" w:styleId="933D6762415E4713AB90236E39866C11">
    <w:name w:val="933D6762415E4713AB90236E39866C11"/>
    <w:rsid w:val="00D87A87"/>
  </w:style>
  <w:style w:type="paragraph" w:customStyle="1" w:styleId="1F2F8B907C584F6AB82656345F1316EB">
    <w:name w:val="1F2F8B907C584F6AB82656345F1316EB"/>
    <w:rsid w:val="00D87A87"/>
  </w:style>
  <w:style w:type="paragraph" w:customStyle="1" w:styleId="21974776131D49ECAAB69DE56E8198A1">
    <w:name w:val="21974776131D49ECAAB69DE56E8198A1"/>
    <w:rsid w:val="00D87A87"/>
  </w:style>
  <w:style w:type="paragraph" w:customStyle="1" w:styleId="89158AFD5215465A9785B9473500F20B">
    <w:name w:val="89158AFD5215465A9785B9473500F20B"/>
    <w:rsid w:val="00D87A87"/>
  </w:style>
  <w:style w:type="paragraph" w:customStyle="1" w:styleId="9742BFF291A54061BAF82192C5C6C7FF">
    <w:name w:val="9742BFF291A54061BAF82192C5C6C7FF"/>
    <w:rsid w:val="00D87A87"/>
  </w:style>
  <w:style w:type="paragraph" w:customStyle="1" w:styleId="4F1F38248BED41C8982C0F50239720361">
    <w:name w:val="4F1F38248BED41C8982C0F50239720361"/>
    <w:rsid w:val="00D87A87"/>
    <w:pPr>
      <w:spacing w:after="200" w:line="276" w:lineRule="auto"/>
    </w:pPr>
    <w:rPr>
      <w:rFonts w:ascii="Calibri" w:eastAsia="Calibri" w:hAnsi="Calibri" w:cs="Times New Roman"/>
      <w:lang w:eastAsia="en-US"/>
    </w:rPr>
  </w:style>
  <w:style w:type="paragraph" w:customStyle="1" w:styleId="EB665642A1874318B3172F000803012811">
    <w:name w:val="EB665642A1874318B3172F000803012811"/>
    <w:rsid w:val="00D87A87"/>
    <w:pPr>
      <w:spacing w:after="200" w:line="276" w:lineRule="auto"/>
    </w:pPr>
    <w:rPr>
      <w:rFonts w:ascii="Calibri" w:eastAsia="Calibri" w:hAnsi="Calibri" w:cs="Times New Roman"/>
      <w:lang w:eastAsia="en-US"/>
    </w:rPr>
  </w:style>
  <w:style w:type="paragraph" w:customStyle="1" w:styleId="0BED9AF8342C49C48A56ED0F648ABBA09">
    <w:name w:val="0BED9AF8342C49C48A56ED0F648ABBA09"/>
    <w:rsid w:val="00D87A87"/>
    <w:pPr>
      <w:spacing w:after="200" w:line="276" w:lineRule="auto"/>
    </w:pPr>
    <w:rPr>
      <w:rFonts w:ascii="Calibri" w:eastAsia="Calibri" w:hAnsi="Calibri" w:cs="Times New Roman"/>
      <w:lang w:eastAsia="en-US"/>
    </w:rPr>
  </w:style>
  <w:style w:type="paragraph" w:customStyle="1" w:styleId="A97DAD74A18A40DEA37DC61A81AFF31311">
    <w:name w:val="A97DAD74A18A40DEA37DC61A81AFF31311"/>
    <w:rsid w:val="00D87A87"/>
    <w:pPr>
      <w:spacing w:after="200" w:line="276" w:lineRule="auto"/>
    </w:pPr>
    <w:rPr>
      <w:rFonts w:ascii="Calibri" w:eastAsia="Calibri" w:hAnsi="Calibri" w:cs="Times New Roman"/>
      <w:lang w:eastAsia="en-US"/>
    </w:rPr>
  </w:style>
  <w:style w:type="paragraph" w:customStyle="1" w:styleId="3BE8647908AD4EFCB32AFB857B5D585D11">
    <w:name w:val="3BE8647908AD4EFCB32AFB857B5D585D11"/>
    <w:rsid w:val="00D87A87"/>
    <w:pPr>
      <w:spacing w:after="200" w:line="276" w:lineRule="auto"/>
    </w:pPr>
    <w:rPr>
      <w:rFonts w:ascii="Calibri" w:eastAsia="Calibri" w:hAnsi="Calibri" w:cs="Times New Roman"/>
      <w:lang w:eastAsia="en-US"/>
    </w:rPr>
  </w:style>
  <w:style w:type="paragraph" w:customStyle="1" w:styleId="9D54654057B444ABB330CF534CAC8FAA11">
    <w:name w:val="9D54654057B444ABB330CF534CAC8FAA11"/>
    <w:rsid w:val="00D87A87"/>
    <w:pPr>
      <w:spacing w:after="200" w:line="276" w:lineRule="auto"/>
    </w:pPr>
    <w:rPr>
      <w:rFonts w:ascii="Calibri" w:eastAsia="Calibri" w:hAnsi="Calibri" w:cs="Times New Roman"/>
      <w:lang w:eastAsia="en-US"/>
    </w:rPr>
  </w:style>
  <w:style w:type="paragraph" w:customStyle="1" w:styleId="9742BFF291A54061BAF82192C5C6C7FF1">
    <w:name w:val="9742BFF291A54061BAF82192C5C6C7FF1"/>
    <w:rsid w:val="00D87A87"/>
    <w:pPr>
      <w:spacing w:after="200" w:line="276" w:lineRule="auto"/>
    </w:pPr>
    <w:rPr>
      <w:rFonts w:ascii="Calibri" w:eastAsia="Calibri" w:hAnsi="Calibri" w:cs="Times New Roman"/>
      <w:lang w:eastAsia="en-US"/>
    </w:rPr>
  </w:style>
  <w:style w:type="paragraph" w:customStyle="1" w:styleId="921CEAF031A44C179DE942511F562AA07">
    <w:name w:val="921CEAF031A44C179DE942511F562AA07"/>
    <w:rsid w:val="00D87A87"/>
    <w:pPr>
      <w:spacing w:after="200" w:line="276" w:lineRule="auto"/>
    </w:pPr>
    <w:rPr>
      <w:rFonts w:ascii="Calibri" w:eastAsia="Calibri" w:hAnsi="Calibri" w:cs="Times New Roman"/>
      <w:lang w:eastAsia="en-US"/>
    </w:rPr>
  </w:style>
  <w:style w:type="paragraph" w:customStyle="1" w:styleId="58DFB0DD020F4BC58694305AA0BD080A7">
    <w:name w:val="58DFB0DD020F4BC58694305AA0BD080A7"/>
    <w:rsid w:val="00D87A87"/>
    <w:pPr>
      <w:spacing w:after="200" w:line="276" w:lineRule="auto"/>
    </w:pPr>
    <w:rPr>
      <w:rFonts w:ascii="Calibri" w:eastAsia="Calibri" w:hAnsi="Calibri" w:cs="Times New Roman"/>
      <w:lang w:eastAsia="en-US"/>
    </w:rPr>
  </w:style>
  <w:style w:type="paragraph" w:customStyle="1" w:styleId="122FDE7F6AFF41BAB0FE3EF535ABDE7610">
    <w:name w:val="122FDE7F6AFF41BAB0FE3EF535ABDE7610"/>
    <w:rsid w:val="00D87A87"/>
    <w:pPr>
      <w:spacing w:after="200" w:line="276" w:lineRule="auto"/>
    </w:pPr>
    <w:rPr>
      <w:rFonts w:ascii="Calibri" w:eastAsia="Calibri" w:hAnsi="Calibri" w:cs="Times New Roman"/>
      <w:lang w:eastAsia="en-US"/>
    </w:rPr>
  </w:style>
  <w:style w:type="paragraph" w:customStyle="1" w:styleId="C4D450C190CB4111A053EDAFECF3C84C10">
    <w:name w:val="C4D450C190CB4111A053EDAFECF3C84C10"/>
    <w:rsid w:val="00D87A87"/>
    <w:pPr>
      <w:spacing w:after="200" w:line="276" w:lineRule="auto"/>
    </w:pPr>
    <w:rPr>
      <w:rFonts w:ascii="Calibri" w:eastAsia="Calibri" w:hAnsi="Calibri" w:cs="Times New Roman"/>
      <w:lang w:eastAsia="en-US"/>
    </w:rPr>
  </w:style>
  <w:style w:type="paragraph" w:customStyle="1" w:styleId="85AC44DC157F4CF791E1500B845A56D16">
    <w:name w:val="85AC44DC157F4CF791E1500B845A56D16"/>
    <w:rsid w:val="00D87A87"/>
    <w:pPr>
      <w:spacing w:after="200" w:line="276" w:lineRule="auto"/>
    </w:pPr>
    <w:rPr>
      <w:rFonts w:ascii="Calibri" w:eastAsia="Calibri" w:hAnsi="Calibri" w:cs="Times New Roman"/>
      <w:lang w:eastAsia="en-US"/>
    </w:rPr>
  </w:style>
  <w:style w:type="paragraph" w:customStyle="1" w:styleId="8E54A024F637481482F5FD640B1639E25">
    <w:name w:val="8E54A024F637481482F5FD640B1639E25"/>
    <w:rsid w:val="00D87A87"/>
    <w:pPr>
      <w:spacing w:after="200" w:line="276" w:lineRule="auto"/>
    </w:pPr>
    <w:rPr>
      <w:rFonts w:ascii="Calibri" w:eastAsia="Calibri" w:hAnsi="Calibri" w:cs="Times New Roman"/>
      <w:lang w:eastAsia="en-US"/>
    </w:rPr>
  </w:style>
  <w:style w:type="paragraph" w:customStyle="1" w:styleId="0839279DE6924F9E8CDFF669AAD9FAFF5">
    <w:name w:val="0839279DE6924F9E8CDFF669AAD9FAFF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
    <w:name w:val="D91AEBD2F36D4052955229E0EEC8815B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
    <w:name w:val="6D2387E6A68D437EAC2E122C12894A565"/>
    <w:rsid w:val="00D87A87"/>
    <w:pPr>
      <w:spacing w:after="200" w:line="276" w:lineRule="auto"/>
    </w:pPr>
    <w:rPr>
      <w:rFonts w:ascii="Calibri" w:eastAsia="Calibri" w:hAnsi="Calibri" w:cs="Times New Roman"/>
      <w:lang w:eastAsia="en-US"/>
    </w:rPr>
  </w:style>
  <w:style w:type="paragraph" w:customStyle="1" w:styleId="B077712132354B74824A066717B40AB95">
    <w:name w:val="B077712132354B74824A066717B40AB95"/>
    <w:rsid w:val="00D87A87"/>
    <w:pPr>
      <w:spacing w:after="200" w:line="276" w:lineRule="auto"/>
    </w:pPr>
    <w:rPr>
      <w:rFonts w:ascii="Calibri" w:eastAsia="Calibri" w:hAnsi="Calibri" w:cs="Times New Roman"/>
      <w:lang w:eastAsia="en-US"/>
    </w:rPr>
  </w:style>
  <w:style w:type="paragraph" w:customStyle="1" w:styleId="1F72AEB9EA3F4073AB6D7E6D9278C8CD5">
    <w:name w:val="1F72AEB9EA3F4073AB6D7E6D9278C8CD5"/>
    <w:rsid w:val="00D87A87"/>
    <w:pPr>
      <w:spacing w:after="200" w:line="276" w:lineRule="auto"/>
    </w:pPr>
    <w:rPr>
      <w:rFonts w:ascii="Calibri" w:eastAsia="Calibri" w:hAnsi="Calibri" w:cs="Times New Roman"/>
      <w:lang w:eastAsia="en-US"/>
    </w:rPr>
  </w:style>
  <w:style w:type="paragraph" w:customStyle="1" w:styleId="AE6AD8081A4B496FBAAB47EA5B141E245">
    <w:name w:val="AE6AD8081A4B496FBAAB47EA5B141E245"/>
    <w:rsid w:val="00D87A87"/>
    <w:pPr>
      <w:spacing w:after="200" w:line="276" w:lineRule="auto"/>
    </w:pPr>
    <w:rPr>
      <w:rFonts w:ascii="Calibri" w:eastAsia="Calibri" w:hAnsi="Calibri" w:cs="Times New Roman"/>
      <w:lang w:eastAsia="en-US"/>
    </w:rPr>
  </w:style>
  <w:style w:type="paragraph" w:customStyle="1" w:styleId="4F1F38248BED41C8982C0F50239720362">
    <w:name w:val="4F1F38248BED41C8982C0F50239720362"/>
    <w:rsid w:val="00D87A87"/>
    <w:pPr>
      <w:spacing w:after="200" w:line="276" w:lineRule="auto"/>
    </w:pPr>
    <w:rPr>
      <w:rFonts w:ascii="Calibri" w:eastAsia="Calibri" w:hAnsi="Calibri" w:cs="Times New Roman"/>
      <w:lang w:eastAsia="en-US"/>
    </w:rPr>
  </w:style>
  <w:style w:type="paragraph" w:customStyle="1" w:styleId="EB665642A1874318B3172F000803012812">
    <w:name w:val="EB665642A1874318B3172F000803012812"/>
    <w:rsid w:val="00D87A87"/>
    <w:pPr>
      <w:spacing w:after="200" w:line="276" w:lineRule="auto"/>
    </w:pPr>
    <w:rPr>
      <w:rFonts w:ascii="Calibri" w:eastAsia="Calibri" w:hAnsi="Calibri" w:cs="Times New Roman"/>
      <w:lang w:eastAsia="en-US"/>
    </w:rPr>
  </w:style>
  <w:style w:type="paragraph" w:customStyle="1" w:styleId="0BED9AF8342C49C48A56ED0F648ABBA010">
    <w:name w:val="0BED9AF8342C49C48A56ED0F648ABBA010"/>
    <w:rsid w:val="00D87A87"/>
    <w:pPr>
      <w:spacing w:after="200" w:line="276" w:lineRule="auto"/>
    </w:pPr>
    <w:rPr>
      <w:rFonts w:ascii="Calibri" w:eastAsia="Calibri" w:hAnsi="Calibri" w:cs="Times New Roman"/>
      <w:lang w:eastAsia="en-US"/>
    </w:rPr>
  </w:style>
  <w:style w:type="paragraph" w:customStyle="1" w:styleId="A97DAD74A18A40DEA37DC61A81AFF31312">
    <w:name w:val="A97DAD74A18A40DEA37DC61A81AFF31312"/>
    <w:rsid w:val="00D87A87"/>
    <w:pPr>
      <w:spacing w:after="200" w:line="276" w:lineRule="auto"/>
    </w:pPr>
    <w:rPr>
      <w:rFonts w:ascii="Calibri" w:eastAsia="Calibri" w:hAnsi="Calibri" w:cs="Times New Roman"/>
      <w:lang w:eastAsia="en-US"/>
    </w:rPr>
  </w:style>
  <w:style w:type="paragraph" w:customStyle="1" w:styleId="3BE8647908AD4EFCB32AFB857B5D585D12">
    <w:name w:val="3BE8647908AD4EFCB32AFB857B5D585D12"/>
    <w:rsid w:val="00D87A87"/>
    <w:pPr>
      <w:spacing w:after="200" w:line="276" w:lineRule="auto"/>
    </w:pPr>
    <w:rPr>
      <w:rFonts w:ascii="Calibri" w:eastAsia="Calibri" w:hAnsi="Calibri" w:cs="Times New Roman"/>
      <w:lang w:eastAsia="en-US"/>
    </w:rPr>
  </w:style>
  <w:style w:type="paragraph" w:customStyle="1" w:styleId="9D54654057B444ABB330CF534CAC8FAA12">
    <w:name w:val="9D54654057B444ABB330CF534CAC8FAA12"/>
    <w:rsid w:val="00D87A87"/>
    <w:pPr>
      <w:spacing w:after="200" w:line="276" w:lineRule="auto"/>
    </w:pPr>
    <w:rPr>
      <w:rFonts w:ascii="Calibri" w:eastAsia="Calibri" w:hAnsi="Calibri" w:cs="Times New Roman"/>
      <w:lang w:eastAsia="en-US"/>
    </w:rPr>
  </w:style>
  <w:style w:type="paragraph" w:customStyle="1" w:styleId="9742BFF291A54061BAF82192C5C6C7FF2">
    <w:name w:val="9742BFF291A54061BAF82192C5C6C7FF2"/>
    <w:rsid w:val="00D87A87"/>
    <w:pPr>
      <w:spacing w:after="200" w:line="276" w:lineRule="auto"/>
    </w:pPr>
    <w:rPr>
      <w:rFonts w:ascii="Calibri" w:eastAsia="Calibri" w:hAnsi="Calibri" w:cs="Times New Roman"/>
      <w:lang w:eastAsia="en-US"/>
    </w:rPr>
  </w:style>
  <w:style w:type="paragraph" w:customStyle="1" w:styleId="921CEAF031A44C179DE942511F562AA08">
    <w:name w:val="921CEAF031A44C179DE942511F562AA08"/>
    <w:rsid w:val="00D87A87"/>
    <w:pPr>
      <w:spacing w:after="200" w:line="276" w:lineRule="auto"/>
    </w:pPr>
    <w:rPr>
      <w:rFonts w:ascii="Calibri" w:eastAsia="Calibri" w:hAnsi="Calibri" w:cs="Times New Roman"/>
      <w:lang w:eastAsia="en-US"/>
    </w:rPr>
  </w:style>
  <w:style w:type="paragraph" w:customStyle="1" w:styleId="58DFB0DD020F4BC58694305AA0BD080A8">
    <w:name w:val="58DFB0DD020F4BC58694305AA0BD080A8"/>
    <w:rsid w:val="00D87A87"/>
    <w:pPr>
      <w:spacing w:after="200" w:line="276" w:lineRule="auto"/>
    </w:pPr>
    <w:rPr>
      <w:rFonts w:ascii="Calibri" w:eastAsia="Calibri" w:hAnsi="Calibri" w:cs="Times New Roman"/>
      <w:lang w:eastAsia="en-US"/>
    </w:rPr>
  </w:style>
  <w:style w:type="paragraph" w:customStyle="1" w:styleId="122FDE7F6AFF41BAB0FE3EF535ABDE7611">
    <w:name w:val="122FDE7F6AFF41BAB0FE3EF535ABDE7611"/>
    <w:rsid w:val="00D87A87"/>
    <w:pPr>
      <w:spacing w:after="200" w:line="276" w:lineRule="auto"/>
    </w:pPr>
    <w:rPr>
      <w:rFonts w:ascii="Calibri" w:eastAsia="Calibri" w:hAnsi="Calibri" w:cs="Times New Roman"/>
      <w:lang w:eastAsia="en-US"/>
    </w:rPr>
  </w:style>
  <w:style w:type="paragraph" w:customStyle="1" w:styleId="C4D450C190CB4111A053EDAFECF3C84C11">
    <w:name w:val="C4D450C190CB4111A053EDAFECF3C84C11"/>
    <w:rsid w:val="00D87A87"/>
    <w:pPr>
      <w:spacing w:after="200" w:line="276" w:lineRule="auto"/>
    </w:pPr>
    <w:rPr>
      <w:rFonts w:ascii="Calibri" w:eastAsia="Calibri" w:hAnsi="Calibri" w:cs="Times New Roman"/>
      <w:lang w:eastAsia="en-US"/>
    </w:rPr>
  </w:style>
  <w:style w:type="paragraph" w:customStyle="1" w:styleId="85AC44DC157F4CF791E1500B845A56D17">
    <w:name w:val="85AC44DC157F4CF791E1500B845A56D17"/>
    <w:rsid w:val="00D87A87"/>
    <w:pPr>
      <w:spacing w:after="200" w:line="276" w:lineRule="auto"/>
    </w:pPr>
    <w:rPr>
      <w:rFonts w:ascii="Calibri" w:eastAsia="Calibri" w:hAnsi="Calibri" w:cs="Times New Roman"/>
      <w:lang w:eastAsia="en-US"/>
    </w:rPr>
  </w:style>
  <w:style w:type="paragraph" w:customStyle="1" w:styleId="8E54A024F637481482F5FD640B1639E26">
    <w:name w:val="8E54A024F637481482F5FD640B1639E26"/>
    <w:rsid w:val="00D87A87"/>
    <w:pPr>
      <w:spacing w:after="200" w:line="276" w:lineRule="auto"/>
    </w:pPr>
    <w:rPr>
      <w:rFonts w:ascii="Calibri" w:eastAsia="Calibri" w:hAnsi="Calibri" w:cs="Times New Roman"/>
      <w:lang w:eastAsia="en-US"/>
    </w:rPr>
  </w:style>
  <w:style w:type="paragraph" w:customStyle="1" w:styleId="0839279DE6924F9E8CDFF669AAD9FAFF6">
    <w:name w:val="0839279DE6924F9E8CDFF669AAD9FAFF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
    <w:name w:val="D91AEBD2F36D4052955229E0EEC8815B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
    <w:name w:val="6D2387E6A68D437EAC2E122C12894A566"/>
    <w:rsid w:val="00D87A87"/>
    <w:pPr>
      <w:spacing w:after="200" w:line="276" w:lineRule="auto"/>
    </w:pPr>
    <w:rPr>
      <w:rFonts w:ascii="Calibri" w:eastAsia="Calibri" w:hAnsi="Calibri" w:cs="Times New Roman"/>
      <w:lang w:eastAsia="en-US"/>
    </w:rPr>
  </w:style>
  <w:style w:type="paragraph" w:customStyle="1" w:styleId="B077712132354B74824A066717B40AB96">
    <w:name w:val="B077712132354B74824A066717B40AB96"/>
    <w:rsid w:val="00D87A87"/>
    <w:pPr>
      <w:spacing w:after="200" w:line="276" w:lineRule="auto"/>
    </w:pPr>
    <w:rPr>
      <w:rFonts w:ascii="Calibri" w:eastAsia="Calibri" w:hAnsi="Calibri" w:cs="Times New Roman"/>
      <w:lang w:eastAsia="en-US"/>
    </w:rPr>
  </w:style>
  <w:style w:type="paragraph" w:customStyle="1" w:styleId="1F72AEB9EA3F4073AB6D7E6D9278C8CD6">
    <w:name w:val="1F72AEB9EA3F4073AB6D7E6D9278C8CD6"/>
    <w:rsid w:val="00D87A87"/>
    <w:pPr>
      <w:spacing w:after="200" w:line="276" w:lineRule="auto"/>
    </w:pPr>
    <w:rPr>
      <w:rFonts w:ascii="Calibri" w:eastAsia="Calibri" w:hAnsi="Calibri" w:cs="Times New Roman"/>
      <w:lang w:eastAsia="en-US"/>
    </w:rPr>
  </w:style>
  <w:style w:type="paragraph" w:customStyle="1" w:styleId="AE6AD8081A4B496FBAAB47EA5B141E246">
    <w:name w:val="AE6AD8081A4B496FBAAB47EA5B141E246"/>
    <w:rsid w:val="00D87A87"/>
    <w:pPr>
      <w:spacing w:after="200" w:line="276" w:lineRule="auto"/>
    </w:pPr>
    <w:rPr>
      <w:rFonts w:ascii="Calibri" w:eastAsia="Calibri" w:hAnsi="Calibri" w:cs="Times New Roman"/>
      <w:lang w:eastAsia="en-US"/>
    </w:rPr>
  </w:style>
  <w:style w:type="paragraph" w:customStyle="1" w:styleId="4F1F38248BED41C8982C0F50239720363">
    <w:name w:val="4F1F38248BED41C8982C0F50239720363"/>
    <w:rsid w:val="00634B93"/>
    <w:pPr>
      <w:spacing w:after="200" w:line="276" w:lineRule="auto"/>
    </w:pPr>
    <w:rPr>
      <w:rFonts w:ascii="Calibri" w:eastAsia="Calibri" w:hAnsi="Calibri" w:cs="Times New Roman"/>
      <w:lang w:eastAsia="en-US"/>
    </w:rPr>
  </w:style>
  <w:style w:type="paragraph" w:customStyle="1" w:styleId="EB665642A1874318B3172F000803012813">
    <w:name w:val="EB665642A1874318B3172F000803012813"/>
    <w:rsid w:val="00634B93"/>
    <w:pPr>
      <w:spacing w:after="200" w:line="276" w:lineRule="auto"/>
    </w:pPr>
    <w:rPr>
      <w:rFonts w:ascii="Calibri" w:eastAsia="Calibri" w:hAnsi="Calibri" w:cs="Times New Roman"/>
      <w:lang w:eastAsia="en-US"/>
    </w:rPr>
  </w:style>
  <w:style w:type="paragraph" w:customStyle="1" w:styleId="0BED9AF8342C49C48A56ED0F648ABBA011">
    <w:name w:val="0BED9AF8342C49C48A56ED0F648ABBA011"/>
    <w:rsid w:val="00634B93"/>
    <w:pPr>
      <w:spacing w:after="200" w:line="276" w:lineRule="auto"/>
    </w:pPr>
    <w:rPr>
      <w:rFonts w:ascii="Calibri" w:eastAsia="Calibri" w:hAnsi="Calibri" w:cs="Times New Roman"/>
      <w:lang w:eastAsia="en-US"/>
    </w:rPr>
  </w:style>
  <w:style w:type="paragraph" w:customStyle="1" w:styleId="A97DAD74A18A40DEA37DC61A81AFF31313">
    <w:name w:val="A97DAD74A18A40DEA37DC61A81AFF31313"/>
    <w:rsid w:val="00634B93"/>
    <w:pPr>
      <w:spacing w:after="200" w:line="276" w:lineRule="auto"/>
    </w:pPr>
    <w:rPr>
      <w:rFonts w:ascii="Calibri" w:eastAsia="Calibri" w:hAnsi="Calibri" w:cs="Times New Roman"/>
      <w:lang w:eastAsia="en-US"/>
    </w:rPr>
  </w:style>
  <w:style w:type="paragraph" w:customStyle="1" w:styleId="3BE8647908AD4EFCB32AFB857B5D585D13">
    <w:name w:val="3BE8647908AD4EFCB32AFB857B5D585D13"/>
    <w:rsid w:val="00634B93"/>
    <w:pPr>
      <w:spacing w:after="200" w:line="276" w:lineRule="auto"/>
    </w:pPr>
    <w:rPr>
      <w:rFonts w:ascii="Calibri" w:eastAsia="Calibri" w:hAnsi="Calibri" w:cs="Times New Roman"/>
      <w:lang w:eastAsia="en-US"/>
    </w:rPr>
  </w:style>
  <w:style w:type="paragraph" w:customStyle="1" w:styleId="9D54654057B444ABB330CF534CAC8FAA13">
    <w:name w:val="9D54654057B444ABB330CF534CAC8FAA13"/>
    <w:rsid w:val="00634B93"/>
    <w:pPr>
      <w:spacing w:after="200" w:line="276" w:lineRule="auto"/>
    </w:pPr>
    <w:rPr>
      <w:rFonts w:ascii="Calibri" w:eastAsia="Calibri" w:hAnsi="Calibri" w:cs="Times New Roman"/>
      <w:lang w:eastAsia="en-US"/>
    </w:rPr>
  </w:style>
  <w:style w:type="paragraph" w:customStyle="1" w:styleId="9742BFF291A54061BAF82192C5C6C7FF3">
    <w:name w:val="9742BFF291A54061BAF82192C5C6C7FF3"/>
    <w:rsid w:val="00634B93"/>
    <w:pPr>
      <w:spacing w:after="200" w:line="276" w:lineRule="auto"/>
    </w:pPr>
    <w:rPr>
      <w:rFonts w:ascii="Calibri" w:eastAsia="Calibri" w:hAnsi="Calibri" w:cs="Times New Roman"/>
      <w:lang w:eastAsia="en-US"/>
    </w:rPr>
  </w:style>
  <w:style w:type="paragraph" w:customStyle="1" w:styleId="921CEAF031A44C179DE942511F562AA09">
    <w:name w:val="921CEAF031A44C179DE942511F562AA09"/>
    <w:rsid w:val="00634B93"/>
    <w:pPr>
      <w:spacing w:after="200" w:line="276" w:lineRule="auto"/>
    </w:pPr>
    <w:rPr>
      <w:rFonts w:ascii="Calibri" w:eastAsia="Calibri" w:hAnsi="Calibri" w:cs="Times New Roman"/>
      <w:lang w:eastAsia="en-US"/>
    </w:rPr>
  </w:style>
  <w:style w:type="paragraph" w:customStyle="1" w:styleId="58DFB0DD020F4BC58694305AA0BD080A9">
    <w:name w:val="58DFB0DD020F4BC58694305AA0BD080A9"/>
    <w:rsid w:val="00634B93"/>
    <w:pPr>
      <w:spacing w:after="200" w:line="276" w:lineRule="auto"/>
    </w:pPr>
    <w:rPr>
      <w:rFonts w:ascii="Calibri" w:eastAsia="Calibri" w:hAnsi="Calibri" w:cs="Times New Roman"/>
      <w:lang w:eastAsia="en-US"/>
    </w:rPr>
  </w:style>
  <w:style w:type="paragraph" w:customStyle="1" w:styleId="122FDE7F6AFF41BAB0FE3EF535ABDE7612">
    <w:name w:val="122FDE7F6AFF41BAB0FE3EF535ABDE7612"/>
    <w:rsid w:val="00634B93"/>
    <w:pPr>
      <w:spacing w:after="200" w:line="276" w:lineRule="auto"/>
    </w:pPr>
    <w:rPr>
      <w:rFonts w:ascii="Calibri" w:eastAsia="Calibri" w:hAnsi="Calibri" w:cs="Times New Roman"/>
      <w:lang w:eastAsia="en-US"/>
    </w:rPr>
  </w:style>
  <w:style w:type="paragraph" w:customStyle="1" w:styleId="C4D450C190CB4111A053EDAFECF3C84C12">
    <w:name w:val="C4D450C190CB4111A053EDAFECF3C84C12"/>
    <w:rsid w:val="00634B93"/>
    <w:pPr>
      <w:spacing w:after="200" w:line="276" w:lineRule="auto"/>
    </w:pPr>
    <w:rPr>
      <w:rFonts w:ascii="Calibri" w:eastAsia="Calibri" w:hAnsi="Calibri" w:cs="Times New Roman"/>
      <w:lang w:eastAsia="en-US"/>
    </w:rPr>
  </w:style>
  <w:style w:type="paragraph" w:customStyle="1" w:styleId="85AC44DC157F4CF791E1500B845A56D18">
    <w:name w:val="85AC44DC157F4CF791E1500B845A56D18"/>
    <w:rsid w:val="00634B93"/>
    <w:pPr>
      <w:spacing w:after="200" w:line="276" w:lineRule="auto"/>
    </w:pPr>
    <w:rPr>
      <w:rFonts w:ascii="Calibri" w:eastAsia="Calibri" w:hAnsi="Calibri" w:cs="Times New Roman"/>
      <w:lang w:eastAsia="en-US"/>
    </w:rPr>
  </w:style>
  <w:style w:type="paragraph" w:customStyle="1" w:styleId="8E54A024F637481482F5FD640B1639E27">
    <w:name w:val="8E54A024F637481482F5FD640B1639E27"/>
    <w:rsid w:val="00634B93"/>
    <w:pPr>
      <w:spacing w:after="200" w:line="276" w:lineRule="auto"/>
    </w:pPr>
    <w:rPr>
      <w:rFonts w:ascii="Calibri" w:eastAsia="Calibri" w:hAnsi="Calibri" w:cs="Times New Roman"/>
      <w:lang w:eastAsia="en-US"/>
    </w:rPr>
  </w:style>
  <w:style w:type="paragraph" w:customStyle="1" w:styleId="0839279DE6924F9E8CDFF669AAD9FAFF7">
    <w:name w:val="0839279DE6924F9E8CDFF669AAD9FAFF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
    <w:name w:val="D91AEBD2F36D4052955229E0EEC8815B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7">
    <w:name w:val="6D2387E6A68D437EAC2E122C12894A567"/>
    <w:rsid w:val="00634B93"/>
    <w:pPr>
      <w:spacing w:after="200" w:line="276" w:lineRule="auto"/>
    </w:pPr>
    <w:rPr>
      <w:rFonts w:ascii="Calibri" w:eastAsia="Calibri" w:hAnsi="Calibri" w:cs="Times New Roman"/>
      <w:lang w:eastAsia="en-US"/>
    </w:rPr>
  </w:style>
  <w:style w:type="paragraph" w:customStyle="1" w:styleId="B077712132354B74824A066717B40AB97">
    <w:name w:val="B077712132354B74824A066717B40AB97"/>
    <w:rsid w:val="00634B93"/>
    <w:pPr>
      <w:spacing w:after="200" w:line="276" w:lineRule="auto"/>
    </w:pPr>
    <w:rPr>
      <w:rFonts w:ascii="Calibri" w:eastAsia="Calibri" w:hAnsi="Calibri" w:cs="Times New Roman"/>
      <w:lang w:eastAsia="en-US"/>
    </w:rPr>
  </w:style>
  <w:style w:type="paragraph" w:customStyle="1" w:styleId="1F72AEB9EA3F4073AB6D7E6D9278C8CD7">
    <w:name w:val="1F72AEB9EA3F4073AB6D7E6D9278C8CD7"/>
    <w:rsid w:val="00634B93"/>
    <w:pPr>
      <w:spacing w:after="200" w:line="276" w:lineRule="auto"/>
    </w:pPr>
    <w:rPr>
      <w:rFonts w:ascii="Calibri" w:eastAsia="Calibri" w:hAnsi="Calibri" w:cs="Times New Roman"/>
      <w:lang w:eastAsia="en-US"/>
    </w:rPr>
  </w:style>
  <w:style w:type="paragraph" w:customStyle="1" w:styleId="AE6AD8081A4B496FBAAB47EA5B141E247">
    <w:name w:val="AE6AD8081A4B496FBAAB47EA5B141E247"/>
    <w:rsid w:val="00634B93"/>
    <w:pPr>
      <w:spacing w:after="200" w:line="276" w:lineRule="auto"/>
    </w:pPr>
    <w:rPr>
      <w:rFonts w:ascii="Calibri" w:eastAsia="Calibri" w:hAnsi="Calibri" w:cs="Times New Roman"/>
      <w:lang w:eastAsia="en-US"/>
    </w:rPr>
  </w:style>
  <w:style w:type="paragraph" w:customStyle="1" w:styleId="98804A265F874E449B8C27BA02D2C13F">
    <w:name w:val="98804A265F874E449B8C27BA02D2C13F"/>
    <w:rsid w:val="00634B93"/>
  </w:style>
  <w:style w:type="paragraph" w:customStyle="1" w:styleId="EF680E2D786B4259B874AA800DB12210">
    <w:name w:val="EF680E2D786B4259B874AA800DB12210"/>
    <w:rsid w:val="00634B93"/>
  </w:style>
  <w:style w:type="paragraph" w:customStyle="1" w:styleId="017218C0BB21420C827F2885174EF29D">
    <w:name w:val="017218C0BB21420C827F2885174EF29D"/>
    <w:rsid w:val="00634B93"/>
  </w:style>
  <w:style w:type="paragraph" w:customStyle="1" w:styleId="4F1F38248BED41C8982C0F50239720364">
    <w:name w:val="4F1F38248BED41C8982C0F50239720364"/>
    <w:rsid w:val="001A1C54"/>
    <w:pPr>
      <w:spacing w:after="200" w:line="276" w:lineRule="auto"/>
    </w:pPr>
    <w:rPr>
      <w:rFonts w:ascii="Calibri" w:eastAsia="Calibri" w:hAnsi="Calibri" w:cs="Times New Roman"/>
      <w:lang w:eastAsia="en-US"/>
    </w:rPr>
  </w:style>
  <w:style w:type="paragraph" w:customStyle="1" w:styleId="EB665642A1874318B3172F000803012814">
    <w:name w:val="EB665642A1874318B3172F000803012814"/>
    <w:rsid w:val="001A1C54"/>
    <w:pPr>
      <w:spacing w:after="200" w:line="276" w:lineRule="auto"/>
    </w:pPr>
    <w:rPr>
      <w:rFonts w:ascii="Calibri" w:eastAsia="Calibri" w:hAnsi="Calibri" w:cs="Times New Roman"/>
      <w:lang w:eastAsia="en-US"/>
    </w:rPr>
  </w:style>
  <w:style w:type="paragraph" w:customStyle="1" w:styleId="0BED9AF8342C49C48A56ED0F648ABBA012">
    <w:name w:val="0BED9AF8342C49C48A56ED0F648ABBA012"/>
    <w:rsid w:val="001A1C54"/>
    <w:pPr>
      <w:spacing w:after="200" w:line="276" w:lineRule="auto"/>
    </w:pPr>
    <w:rPr>
      <w:rFonts w:ascii="Calibri" w:eastAsia="Calibri" w:hAnsi="Calibri" w:cs="Times New Roman"/>
      <w:lang w:eastAsia="en-US"/>
    </w:rPr>
  </w:style>
  <w:style w:type="paragraph" w:customStyle="1" w:styleId="A97DAD74A18A40DEA37DC61A81AFF31314">
    <w:name w:val="A97DAD74A18A40DEA37DC61A81AFF31314"/>
    <w:rsid w:val="001A1C54"/>
    <w:pPr>
      <w:spacing w:after="200" w:line="276" w:lineRule="auto"/>
    </w:pPr>
    <w:rPr>
      <w:rFonts w:ascii="Calibri" w:eastAsia="Calibri" w:hAnsi="Calibri" w:cs="Times New Roman"/>
      <w:lang w:eastAsia="en-US"/>
    </w:rPr>
  </w:style>
  <w:style w:type="paragraph" w:customStyle="1" w:styleId="3BE8647908AD4EFCB32AFB857B5D585D14">
    <w:name w:val="3BE8647908AD4EFCB32AFB857B5D585D14"/>
    <w:rsid w:val="001A1C54"/>
    <w:pPr>
      <w:spacing w:after="200" w:line="276" w:lineRule="auto"/>
    </w:pPr>
    <w:rPr>
      <w:rFonts w:ascii="Calibri" w:eastAsia="Calibri" w:hAnsi="Calibri" w:cs="Times New Roman"/>
      <w:lang w:eastAsia="en-US"/>
    </w:rPr>
  </w:style>
  <w:style w:type="paragraph" w:customStyle="1" w:styleId="9D54654057B444ABB330CF534CAC8FAA14">
    <w:name w:val="9D54654057B444ABB330CF534CAC8FAA14"/>
    <w:rsid w:val="001A1C54"/>
    <w:pPr>
      <w:spacing w:after="200" w:line="276" w:lineRule="auto"/>
    </w:pPr>
    <w:rPr>
      <w:rFonts w:ascii="Calibri" w:eastAsia="Calibri" w:hAnsi="Calibri" w:cs="Times New Roman"/>
      <w:lang w:eastAsia="en-US"/>
    </w:rPr>
  </w:style>
  <w:style w:type="paragraph" w:customStyle="1" w:styleId="9742BFF291A54061BAF82192C5C6C7FF4">
    <w:name w:val="9742BFF291A54061BAF82192C5C6C7FF4"/>
    <w:rsid w:val="001A1C54"/>
    <w:pPr>
      <w:spacing w:after="200" w:line="276" w:lineRule="auto"/>
    </w:pPr>
    <w:rPr>
      <w:rFonts w:ascii="Calibri" w:eastAsia="Calibri" w:hAnsi="Calibri" w:cs="Times New Roman"/>
      <w:lang w:eastAsia="en-US"/>
    </w:rPr>
  </w:style>
  <w:style w:type="paragraph" w:customStyle="1" w:styleId="921CEAF031A44C179DE942511F562AA010">
    <w:name w:val="921CEAF031A44C179DE942511F562AA010"/>
    <w:rsid w:val="001A1C54"/>
    <w:pPr>
      <w:spacing w:after="200" w:line="276" w:lineRule="auto"/>
    </w:pPr>
    <w:rPr>
      <w:rFonts w:ascii="Calibri" w:eastAsia="Calibri" w:hAnsi="Calibri" w:cs="Times New Roman"/>
      <w:lang w:eastAsia="en-US"/>
    </w:rPr>
  </w:style>
  <w:style w:type="paragraph" w:customStyle="1" w:styleId="58DFB0DD020F4BC58694305AA0BD080A10">
    <w:name w:val="58DFB0DD020F4BC58694305AA0BD080A10"/>
    <w:rsid w:val="001A1C54"/>
    <w:pPr>
      <w:spacing w:after="200" w:line="276" w:lineRule="auto"/>
    </w:pPr>
    <w:rPr>
      <w:rFonts w:ascii="Calibri" w:eastAsia="Calibri" w:hAnsi="Calibri" w:cs="Times New Roman"/>
      <w:lang w:eastAsia="en-US"/>
    </w:rPr>
  </w:style>
  <w:style w:type="paragraph" w:customStyle="1" w:styleId="122FDE7F6AFF41BAB0FE3EF535ABDE7613">
    <w:name w:val="122FDE7F6AFF41BAB0FE3EF535ABDE7613"/>
    <w:rsid w:val="001A1C54"/>
    <w:pPr>
      <w:spacing w:after="200" w:line="276" w:lineRule="auto"/>
    </w:pPr>
    <w:rPr>
      <w:rFonts w:ascii="Calibri" w:eastAsia="Calibri" w:hAnsi="Calibri" w:cs="Times New Roman"/>
      <w:lang w:eastAsia="en-US"/>
    </w:rPr>
  </w:style>
  <w:style w:type="paragraph" w:customStyle="1" w:styleId="C4D450C190CB4111A053EDAFECF3C84C13">
    <w:name w:val="C4D450C190CB4111A053EDAFECF3C84C13"/>
    <w:rsid w:val="001A1C54"/>
    <w:pPr>
      <w:spacing w:after="200" w:line="276" w:lineRule="auto"/>
    </w:pPr>
    <w:rPr>
      <w:rFonts w:ascii="Calibri" w:eastAsia="Calibri" w:hAnsi="Calibri" w:cs="Times New Roman"/>
      <w:lang w:eastAsia="en-US"/>
    </w:rPr>
  </w:style>
  <w:style w:type="paragraph" w:customStyle="1" w:styleId="85AC44DC157F4CF791E1500B845A56D19">
    <w:name w:val="85AC44DC157F4CF791E1500B845A56D19"/>
    <w:rsid w:val="001A1C54"/>
    <w:pPr>
      <w:spacing w:after="200" w:line="276" w:lineRule="auto"/>
    </w:pPr>
    <w:rPr>
      <w:rFonts w:ascii="Calibri" w:eastAsia="Calibri" w:hAnsi="Calibri" w:cs="Times New Roman"/>
      <w:lang w:eastAsia="en-US"/>
    </w:rPr>
  </w:style>
  <w:style w:type="paragraph" w:customStyle="1" w:styleId="8E54A024F637481482F5FD640B1639E28">
    <w:name w:val="8E54A024F637481482F5FD640B1639E28"/>
    <w:rsid w:val="001A1C54"/>
    <w:pPr>
      <w:spacing w:after="200" w:line="276" w:lineRule="auto"/>
    </w:pPr>
    <w:rPr>
      <w:rFonts w:ascii="Calibri" w:eastAsia="Calibri" w:hAnsi="Calibri" w:cs="Times New Roman"/>
      <w:lang w:eastAsia="en-US"/>
    </w:rPr>
  </w:style>
  <w:style w:type="paragraph" w:customStyle="1" w:styleId="0839279DE6924F9E8CDFF669AAD9FAFF8">
    <w:name w:val="0839279DE6924F9E8CDFF669AAD9FAFF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
    <w:name w:val="D91AEBD2F36D4052955229E0EEC8815B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8">
    <w:name w:val="6D2387E6A68D437EAC2E122C12894A568"/>
    <w:rsid w:val="001A1C54"/>
    <w:pPr>
      <w:spacing w:after="200" w:line="276" w:lineRule="auto"/>
    </w:pPr>
    <w:rPr>
      <w:rFonts w:ascii="Calibri" w:eastAsia="Calibri" w:hAnsi="Calibri" w:cs="Times New Roman"/>
      <w:lang w:eastAsia="en-US"/>
    </w:rPr>
  </w:style>
  <w:style w:type="paragraph" w:customStyle="1" w:styleId="B077712132354B74824A066717B40AB98">
    <w:name w:val="B077712132354B74824A066717B40AB98"/>
    <w:rsid w:val="001A1C54"/>
    <w:pPr>
      <w:spacing w:after="200" w:line="276" w:lineRule="auto"/>
    </w:pPr>
    <w:rPr>
      <w:rFonts w:ascii="Calibri" w:eastAsia="Calibri" w:hAnsi="Calibri" w:cs="Times New Roman"/>
      <w:lang w:eastAsia="en-US"/>
    </w:rPr>
  </w:style>
  <w:style w:type="paragraph" w:customStyle="1" w:styleId="1F72AEB9EA3F4073AB6D7E6D9278C8CD8">
    <w:name w:val="1F72AEB9EA3F4073AB6D7E6D9278C8CD8"/>
    <w:rsid w:val="001A1C54"/>
    <w:pPr>
      <w:spacing w:after="200" w:line="276" w:lineRule="auto"/>
    </w:pPr>
    <w:rPr>
      <w:rFonts w:ascii="Calibri" w:eastAsia="Calibri" w:hAnsi="Calibri" w:cs="Times New Roman"/>
      <w:lang w:eastAsia="en-US"/>
    </w:rPr>
  </w:style>
  <w:style w:type="paragraph" w:customStyle="1" w:styleId="AE6AD8081A4B496FBAAB47EA5B141E248">
    <w:name w:val="AE6AD8081A4B496FBAAB47EA5B141E248"/>
    <w:rsid w:val="001A1C54"/>
    <w:pPr>
      <w:spacing w:after="200" w:line="276" w:lineRule="auto"/>
    </w:pPr>
    <w:rPr>
      <w:rFonts w:ascii="Calibri" w:eastAsia="Calibri" w:hAnsi="Calibri" w:cs="Times New Roman"/>
      <w:lang w:eastAsia="en-US"/>
    </w:rPr>
  </w:style>
  <w:style w:type="paragraph" w:customStyle="1" w:styleId="7D024F3F1F1D4575808AEFD176F9EA15">
    <w:name w:val="7D024F3F1F1D4575808AEFD176F9EA15"/>
    <w:rsid w:val="001A1C54"/>
  </w:style>
  <w:style w:type="paragraph" w:customStyle="1" w:styleId="4F1F38248BED41C8982C0F50239720365">
    <w:name w:val="4F1F38248BED41C8982C0F50239720365"/>
    <w:rsid w:val="009C14A0"/>
    <w:pPr>
      <w:spacing w:after="200" w:line="276" w:lineRule="auto"/>
    </w:pPr>
    <w:rPr>
      <w:rFonts w:ascii="Calibri" w:eastAsia="Calibri" w:hAnsi="Calibri" w:cs="Times New Roman"/>
      <w:lang w:eastAsia="en-US"/>
    </w:rPr>
  </w:style>
  <w:style w:type="paragraph" w:customStyle="1" w:styleId="EB665642A1874318B3172F000803012815">
    <w:name w:val="EB665642A1874318B3172F000803012815"/>
    <w:rsid w:val="009C14A0"/>
    <w:pPr>
      <w:spacing w:after="200" w:line="276" w:lineRule="auto"/>
    </w:pPr>
    <w:rPr>
      <w:rFonts w:ascii="Calibri" w:eastAsia="Calibri" w:hAnsi="Calibri" w:cs="Times New Roman"/>
      <w:lang w:eastAsia="en-US"/>
    </w:rPr>
  </w:style>
  <w:style w:type="paragraph" w:customStyle="1" w:styleId="0BED9AF8342C49C48A56ED0F648ABBA013">
    <w:name w:val="0BED9AF8342C49C48A56ED0F648ABBA013"/>
    <w:rsid w:val="009C14A0"/>
    <w:pPr>
      <w:spacing w:after="200" w:line="276" w:lineRule="auto"/>
    </w:pPr>
    <w:rPr>
      <w:rFonts w:ascii="Calibri" w:eastAsia="Calibri" w:hAnsi="Calibri" w:cs="Times New Roman"/>
      <w:lang w:eastAsia="en-US"/>
    </w:rPr>
  </w:style>
  <w:style w:type="paragraph" w:customStyle="1" w:styleId="A97DAD74A18A40DEA37DC61A81AFF31315">
    <w:name w:val="A97DAD74A18A40DEA37DC61A81AFF31315"/>
    <w:rsid w:val="009C14A0"/>
    <w:pPr>
      <w:spacing w:after="200" w:line="276" w:lineRule="auto"/>
    </w:pPr>
    <w:rPr>
      <w:rFonts w:ascii="Calibri" w:eastAsia="Calibri" w:hAnsi="Calibri" w:cs="Times New Roman"/>
      <w:lang w:eastAsia="en-US"/>
    </w:rPr>
  </w:style>
  <w:style w:type="paragraph" w:customStyle="1" w:styleId="3BE8647908AD4EFCB32AFB857B5D585D15">
    <w:name w:val="3BE8647908AD4EFCB32AFB857B5D585D15"/>
    <w:rsid w:val="009C14A0"/>
    <w:pPr>
      <w:spacing w:after="200" w:line="276" w:lineRule="auto"/>
    </w:pPr>
    <w:rPr>
      <w:rFonts w:ascii="Calibri" w:eastAsia="Calibri" w:hAnsi="Calibri" w:cs="Times New Roman"/>
      <w:lang w:eastAsia="en-US"/>
    </w:rPr>
  </w:style>
  <w:style w:type="paragraph" w:customStyle="1" w:styleId="9D54654057B444ABB330CF534CAC8FAA15">
    <w:name w:val="9D54654057B444ABB330CF534CAC8FAA15"/>
    <w:rsid w:val="009C14A0"/>
    <w:pPr>
      <w:spacing w:after="200" w:line="276" w:lineRule="auto"/>
    </w:pPr>
    <w:rPr>
      <w:rFonts w:ascii="Calibri" w:eastAsia="Calibri" w:hAnsi="Calibri" w:cs="Times New Roman"/>
      <w:lang w:eastAsia="en-US"/>
    </w:rPr>
  </w:style>
  <w:style w:type="paragraph" w:customStyle="1" w:styleId="9742BFF291A54061BAF82192C5C6C7FF5">
    <w:name w:val="9742BFF291A54061BAF82192C5C6C7FF5"/>
    <w:rsid w:val="009C14A0"/>
    <w:pPr>
      <w:spacing w:after="200" w:line="276" w:lineRule="auto"/>
    </w:pPr>
    <w:rPr>
      <w:rFonts w:ascii="Calibri" w:eastAsia="Calibri" w:hAnsi="Calibri" w:cs="Times New Roman"/>
      <w:lang w:eastAsia="en-US"/>
    </w:rPr>
  </w:style>
  <w:style w:type="paragraph" w:customStyle="1" w:styleId="921CEAF031A44C179DE942511F562AA011">
    <w:name w:val="921CEAF031A44C179DE942511F562AA011"/>
    <w:rsid w:val="009C14A0"/>
    <w:pPr>
      <w:spacing w:after="200" w:line="276" w:lineRule="auto"/>
    </w:pPr>
    <w:rPr>
      <w:rFonts w:ascii="Calibri" w:eastAsia="Calibri" w:hAnsi="Calibri" w:cs="Times New Roman"/>
      <w:lang w:eastAsia="en-US"/>
    </w:rPr>
  </w:style>
  <w:style w:type="paragraph" w:customStyle="1" w:styleId="58DFB0DD020F4BC58694305AA0BD080A11">
    <w:name w:val="58DFB0DD020F4BC58694305AA0BD080A11"/>
    <w:rsid w:val="009C14A0"/>
    <w:pPr>
      <w:spacing w:after="200" w:line="276" w:lineRule="auto"/>
    </w:pPr>
    <w:rPr>
      <w:rFonts w:ascii="Calibri" w:eastAsia="Calibri" w:hAnsi="Calibri" w:cs="Times New Roman"/>
      <w:lang w:eastAsia="en-US"/>
    </w:rPr>
  </w:style>
  <w:style w:type="paragraph" w:customStyle="1" w:styleId="122FDE7F6AFF41BAB0FE3EF535ABDE7614">
    <w:name w:val="122FDE7F6AFF41BAB0FE3EF535ABDE7614"/>
    <w:rsid w:val="009C14A0"/>
    <w:pPr>
      <w:spacing w:after="200" w:line="276" w:lineRule="auto"/>
    </w:pPr>
    <w:rPr>
      <w:rFonts w:ascii="Calibri" w:eastAsia="Calibri" w:hAnsi="Calibri" w:cs="Times New Roman"/>
      <w:lang w:eastAsia="en-US"/>
    </w:rPr>
  </w:style>
  <w:style w:type="paragraph" w:customStyle="1" w:styleId="C4D450C190CB4111A053EDAFECF3C84C14">
    <w:name w:val="C4D450C190CB4111A053EDAFECF3C84C14"/>
    <w:rsid w:val="009C14A0"/>
    <w:pPr>
      <w:spacing w:after="200" w:line="276" w:lineRule="auto"/>
    </w:pPr>
    <w:rPr>
      <w:rFonts w:ascii="Calibri" w:eastAsia="Calibri" w:hAnsi="Calibri" w:cs="Times New Roman"/>
      <w:lang w:eastAsia="en-US"/>
    </w:rPr>
  </w:style>
  <w:style w:type="paragraph" w:customStyle="1" w:styleId="85AC44DC157F4CF791E1500B845A56D110">
    <w:name w:val="85AC44DC157F4CF791E1500B845A56D110"/>
    <w:rsid w:val="009C14A0"/>
    <w:pPr>
      <w:spacing w:after="200" w:line="276" w:lineRule="auto"/>
    </w:pPr>
    <w:rPr>
      <w:rFonts w:ascii="Calibri" w:eastAsia="Calibri" w:hAnsi="Calibri" w:cs="Times New Roman"/>
      <w:lang w:eastAsia="en-US"/>
    </w:rPr>
  </w:style>
  <w:style w:type="paragraph" w:customStyle="1" w:styleId="8E54A024F637481482F5FD640B1639E29">
    <w:name w:val="8E54A024F637481482F5FD640B1639E29"/>
    <w:rsid w:val="009C14A0"/>
    <w:pPr>
      <w:spacing w:after="200" w:line="276" w:lineRule="auto"/>
    </w:pPr>
    <w:rPr>
      <w:rFonts w:ascii="Calibri" w:eastAsia="Calibri" w:hAnsi="Calibri" w:cs="Times New Roman"/>
      <w:lang w:eastAsia="en-US"/>
    </w:rPr>
  </w:style>
  <w:style w:type="paragraph" w:customStyle="1" w:styleId="0839279DE6924F9E8CDFF669AAD9FAFF9">
    <w:name w:val="0839279DE6924F9E8CDFF669AAD9FAFF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
    <w:name w:val="D91AEBD2F36D4052955229E0EEC8815B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9">
    <w:name w:val="6D2387E6A68D437EAC2E122C12894A569"/>
    <w:rsid w:val="009C14A0"/>
    <w:pPr>
      <w:spacing w:after="200" w:line="276" w:lineRule="auto"/>
    </w:pPr>
    <w:rPr>
      <w:rFonts w:ascii="Calibri" w:eastAsia="Calibri" w:hAnsi="Calibri" w:cs="Times New Roman"/>
      <w:lang w:eastAsia="en-US"/>
    </w:rPr>
  </w:style>
  <w:style w:type="paragraph" w:customStyle="1" w:styleId="B077712132354B74824A066717B40AB99">
    <w:name w:val="B077712132354B74824A066717B40AB99"/>
    <w:rsid w:val="009C14A0"/>
    <w:pPr>
      <w:spacing w:after="200" w:line="276" w:lineRule="auto"/>
    </w:pPr>
    <w:rPr>
      <w:rFonts w:ascii="Calibri" w:eastAsia="Calibri" w:hAnsi="Calibri" w:cs="Times New Roman"/>
      <w:lang w:eastAsia="en-US"/>
    </w:rPr>
  </w:style>
  <w:style w:type="paragraph" w:customStyle="1" w:styleId="1F72AEB9EA3F4073AB6D7E6D9278C8CD9">
    <w:name w:val="1F72AEB9EA3F4073AB6D7E6D9278C8CD9"/>
    <w:rsid w:val="009C14A0"/>
    <w:pPr>
      <w:spacing w:after="200" w:line="276" w:lineRule="auto"/>
    </w:pPr>
    <w:rPr>
      <w:rFonts w:ascii="Calibri" w:eastAsia="Calibri" w:hAnsi="Calibri" w:cs="Times New Roman"/>
      <w:lang w:eastAsia="en-US"/>
    </w:rPr>
  </w:style>
  <w:style w:type="paragraph" w:customStyle="1" w:styleId="AE6AD8081A4B496FBAAB47EA5B141E249">
    <w:name w:val="AE6AD8081A4B496FBAAB47EA5B141E249"/>
    <w:rsid w:val="009C14A0"/>
    <w:pPr>
      <w:spacing w:after="200" w:line="276" w:lineRule="auto"/>
    </w:pPr>
    <w:rPr>
      <w:rFonts w:ascii="Calibri" w:eastAsia="Calibri" w:hAnsi="Calibri" w:cs="Times New Roman"/>
      <w:lang w:eastAsia="en-US"/>
    </w:rPr>
  </w:style>
  <w:style w:type="paragraph" w:customStyle="1" w:styleId="4F1F38248BED41C8982C0F50239720366">
    <w:name w:val="4F1F38248BED41C8982C0F50239720366"/>
    <w:rsid w:val="009C14A0"/>
    <w:pPr>
      <w:spacing w:after="200" w:line="276" w:lineRule="auto"/>
    </w:pPr>
    <w:rPr>
      <w:rFonts w:ascii="Calibri" w:eastAsia="Calibri" w:hAnsi="Calibri" w:cs="Times New Roman"/>
      <w:lang w:eastAsia="en-US"/>
    </w:rPr>
  </w:style>
  <w:style w:type="paragraph" w:customStyle="1" w:styleId="EB665642A1874318B3172F000803012816">
    <w:name w:val="EB665642A1874318B3172F000803012816"/>
    <w:rsid w:val="009C14A0"/>
    <w:pPr>
      <w:spacing w:after="200" w:line="276" w:lineRule="auto"/>
    </w:pPr>
    <w:rPr>
      <w:rFonts w:ascii="Calibri" w:eastAsia="Calibri" w:hAnsi="Calibri" w:cs="Times New Roman"/>
      <w:lang w:eastAsia="en-US"/>
    </w:rPr>
  </w:style>
  <w:style w:type="paragraph" w:customStyle="1" w:styleId="0BED9AF8342C49C48A56ED0F648ABBA014">
    <w:name w:val="0BED9AF8342C49C48A56ED0F648ABBA014"/>
    <w:rsid w:val="009C14A0"/>
    <w:pPr>
      <w:spacing w:after="200" w:line="276" w:lineRule="auto"/>
    </w:pPr>
    <w:rPr>
      <w:rFonts w:ascii="Calibri" w:eastAsia="Calibri" w:hAnsi="Calibri" w:cs="Times New Roman"/>
      <w:lang w:eastAsia="en-US"/>
    </w:rPr>
  </w:style>
  <w:style w:type="paragraph" w:customStyle="1" w:styleId="A97DAD74A18A40DEA37DC61A81AFF31316">
    <w:name w:val="A97DAD74A18A40DEA37DC61A81AFF31316"/>
    <w:rsid w:val="009C14A0"/>
    <w:pPr>
      <w:spacing w:after="200" w:line="276" w:lineRule="auto"/>
    </w:pPr>
    <w:rPr>
      <w:rFonts w:ascii="Calibri" w:eastAsia="Calibri" w:hAnsi="Calibri" w:cs="Times New Roman"/>
      <w:lang w:eastAsia="en-US"/>
    </w:rPr>
  </w:style>
  <w:style w:type="paragraph" w:customStyle="1" w:styleId="3BE8647908AD4EFCB32AFB857B5D585D16">
    <w:name w:val="3BE8647908AD4EFCB32AFB857B5D585D16"/>
    <w:rsid w:val="009C14A0"/>
    <w:pPr>
      <w:spacing w:after="200" w:line="276" w:lineRule="auto"/>
    </w:pPr>
    <w:rPr>
      <w:rFonts w:ascii="Calibri" w:eastAsia="Calibri" w:hAnsi="Calibri" w:cs="Times New Roman"/>
      <w:lang w:eastAsia="en-US"/>
    </w:rPr>
  </w:style>
  <w:style w:type="paragraph" w:customStyle="1" w:styleId="9D54654057B444ABB330CF534CAC8FAA16">
    <w:name w:val="9D54654057B444ABB330CF534CAC8FAA16"/>
    <w:rsid w:val="009C14A0"/>
    <w:pPr>
      <w:spacing w:after="200" w:line="276" w:lineRule="auto"/>
    </w:pPr>
    <w:rPr>
      <w:rFonts w:ascii="Calibri" w:eastAsia="Calibri" w:hAnsi="Calibri" w:cs="Times New Roman"/>
      <w:lang w:eastAsia="en-US"/>
    </w:rPr>
  </w:style>
  <w:style w:type="paragraph" w:customStyle="1" w:styleId="9742BFF291A54061BAF82192C5C6C7FF6">
    <w:name w:val="9742BFF291A54061BAF82192C5C6C7FF6"/>
    <w:rsid w:val="009C14A0"/>
    <w:pPr>
      <w:spacing w:after="200" w:line="276" w:lineRule="auto"/>
    </w:pPr>
    <w:rPr>
      <w:rFonts w:ascii="Calibri" w:eastAsia="Calibri" w:hAnsi="Calibri" w:cs="Times New Roman"/>
      <w:lang w:eastAsia="en-US"/>
    </w:rPr>
  </w:style>
  <w:style w:type="paragraph" w:customStyle="1" w:styleId="921CEAF031A44C179DE942511F562AA012">
    <w:name w:val="921CEAF031A44C179DE942511F562AA012"/>
    <w:rsid w:val="009C14A0"/>
    <w:pPr>
      <w:spacing w:after="200" w:line="276" w:lineRule="auto"/>
    </w:pPr>
    <w:rPr>
      <w:rFonts w:ascii="Calibri" w:eastAsia="Calibri" w:hAnsi="Calibri" w:cs="Times New Roman"/>
      <w:lang w:eastAsia="en-US"/>
    </w:rPr>
  </w:style>
  <w:style w:type="paragraph" w:customStyle="1" w:styleId="58DFB0DD020F4BC58694305AA0BD080A12">
    <w:name w:val="58DFB0DD020F4BC58694305AA0BD080A12"/>
    <w:rsid w:val="009C14A0"/>
    <w:pPr>
      <w:spacing w:after="200" w:line="276" w:lineRule="auto"/>
    </w:pPr>
    <w:rPr>
      <w:rFonts w:ascii="Calibri" w:eastAsia="Calibri" w:hAnsi="Calibri" w:cs="Times New Roman"/>
      <w:lang w:eastAsia="en-US"/>
    </w:rPr>
  </w:style>
  <w:style w:type="paragraph" w:customStyle="1" w:styleId="122FDE7F6AFF41BAB0FE3EF535ABDE7615">
    <w:name w:val="122FDE7F6AFF41BAB0FE3EF535ABDE7615"/>
    <w:rsid w:val="009C14A0"/>
    <w:pPr>
      <w:spacing w:after="200" w:line="276" w:lineRule="auto"/>
    </w:pPr>
    <w:rPr>
      <w:rFonts w:ascii="Calibri" w:eastAsia="Calibri" w:hAnsi="Calibri" w:cs="Times New Roman"/>
      <w:lang w:eastAsia="en-US"/>
    </w:rPr>
  </w:style>
  <w:style w:type="paragraph" w:customStyle="1" w:styleId="C4D450C190CB4111A053EDAFECF3C84C15">
    <w:name w:val="C4D450C190CB4111A053EDAFECF3C84C15"/>
    <w:rsid w:val="009C14A0"/>
    <w:pPr>
      <w:spacing w:after="200" w:line="276" w:lineRule="auto"/>
    </w:pPr>
    <w:rPr>
      <w:rFonts w:ascii="Calibri" w:eastAsia="Calibri" w:hAnsi="Calibri" w:cs="Times New Roman"/>
      <w:lang w:eastAsia="en-US"/>
    </w:rPr>
  </w:style>
  <w:style w:type="paragraph" w:customStyle="1" w:styleId="85AC44DC157F4CF791E1500B845A56D111">
    <w:name w:val="85AC44DC157F4CF791E1500B845A56D111"/>
    <w:rsid w:val="009C14A0"/>
    <w:pPr>
      <w:spacing w:after="200" w:line="276" w:lineRule="auto"/>
    </w:pPr>
    <w:rPr>
      <w:rFonts w:ascii="Calibri" w:eastAsia="Calibri" w:hAnsi="Calibri" w:cs="Times New Roman"/>
      <w:lang w:eastAsia="en-US"/>
    </w:rPr>
  </w:style>
  <w:style w:type="paragraph" w:customStyle="1" w:styleId="8E54A024F637481482F5FD640B1639E210">
    <w:name w:val="8E54A024F637481482F5FD640B1639E210"/>
    <w:rsid w:val="009C14A0"/>
    <w:pPr>
      <w:spacing w:after="200" w:line="276" w:lineRule="auto"/>
    </w:pPr>
    <w:rPr>
      <w:rFonts w:ascii="Calibri" w:eastAsia="Calibri" w:hAnsi="Calibri" w:cs="Times New Roman"/>
      <w:lang w:eastAsia="en-US"/>
    </w:rPr>
  </w:style>
  <w:style w:type="paragraph" w:customStyle="1" w:styleId="0839279DE6924F9E8CDFF669AAD9FAFF10">
    <w:name w:val="0839279DE6924F9E8CDFF669AAD9FAFF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
    <w:name w:val="D91AEBD2F36D4052955229E0EEC8815B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0">
    <w:name w:val="6D2387E6A68D437EAC2E122C12894A5610"/>
    <w:rsid w:val="009C14A0"/>
    <w:pPr>
      <w:spacing w:after="200" w:line="276" w:lineRule="auto"/>
    </w:pPr>
    <w:rPr>
      <w:rFonts w:ascii="Calibri" w:eastAsia="Calibri" w:hAnsi="Calibri" w:cs="Times New Roman"/>
      <w:lang w:eastAsia="en-US"/>
    </w:rPr>
  </w:style>
  <w:style w:type="paragraph" w:customStyle="1" w:styleId="B077712132354B74824A066717B40AB910">
    <w:name w:val="B077712132354B74824A066717B40AB910"/>
    <w:rsid w:val="009C14A0"/>
    <w:pPr>
      <w:spacing w:after="200" w:line="276" w:lineRule="auto"/>
    </w:pPr>
    <w:rPr>
      <w:rFonts w:ascii="Calibri" w:eastAsia="Calibri" w:hAnsi="Calibri" w:cs="Times New Roman"/>
      <w:lang w:eastAsia="en-US"/>
    </w:rPr>
  </w:style>
  <w:style w:type="paragraph" w:customStyle="1" w:styleId="1F72AEB9EA3F4073AB6D7E6D9278C8CD10">
    <w:name w:val="1F72AEB9EA3F4073AB6D7E6D9278C8CD10"/>
    <w:rsid w:val="009C14A0"/>
    <w:pPr>
      <w:spacing w:after="200" w:line="276" w:lineRule="auto"/>
    </w:pPr>
    <w:rPr>
      <w:rFonts w:ascii="Calibri" w:eastAsia="Calibri" w:hAnsi="Calibri" w:cs="Times New Roman"/>
      <w:lang w:eastAsia="en-US"/>
    </w:rPr>
  </w:style>
  <w:style w:type="paragraph" w:customStyle="1" w:styleId="AE6AD8081A4B496FBAAB47EA5B141E2410">
    <w:name w:val="AE6AD8081A4B496FBAAB47EA5B141E2410"/>
    <w:rsid w:val="009C14A0"/>
    <w:pPr>
      <w:spacing w:after="200" w:line="276" w:lineRule="auto"/>
    </w:pPr>
    <w:rPr>
      <w:rFonts w:ascii="Calibri" w:eastAsia="Calibri" w:hAnsi="Calibri" w:cs="Times New Roman"/>
      <w:lang w:eastAsia="en-US"/>
    </w:rPr>
  </w:style>
  <w:style w:type="paragraph" w:customStyle="1" w:styleId="4F1F38248BED41C8982C0F50239720367">
    <w:name w:val="4F1F38248BED41C8982C0F50239720367"/>
    <w:rsid w:val="009C14A0"/>
    <w:pPr>
      <w:spacing w:after="200" w:line="276" w:lineRule="auto"/>
    </w:pPr>
    <w:rPr>
      <w:rFonts w:ascii="Calibri" w:eastAsia="Calibri" w:hAnsi="Calibri" w:cs="Times New Roman"/>
      <w:lang w:eastAsia="en-US"/>
    </w:rPr>
  </w:style>
  <w:style w:type="paragraph" w:customStyle="1" w:styleId="EB665642A1874318B3172F000803012817">
    <w:name w:val="EB665642A1874318B3172F000803012817"/>
    <w:rsid w:val="009C14A0"/>
    <w:pPr>
      <w:spacing w:after="200" w:line="276" w:lineRule="auto"/>
    </w:pPr>
    <w:rPr>
      <w:rFonts w:ascii="Calibri" w:eastAsia="Calibri" w:hAnsi="Calibri" w:cs="Times New Roman"/>
      <w:lang w:eastAsia="en-US"/>
    </w:rPr>
  </w:style>
  <w:style w:type="paragraph" w:customStyle="1" w:styleId="0BED9AF8342C49C48A56ED0F648ABBA015">
    <w:name w:val="0BED9AF8342C49C48A56ED0F648ABBA015"/>
    <w:rsid w:val="009C14A0"/>
    <w:pPr>
      <w:spacing w:after="200" w:line="276" w:lineRule="auto"/>
    </w:pPr>
    <w:rPr>
      <w:rFonts w:ascii="Calibri" w:eastAsia="Calibri" w:hAnsi="Calibri" w:cs="Times New Roman"/>
      <w:lang w:eastAsia="en-US"/>
    </w:rPr>
  </w:style>
  <w:style w:type="paragraph" w:customStyle="1" w:styleId="A97DAD74A18A40DEA37DC61A81AFF31317">
    <w:name w:val="A97DAD74A18A40DEA37DC61A81AFF31317"/>
    <w:rsid w:val="009C14A0"/>
    <w:pPr>
      <w:spacing w:after="200" w:line="276" w:lineRule="auto"/>
    </w:pPr>
    <w:rPr>
      <w:rFonts w:ascii="Calibri" w:eastAsia="Calibri" w:hAnsi="Calibri" w:cs="Times New Roman"/>
      <w:lang w:eastAsia="en-US"/>
    </w:rPr>
  </w:style>
  <w:style w:type="paragraph" w:customStyle="1" w:styleId="3BE8647908AD4EFCB32AFB857B5D585D17">
    <w:name w:val="3BE8647908AD4EFCB32AFB857B5D585D17"/>
    <w:rsid w:val="009C14A0"/>
    <w:pPr>
      <w:spacing w:after="200" w:line="276" w:lineRule="auto"/>
    </w:pPr>
    <w:rPr>
      <w:rFonts w:ascii="Calibri" w:eastAsia="Calibri" w:hAnsi="Calibri" w:cs="Times New Roman"/>
      <w:lang w:eastAsia="en-US"/>
    </w:rPr>
  </w:style>
  <w:style w:type="paragraph" w:customStyle="1" w:styleId="9D54654057B444ABB330CF534CAC8FAA17">
    <w:name w:val="9D54654057B444ABB330CF534CAC8FAA17"/>
    <w:rsid w:val="009C14A0"/>
    <w:pPr>
      <w:spacing w:after="200" w:line="276" w:lineRule="auto"/>
    </w:pPr>
    <w:rPr>
      <w:rFonts w:ascii="Calibri" w:eastAsia="Calibri" w:hAnsi="Calibri" w:cs="Times New Roman"/>
      <w:lang w:eastAsia="en-US"/>
    </w:rPr>
  </w:style>
  <w:style w:type="paragraph" w:customStyle="1" w:styleId="9742BFF291A54061BAF82192C5C6C7FF7">
    <w:name w:val="9742BFF291A54061BAF82192C5C6C7FF7"/>
    <w:rsid w:val="009C14A0"/>
    <w:pPr>
      <w:spacing w:after="200" w:line="276" w:lineRule="auto"/>
    </w:pPr>
    <w:rPr>
      <w:rFonts w:ascii="Calibri" w:eastAsia="Calibri" w:hAnsi="Calibri" w:cs="Times New Roman"/>
      <w:lang w:eastAsia="en-US"/>
    </w:rPr>
  </w:style>
  <w:style w:type="paragraph" w:customStyle="1" w:styleId="921CEAF031A44C179DE942511F562AA013">
    <w:name w:val="921CEAF031A44C179DE942511F562AA013"/>
    <w:rsid w:val="009C14A0"/>
    <w:pPr>
      <w:spacing w:after="200" w:line="276" w:lineRule="auto"/>
    </w:pPr>
    <w:rPr>
      <w:rFonts w:ascii="Calibri" w:eastAsia="Calibri" w:hAnsi="Calibri" w:cs="Times New Roman"/>
      <w:lang w:eastAsia="en-US"/>
    </w:rPr>
  </w:style>
  <w:style w:type="paragraph" w:customStyle="1" w:styleId="58DFB0DD020F4BC58694305AA0BD080A13">
    <w:name w:val="58DFB0DD020F4BC58694305AA0BD080A13"/>
    <w:rsid w:val="009C14A0"/>
    <w:pPr>
      <w:spacing w:after="200" w:line="276" w:lineRule="auto"/>
    </w:pPr>
    <w:rPr>
      <w:rFonts w:ascii="Calibri" w:eastAsia="Calibri" w:hAnsi="Calibri" w:cs="Times New Roman"/>
      <w:lang w:eastAsia="en-US"/>
    </w:rPr>
  </w:style>
  <w:style w:type="paragraph" w:customStyle="1" w:styleId="122FDE7F6AFF41BAB0FE3EF535ABDE7616">
    <w:name w:val="122FDE7F6AFF41BAB0FE3EF535ABDE7616"/>
    <w:rsid w:val="009C14A0"/>
    <w:pPr>
      <w:spacing w:after="200" w:line="276" w:lineRule="auto"/>
    </w:pPr>
    <w:rPr>
      <w:rFonts w:ascii="Calibri" w:eastAsia="Calibri" w:hAnsi="Calibri" w:cs="Times New Roman"/>
      <w:lang w:eastAsia="en-US"/>
    </w:rPr>
  </w:style>
  <w:style w:type="paragraph" w:customStyle="1" w:styleId="C4D450C190CB4111A053EDAFECF3C84C16">
    <w:name w:val="C4D450C190CB4111A053EDAFECF3C84C16"/>
    <w:rsid w:val="009C14A0"/>
    <w:pPr>
      <w:spacing w:after="200" w:line="276" w:lineRule="auto"/>
    </w:pPr>
    <w:rPr>
      <w:rFonts w:ascii="Calibri" w:eastAsia="Calibri" w:hAnsi="Calibri" w:cs="Times New Roman"/>
      <w:lang w:eastAsia="en-US"/>
    </w:rPr>
  </w:style>
  <w:style w:type="paragraph" w:customStyle="1" w:styleId="85AC44DC157F4CF791E1500B845A56D112">
    <w:name w:val="85AC44DC157F4CF791E1500B845A56D112"/>
    <w:rsid w:val="009C14A0"/>
    <w:pPr>
      <w:spacing w:after="200" w:line="276" w:lineRule="auto"/>
    </w:pPr>
    <w:rPr>
      <w:rFonts w:ascii="Calibri" w:eastAsia="Calibri" w:hAnsi="Calibri" w:cs="Times New Roman"/>
      <w:lang w:eastAsia="en-US"/>
    </w:rPr>
  </w:style>
  <w:style w:type="paragraph" w:customStyle="1" w:styleId="8E54A024F637481482F5FD640B1639E211">
    <w:name w:val="8E54A024F637481482F5FD640B1639E211"/>
    <w:rsid w:val="009C14A0"/>
    <w:pPr>
      <w:spacing w:after="200" w:line="276" w:lineRule="auto"/>
    </w:pPr>
    <w:rPr>
      <w:rFonts w:ascii="Calibri" w:eastAsia="Calibri" w:hAnsi="Calibri" w:cs="Times New Roman"/>
      <w:lang w:eastAsia="en-US"/>
    </w:rPr>
  </w:style>
  <w:style w:type="paragraph" w:customStyle="1" w:styleId="0839279DE6924F9E8CDFF669AAD9FAFF11">
    <w:name w:val="0839279DE6924F9E8CDFF669AAD9FAFF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
    <w:name w:val="D91AEBD2F36D4052955229E0EEC8815B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1">
    <w:name w:val="6D2387E6A68D437EAC2E122C12894A5611"/>
    <w:rsid w:val="009C14A0"/>
    <w:pPr>
      <w:spacing w:after="200" w:line="276" w:lineRule="auto"/>
    </w:pPr>
    <w:rPr>
      <w:rFonts w:ascii="Calibri" w:eastAsia="Calibri" w:hAnsi="Calibri" w:cs="Times New Roman"/>
      <w:lang w:eastAsia="en-US"/>
    </w:rPr>
  </w:style>
  <w:style w:type="paragraph" w:customStyle="1" w:styleId="B077712132354B74824A066717B40AB911">
    <w:name w:val="B077712132354B74824A066717B40AB911"/>
    <w:rsid w:val="009C14A0"/>
    <w:pPr>
      <w:spacing w:after="200" w:line="276" w:lineRule="auto"/>
    </w:pPr>
    <w:rPr>
      <w:rFonts w:ascii="Calibri" w:eastAsia="Calibri" w:hAnsi="Calibri" w:cs="Times New Roman"/>
      <w:lang w:eastAsia="en-US"/>
    </w:rPr>
  </w:style>
  <w:style w:type="paragraph" w:customStyle="1" w:styleId="1F72AEB9EA3F4073AB6D7E6D9278C8CD11">
    <w:name w:val="1F72AEB9EA3F4073AB6D7E6D9278C8CD11"/>
    <w:rsid w:val="009C14A0"/>
    <w:pPr>
      <w:spacing w:after="200" w:line="276" w:lineRule="auto"/>
    </w:pPr>
    <w:rPr>
      <w:rFonts w:ascii="Calibri" w:eastAsia="Calibri" w:hAnsi="Calibri" w:cs="Times New Roman"/>
      <w:lang w:eastAsia="en-US"/>
    </w:rPr>
  </w:style>
  <w:style w:type="paragraph" w:customStyle="1" w:styleId="AE6AD8081A4B496FBAAB47EA5B141E2411">
    <w:name w:val="AE6AD8081A4B496FBAAB47EA5B141E2411"/>
    <w:rsid w:val="009C14A0"/>
    <w:pPr>
      <w:spacing w:after="200" w:line="276" w:lineRule="auto"/>
    </w:pPr>
    <w:rPr>
      <w:rFonts w:ascii="Calibri" w:eastAsia="Calibri" w:hAnsi="Calibri" w:cs="Times New Roman"/>
      <w:lang w:eastAsia="en-US"/>
    </w:rPr>
  </w:style>
  <w:style w:type="paragraph" w:customStyle="1" w:styleId="4F1F38248BED41C8982C0F50239720368">
    <w:name w:val="4F1F38248BED41C8982C0F50239720368"/>
    <w:rsid w:val="009C14A0"/>
    <w:pPr>
      <w:spacing w:after="200" w:line="276" w:lineRule="auto"/>
    </w:pPr>
    <w:rPr>
      <w:rFonts w:ascii="Calibri" w:eastAsia="Calibri" w:hAnsi="Calibri" w:cs="Times New Roman"/>
      <w:lang w:eastAsia="en-US"/>
    </w:rPr>
  </w:style>
  <w:style w:type="paragraph" w:customStyle="1" w:styleId="EB665642A1874318B3172F000803012818">
    <w:name w:val="EB665642A1874318B3172F000803012818"/>
    <w:rsid w:val="009C14A0"/>
    <w:pPr>
      <w:spacing w:after="200" w:line="276" w:lineRule="auto"/>
    </w:pPr>
    <w:rPr>
      <w:rFonts w:ascii="Calibri" w:eastAsia="Calibri" w:hAnsi="Calibri" w:cs="Times New Roman"/>
      <w:lang w:eastAsia="en-US"/>
    </w:rPr>
  </w:style>
  <w:style w:type="paragraph" w:customStyle="1" w:styleId="0BED9AF8342C49C48A56ED0F648ABBA016">
    <w:name w:val="0BED9AF8342C49C48A56ED0F648ABBA016"/>
    <w:rsid w:val="009C14A0"/>
    <w:pPr>
      <w:spacing w:after="200" w:line="276" w:lineRule="auto"/>
    </w:pPr>
    <w:rPr>
      <w:rFonts w:ascii="Calibri" w:eastAsia="Calibri" w:hAnsi="Calibri" w:cs="Times New Roman"/>
      <w:lang w:eastAsia="en-US"/>
    </w:rPr>
  </w:style>
  <w:style w:type="paragraph" w:customStyle="1" w:styleId="A97DAD74A18A40DEA37DC61A81AFF31318">
    <w:name w:val="A97DAD74A18A40DEA37DC61A81AFF31318"/>
    <w:rsid w:val="009C14A0"/>
    <w:pPr>
      <w:spacing w:after="200" w:line="276" w:lineRule="auto"/>
    </w:pPr>
    <w:rPr>
      <w:rFonts w:ascii="Calibri" w:eastAsia="Calibri" w:hAnsi="Calibri" w:cs="Times New Roman"/>
      <w:lang w:eastAsia="en-US"/>
    </w:rPr>
  </w:style>
  <w:style w:type="paragraph" w:customStyle="1" w:styleId="3BE8647908AD4EFCB32AFB857B5D585D18">
    <w:name w:val="3BE8647908AD4EFCB32AFB857B5D585D18"/>
    <w:rsid w:val="009C14A0"/>
    <w:pPr>
      <w:spacing w:after="200" w:line="276" w:lineRule="auto"/>
    </w:pPr>
    <w:rPr>
      <w:rFonts w:ascii="Calibri" w:eastAsia="Calibri" w:hAnsi="Calibri" w:cs="Times New Roman"/>
      <w:lang w:eastAsia="en-US"/>
    </w:rPr>
  </w:style>
  <w:style w:type="paragraph" w:customStyle="1" w:styleId="9D54654057B444ABB330CF534CAC8FAA18">
    <w:name w:val="9D54654057B444ABB330CF534CAC8FAA18"/>
    <w:rsid w:val="009C14A0"/>
    <w:pPr>
      <w:spacing w:after="200" w:line="276" w:lineRule="auto"/>
    </w:pPr>
    <w:rPr>
      <w:rFonts w:ascii="Calibri" w:eastAsia="Calibri" w:hAnsi="Calibri" w:cs="Times New Roman"/>
      <w:lang w:eastAsia="en-US"/>
    </w:rPr>
  </w:style>
  <w:style w:type="paragraph" w:customStyle="1" w:styleId="9742BFF291A54061BAF82192C5C6C7FF8">
    <w:name w:val="9742BFF291A54061BAF82192C5C6C7FF8"/>
    <w:rsid w:val="009C14A0"/>
    <w:pPr>
      <w:spacing w:after="200" w:line="276" w:lineRule="auto"/>
    </w:pPr>
    <w:rPr>
      <w:rFonts w:ascii="Calibri" w:eastAsia="Calibri" w:hAnsi="Calibri" w:cs="Times New Roman"/>
      <w:lang w:eastAsia="en-US"/>
    </w:rPr>
  </w:style>
  <w:style w:type="paragraph" w:customStyle="1" w:styleId="921CEAF031A44C179DE942511F562AA014">
    <w:name w:val="921CEAF031A44C179DE942511F562AA014"/>
    <w:rsid w:val="009C14A0"/>
    <w:pPr>
      <w:spacing w:after="200" w:line="276" w:lineRule="auto"/>
    </w:pPr>
    <w:rPr>
      <w:rFonts w:ascii="Calibri" w:eastAsia="Calibri" w:hAnsi="Calibri" w:cs="Times New Roman"/>
      <w:lang w:eastAsia="en-US"/>
    </w:rPr>
  </w:style>
  <w:style w:type="paragraph" w:customStyle="1" w:styleId="58DFB0DD020F4BC58694305AA0BD080A14">
    <w:name w:val="58DFB0DD020F4BC58694305AA0BD080A14"/>
    <w:rsid w:val="009C14A0"/>
    <w:pPr>
      <w:spacing w:after="200" w:line="276" w:lineRule="auto"/>
    </w:pPr>
    <w:rPr>
      <w:rFonts w:ascii="Calibri" w:eastAsia="Calibri" w:hAnsi="Calibri" w:cs="Times New Roman"/>
      <w:lang w:eastAsia="en-US"/>
    </w:rPr>
  </w:style>
  <w:style w:type="paragraph" w:customStyle="1" w:styleId="122FDE7F6AFF41BAB0FE3EF535ABDE7617">
    <w:name w:val="122FDE7F6AFF41BAB0FE3EF535ABDE7617"/>
    <w:rsid w:val="009C14A0"/>
    <w:pPr>
      <w:spacing w:after="200" w:line="276" w:lineRule="auto"/>
    </w:pPr>
    <w:rPr>
      <w:rFonts w:ascii="Calibri" w:eastAsia="Calibri" w:hAnsi="Calibri" w:cs="Times New Roman"/>
      <w:lang w:eastAsia="en-US"/>
    </w:rPr>
  </w:style>
  <w:style w:type="paragraph" w:customStyle="1" w:styleId="C4D450C190CB4111A053EDAFECF3C84C17">
    <w:name w:val="C4D450C190CB4111A053EDAFECF3C84C17"/>
    <w:rsid w:val="009C14A0"/>
    <w:pPr>
      <w:spacing w:after="200" w:line="276" w:lineRule="auto"/>
    </w:pPr>
    <w:rPr>
      <w:rFonts w:ascii="Calibri" w:eastAsia="Calibri" w:hAnsi="Calibri" w:cs="Times New Roman"/>
      <w:lang w:eastAsia="en-US"/>
    </w:rPr>
  </w:style>
  <w:style w:type="paragraph" w:customStyle="1" w:styleId="85AC44DC157F4CF791E1500B845A56D113">
    <w:name w:val="85AC44DC157F4CF791E1500B845A56D113"/>
    <w:rsid w:val="009C14A0"/>
    <w:pPr>
      <w:spacing w:after="200" w:line="276" w:lineRule="auto"/>
    </w:pPr>
    <w:rPr>
      <w:rFonts w:ascii="Calibri" w:eastAsia="Calibri" w:hAnsi="Calibri" w:cs="Times New Roman"/>
      <w:lang w:eastAsia="en-US"/>
    </w:rPr>
  </w:style>
  <w:style w:type="paragraph" w:customStyle="1" w:styleId="8E54A024F637481482F5FD640B1639E212">
    <w:name w:val="8E54A024F637481482F5FD640B1639E212"/>
    <w:rsid w:val="009C14A0"/>
    <w:pPr>
      <w:spacing w:after="200" w:line="276" w:lineRule="auto"/>
    </w:pPr>
    <w:rPr>
      <w:rFonts w:ascii="Calibri" w:eastAsia="Calibri" w:hAnsi="Calibri" w:cs="Times New Roman"/>
      <w:lang w:eastAsia="en-US"/>
    </w:rPr>
  </w:style>
  <w:style w:type="paragraph" w:customStyle="1" w:styleId="0839279DE6924F9E8CDFF669AAD9FAFF12">
    <w:name w:val="0839279DE6924F9E8CDFF669AAD9FAFF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
    <w:name w:val="D91AEBD2F36D4052955229E0EEC8815B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2">
    <w:name w:val="6D2387E6A68D437EAC2E122C12894A5612"/>
    <w:rsid w:val="009C14A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9C14A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9C14A0"/>
    <w:pPr>
      <w:spacing w:after="200" w:line="276" w:lineRule="auto"/>
    </w:pPr>
    <w:rPr>
      <w:rFonts w:ascii="Calibri" w:eastAsia="Calibri" w:hAnsi="Calibri" w:cs="Times New Roman"/>
      <w:lang w:eastAsia="en-US"/>
    </w:rPr>
  </w:style>
  <w:style w:type="paragraph" w:customStyle="1" w:styleId="AE6AD8081A4B496FBAAB47EA5B141E2412">
    <w:name w:val="AE6AD8081A4B496FBAAB47EA5B141E2412"/>
    <w:rsid w:val="009C14A0"/>
    <w:pPr>
      <w:spacing w:after="200" w:line="276" w:lineRule="auto"/>
    </w:pPr>
    <w:rPr>
      <w:rFonts w:ascii="Calibri" w:eastAsia="Calibri" w:hAnsi="Calibri" w:cs="Times New Roman"/>
      <w:lang w:eastAsia="en-US"/>
    </w:rPr>
  </w:style>
  <w:style w:type="paragraph" w:customStyle="1" w:styleId="4F1F38248BED41C8982C0F50239720369">
    <w:name w:val="4F1F38248BED41C8982C0F50239720369"/>
    <w:rsid w:val="009C14A0"/>
    <w:pPr>
      <w:spacing w:after="200" w:line="276" w:lineRule="auto"/>
    </w:pPr>
    <w:rPr>
      <w:rFonts w:ascii="Calibri" w:eastAsia="Calibri" w:hAnsi="Calibri" w:cs="Times New Roman"/>
      <w:lang w:eastAsia="en-US"/>
    </w:rPr>
  </w:style>
  <w:style w:type="paragraph" w:customStyle="1" w:styleId="EB665642A1874318B3172F000803012819">
    <w:name w:val="EB665642A1874318B3172F000803012819"/>
    <w:rsid w:val="009C14A0"/>
    <w:pPr>
      <w:spacing w:after="200" w:line="276" w:lineRule="auto"/>
    </w:pPr>
    <w:rPr>
      <w:rFonts w:ascii="Calibri" w:eastAsia="Calibri" w:hAnsi="Calibri" w:cs="Times New Roman"/>
      <w:lang w:eastAsia="en-US"/>
    </w:rPr>
  </w:style>
  <w:style w:type="paragraph" w:customStyle="1" w:styleId="0BED9AF8342C49C48A56ED0F648ABBA017">
    <w:name w:val="0BED9AF8342C49C48A56ED0F648ABBA017"/>
    <w:rsid w:val="009C14A0"/>
    <w:pPr>
      <w:spacing w:after="200" w:line="276" w:lineRule="auto"/>
    </w:pPr>
    <w:rPr>
      <w:rFonts w:ascii="Calibri" w:eastAsia="Calibri" w:hAnsi="Calibri" w:cs="Times New Roman"/>
      <w:lang w:eastAsia="en-US"/>
    </w:rPr>
  </w:style>
  <w:style w:type="paragraph" w:customStyle="1" w:styleId="A97DAD74A18A40DEA37DC61A81AFF31319">
    <w:name w:val="A97DAD74A18A40DEA37DC61A81AFF31319"/>
    <w:rsid w:val="009C14A0"/>
    <w:pPr>
      <w:spacing w:after="200" w:line="276" w:lineRule="auto"/>
    </w:pPr>
    <w:rPr>
      <w:rFonts w:ascii="Calibri" w:eastAsia="Calibri" w:hAnsi="Calibri" w:cs="Times New Roman"/>
      <w:lang w:eastAsia="en-US"/>
    </w:rPr>
  </w:style>
  <w:style w:type="paragraph" w:customStyle="1" w:styleId="3BE8647908AD4EFCB32AFB857B5D585D19">
    <w:name w:val="3BE8647908AD4EFCB32AFB857B5D585D19"/>
    <w:rsid w:val="009C14A0"/>
    <w:pPr>
      <w:spacing w:after="200" w:line="276" w:lineRule="auto"/>
    </w:pPr>
    <w:rPr>
      <w:rFonts w:ascii="Calibri" w:eastAsia="Calibri" w:hAnsi="Calibri" w:cs="Times New Roman"/>
      <w:lang w:eastAsia="en-US"/>
    </w:rPr>
  </w:style>
  <w:style w:type="paragraph" w:customStyle="1" w:styleId="9D54654057B444ABB330CF534CAC8FAA19">
    <w:name w:val="9D54654057B444ABB330CF534CAC8FAA19"/>
    <w:rsid w:val="009C14A0"/>
    <w:pPr>
      <w:spacing w:after="200" w:line="276" w:lineRule="auto"/>
    </w:pPr>
    <w:rPr>
      <w:rFonts w:ascii="Calibri" w:eastAsia="Calibri" w:hAnsi="Calibri" w:cs="Times New Roman"/>
      <w:lang w:eastAsia="en-US"/>
    </w:rPr>
  </w:style>
  <w:style w:type="paragraph" w:customStyle="1" w:styleId="9742BFF291A54061BAF82192C5C6C7FF9">
    <w:name w:val="9742BFF291A54061BAF82192C5C6C7FF9"/>
    <w:rsid w:val="009C14A0"/>
    <w:pPr>
      <w:spacing w:after="200" w:line="276" w:lineRule="auto"/>
    </w:pPr>
    <w:rPr>
      <w:rFonts w:ascii="Calibri" w:eastAsia="Calibri" w:hAnsi="Calibri" w:cs="Times New Roman"/>
      <w:lang w:eastAsia="en-US"/>
    </w:rPr>
  </w:style>
  <w:style w:type="paragraph" w:customStyle="1" w:styleId="921CEAF031A44C179DE942511F562AA015">
    <w:name w:val="921CEAF031A44C179DE942511F562AA015"/>
    <w:rsid w:val="009C14A0"/>
    <w:pPr>
      <w:spacing w:after="200" w:line="276" w:lineRule="auto"/>
    </w:pPr>
    <w:rPr>
      <w:rFonts w:ascii="Calibri" w:eastAsia="Calibri" w:hAnsi="Calibri" w:cs="Times New Roman"/>
      <w:lang w:eastAsia="en-US"/>
    </w:rPr>
  </w:style>
  <w:style w:type="paragraph" w:customStyle="1" w:styleId="58DFB0DD020F4BC58694305AA0BD080A15">
    <w:name w:val="58DFB0DD020F4BC58694305AA0BD080A15"/>
    <w:rsid w:val="009C14A0"/>
    <w:pPr>
      <w:spacing w:after="200" w:line="276" w:lineRule="auto"/>
    </w:pPr>
    <w:rPr>
      <w:rFonts w:ascii="Calibri" w:eastAsia="Calibri" w:hAnsi="Calibri" w:cs="Times New Roman"/>
      <w:lang w:eastAsia="en-US"/>
    </w:rPr>
  </w:style>
  <w:style w:type="paragraph" w:customStyle="1" w:styleId="122FDE7F6AFF41BAB0FE3EF535ABDE7618">
    <w:name w:val="122FDE7F6AFF41BAB0FE3EF535ABDE7618"/>
    <w:rsid w:val="009C14A0"/>
    <w:pPr>
      <w:spacing w:after="200" w:line="276" w:lineRule="auto"/>
    </w:pPr>
    <w:rPr>
      <w:rFonts w:ascii="Calibri" w:eastAsia="Calibri" w:hAnsi="Calibri" w:cs="Times New Roman"/>
      <w:lang w:eastAsia="en-US"/>
    </w:rPr>
  </w:style>
  <w:style w:type="paragraph" w:customStyle="1" w:styleId="C4D450C190CB4111A053EDAFECF3C84C18">
    <w:name w:val="C4D450C190CB4111A053EDAFECF3C84C18"/>
    <w:rsid w:val="009C14A0"/>
    <w:pPr>
      <w:spacing w:after="200" w:line="276" w:lineRule="auto"/>
    </w:pPr>
    <w:rPr>
      <w:rFonts w:ascii="Calibri" w:eastAsia="Calibri" w:hAnsi="Calibri" w:cs="Times New Roman"/>
      <w:lang w:eastAsia="en-US"/>
    </w:rPr>
  </w:style>
  <w:style w:type="paragraph" w:customStyle="1" w:styleId="85AC44DC157F4CF791E1500B845A56D114">
    <w:name w:val="85AC44DC157F4CF791E1500B845A56D114"/>
    <w:rsid w:val="009C14A0"/>
    <w:pPr>
      <w:spacing w:after="200" w:line="276" w:lineRule="auto"/>
    </w:pPr>
    <w:rPr>
      <w:rFonts w:ascii="Calibri" w:eastAsia="Calibri" w:hAnsi="Calibri" w:cs="Times New Roman"/>
      <w:lang w:eastAsia="en-US"/>
    </w:rPr>
  </w:style>
  <w:style w:type="paragraph" w:customStyle="1" w:styleId="8E54A024F637481482F5FD640B1639E213">
    <w:name w:val="8E54A024F637481482F5FD640B1639E213"/>
    <w:rsid w:val="009C14A0"/>
    <w:pPr>
      <w:spacing w:after="200" w:line="276" w:lineRule="auto"/>
    </w:pPr>
    <w:rPr>
      <w:rFonts w:ascii="Calibri" w:eastAsia="Calibri" w:hAnsi="Calibri" w:cs="Times New Roman"/>
      <w:lang w:eastAsia="en-US"/>
    </w:rPr>
  </w:style>
  <w:style w:type="paragraph" w:customStyle="1" w:styleId="0839279DE6924F9E8CDFF669AAD9FAFF13">
    <w:name w:val="0839279DE6924F9E8CDFF669AAD9FAFF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
    <w:name w:val="D91AEBD2F36D4052955229E0EEC8815B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3">
    <w:name w:val="6D2387E6A68D437EAC2E122C12894A5613"/>
    <w:rsid w:val="009C14A0"/>
    <w:pPr>
      <w:spacing w:after="200" w:line="276" w:lineRule="auto"/>
    </w:pPr>
    <w:rPr>
      <w:rFonts w:ascii="Calibri" w:eastAsia="Calibri" w:hAnsi="Calibri" w:cs="Times New Roman"/>
      <w:lang w:eastAsia="en-US"/>
    </w:rPr>
  </w:style>
  <w:style w:type="paragraph" w:customStyle="1" w:styleId="B077712132354B74824A066717B40AB913">
    <w:name w:val="B077712132354B74824A066717B40AB913"/>
    <w:rsid w:val="009C14A0"/>
    <w:pPr>
      <w:spacing w:after="200" w:line="276" w:lineRule="auto"/>
    </w:pPr>
    <w:rPr>
      <w:rFonts w:ascii="Calibri" w:eastAsia="Calibri" w:hAnsi="Calibri" w:cs="Times New Roman"/>
      <w:lang w:eastAsia="en-US"/>
    </w:rPr>
  </w:style>
  <w:style w:type="paragraph" w:customStyle="1" w:styleId="1F72AEB9EA3F4073AB6D7E6D9278C8CD13">
    <w:name w:val="1F72AEB9EA3F4073AB6D7E6D9278C8CD13"/>
    <w:rsid w:val="009C14A0"/>
    <w:pPr>
      <w:spacing w:after="200" w:line="276" w:lineRule="auto"/>
    </w:pPr>
    <w:rPr>
      <w:rFonts w:ascii="Calibri" w:eastAsia="Calibri" w:hAnsi="Calibri" w:cs="Times New Roman"/>
      <w:lang w:eastAsia="en-US"/>
    </w:rPr>
  </w:style>
  <w:style w:type="paragraph" w:customStyle="1" w:styleId="AE6AD8081A4B496FBAAB47EA5B141E2413">
    <w:name w:val="AE6AD8081A4B496FBAAB47EA5B141E2413"/>
    <w:rsid w:val="009C14A0"/>
    <w:pPr>
      <w:spacing w:after="200" w:line="276" w:lineRule="auto"/>
    </w:pPr>
    <w:rPr>
      <w:rFonts w:ascii="Calibri" w:eastAsia="Calibri" w:hAnsi="Calibri" w:cs="Times New Roman"/>
      <w:lang w:eastAsia="en-US"/>
    </w:rPr>
  </w:style>
  <w:style w:type="paragraph" w:customStyle="1" w:styleId="4F1F38248BED41C8982C0F502397203610">
    <w:name w:val="4F1F38248BED41C8982C0F502397203610"/>
    <w:rsid w:val="009C14A0"/>
    <w:pPr>
      <w:spacing w:after="200" w:line="276" w:lineRule="auto"/>
    </w:pPr>
    <w:rPr>
      <w:rFonts w:ascii="Calibri" w:eastAsia="Calibri" w:hAnsi="Calibri" w:cs="Times New Roman"/>
      <w:lang w:eastAsia="en-US"/>
    </w:rPr>
  </w:style>
  <w:style w:type="paragraph" w:customStyle="1" w:styleId="EB665642A1874318B3172F000803012820">
    <w:name w:val="EB665642A1874318B3172F000803012820"/>
    <w:rsid w:val="009C14A0"/>
    <w:pPr>
      <w:spacing w:after="200" w:line="276" w:lineRule="auto"/>
    </w:pPr>
    <w:rPr>
      <w:rFonts w:ascii="Calibri" w:eastAsia="Calibri" w:hAnsi="Calibri" w:cs="Times New Roman"/>
      <w:lang w:eastAsia="en-US"/>
    </w:rPr>
  </w:style>
  <w:style w:type="paragraph" w:customStyle="1" w:styleId="0BED9AF8342C49C48A56ED0F648ABBA018">
    <w:name w:val="0BED9AF8342C49C48A56ED0F648ABBA018"/>
    <w:rsid w:val="009C14A0"/>
    <w:pPr>
      <w:spacing w:after="200" w:line="276" w:lineRule="auto"/>
    </w:pPr>
    <w:rPr>
      <w:rFonts w:ascii="Calibri" w:eastAsia="Calibri" w:hAnsi="Calibri" w:cs="Times New Roman"/>
      <w:lang w:eastAsia="en-US"/>
    </w:rPr>
  </w:style>
  <w:style w:type="paragraph" w:customStyle="1" w:styleId="A97DAD74A18A40DEA37DC61A81AFF31320">
    <w:name w:val="A97DAD74A18A40DEA37DC61A81AFF31320"/>
    <w:rsid w:val="009C14A0"/>
    <w:pPr>
      <w:spacing w:after="200" w:line="276" w:lineRule="auto"/>
    </w:pPr>
    <w:rPr>
      <w:rFonts w:ascii="Calibri" w:eastAsia="Calibri" w:hAnsi="Calibri" w:cs="Times New Roman"/>
      <w:lang w:eastAsia="en-US"/>
    </w:rPr>
  </w:style>
  <w:style w:type="paragraph" w:customStyle="1" w:styleId="3BE8647908AD4EFCB32AFB857B5D585D20">
    <w:name w:val="3BE8647908AD4EFCB32AFB857B5D585D20"/>
    <w:rsid w:val="009C14A0"/>
    <w:pPr>
      <w:spacing w:after="200" w:line="276" w:lineRule="auto"/>
    </w:pPr>
    <w:rPr>
      <w:rFonts w:ascii="Calibri" w:eastAsia="Calibri" w:hAnsi="Calibri" w:cs="Times New Roman"/>
      <w:lang w:eastAsia="en-US"/>
    </w:rPr>
  </w:style>
  <w:style w:type="paragraph" w:customStyle="1" w:styleId="9D54654057B444ABB330CF534CAC8FAA20">
    <w:name w:val="9D54654057B444ABB330CF534CAC8FAA20"/>
    <w:rsid w:val="009C14A0"/>
    <w:pPr>
      <w:spacing w:after="200" w:line="276" w:lineRule="auto"/>
    </w:pPr>
    <w:rPr>
      <w:rFonts w:ascii="Calibri" w:eastAsia="Calibri" w:hAnsi="Calibri" w:cs="Times New Roman"/>
      <w:lang w:eastAsia="en-US"/>
    </w:rPr>
  </w:style>
  <w:style w:type="paragraph" w:customStyle="1" w:styleId="9742BFF291A54061BAF82192C5C6C7FF10">
    <w:name w:val="9742BFF291A54061BAF82192C5C6C7FF10"/>
    <w:rsid w:val="009C14A0"/>
    <w:pPr>
      <w:spacing w:after="200" w:line="276" w:lineRule="auto"/>
    </w:pPr>
    <w:rPr>
      <w:rFonts w:ascii="Calibri" w:eastAsia="Calibri" w:hAnsi="Calibri" w:cs="Times New Roman"/>
      <w:lang w:eastAsia="en-US"/>
    </w:rPr>
  </w:style>
  <w:style w:type="paragraph" w:customStyle="1" w:styleId="921CEAF031A44C179DE942511F562AA016">
    <w:name w:val="921CEAF031A44C179DE942511F562AA016"/>
    <w:rsid w:val="009C14A0"/>
    <w:pPr>
      <w:spacing w:after="200" w:line="276" w:lineRule="auto"/>
    </w:pPr>
    <w:rPr>
      <w:rFonts w:ascii="Calibri" w:eastAsia="Calibri" w:hAnsi="Calibri" w:cs="Times New Roman"/>
      <w:lang w:eastAsia="en-US"/>
    </w:rPr>
  </w:style>
  <w:style w:type="paragraph" w:customStyle="1" w:styleId="58DFB0DD020F4BC58694305AA0BD080A16">
    <w:name w:val="58DFB0DD020F4BC58694305AA0BD080A16"/>
    <w:rsid w:val="009C14A0"/>
    <w:pPr>
      <w:spacing w:after="200" w:line="276" w:lineRule="auto"/>
    </w:pPr>
    <w:rPr>
      <w:rFonts w:ascii="Calibri" w:eastAsia="Calibri" w:hAnsi="Calibri" w:cs="Times New Roman"/>
      <w:lang w:eastAsia="en-US"/>
    </w:rPr>
  </w:style>
  <w:style w:type="paragraph" w:customStyle="1" w:styleId="122FDE7F6AFF41BAB0FE3EF535ABDE7619">
    <w:name w:val="122FDE7F6AFF41BAB0FE3EF535ABDE7619"/>
    <w:rsid w:val="009C14A0"/>
    <w:pPr>
      <w:spacing w:after="200" w:line="276" w:lineRule="auto"/>
    </w:pPr>
    <w:rPr>
      <w:rFonts w:ascii="Calibri" w:eastAsia="Calibri" w:hAnsi="Calibri" w:cs="Times New Roman"/>
      <w:lang w:eastAsia="en-US"/>
    </w:rPr>
  </w:style>
  <w:style w:type="paragraph" w:customStyle="1" w:styleId="C4D450C190CB4111A053EDAFECF3C84C19">
    <w:name w:val="C4D450C190CB4111A053EDAFECF3C84C19"/>
    <w:rsid w:val="009C14A0"/>
    <w:pPr>
      <w:spacing w:after="200" w:line="276" w:lineRule="auto"/>
    </w:pPr>
    <w:rPr>
      <w:rFonts w:ascii="Calibri" w:eastAsia="Calibri" w:hAnsi="Calibri" w:cs="Times New Roman"/>
      <w:lang w:eastAsia="en-US"/>
    </w:rPr>
  </w:style>
  <w:style w:type="paragraph" w:customStyle="1" w:styleId="85AC44DC157F4CF791E1500B845A56D115">
    <w:name w:val="85AC44DC157F4CF791E1500B845A56D115"/>
    <w:rsid w:val="009C14A0"/>
    <w:pPr>
      <w:spacing w:after="200" w:line="276" w:lineRule="auto"/>
    </w:pPr>
    <w:rPr>
      <w:rFonts w:ascii="Calibri" w:eastAsia="Calibri" w:hAnsi="Calibri" w:cs="Times New Roman"/>
      <w:lang w:eastAsia="en-US"/>
    </w:rPr>
  </w:style>
  <w:style w:type="paragraph" w:customStyle="1" w:styleId="8E54A024F637481482F5FD640B1639E214">
    <w:name w:val="8E54A024F637481482F5FD640B1639E214"/>
    <w:rsid w:val="009C14A0"/>
    <w:pPr>
      <w:spacing w:after="200" w:line="276" w:lineRule="auto"/>
    </w:pPr>
    <w:rPr>
      <w:rFonts w:ascii="Calibri" w:eastAsia="Calibri" w:hAnsi="Calibri" w:cs="Times New Roman"/>
      <w:lang w:eastAsia="en-US"/>
    </w:rPr>
  </w:style>
  <w:style w:type="paragraph" w:customStyle="1" w:styleId="0839279DE6924F9E8CDFF669AAD9FAFF14">
    <w:name w:val="0839279DE6924F9E8CDFF669AAD9FAFF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
    <w:name w:val="D91AEBD2F36D4052955229E0EEC8815B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4">
    <w:name w:val="6D2387E6A68D437EAC2E122C12894A5614"/>
    <w:rsid w:val="009C14A0"/>
    <w:pPr>
      <w:spacing w:after="200" w:line="276" w:lineRule="auto"/>
    </w:pPr>
    <w:rPr>
      <w:rFonts w:ascii="Calibri" w:eastAsia="Calibri" w:hAnsi="Calibri" w:cs="Times New Roman"/>
      <w:lang w:eastAsia="en-US"/>
    </w:rPr>
  </w:style>
  <w:style w:type="paragraph" w:customStyle="1" w:styleId="B077712132354B74824A066717B40AB914">
    <w:name w:val="B077712132354B74824A066717B40AB914"/>
    <w:rsid w:val="009C14A0"/>
    <w:pPr>
      <w:spacing w:after="200" w:line="276" w:lineRule="auto"/>
    </w:pPr>
    <w:rPr>
      <w:rFonts w:ascii="Calibri" w:eastAsia="Calibri" w:hAnsi="Calibri" w:cs="Times New Roman"/>
      <w:lang w:eastAsia="en-US"/>
    </w:rPr>
  </w:style>
  <w:style w:type="paragraph" w:customStyle="1" w:styleId="1F72AEB9EA3F4073AB6D7E6D9278C8CD14">
    <w:name w:val="1F72AEB9EA3F4073AB6D7E6D9278C8CD14"/>
    <w:rsid w:val="009C14A0"/>
    <w:pPr>
      <w:spacing w:after="200" w:line="276" w:lineRule="auto"/>
    </w:pPr>
    <w:rPr>
      <w:rFonts w:ascii="Calibri" w:eastAsia="Calibri" w:hAnsi="Calibri" w:cs="Times New Roman"/>
      <w:lang w:eastAsia="en-US"/>
    </w:rPr>
  </w:style>
  <w:style w:type="paragraph" w:customStyle="1" w:styleId="AE6AD8081A4B496FBAAB47EA5B141E2414">
    <w:name w:val="AE6AD8081A4B496FBAAB47EA5B141E2414"/>
    <w:rsid w:val="009C14A0"/>
    <w:pPr>
      <w:spacing w:after="200" w:line="276" w:lineRule="auto"/>
    </w:pPr>
    <w:rPr>
      <w:rFonts w:ascii="Calibri" w:eastAsia="Calibri" w:hAnsi="Calibri" w:cs="Times New Roman"/>
      <w:lang w:eastAsia="en-US"/>
    </w:rPr>
  </w:style>
  <w:style w:type="paragraph" w:customStyle="1" w:styleId="4F1F38248BED41C8982C0F502397203611">
    <w:name w:val="4F1F38248BED41C8982C0F502397203611"/>
    <w:rsid w:val="009C14A0"/>
    <w:pPr>
      <w:spacing w:after="200" w:line="276" w:lineRule="auto"/>
    </w:pPr>
    <w:rPr>
      <w:rFonts w:ascii="Calibri" w:eastAsia="Calibri" w:hAnsi="Calibri" w:cs="Times New Roman"/>
      <w:lang w:eastAsia="en-US"/>
    </w:rPr>
  </w:style>
  <w:style w:type="paragraph" w:customStyle="1" w:styleId="EB665642A1874318B3172F000803012821">
    <w:name w:val="EB665642A1874318B3172F000803012821"/>
    <w:rsid w:val="009C14A0"/>
    <w:pPr>
      <w:spacing w:after="200" w:line="276" w:lineRule="auto"/>
    </w:pPr>
    <w:rPr>
      <w:rFonts w:ascii="Calibri" w:eastAsia="Calibri" w:hAnsi="Calibri" w:cs="Times New Roman"/>
      <w:lang w:eastAsia="en-US"/>
    </w:rPr>
  </w:style>
  <w:style w:type="paragraph" w:customStyle="1" w:styleId="0BED9AF8342C49C48A56ED0F648ABBA019">
    <w:name w:val="0BED9AF8342C49C48A56ED0F648ABBA019"/>
    <w:rsid w:val="009C14A0"/>
    <w:pPr>
      <w:spacing w:after="200" w:line="276" w:lineRule="auto"/>
    </w:pPr>
    <w:rPr>
      <w:rFonts w:ascii="Calibri" w:eastAsia="Calibri" w:hAnsi="Calibri" w:cs="Times New Roman"/>
      <w:lang w:eastAsia="en-US"/>
    </w:rPr>
  </w:style>
  <w:style w:type="paragraph" w:customStyle="1" w:styleId="A97DAD74A18A40DEA37DC61A81AFF31321">
    <w:name w:val="A97DAD74A18A40DEA37DC61A81AFF31321"/>
    <w:rsid w:val="009C14A0"/>
    <w:pPr>
      <w:spacing w:after="200" w:line="276" w:lineRule="auto"/>
    </w:pPr>
    <w:rPr>
      <w:rFonts w:ascii="Calibri" w:eastAsia="Calibri" w:hAnsi="Calibri" w:cs="Times New Roman"/>
      <w:lang w:eastAsia="en-US"/>
    </w:rPr>
  </w:style>
  <w:style w:type="paragraph" w:customStyle="1" w:styleId="3BE8647908AD4EFCB32AFB857B5D585D21">
    <w:name w:val="3BE8647908AD4EFCB32AFB857B5D585D21"/>
    <w:rsid w:val="009C14A0"/>
    <w:pPr>
      <w:spacing w:after="200" w:line="276" w:lineRule="auto"/>
    </w:pPr>
    <w:rPr>
      <w:rFonts w:ascii="Calibri" w:eastAsia="Calibri" w:hAnsi="Calibri" w:cs="Times New Roman"/>
      <w:lang w:eastAsia="en-US"/>
    </w:rPr>
  </w:style>
  <w:style w:type="paragraph" w:customStyle="1" w:styleId="9D54654057B444ABB330CF534CAC8FAA21">
    <w:name w:val="9D54654057B444ABB330CF534CAC8FAA21"/>
    <w:rsid w:val="009C14A0"/>
    <w:pPr>
      <w:spacing w:after="200" w:line="276" w:lineRule="auto"/>
    </w:pPr>
    <w:rPr>
      <w:rFonts w:ascii="Calibri" w:eastAsia="Calibri" w:hAnsi="Calibri" w:cs="Times New Roman"/>
      <w:lang w:eastAsia="en-US"/>
    </w:rPr>
  </w:style>
  <w:style w:type="paragraph" w:customStyle="1" w:styleId="9742BFF291A54061BAF82192C5C6C7FF11">
    <w:name w:val="9742BFF291A54061BAF82192C5C6C7FF11"/>
    <w:rsid w:val="009C14A0"/>
    <w:pPr>
      <w:spacing w:after="200" w:line="276" w:lineRule="auto"/>
    </w:pPr>
    <w:rPr>
      <w:rFonts w:ascii="Calibri" w:eastAsia="Calibri" w:hAnsi="Calibri" w:cs="Times New Roman"/>
      <w:lang w:eastAsia="en-US"/>
    </w:rPr>
  </w:style>
  <w:style w:type="paragraph" w:customStyle="1" w:styleId="921CEAF031A44C179DE942511F562AA017">
    <w:name w:val="921CEAF031A44C179DE942511F562AA017"/>
    <w:rsid w:val="009C14A0"/>
    <w:pPr>
      <w:spacing w:after="200" w:line="276" w:lineRule="auto"/>
    </w:pPr>
    <w:rPr>
      <w:rFonts w:ascii="Calibri" w:eastAsia="Calibri" w:hAnsi="Calibri" w:cs="Times New Roman"/>
      <w:lang w:eastAsia="en-US"/>
    </w:rPr>
  </w:style>
  <w:style w:type="paragraph" w:customStyle="1" w:styleId="58DFB0DD020F4BC58694305AA0BD080A17">
    <w:name w:val="58DFB0DD020F4BC58694305AA0BD080A17"/>
    <w:rsid w:val="009C14A0"/>
    <w:pPr>
      <w:spacing w:after="200" w:line="276" w:lineRule="auto"/>
    </w:pPr>
    <w:rPr>
      <w:rFonts w:ascii="Calibri" w:eastAsia="Calibri" w:hAnsi="Calibri" w:cs="Times New Roman"/>
      <w:lang w:eastAsia="en-US"/>
    </w:rPr>
  </w:style>
  <w:style w:type="paragraph" w:customStyle="1" w:styleId="122FDE7F6AFF41BAB0FE3EF535ABDE7620">
    <w:name w:val="122FDE7F6AFF41BAB0FE3EF535ABDE7620"/>
    <w:rsid w:val="009C14A0"/>
    <w:pPr>
      <w:spacing w:after="200" w:line="276" w:lineRule="auto"/>
    </w:pPr>
    <w:rPr>
      <w:rFonts w:ascii="Calibri" w:eastAsia="Calibri" w:hAnsi="Calibri" w:cs="Times New Roman"/>
      <w:lang w:eastAsia="en-US"/>
    </w:rPr>
  </w:style>
  <w:style w:type="paragraph" w:customStyle="1" w:styleId="C4D450C190CB4111A053EDAFECF3C84C20">
    <w:name w:val="C4D450C190CB4111A053EDAFECF3C84C20"/>
    <w:rsid w:val="009C14A0"/>
    <w:pPr>
      <w:spacing w:after="200" w:line="276" w:lineRule="auto"/>
    </w:pPr>
    <w:rPr>
      <w:rFonts w:ascii="Calibri" w:eastAsia="Calibri" w:hAnsi="Calibri" w:cs="Times New Roman"/>
      <w:lang w:eastAsia="en-US"/>
    </w:rPr>
  </w:style>
  <w:style w:type="paragraph" w:customStyle="1" w:styleId="85AC44DC157F4CF791E1500B845A56D116">
    <w:name w:val="85AC44DC157F4CF791E1500B845A56D116"/>
    <w:rsid w:val="009C14A0"/>
    <w:pPr>
      <w:spacing w:after="200" w:line="276" w:lineRule="auto"/>
    </w:pPr>
    <w:rPr>
      <w:rFonts w:ascii="Calibri" w:eastAsia="Calibri" w:hAnsi="Calibri" w:cs="Times New Roman"/>
      <w:lang w:eastAsia="en-US"/>
    </w:rPr>
  </w:style>
  <w:style w:type="paragraph" w:customStyle="1" w:styleId="8E54A024F637481482F5FD640B1639E215">
    <w:name w:val="8E54A024F637481482F5FD640B1639E215"/>
    <w:rsid w:val="009C14A0"/>
    <w:pPr>
      <w:spacing w:after="200" w:line="276" w:lineRule="auto"/>
    </w:pPr>
    <w:rPr>
      <w:rFonts w:ascii="Calibri" w:eastAsia="Calibri" w:hAnsi="Calibri" w:cs="Times New Roman"/>
      <w:lang w:eastAsia="en-US"/>
    </w:rPr>
  </w:style>
  <w:style w:type="paragraph" w:customStyle="1" w:styleId="0839279DE6924F9E8CDFF669AAD9FAFF15">
    <w:name w:val="0839279DE6924F9E8CDFF669AAD9FAFF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
    <w:name w:val="D91AEBD2F36D4052955229E0EEC8815B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5">
    <w:name w:val="6D2387E6A68D437EAC2E122C12894A5615"/>
    <w:rsid w:val="009C14A0"/>
    <w:pPr>
      <w:spacing w:after="200" w:line="276" w:lineRule="auto"/>
    </w:pPr>
    <w:rPr>
      <w:rFonts w:ascii="Calibri" w:eastAsia="Calibri" w:hAnsi="Calibri" w:cs="Times New Roman"/>
      <w:lang w:eastAsia="en-US"/>
    </w:rPr>
  </w:style>
  <w:style w:type="paragraph" w:customStyle="1" w:styleId="B077712132354B74824A066717B40AB915">
    <w:name w:val="B077712132354B74824A066717B40AB915"/>
    <w:rsid w:val="009C14A0"/>
    <w:pPr>
      <w:spacing w:after="200" w:line="276" w:lineRule="auto"/>
    </w:pPr>
    <w:rPr>
      <w:rFonts w:ascii="Calibri" w:eastAsia="Calibri" w:hAnsi="Calibri" w:cs="Times New Roman"/>
      <w:lang w:eastAsia="en-US"/>
    </w:rPr>
  </w:style>
  <w:style w:type="paragraph" w:customStyle="1" w:styleId="1F72AEB9EA3F4073AB6D7E6D9278C8CD15">
    <w:name w:val="1F72AEB9EA3F4073AB6D7E6D9278C8CD15"/>
    <w:rsid w:val="009C14A0"/>
    <w:pPr>
      <w:spacing w:after="200" w:line="276" w:lineRule="auto"/>
    </w:pPr>
    <w:rPr>
      <w:rFonts w:ascii="Calibri" w:eastAsia="Calibri" w:hAnsi="Calibri" w:cs="Times New Roman"/>
      <w:lang w:eastAsia="en-US"/>
    </w:rPr>
  </w:style>
  <w:style w:type="paragraph" w:customStyle="1" w:styleId="AE6AD8081A4B496FBAAB47EA5B141E2415">
    <w:name w:val="AE6AD8081A4B496FBAAB47EA5B141E2415"/>
    <w:rsid w:val="009C14A0"/>
    <w:pPr>
      <w:spacing w:after="200" w:line="276" w:lineRule="auto"/>
    </w:pPr>
    <w:rPr>
      <w:rFonts w:ascii="Calibri" w:eastAsia="Calibri" w:hAnsi="Calibri" w:cs="Times New Roman"/>
      <w:lang w:eastAsia="en-US"/>
    </w:rPr>
  </w:style>
  <w:style w:type="paragraph" w:customStyle="1" w:styleId="4F1F38248BED41C8982C0F502397203612">
    <w:name w:val="4F1F38248BED41C8982C0F502397203612"/>
    <w:rsid w:val="009C14A0"/>
    <w:pPr>
      <w:spacing w:after="200" w:line="276" w:lineRule="auto"/>
    </w:pPr>
    <w:rPr>
      <w:rFonts w:ascii="Calibri" w:eastAsia="Calibri" w:hAnsi="Calibri" w:cs="Times New Roman"/>
      <w:lang w:eastAsia="en-US"/>
    </w:rPr>
  </w:style>
  <w:style w:type="paragraph" w:customStyle="1" w:styleId="EB665642A1874318B3172F000803012822">
    <w:name w:val="EB665642A1874318B3172F000803012822"/>
    <w:rsid w:val="009C14A0"/>
    <w:pPr>
      <w:spacing w:after="200" w:line="276" w:lineRule="auto"/>
    </w:pPr>
    <w:rPr>
      <w:rFonts w:ascii="Calibri" w:eastAsia="Calibri" w:hAnsi="Calibri" w:cs="Times New Roman"/>
      <w:lang w:eastAsia="en-US"/>
    </w:rPr>
  </w:style>
  <w:style w:type="paragraph" w:customStyle="1" w:styleId="0BED9AF8342C49C48A56ED0F648ABBA020">
    <w:name w:val="0BED9AF8342C49C48A56ED0F648ABBA020"/>
    <w:rsid w:val="009C14A0"/>
    <w:pPr>
      <w:spacing w:after="200" w:line="276" w:lineRule="auto"/>
    </w:pPr>
    <w:rPr>
      <w:rFonts w:ascii="Calibri" w:eastAsia="Calibri" w:hAnsi="Calibri" w:cs="Times New Roman"/>
      <w:lang w:eastAsia="en-US"/>
    </w:rPr>
  </w:style>
  <w:style w:type="paragraph" w:customStyle="1" w:styleId="A97DAD74A18A40DEA37DC61A81AFF31322">
    <w:name w:val="A97DAD74A18A40DEA37DC61A81AFF31322"/>
    <w:rsid w:val="009C14A0"/>
    <w:pPr>
      <w:spacing w:after="200" w:line="276" w:lineRule="auto"/>
    </w:pPr>
    <w:rPr>
      <w:rFonts w:ascii="Calibri" w:eastAsia="Calibri" w:hAnsi="Calibri" w:cs="Times New Roman"/>
      <w:lang w:eastAsia="en-US"/>
    </w:rPr>
  </w:style>
  <w:style w:type="paragraph" w:customStyle="1" w:styleId="3BE8647908AD4EFCB32AFB857B5D585D22">
    <w:name w:val="3BE8647908AD4EFCB32AFB857B5D585D22"/>
    <w:rsid w:val="009C14A0"/>
    <w:pPr>
      <w:spacing w:after="200" w:line="276" w:lineRule="auto"/>
    </w:pPr>
    <w:rPr>
      <w:rFonts w:ascii="Calibri" w:eastAsia="Calibri" w:hAnsi="Calibri" w:cs="Times New Roman"/>
      <w:lang w:eastAsia="en-US"/>
    </w:rPr>
  </w:style>
  <w:style w:type="paragraph" w:customStyle="1" w:styleId="9D54654057B444ABB330CF534CAC8FAA22">
    <w:name w:val="9D54654057B444ABB330CF534CAC8FAA22"/>
    <w:rsid w:val="009C14A0"/>
    <w:pPr>
      <w:spacing w:after="200" w:line="276" w:lineRule="auto"/>
    </w:pPr>
    <w:rPr>
      <w:rFonts w:ascii="Calibri" w:eastAsia="Calibri" w:hAnsi="Calibri" w:cs="Times New Roman"/>
      <w:lang w:eastAsia="en-US"/>
    </w:rPr>
  </w:style>
  <w:style w:type="paragraph" w:customStyle="1" w:styleId="9742BFF291A54061BAF82192C5C6C7FF12">
    <w:name w:val="9742BFF291A54061BAF82192C5C6C7FF12"/>
    <w:rsid w:val="009C14A0"/>
    <w:pPr>
      <w:spacing w:after="200" w:line="276" w:lineRule="auto"/>
    </w:pPr>
    <w:rPr>
      <w:rFonts w:ascii="Calibri" w:eastAsia="Calibri" w:hAnsi="Calibri" w:cs="Times New Roman"/>
      <w:lang w:eastAsia="en-US"/>
    </w:rPr>
  </w:style>
  <w:style w:type="paragraph" w:customStyle="1" w:styleId="921CEAF031A44C179DE942511F562AA018">
    <w:name w:val="921CEAF031A44C179DE942511F562AA018"/>
    <w:rsid w:val="009C14A0"/>
    <w:pPr>
      <w:spacing w:after="200" w:line="276" w:lineRule="auto"/>
    </w:pPr>
    <w:rPr>
      <w:rFonts w:ascii="Calibri" w:eastAsia="Calibri" w:hAnsi="Calibri" w:cs="Times New Roman"/>
      <w:lang w:eastAsia="en-US"/>
    </w:rPr>
  </w:style>
  <w:style w:type="paragraph" w:customStyle="1" w:styleId="58DFB0DD020F4BC58694305AA0BD080A18">
    <w:name w:val="58DFB0DD020F4BC58694305AA0BD080A18"/>
    <w:rsid w:val="009C14A0"/>
    <w:pPr>
      <w:spacing w:after="200" w:line="276" w:lineRule="auto"/>
    </w:pPr>
    <w:rPr>
      <w:rFonts w:ascii="Calibri" w:eastAsia="Calibri" w:hAnsi="Calibri" w:cs="Times New Roman"/>
      <w:lang w:eastAsia="en-US"/>
    </w:rPr>
  </w:style>
  <w:style w:type="paragraph" w:customStyle="1" w:styleId="122FDE7F6AFF41BAB0FE3EF535ABDE7621">
    <w:name w:val="122FDE7F6AFF41BAB0FE3EF535ABDE7621"/>
    <w:rsid w:val="009C14A0"/>
    <w:pPr>
      <w:spacing w:after="200" w:line="276" w:lineRule="auto"/>
    </w:pPr>
    <w:rPr>
      <w:rFonts w:ascii="Calibri" w:eastAsia="Calibri" w:hAnsi="Calibri" w:cs="Times New Roman"/>
      <w:lang w:eastAsia="en-US"/>
    </w:rPr>
  </w:style>
  <w:style w:type="paragraph" w:customStyle="1" w:styleId="C4D450C190CB4111A053EDAFECF3C84C21">
    <w:name w:val="C4D450C190CB4111A053EDAFECF3C84C21"/>
    <w:rsid w:val="009C14A0"/>
    <w:pPr>
      <w:spacing w:after="200" w:line="276" w:lineRule="auto"/>
    </w:pPr>
    <w:rPr>
      <w:rFonts w:ascii="Calibri" w:eastAsia="Calibri" w:hAnsi="Calibri" w:cs="Times New Roman"/>
      <w:lang w:eastAsia="en-US"/>
    </w:rPr>
  </w:style>
  <w:style w:type="paragraph" w:customStyle="1" w:styleId="85AC44DC157F4CF791E1500B845A56D117">
    <w:name w:val="85AC44DC157F4CF791E1500B845A56D117"/>
    <w:rsid w:val="009C14A0"/>
    <w:pPr>
      <w:spacing w:after="200" w:line="276" w:lineRule="auto"/>
    </w:pPr>
    <w:rPr>
      <w:rFonts w:ascii="Calibri" w:eastAsia="Calibri" w:hAnsi="Calibri" w:cs="Times New Roman"/>
      <w:lang w:eastAsia="en-US"/>
    </w:rPr>
  </w:style>
  <w:style w:type="paragraph" w:customStyle="1" w:styleId="8E54A024F637481482F5FD640B1639E216">
    <w:name w:val="8E54A024F637481482F5FD640B1639E216"/>
    <w:rsid w:val="009C14A0"/>
    <w:pPr>
      <w:spacing w:after="200" w:line="276" w:lineRule="auto"/>
    </w:pPr>
    <w:rPr>
      <w:rFonts w:ascii="Calibri" w:eastAsia="Calibri" w:hAnsi="Calibri" w:cs="Times New Roman"/>
      <w:lang w:eastAsia="en-US"/>
    </w:rPr>
  </w:style>
  <w:style w:type="paragraph" w:customStyle="1" w:styleId="0839279DE6924F9E8CDFF669AAD9FAFF16">
    <w:name w:val="0839279DE6924F9E8CDFF669AAD9FAFF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6">
    <w:name w:val="D91AEBD2F36D4052955229E0EEC8815B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6">
    <w:name w:val="6D2387E6A68D437EAC2E122C12894A5616"/>
    <w:rsid w:val="009C14A0"/>
    <w:pPr>
      <w:spacing w:after="200" w:line="276" w:lineRule="auto"/>
    </w:pPr>
    <w:rPr>
      <w:rFonts w:ascii="Calibri" w:eastAsia="Calibri" w:hAnsi="Calibri" w:cs="Times New Roman"/>
      <w:lang w:eastAsia="en-US"/>
    </w:rPr>
  </w:style>
  <w:style w:type="paragraph" w:customStyle="1" w:styleId="B077712132354B74824A066717B40AB916">
    <w:name w:val="B077712132354B74824A066717B40AB916"/>
    <w:rsid w:val="009C14A0"/>
    <w:pPr>
      <w:spacing w:after="200" w:line="276" w:lineRule="auto"/>
    </w:pPr>
    <w:rPr>
      <w:rFonts w:ascii="Calibri" w:eastAsia="Calibri" w:hAnsi="Calibri" w:cs="Times New Roman"/>
      <w:lang w:eastAsia="en-US"/>
    </w:rPr>
  </w:style>
  <w:style w:type="paragraph" w:customStyle="1" w:styleId="1F72AEB9EA3F4073AB6D7E6D9278C8CD16">
    <w:name w:val="1F72AEB9EA3F4073AB6D7E6D9278C8CD16"/>
    <w:rsid w:val="009C14A0"/>
    <w:pPr>
      <w:spacing w:after="200" w:line="276" w:lineRule="auto"/>
    </w:pPr>
    <w:rPr>
      <w:rFonts w:ascii="Calibri" w:eastAsia="Calibri" w:hAnsi="Calibri" w:cs="Times New Roman"/>
      <w:lang w:eastAsia="en-US"/>
    </w:rPr>
  </w:style>
  <w:style w:type="paragraph" w:customStyle="1" w:styleId="AE6AD8081A4B496FBAAB47EA5B141E2416">
    <w:name w:val="AE6AD8081A4B496FBAAB47EA5B141E2416"/>
    <w:rsid w:val="009C14A0"/>
    <w:pPr>
      <w:spacing w:after="200" w:line="276" w:lineRule="auto"/>
    </w:pPr>
    <w:rPr>
      <w:rFonts w:ascii="Calibri" w:eastAsia="Calibri" w:hAnsi="Calibri" w:cs="Times New Roman"/>
      <w:lang w:eastAsia="en-US"/>
    </w:rPr>
  </w:style>
  <w:style w:type="paragraph" w:customStyle="1" w:styleId="4F1F38248BED41C8982C0F502397203613">
    <w:name w:val="4F1F38248BED41C8982C0F502397203613"/>
    <w:rsid w:val="009C14A0"/>
    <w:pPr>
      <w:spacing w:after="200" w:line="276" w:lineRule="auto"/>
    </w:pPr>
    <w:rPr>
      <w:rFonts w:ascii="Calibri" w:eastAsia="Calibri" w:hAnsi="Calibri" w:cs="Times New Roman"/>
      <w:lang w:eastAsia="en-US"/>
    </w:rPr>
  </w:style>
  <w:style w:type="paragraph" w:customStyle="1" w:styleId="EB665642A1874318B3172F000803012823">
    <w:name w:val="EB665642A1874318B3172F000803012823"/>
    <w:rsid w:val="009C14A0"/>
    <w:pPr>
      <w:spacing w:after="200" w:line="276" w:lineRule="auto"/>
    </w:pPr>
    <w:rPr>
      <w:rFonts w:ascii="Calibri" w:eastAsia="Calibri" w:hAnsi="Calibri" w:cs="Times New Roman"/>
      <w:lang w:eastAsia="en-US"/>
    </w:rPr>
  </w:style>
  <w:style w:type="paragraph" w:customStyle="1" w:styleId="0BED9AF8342C49C48A56ED0F648ABBA021">
    <w:name w:val="0BED9AF8342C49C48A56ED0F648ABBA021"/>
    <w:rsid w:val="009C14A0"/>
    <w:pPr>
      <w:spacing w:after="200" w:line="276" w:lineRule="auto"/>
    </w:pPr>
    <w:rPr>
      <w:rFonts w:ascii="Calibri" w:eastAsia="Calibri" w:hAnsi="Calibri" w:cs="Times New Roman"/>
      <w:lang w:eastAsia="en-US"/>
    </w:rPr>
  </w:style>
  <w:style w:type="paragraph" w:customStyle="1" w:styleId="A97DAD74A18A40DEA37DC61A81AFF31323">
    <w:name w:val="A97DAD74A18A40DEA37DC61A81AFF31323"/>
    <w:rsid w:val="009C14A0"/>
    <w:pPr>
      <w:spacing w:after="200" w:line="276" w:lineRule="auto"/>
    </w:pPr>
    <w:rPr>
      <w:rFonts w:ascii="Calibri" w:eastAsia="Calibri" w:hAnsi="Calibri" w:cs="Times New Roman"/>
      <w:lang w:eastAsia="en-US"/>
    </w:rPr>
  </w:style>
  <w:style w:type="paragraph" w:customStyle="1" w:styleId="3BE8647908AD4EFCB32AFB857B5D585D23">
    <w:name w:val="3BE8647908AD4EFCB32AFB857B5D585D23"/>
    <w:rsid w:val="009C14A0"/>
    <w:pPr>
      <w:spacing w:after="200" w:line="276" w:lineRule="auto"/>
    </w:pPr>
    <w:rPr>
      <w:rFonts w:ascii="Calibri" w:eastAsia="Calibri" w:hAnsi="Calibri" w:cs="Times New Roman"/>
      <w:lang w:eastAsia="en-US"/>
    </w:rPr>
  </w:style>
  <w:style w:type="paragraph" w:customStyle="1" w:styleId="9D54654057B444ABB330CF534CAC8FAA23">
    <w:name w:val="9D54654057B444ABB330CF534CAC8FAA23"/>
    <w:rsid w:val="009C14A0"/>
    <w:pPr>
      <w:spacing w:after="200" w:line="276" w:lineRule="auto"/>
    </w:pPr>
    <w:rPr>
      <w:rFonts w:ascii="Calibri" w:eastAsia="Calibri" w:hAnsi="Calibri" w:cs="Times New Roman"/>
      <w:lang w:eastAsia="en-US"/>
    </w:rPr>
  </w:style>
  <w:style w:type="paragraph" w:customStyle="1" w:styleId="9742BFF291A54061BAF82192C5C6C7FF13">
    <w:name w:val="9742BFF291A54061BAF82192C5C6C7FF13"/>
    <w:rsid w:val="009C14A0"/>
    <w:pPr>
      <w:spacing w:after="200" w:line="276" w:lineRule="auto"/>
    </w:pPr>
    <w:rPr>
      <w:rFonts w:ascii="Calibri" w:eastAsia="Calibri" w:hAnsi="Calibri" w:cs="Times New Roman"/>
      <w:lang w:eastAsia="en-US"/>
    </w:rPr>
  </w:style>
  <w:style w:type="paragraph" w:customStyle="1" w:styleId="921CEAF031A44C179DE942511F562AA019">
    <w:name w:val="921CEAF031A44C179DE942511F562AA019"/>
    <w:rsid w:val="009C14A0"/>
    <w:pPr>
      <w:spacing w:after="200" w:line="276" w:lineRule="auto"/>
    </w:pPr>
    <w:rPr>
      <w:rFonts w:ascii="Calibri" w:eastAsia="Calibri" w:hAnsi="Calibri" w:cs="Times New Roman"/>
      <w:lang w:eastAsia="en-US"/>
    </w:rPr>
  </w:style>
  <w:style w:type="paragraph" w:customStyle="1" w:styleId="58DFB0DD020F4BC58694305AA0BD080A19">
    <w:name w:val="58DFB0DD020F4BC58694305AA0BD080A19"/>
    <w:rsid w:val="009C14A0"/>
    <w:pPr>
      <w:spacing w:after="200" w:line="276" w:lineRule="auto"/>
    </w:pPr>
    <w:rPr>
      <w:rFonts w:ascii="Calibri" w:eastAsia="Calibri" w:hAnsi="Calibri" w:cs="Times New Roman"/>
      <w:lang w:eastAsia="en-US"/>
    </w:rPr>
  </w:style>
  <w:style w:type="paragraph" w:customStyle="1" w:styleId="122FDE7F6AFF41BAB0FE3EF535ABDE7622">
    <w:name w:val="122FDE7F6AFF41BAB0FE3EF535ABDE7622"/>
    <w:rsid w:val="009C14A0"/>
    <w:pPr>
      <w:spacing w:after="200" w:line="276" w:lineRule="auto"/>
    </w:pPr>
    <w:rPr>
      <w:rFonts w:ascii="Calibri" w:eastAsia="Calibri" w:hAnsi="Calibri" w:cs="Times New Roman"/>
      <w:lang w:eastAsia="en-US"/>
    </w:rPr>
  </w:style>
  <w:style w:type="paragraph" w:customStyle="1" w:styleId="C4D450C190CB4111A053EDAFECF3C84C22">
    <w:name w:val="C4D450C190CB4111A053EDAFECF3C84C22"/>
    <w:rsid w:val="009C14A0"/>
    <w:pPr>
      <w:spacing w:after="200" w:line="276" w:lineRule="auto"/>
    </w:pPr>
    <w:rPr>
      <w:rFonts w:ascii="Calibri" w:eastAsia="Calibri" w:hAnsi="Calibri" w:cs="Times New Roman"/>
      <w:lang w:eastAsia="en-US"/>
    </w:rPr>
  </w:style>
  <w:style w:type="paragraph" w:customStyle="1" w:styleId="85AC44DC157F4CF791E1500B845A56D118">
    <w:name w:val="85AC44DC157F4CF791E1500B845A56D118"/>
    <w:rsid w:val="009C14A0"/>
    <w:pPr>
      <w:spacing w:after="200" w:line="276" w:lineRule="auto"/>
    </w:pPr>
    <w:rPr>
      <w:rFonts w:ascii="Calibri" w:eastAsia="Calibri" w:hAnsi="Calibri" w:cs="Times New Roman"/>
      <w:lang w:eastAsia="en-US"/>
    </w:rPr>
  </w:style>
  <w:style w:type="paragraph" w:customStyle="1" w:styleId="8E54A024F637481482F5FD640B1639E217">
    <w:name w:val="8E54A024F637481482F5FD640B1639E217"/>
    <w:rsid w:val="009C14A0"/>
    <w:pPr>
      <w:spacing w:after="200" w:line="276" w:lineRule="auto"/>
    </w:pPr>
    <w:rPr>
      <w:rFonts w:ascii="Calibri" w:eastAsia="Calibri" w:hAnsi="Calibri" w:cs="Times New Roman"/>
      <w:lang w:eastAsia="en-US"/>
    </w:rPr>
  </w:style>
  <w:style w:type="paragraph" w:customStyle="1" w:styleId="0839279DE6924F9E8CDFF669AAD9FAFF17">
    <w:name w:val="0839279DE6924F9E8CDFF669AAD9FAFF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7">
    <w:name w:val="D91AEBD2F36D4052955229E0EEC8815B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7">
    <w:name w:val="6D2387E6A68D437EAC2E122C12894A5617"/>
    <w:rsid w:val="009C14A0"/>
    <w:pPr>
      <w:spacing w:after="200" w:line="276" w:lineRule="auto"/>
    </w:pPr>
    <w:rPr>
      <w:rFonts w:ascii="Calibri" w:eastAsia="Calibri" w:hAnsi="Calibri" w:cs="Times New Roman"/>
      <w:lang w:eastAsia="en-US"/>
    </w:rPr>
  </w:style>
  <w:style w:type="paragraph" w:customStyle="1" w:styleId="B077712132354B74824A066717B40AB917">
    <w:name w:val="B077712132354B74824A066717B40AB917"/>
    <w:rsid w:val="009C14A0"/>
    <w:pPr>
      <w:spacing w:after="200" w:line="276" w:lineRule="auto"/>
    </w:pPr>
    <w:rPr>
      <w:rFonts w:ascii="Calibri" w:eastAsia="Calibri" w:hAnsi="Calibri" w:cs="Times New Roman"/>
      <w:lang w:eastAsia="en-US"/>
    </w:rPr>
  </w:style>
  <w:style w:type="paragraph" w:customStyle="1" w:styleId="1F72AEB9EA3F4073AB6D7E6D9278C8CD17">
    <w:name w:val="1F72AEB9EA3F4073AB6D7E6D9278C8CD17"/>
    <w:rsid w:val="009C14A0"/>
    <w:pPr>
      <w:spacing w:after="200" w:line="276" w:lineRule="auto"/>
    </w:pPr>
    <w:rPr>
      <w:rFonts w:ascii="Calibri" w:eastAsia="Calibri" w:hAnsi="Calibri" w:cs="Times New Roman"/>
      <w:lang w:eastAsia="en-US"/>
    </w:rPr>
  </w:style>
  <w:style w:type="paragraph" w:customStyle="1" w:styleId="AE6AD8081A4B496FBAAB47EA5B141E2417">
    <w:name w:val="AE6AD8081A4B496FBAAB47EA5B141E2417"/>
    <w:rsid w:val="009C14A0"/>
    <w:pPr>
      <w:spacing w:after="200" w:line="276" w:lineRule="auto"/>
    </w:pPr>
    <w:rPr>
      <w:rFonts w:ascii="Calibri" w:eastAsia="Calibri" w:hAnsi="Calibri" w:cs="Times New Roman"/>
      <w:lang w:eastAsia="en-US"/>
    </w:rPr>
  </w:style>
  <w:style w:type="paragraph" w:customStyle="1" w:styleId="4F1F38248BED41C8982C0F502397203614">
    <w:name w:val="4F1F38248BED41C8982C0F502397203614"/>
    <w:rsid w:val="009C14A0"/>
    <w:pPr>
      <w:spacing w:after="200" w:line="276" w:lineRule="auto"/>
    </w:pPr>
    <w:rPr>
      <w:rFonts w:ascii="Calibri" w:eastAsia="Calibri" w:hAnsi="Calibri" w:cs="Times New Roman"/>
      <w:lang w:eastAsia="en-US"/>
    </w:rPr>
  </w:style>
  <w:style w:type="paragraph" w:customStyle="1" w:styleId="EB665642A1874318B3172F000803012824">
    <w:name w:val="EB665642A1874318B3172F000803012824"/>
    <w:rsid w:val="009C14A0"/>
    <w:pPr>
      <w:spacing w:after="200" w:line="276" w:lineRule="auto"/>
    </w:pPr>
    <w:rPr>
      <w:rFonts w:ascii="Calibri" w:eastAsia="Calibri" w:hAnsi="Calibri" w:cs="Times New Roman"/>
      <w:lang w:eastAsia="en-US"/>
    </w:rPr>
  </w:style>
  <w:style w:type="paragraph" w:customStyle="1" w:styleId="0BED9AF8342C49C48A56ED0F648ABBA022">
    <w:name w:val="0BED9AF8342C49C48A56ED0F648ABBA022"/>
    <w:rsid w:val="009C14A0"/>
    <w:pPr>
      <w:spacing w:after="200" w:line="276" w:lineRule="auto"/>
    </w:pPr>
    <w:rPr>
      <w:rFonts w:ascii="Calibri" w:eastAsia="Calibri" w:hAnsi="Calibri" w:cs="Times New Roman"/>
      <w:lang w:eastAsia="en-US"/>
    </w:rPr>
  </w:style>
  <w:style w:type="paragraph" w:customStyle="1" w:styleId="A97DAD74A18A40DEA37DC61A81AFF31324">
    <w:name w:val="A97DAD74A18A40DEA37DC61A81AFF31324"/>
    <w:rsid w:val="009C14A0"/>
    <w:pPr>
      <w:spacing w:after="200" w:line="276" w:lineRule="auto"/>
    </w:pPr>
    <w:rPr>
      <w:rFonts w:ascii="Calibri" w:eastAsia="Calibri" w:hAnsi="Calibri" w:cs="Times New Roman"/>
      <w:lang w:eastAsia="en-US"/>
    </w:rPr>
  </w:style>
  <w:style w:type="paragraph" w:customStyle="1" w:styleId="3BE8647908AD4EFCB32AFB857B5D585D24">
    <w:name w:val="3BE8647908AD4EFCB32AFB857B5D585D24"/>
    <w:rsid w:val="009C14A0"/>
    <w:pPr>
      <w:spacing w:after="200" w:line="276" w:lineRule="auto"/>
    </w:pPr>
    <w:rPr>
      <w:rFonts w:ascii="Calibri" w:eastAsia="Calibri" w:hAnsi="Calibri" w:cs="Times New Roman"/>
      <w:lang w:eastAsia="en-US"/>
    </w:rPr>
  </w:style>
  <w:style w:type="paragraph" w:customStyle="1" w:styleId="9D54654057B444ABB330CF534CAC8FAA24">
    <w:name w:val="9D54654057B444ABB330CF534CAC8FAA24"/>
    <w:rsid w:val="009C14A0"/>
    <w:pPr>
      <w:spacing w:after="200" w:line="276" w:lineRule="auto"/>
    </w:pPr>
    <w:rPr>
      <w:rFonts w:ascii="Calibri" w:eastAsia="Calibri" w:hAnsi="Calibri" w:cs="Times New Roman"/>
      <w:lang w:eastAsia="en-US"/>
    </w:rPr>
  </w:style>
  <w:style w:type="paragraph" w:customStyle="1" w:styleId="9742BFF291A54061BAF82192C5C6C7FF14">
    <w:name w:val="9742BFF291A54061BAF82192C5C6C7FF14"/>
    <w:rsid w:val="009C14A0"/>
    <w:pPr>
      <w:spacing w:after="200" w:line="276" w:lineRule="auto"/>
    </w:pPr>
    <w:rPr>
      <w:rFonts w:ascii="Calibri" w:eastAsia="Calibri" w:hAnsi="Calibri" w:cs="Times New Roman"/>
      <w:lang w:eastAsia="en-US"/>
    </w:rPr>
  </w:style>
  <w:style w:type="paragraph" w:customStyle="1" w:styleId="921CEAF031A44C179DE942511F562AA020">
    <w:name w:val="921CEAF031A44C179DE942511F562AA020"/>
    <w:rsid w:val="009C14A0"/>
    <w:pPr>
      <w:spacing w:after="200" w:line="276" w:lineRule="auto"/>
    </w:pPr>
    <w:rPr>
      <w:rFonts w:ascii="Calibri" w:eastAsia="Calibri" w:hAnsi="Calibri" w:cs="Times New Roman"/>
      <w:lang w:eastAsia="en-US"/>
    </w:rPr>
  </w:style>
  <w:style w:type="paragraph" w:customStyle="1" w:styleId="58DFB0DD020F4BC58694305AA0BD080A20">
    <w:name w:val="58DFB0DD020F4BC58694305AA0BD080A20"/>
    <w:rsid w:val="009C14A0"/>
    <w:pPr>
      <w:spacing w:after="200" w:line="276" w:lineRule="auto"/>
    </w:pPr>
    <w:rPr>
      <w:rFonts w:ascii="Calibri" w:eastAsia="Calibri" w:hAnsi="Calibri" w:cs="Times New Roman"/>
      <w:lang w:eastAsia="en-US"/>
    </w:rPr>
  </w:style>
  <w:style w:type="paragraph" w:customStyle="1" w:styleId="122FDE7F6AFF41BAB0FE3EF535ABDE7623">
    <w:name w:val="122FDE7F6AFF41BAB0FE3EF535ABDE7623"/>
    <w:rsid w:val="009C14A0"/>
    <w:pPr>
      <w:spacing w:after="200" w:line="276" w:lineRule="auto"/>
    </w:pPr>
    <w:rPr>
      <w:rFonts w:ascii="Calibri" w:eastAsia="Calibri" w:hAnsi="Calibri" w:cs="Times New Roman"/>
      <w:lang w:eastAsia="en-US"/>
    </w:rPr>
  </w:style>
  <w:style w:type="paragraph" w:customStyle="1" w:styleId="C4D450C190CB4111A053EDAFECF3C84C23">
    <w:name w:val="C4D450C190CB4111A053EDAFECF3C84C23"/>
    <w:rsid w:val="009C14A0"/>
    <w:pPr>
      <w:spacing w:after="200" w:line="276" w:lineRule="auto"/>
    </w:pPr>
    <w:rPr>
      <w:rFonts w:ascii="Calibri" w:eastAsia="Calibri" w:hAnsi="Calibri" w:cs="Times New Roman"/>
      <w:lang w:eastAsia="en-US"/>
    </w:rPr>
  </w:style>
  <w:style w:type="paragraph" w:customStyle="1" w:styleId="85AC44DC157F4CF791E1500B845A56D119">
    <w:name w:val="85AC44DC157F4CF791E1500B845A56D119"/>
    <w:rsid w:val="009C14A0"/>
    <w:pPr>
      <w:spacing w:after="200" w:line="276" w:lineRule="auto"/>
    </w:pPr>
    <w:rPr>
      <w:rFonts w:ascii="Calibri" w:eastAsia="Calibri" w:hAnsi="Calibri" w:cs="Times New Roman"/>
      <w:lang w:eastAsia="en-US"/>
    </w:rPr>
  </w:style>
  <w:style w:type="paragraph" w:customStyle="1" w:styleId="8E54A024F637481482F5FD640B1639E218">
    <w:name w:val="8E54A024F637481482F5FD640B1639E218"/>
    <w:rsid w:val="009C14A0"/>
    <w:pPr>
      <w:spacing w:after="200" w:line="276" w:lineRule="auto"/>
    </w:pPr>
    <w:rPr>
      <w:rFonts w:ascii="Calibri" w:eastAsia="Calibri" w:hAnsi="Calibri" w:cs="Times New Roman"/>
      <w:lang w:eastAsia="en-US"/>
    </w:rPr>
  </w:style>
  <w:style w:type="paragraph" w:customStyle="1" w:styleId="0839279DE6924F9E8CDFF669AAD9FAFF18">
    <w:name w:val="0839279DE6924F9E8CDFF669AAD9FAFF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8">
    <w:name w:val="D91AEBD2F36D4052955229E0EEC8815B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8">
    <w:name w:val="6D2387E6A68D437EAC2E122C12894A5618"/>
    <w:rsid w:val="009C14A0"/>
    <w:pPr>
      <w:spacing w:after="200" w:line="276" w:lineRule="auto"/>
    </w:pPr>
    <w:rPr>
      <w:rFonts w:ascii="Calibri" w:eastAsia="Calibri" w:hAnsi="Calibri" w:cs="Times New Roman"/>
      <w:lang w:eastAsia="en-US"/>
    </w:rPr>
  </w:style>
  <w:style w:type="paragraph" w:customStyle="1" w:styleId="B077712132354B74824A066717B40AB918">
    <w:name w:val="B077712132354B74824A066717B40AB918"/>
    <w:rsid w:val="009C14A0"/>
    <w:pPr>
      <w:spacing w:after="200" w:line="276" w:lineRule="auto"/>
    </w:pPr>
    <w:rPr>
      <w:rFonts w:ascii="Calibri" w:eastAsia="Calibri" w:hAnsi="Calibri" w:cs="Times New Roman"/>
      <w:lang w:eastAsia="en-US"/>
    </w:rPr>
  </w:style>
  <w:style w:type="paragraph" w:customStyle="1" w:styleId="1F72AEB9EA3F4073AB6D7E6D9278C8CD18">
    <w:name w:val="1F72AEB9EA3F4073AB6D7E6D9278C8CD18"/>
    <w:rsid w:val="009C14A0"/>
    <w:pPr>
      <w:spacing w:after="200" w:line="276" w:lineRule="auto"/>
    </w:pPr>
    <w:rPr>
      <w:rFonts w:ascii="Calibri" w:eastAsia="Calibri" w:hAnsi="Calibri" w:cs="Times New Roman"/>
      <w:lang w:eastAsia="en-US"/>
    </w:rPr>
  </w:style>
  <w:style w:type="paragraph" w:customStyle="1" w:styleId="AE6AD8081A4B496FBAAB47EA5B141E2418">
    <w:name w:val="AE6AD8081A4B496FBAAB47EA5B141E2418"/>
    <w:rsid w:val="009C14A0"/>
    <w:pPr>
      <w:spacing w:after="200" w:line="276" w:lineRule="auto"/>
    </w:pPr>
    <w:rPr>
      <w:rFonts w:ascii="Calibri" w:eastAsia="Calibri" w:hAnsi="Calibri" w:cs="Times New Roman"/>
      <w:lang w:eastAsia="en-US"/>
    </w:rPr>
  </w:style>
  <w:style w:type="paragraph" w:customStyle="1" w:styleId="4F1F38248BED41C8982C0F502397203615">
    <w:name w:val="4F1F38248BED41C8982C0F502397203615"/>
    <w:rsid w:val="009C14A0"/>
    <w:pPr>
      <w:spacing w:after="200" w:line="276" w:lineRule="auto"/>
    </w:pPr>
    <w:rPr>
      <w:rFonts w:ascii="Calibri" w:eastAsia="Calibri" w:hAnsi="Calibri" w:cs="Times New Roman"/>
      <w:lang w:eastAsia="en-US"/>
    </w:rPr>
  </w:style>
  <w:style w:type="paragraph" w:customStyle="1" w:styleId="EB665642A1874318B3172F000803012825">
    <w:name w:val="EB665642A1874318B3172F000803012825"/>
    <w:rsid w:val="009C14A0"/>
    <w:pPr>
      <w:spacing w:after="200" w:line="276" w:lineRule="auto"/>
    </w:pPr>
    <w:rPr>
      <w:rFonts w:ascii="Calibri" w:eastAsia="Calibri" w:hAnsi="Calibri" w:cs="Times New Roman"/>
      <w:lang w:eastAsia="en-US"/>
    </w:rPr>
  </w:style>
  <w:style w:type="paragraph" w:customStyle="1" w:styleId="0BED9AF8342C49C48A56ED0F648ABBA023">
    <w:name w:val="0BED9AF8342C49C48A56ED0F648ABBA023"/>
    <w:rsid w:val="009C14A0"/>
    <w:pPr>
      <w:spacing w:after="200" w:line="276" w:lineRule="auto"/>
    </w:pPr>
    <w:rPr>
      <w:rFonts w:ascii="Calibri" w:eastAsia="Calibri" w:hAnsi="Calibri" w:cs="Times New Roman"/>
      <w:lang w:eastAsia="en-US"/>
    </w:rPr>
  </w:style>
  <w:style w:type="paragraph" w:customStyle="1" w:styleId="A97DAD74A18A40DEA37DC61A81AFF31325">
    <w:name w:val="A97DAD74A18A40DEA37DC61A81AFF31325"/>
    <w:rsid w:val="009C14A0"/>
    <w:pPr>
      <w:spacing w:after="200" w:line="276" w:lineRule="auto"/>
    </w:pPr>
    <w:rPr>
      <w:rFonts w:ascii="Calibri" w:eastAsia="Calibri" w:hAnsi="Calibri" w:cs="Times New Roman"/>
      <w:lang w:eastAsia="en-US"/>
    </w:rPr>
  </w:style>
  <w:style w:type="paragraph" w:customStyle="1" w:styleId="3BE8647908AD4EFCB32AFB857B5D585D25">
    <w:name w:val="3BE8647908AD4EFCB32AFB857B5D585D25"/>
    <w:rsid w:val="009C14A0"/>
    <w:pPr>
      <w:spacing w:after="200" w:line="276" w:lineRule="auto"/>
    </w:pPr>
    <w:rPr>
      <w:rFonts w:ascii="Calibri" w:eastAsia="Calibri" w:hAnsi="Calibri" w:cs="Times New Roman"/>
      <w:lang w:eastAsia="en-US"/>
    </w:rPr>
  </w:style>
  <w:style w:type="paragraph" w:customStyle="1" w:styleId="9D54654057B444ABB330CF534CAC8FAA25">
    <w:name w:val="9D54654057B444ABB330CF534CAC8FAA25"/>
    <w:rsid w:val="009C14A0"/>
    <w:pPr>
      <w:spacing w:after="200" w:line="276" w:lineRule="auto"/>
    </w:pPr>
    <w:rPr>
      <w:rFonts w:ascii="Calibri" w:eastAsia="Calibri" w:hAnsi="Calibri" w:cs="Times New Roman"/>
      <w:lang w:eastAsia="en-US"/>
    </w:rPr>
  </w:style>
  <w:style w:type="paragraph" w:customStyle="1" w:styleId="9742BFF291A54061BAF82192C5C6C7FF15">
    <w:name w:val="9742BFF291A54061BAF82192C5C6C7FF15"/>
    <w:rsid w:val="009C14A0"/>
    <w:pPr>
      <w:spacing w:after="200" w:line="276" w:lineRule="auto"/>
    </w:pPr>
    <w:rPr>
      <w:rFonts w:ascii="Calibri" w:eastAsia="Calibri" w:hAnsi="Calibri" w:cs="Times New Roman"/>
      <w:lang w:eastAsia="en-US"/>
    </w:rPr>
  </w:style>
  <w:style w:type="paragraph" w:customStyle="1" w:styleId="921CEAF031A44C179DE942511F562AA021">
    <w:name w:val="921CEAF031A44C179DE942511F562AA021"/>
    <w:rsid w:val="009C14A0"/>
    <w:pPr>
      <w:spacing w:after="200" w:line="276" w:lineRule="auto"/>
    </w:pPr>
    <w:rPr>
      <w:rFonts w:ascii="Calibri" w:eastAsia="Calibri" w:hAnsi="Calibri" w:cs="Times New Roman"/>
      <w:lang w:eastAsia="en-US"/>
    </w:rPr>
  </w:style>
  <w:style w:type="paragraph" w:customStyle="1" w:styleId="58DFB0DD020F4BC58694305AA0BD080A21">
    <w:name w:val="58DFB0DD020F4BC58694305AA0BD080A21"/>
    <w:rsid w:val="009C14A0"/>
    <w:pPr>
      <w:spacing w:after="200" w:line="276" w:lineRule="auto"/>
    </w:pPr>
    <w:rPr>
      <w:rFonts w:ascii="Calibri" w:eastAsia="Calibri" w:hAnsi="Calibri" w:cs="Times New Roman"/>
      <w:lang w:eastAsia="en-US"/>
    </w:rPr>
  </w:style>
  <w:style w:type="paragraph" w:customStyle="1" w:styleId="122FDE7F6AFF41BAB0FE3EF535ABDE7624">
    <w:name w:val="122FDE7F6AFF41BAB0FE3EF535ABDE7624"/>
    <w:rsid w:val="009C14A0"/>
    <w:pPr>
      <w:spacing w:after="200" w:line="276" w:lineRule="auto"/>
    </w:pPr>
    <w:rPr>
      <w:rFonts w:ascii="Calibri" w:eastAsia="Calibri" w:hAnsi="Calibri" w:cs="Times New Roman"/>
      <w:lang w:eastAsia="en-US"/>
    </w:rPr>
  </w:style>
  <w:style w:type="paragraph" w:customStyle="1" w:styleId="C4D450C190CB4111A053EDAFECF3C84C24">
    <w:name w:val="C4D450C190CB4111A053EDAFECF3C84C24"/>
    <w:rsid w:val="009C14A0"/>
    <w:pPr>
      <w:spacing w:after="200" w:line="276" w:lineRule="auto"/>
    </w:pPr>
    <w:rPr>
      <w:rFonts w:ascii="Calibri" w:eastAsia="Calibri" w:hAnsi="Calibri" w:cs="Times New Roman"/>
      <w:lang w:eastAsia="en-US"/>
    </w:rPr>
  </w:style>
  <w:style w:type="paragraph" w:customStyle="1" w:styleId="85AC44DC157F4CF791E1500B845A56D120">
    <w:name w:val="85AC44DC157F4CF791E1500B845A56D120"/>
    <w:rsid w:val="009C14A0"/>
    <w:pPr>
      <w:spacing w:after="200" w:line="276" w:lineRule="auto"/>
    </w:pPr>
    <w:rPr>
      <w:rFonts w:ascii="Calibri" w:eastAsia="Calibri" w:hAnsi="Calibri" w:cs="Times New Roman"/>
      <w:lang w:eastAsia="en-US"/>
    </w:rPr>
  </w:style>
  <w:style w:type="paragraph" w:customStyle="1" w:styleId="8E54A024F637481482F5FD640B1639E219">
    <w:name w:val="8E54A024F637481482F5FD640B1639E219"/>
    <w:rsid w:val="009C14A0"/>
    <w:pPr>
      <w:spacing w:after="200" w:line="276" w:lineRule="auto"/>
    </w:pPr>
    <w:rPr>
      <w:rFonts w:ascii="Calibri" w:eastAsia="Calibri" w:hAnsi="Calibri" w:cs="Times New Roman"/>
      <w:lang w:eastAsia="en-US"/>
    </w:rPr>
  </w:style>
  <w:style w:type="paragraph" w:customStyle="1" w:styleId="0839279DE6924F9E8CDFF669AAD9FAFF19">
    <w:name w:val="0839279DE6924F9E8CDFF669AAD9FAFF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9">
    <w:name w:val="D91AEBD2F36D4052955229E0EEC8815B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9">
    <w:name w:val="6D2387E6A68D437EAC2E122C12894A5619"/>
    <w:rsid w:val="009C14A0"/>
    <w:pPr>
      <w:spacing w:after="200" w:line="276" w:lineRule="auto"/>
    </w:pPr>
    <w:rPr>
      <w:rFonts w:ascii="Calibri" w:eastAsia="Calibri" w:hAnsi="Calibri" w:cs="Times New Roman"/>
      <w:lang w:eastAsia="en-US"/>
    </w:rPr>
  </w:style>
  <w:style w:type="paragraph" w:customStyle="1" w:styleId="B077712132354B74824A066717B40AB919">
    <w:name w:val="B077712132354B74824A066717B40AB919"/>
    <w:rsid w:val="009C14A0"/>
    <w:pPr>
      <w:spacing w:after="200" w:line="276" w:lineRule="auto"/>
    </w:pPr>
    <w:rPr>
      <w:rFonts w:ascii="Calibri" w:eastAsia="Calibri" w:hAnsi="Calibri" w:cs="Times New Roman"/>
      <w:lang w:eastAsia="en-US"/>
    </w:rPr>
  </w:style>
  <w:style w:type="paragraph" w:customStyle="1" w:styleId="1F72AEB9EA3F4073AB6D7E6D9278C8CD19">
    <w:name w:val="1F72AEB9EA3F4073AB6D7E6D9278C8CD19"/>
    <w:rsid w:val="009C14A0"/>
    <w:pPr>
      <w:spacing w:after="200" w:line="276" w:lineRule="auto"/>
    </w:pPr>
    <w:rPr>
      <w:rFonts w:ascii="Calibri" w:eastAsia="Calibri" w:hAnsi="Calibri" w:cs="Times New Roman"/>
      <w:lang w:eastAsia="en-US"/>
    </w:rPr>
  </w:style>
  <w:style w:type="paragraph" w:customStyle="1" w:styleId="AE6AD8081A4B496FBAAB47EA5B141E2419">
    <w:name w:val="AE6AD8081A4B496FBAAB47EA5B141E2419"/>
    <w:rsid w:val="009C14A0"/>
    <w:pPr>
      <w:spacing w:after="200" w:line="276" w:lineRule="auto"/>
    </w:pPr>
    <w:rPr>
      <w:rFonts w:ascii="Calibri" w:eastAsia="Calibri" w:hAnsi="Calibri" w:cs="Times New Roman"/>
      <w:lang w:eastAsia="en-US"/>
    </w:rPr>
  </w:style>
  <w:style w:type="paragraph" w:customStyle="1" w:styleId="4F1F38248BED41C8982C0F502397203616">
    <w:name w:val="4F1F38248BED41C8982C0F502397203616"/>
    <w:rsid w:val="009C14A0"/>
    <w:pPr>
      <w:spacing w:after="200" w:line="276" w:lineRule="auto"/>
    </w:pPr>
    <w:rPr>
      <w:rFonts w:ascii="Calibri" w:eastAsia="Calibri" w:hAnsi="Calibri" w:cs="Times New Roman"/>
      <w:lang w:eastAsia="en-US"/>
    </w:rPr>
  </w:style>
  <w:style w:type="paragraph" w:customStyle="1" w:styleId="EB665642A1874318B3172F000803012826">
    <w:name w:val="EB665642A1874318B3172F000803012826"/>
    <w:rsid w:val="009C14A0"/>
    <w:pPr>
      <w:spacing w:after="200" w:line="276" w:lineRule="auto"/>
    </w:pPr>
    <w:rPr>
      <w:rFonts w:ascii="Calibri" w:eastAsia="Calibri" w:hAnsi="Calibri" w:cs="Times New Roman"/>
      <w:lang w:eastAsia="en-US"/>
    </w:rPr>
  </w:style>
  <w:style w:type="paragraph" w:customStyle="1" w:styleId="0BED9AF8342C49C48A56ED0F648ABBA024">
    <w:name w:val="0BED9AF8342C49C48A56ED0F648ABBA024"/>
    <w:rsid w:val="009C14A0"/>
    <w:pPr>
      <w:spacing w:after="200" w:line="276" w:lineRule="auto"/>
    </w:pPr>
    <w:rPr>
      <w:rFonts w:ascii="Calibri" w:eastAsia="Calibri" w:hAnsi="Calibri" w:cs="Times New Roman"/>
      <w:lang w:eastAsia="en-US"/>
    </w:rPr>
  </w:style>
  <w:style w:type="paragraph" w:customStyle="1" w:styleId="A97DAD74A18A40DEA37DC61A81AFF31326">
    <w:name w:val="A97DAD74A18A40DEA37DC61A81AFF31326"/>
    <w:rsid w:val="009C14A0"/>
    <w:pPr>
      <w:spacing w:after="200" w:line="276" w:lineRule="auto"/>
    </w:pPr>
    <w:rPr>
      <w:rFonts w:ascii="Calibri" w:eastAsia="Calibri" w:hAnsi="Calibri" w:cs="Times New Roman"/>
      <w:lang w:eastAsia="en-US"/>
    </w:rPr>
  </w:style>
  <w:style w:type="paragraph" w:customStyle="1" w:styleId="3BE8647908AD4EFCB32AFB857B5D585D26">
    <w:name w:val="3BE8647908AD4EFCB32AFB857B5D585D26"/>
    <w:rsid w:val="009C14A0"/>
    <w:pPr>
      <w:spacing w:after="200" w:line="276" w:lineRule="auto"/>
    </w:pPr>
    <w:rPr>
      <w:rFonts w:ascii="Calibri" w:eastAsia="Calibri" w:hAnsi="Calibri" w:cs="Times New Roman"/>
      <w:lang w:eastAsia="en-US"/>
    </w:rPr>
  </w:style>
  <w:style w:type="paragraph" w:customStyle="1" w:styleId="9D54654057B444ABB330CF534CAC8FAA26">
    <w:name w:val="9D54654057B444ABB330CF534CAC8FAA26"/>
    <w:rsid w:val="009C14A0"/>
    <w:pPr>
      <w:spacing w:after="200" w:line="276" w:lineRule="auto"/>
    </w:pPr>
    <w:rPr>
      <w:rFonts w:ascii="Calibri" w:eastAsia="Calibri" w:hAnsi="Calibri" w:cs="Times New Roman"/>
      <w:lang w:eastAsia="en-US"/>
    </w:rPr>
  </w:style>
  <w:style w:type="paragraph" w:customStyle="1" w:styleId="9742BFF291A54061BAF82192C5C6C7FF16">
    <w:name w:val="9742BFF291A54061BAF82192C5C6C7FF16"/>
    <w:rsid w:val="009C14A0"/>
    <w:pPr>
      <w:spacing w:after="200" w:line="276" w:lineRule="auto"/>
    </w:pPr>
    <w:rPr>
      <w:rFonts w:ascii="Calibri" w:eastAsia="Calibri" w:hAnsi="Calibri" w:cs="Times New Roman"/>
      <w:lang w:eastAsia="en-US"/>
    </w:rPr>
  </w:style>
  <w:style w:type="paragraph" w:customStyle="1" w:styleId="921CEAF031A44C179DE942511F562AA022">
    <w:name w:val="921CEAF031A44C179DE942511F562AA022"/>
    <w:rsid w:val="009C14A0"/>
    <w:pPr>
      <w:spacing w:after="200" w:line="276" w:lineRule="auto"/>
    </w:pPr>
    <w:rPr>
      <w:rFonts w:ascii="Calibri" w:eastAsia="Calibri" w:hAnsi="Calibri" w:cs="Times New Roman"/>
      <w:lang w:eastAsia="en-US"/>
    </w:rPr>
  </w:style>
  <w:style w:type="paragraph" w:customStyle="1" w:styleId="58DFB0DD020F4BC58694305AA0BD080A22">
    <w:name w:val="58DFB0DD020F4BC58694305AA0BD080A22"/>
    <w:rsid w:val="009C14A0"/>
    <w:pPr>
      <w:spacing w:after="200" w:line="276" w:lineRule="auto"/>
    </w:pPr>
    <w:rPr>
      <w:rFonts w:ascii="Calibri" w:eastAsia="Calibri" w:hAnsi="Calibri" w:cs="Times New Roman"/>
      <w:lang w:eastAsia="en-US"/>
    </w:rPr>
  </w:style>
  <w:style w:type="paragraph" w:customStyle="1" w:styleId="122FDE7F6AFF41BAB0FE3EF535ABDE7625">
    <w:name w:val="122FDE7F6AFF41BAB0FE3EF535ABDE7625"/>
    <w:rsid w:val="009C14A0"/>
    <w:pPr>
      <w:spacing w:after="200" w:line="276" w:lineRule="auto"/>
    </w:pPr>
    <w:rPr>
      <w:rFonts w:ascii="Calibri" w:eastAsia="Calibri" w:hAnsi="Calibri" w:cs="Times New Roman"/>
      <w:lang w:eastAsia="en-US"/>
    </w:rPr>
  </w:style>
  <w:style w:type="paragraph" w:customStyle="1" w:styleId="C4D450C190CB4111A053EDAFECF3C84C25">
    <w:name w:val="C4D450C190CB4111A053EDAFECF3C84C25"/>
    <w:rsid w:val="009C14A0"/>
    <w:pPr>
      <w:spacing w:after="200" w:line="276" w:lineRule="auto"/>
    </w:pPr>
    <w:rPr>
      <w:rFonts w:ascii="Calibri" w:eastAsia="Calibri" w:hAnsi="Calibri" w:cs="Times New Roman"/>
      <w:lang w:eastAsia="en-US"/>
    </w:rPr>
  </w:style>
  <w:style w:type="paragraph" w:customStyle="1" w:styleId="85AC44DC157F4CF791E1500B845A56D121">
    <w:name w:val="85AC44DC157F4CF791E1500B845A56D121"/>
    <w:rsid w:val="009C14A0"/>
    <w:pPr>
      <w:spacing w:after="200" w:line="276" w:lineRule="auto"/>
    </w:pPr>
    <w:rPr>
      <w:rFonts w:ascii="Calibri" w:eastAsia="Calibri" w:hAnsi="Calibri" w:cs="Times New Roman"/>
      <w:lang w:eastAsia="en-US"/>
    </w:rPr>
  </w:style>
  <w:style w:type="paragraph" w:customStyle="1" w:styleId="8E54A024F637481482F5FD640B1639E220">
    <w:name w:val="8E54A024F637481482F5FD640B1639E220"/>
    <w:rsid w:val="009C14A0"/>
    <w:pPr>
      <w:spacing w:after="200" w:line="276" w:lineRule="auto"/>
    </w:pPr>
    <w:rPr>
      <w:rFonts w:ascii="Calibri" w:eastAsia="Calibri" w:hAnsi="Calibri" w:cs="Times New Roman"/>
      <w:lang w:eastAsia="en-US"/>
    </w:rPr>
  </w:style>
  <w:style w:type="paragraph" w:customStyle="1" w:styleId="0839279DE6924F9E8CDFF669AAD9FAFF20">
    <w:name w:val="0839279DE6924F9E8CDFF669AAD9FAFF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0">
    <w:name w:val="D91AEBD2F36D4052955229E0EEC8815B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0">
    <w:name w:val="6D2387E6A68D437EAC2E122C12894A5620"/>
    <w:rsid w:val="009C14A0"/>
    <w:pPr>
      <w:spacing w:after="200" w:line="276" w:lineRule="auto"/>
    </w:pPr>
    <w:rPr>
      <w:rFonts w:ascii="Calibri" w:eastAsia="Calibri" w:hAnsi="Calibri" w:cs="Times New Roman"/>
      <w:lang w:eastAsia="en-US"/>
    </w:rPr>
  </w:style>
  <w:style w:type="paragraph" w:customStyle="1" w:styleId="B077712132354B74824A066717B40AB920">
    <w:name w:val="B077712132354B74824A066717B40AB920"/>
    <w:rsid w:val="009C14A0"/>
    <w:pPr>
      <w:spacing w:after="200" w:line="276" w:lineRule="auto"/>
    </w:pPr>
    <w:rPr>
      <w:rFonts w:ascii="Calibri" w:eastAsia="Calibri" w:hAnsi="Calibri" w:cs="Times New Roman"/>
      <w:lang w:eastAsia="en-US"/>
    </w:rPr>
  </w:style>
  <w:style w:type="paragraph" w:customStyle="1" w:styleId="1F72AEB9EA3F4073AB6D7E6D9278C8CD20">
    <w:name w:val="1F72AEB9EA3F4073AB6D7E6D9278C8CD20"/>
    <w:rsid w:val="009C14A0"/>
    <w:pPr>
      <w:spacing w:after="200" w:line="276" w:lineRule="auto"/>
    </w:pPr>
    <w:rPr>
      <w:rFonts w:ascii="Calibri" w:eastAsia="Calibri" w:hAnsi="Calibri" w:cs="Times New Roman"/>
      <w:lang w:eastAsia="en-US"/>
    </w:rPr>
  </w:style>
  <w:style w:type="paragraph" w:customStyle="1" w:styleId="AE6AD8081A4B496FBAAB47EA5B141E2420">
    <w:name w:val="AE6AD8081A4B496FBAAB47EA5B141E2420"/>
    <w:rsid w:val="009C14A0"/>
    <w:pPr>
      <w:spacing w:after="200" w:line="276" w:lineRule="auto"/>
    </w:pPr>
    <w:rPr>
      <w:rFonts w:ascii="Calibri" w:eastAsia="Calibri" w:hAnsi="Calibri" w:cs="Times New Roman"/>
      <w:lang w:eastAsia="en-US"/>
    </w:rPr>
  </w:style>
  <w:style w:type="paragraph" w:customStyle="1" w:styleId="ADF4CEE7EB694A168B8642ADBF4D613D">
    <w:name w:val="ADF4CEE7EB694A168B8642ADBF4D613D"/>
    <w:rsid w:val="009C14A0"/>
  </w:style>
  <w:style w:type="paragraph" w:customStyle="1" w:styleId="1C64EB4522504CB89BBD0B563E8CE13B">
    <w:name w:val="1C64EB4522504CB89BBD0B563E8CE13B"/>
    <w:rsid w:val="009C14A0"/>
  </w:style>
  <w:style w:type="paragraph" w:customStyle="1" w:styleId="4F1F38248BED41C8982C0F502397203617">
    <w:name w:val="4F1F38248BED41C8982C0F502397203617"/>
    <w:rsid w:val="009C14A0"/>
    <w:pPr>
      <w:spacing w:after="200" w:line="276" w:lineRule="auto"/>
    </w:pPr>
    <w:rPr>
      <w:rFonts w:ascii="Calibri" w:eastAsia="Calibri" w:hAnsi="Calibri" w:cs="Times New Roman"/>
      <w:lang w:eastAsia="en-US"/>
    </w:rPr>
  </w:style>
  <w:style w:type="paragraph" w:customStyle="1" w:styleId="EB665642A1874318B3172F000803012827">
    <w:name w:val="EB665642A1874318B3172F000803012827"/>
    <w:rsid w:val="009C14A0"/>
    <w:pPr>
      <w:spacing w:after="200" w:line="276" w:lineRule="auto"/>
    </w:pPr>
    <w:rPr>
      <w:rFonts w:ascii="Calibri" w:eastAsia="Calibri" w:hAnsi="Calibri" w:cs="Times New Roman"/>
      <w:lang w:eastAsia="en-US"/>
    </w:rPr>
  </w:style>
  <w:style w:type="paragraph" w:customStyle="1" w:styleId="0BED9AF8342C49C48A56ED0F648ABBA025">
    <w:name w:val="0BED9AF8342C49C48A56ED0F648ABBA025"/>
    <w:rsid w:val="009C14A0"/>
    <w:pPr>
      <w:spacing w:after="200" w:line="276" w:lineRule="auto"/>
    </w:pPr>
    <w:rPr>
      <w:rFonts w:ascii="Calibri" w:eastAsia="Calibri" w:hAnsi="Calibri" w:cs="Times New Roman"/>
      <w:lang w:eastAsia="en-US"/>
    </w:rPr>
  </w:style>
  <w:style w:type="paragraph" w:customStyle="1" w:styleId="A97DAD74A18A40DEA37DC61A81AFF31327">
    <w:name w:val="A97DAD74A18A40DEA37DC61A81AFF31327"/>
    <w:rsid w:val="009C14A0"/>
    <w:pPr>
      <w:spacing w:after="200" w:line="276" w:lineRule="auto"/>
    </w:pPr>
    <w:rPr>
      <w:rFonts w:ascii="Calibri" w:eastAsia="Calibri" w:hAnsi="Calibri" w:cs="Times New Roman"/>
      <w:lang w:eastAsia="en-US"/>
    </w:rPr>
  </w:style>
  <w:style w:type="paragraph" w:customStyle="1" w:styleId="3BE8647908AD4EFCB32AFB857B5D585D27">
    <w:name w:val="3BE8647908AD4EFCB32AFB857B5D585D27"/>
    <w:rsid w:val="009C14A0"/>
    <w:pPr>
      <w:spacing w:after="200" w:line="276" w:lineRule="auto"/>
    </w:pPr>
    <w:rPr>
      <w:rFonts w:ascii="Calibri" w:eastAsia="Calibri" w:hAnsi="Calibri" w:cs="Times New Roman"/>
      <w:lang w:eastAsia="en-US"/>
    </w:rPr>
  </w:style>
  <w:style w:type="paragraph" w:customStyle="1" w:styleId="9D54654057B444ABB330CF534CAC8FAA27">
    <w:name w:val="9D54654057B444ABB330CF534CAC8FAA27"/>
    <w:rsid w:val="009C14A0"/>
    <w:pPr>
      <w:spacing w:after="200" w:line="276" w:lineRule="auto"/>
    </w:pPr>
    <w:rPr>
      <w:rFonts w:ascii="Calibri" w:eastAsia="Calibri" w:hAnsi="Calibri" w:cs="Times New Roman"/>
      <w:lang w:eastAsia="en-US"/>
    </w:rPr>
  </w:style>
  <w:style w:type="paragraph" w:customStyle="1" w:styleId="9742BFF291A54061BAF82192C5C6C7FF17">
    <w:name w:val="9742BFF291A54061BAF82192C5C6C7FF17"/>
    <w:rsid w:val="009C14A0"/>
    <w:pPr>
      <w:spacing w:after="200" w:line="276" w:lineRule="auto"/>
    </w:pPr>
    <w:rPr>
      <w:rFonts w:ascii="Calibri" w:eastAsia="Calibri" w:hAnsi="Calibri" w:cs="Times New Roman"/>
      <w:lang w:eastAsia="en-US"/>
    </w:rPr>
  </w:style>
  <w:style w:type="paragraph" w:customStyle="1" w:styleId="921CEAF031A44C179DE942511F562AA023">
    <w:name w:val="921CEAF031A44C179DE942511F562AA023"/>
    <w:rsid w:val="009C14A0"/>
    <w:pPr>
      <w:spacing w:after="200" w:line="276" w:lineRule="auto"/>
    </w:pPr>
    <w:rPr>
      <w:rFonts w:ascii="Calibri" w:eastAsia="Calibri" w:hAnsi="Calibri" w:cs="Times New Roman"/>
      <w:lang w:eastAsia="en-US"/>
    </w:rPr>
  </w:style>
  <w:style w:type="paragraph" w:customStyle="1" w:styleId="58DFB0DD020F4BC58694305AA0BD080A23">
    <w:name w:val="58DFB0DD020F4BC58694305AA0BD080A23"/>
    <w:rsid w:val="009C14A0"/>
    <w:pPr>
      <w:spacing w:after="200" w:line="276" w:lineRule="auto"/>
    </w:pPr>
    <w:rPr>
      <w:rFonts w:ascii="Calibri" w:eastAsia="Calibri" w:hAnsi="Calibri" w:cs="Times New Roman"/>
      <w:lang w:eastAsia="en-US"/>
    </w:rPr>
  </w:style>
  <w:style w:type="paragraph" w:customStyle="1" w:styleId="122FDE7F6AFF41BAB0FE3EF535ABDE7626">
    <w:name w:val="122FDE7F6AFF41BAB0FE3EF535ABDE7626"/>
    <w:rsid w:val="009C14A0"/>
    <w:pPr>
      <w:spacing w:after="200" w:line="276" w:lineRule="auto"/>
    </w:pPr>
    <w:rPr>
      <w:rFonts w:ascii="Calibri" w:eastAsia="Calibri" w:hAnsi="Calibri" w:cs="Times New Roman"/>
      <w:lang w:eastAsia="en-US"/>
    </w:rPr>
  </w:style>
  <w:style w:type="paragraph" w:customStyle="1" w:styleId="C4D450C190CB4111A053EDAFECF3C84C26">
    <w:name w:val="C4D450C190CB4111A053EDAFECF3C84C26"/>
    <w:rsid w:val="009C14A0"/>
    <w:pPr>
      <w:spacing w:after="200" w:line="276" w:lineRule="auto"/>
    </w:pPr>
    <w:rPr>
      <w:rFonts w:ascii="Calibri" w:eastAsia="Calibri" w:hAnsi="Calibri" w:cs="Times New Roman"/>
      <w:lang w:eastAsia="en-US"/>
    </w:rPr>
  </w:style>
  <w:style w:type="paragraph" w:customStyle="1" w:styleId="85AC44DC157F4CF791E1500B845A56D122">
    <w:name w:val="85AC44DC157F4CF791E1500B845A56D122"/>
    <w:rsid w:val="009C14A0"/>
    <w:pPr>
      <w:spacing w:after="200" w:line="276" w:lineRule="auto"/>
    </w:pPr>
    <w:rPr>
      <w:rFonts w:ascii="Calibri" w:eastAsia="Calibri" w:hAnsi="Calibri" w:cs="Times New Roman"/>
      <w:lang w:eastAsia="en-US"/>
    </w:rPr>
  </w:style>
  <w:style w:type="paragraph" w:customStyle="1" w:styleId="8E54A024F637481482F5FD640B1639E221">
    <w:name w:val="8E54A024F637481482F5FD640B1639E221"/>
    <w:rsid w:val="009C14A0"/>
    <w:pPr>
      <w:spacing w:after="200" w:line="276" w:lineRule="auto"/>
    </w:pPr>
    <w:rPr>
      <w:rFonts w:ascii="Calibri" w:eastAsia="Calibri" w:hAnsi="Calibri" w:cs="Times New Roman"/>
      <w:lang w:eastAsia="en-US"/>
    </w:rPr>
  </w:style>
  <w:style w:type="paragraph" w:customStyle="1" w:styleId="ADF4CEE7EB694A168B8642ADBF4D613D1">
    <w:name w:val="ADF4CEE7EB694A168B8642ADBF4D613D1"/>
    <w:rsid w:val="009C14A0"/>
    <w:pPr>
      <w:spacing w:after="200" w:line="276" w:lineRule="auto"/>
    </w:pPr>
    <w:rPr>
      <w:rFonts w:ascii="Calibri" w:eastAsia="Calibri" w:hAnsi="Calibri" w:cs="Times New Roman"/>
      <w:lang w:eastAsia="en-US"/>
    </w:rPr>
  </w:style>
  <w:style w:type="paragraph" w:customStyle="1" w:styleId="0839279DE6924F9E8CDFF669AAD9FAFF21">
    <w:name w:val="0839279DE6924F9E8CDFF669AAD9FAFF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1">
    <w:name w:val="D91AEBD2F36D4052955229E0EEC8815B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1">
    <w:name w:val="6D2387E6A68D437EAC2E122C12894A5621"/>
    <w:rsid w:val="009C14A0"/>
    <w:pPr>
      <w:spacing w:after="200" w:line="276" w:lineRule="auto"/>
    </w:pPr>
    <w:rPr>
      <w:rFonts w:ascii="Calibri" w:eastAsia="Calibri" w:hAnsi="Calibri" w:cs="Times New Roman"/>
      <w:lang w:eastAsia="en-US"/>
    </w:rPr>
  </w:style>
  <w:style w:type="paragraph" w:customStyle="1" w:styleId="B077712132354B74824A066717B40AB921">
    <w:name w:val="B077712132354B74824A066717B40AB921"/>
    <w:rsid w:val="009C14A0"/>
    <w:pPr>
      <w:spacing w:after="200" w:line="276" w:lineRule="auto"/>
    </w:pPr>
    <w:rPr>
      <w:rFonts w:ascii="Calibri" w:eastAsia="Calibri" w:hAnsi="Calibri" w:cs="Times New Roman"/>
      <w:lang w:eastAsia="en-US"/>
    </w:rPr>
  </w:style>
  <w:style w:type="paragraph" w:customStyle="1" w:styleId="1F72AEB9EA3F4073AB6D7E6D9278C8CD21">
    <w:name w:val="1F72AEB9EA3F4073AB6D7E6D9278C8CD21"/>
    <w:rsid w:val="009C14A0"/>
    <w:pPr>
      <w:spacing w:after="200" w:line="276" w:lineRule="auto"/>
    </w:pPr>
    <w:rPr>
      <w:rFonts w:ascii="Calibri" w:eastAsia="Calibri" w:hAnsi="Calibri" w:cs="Times New Roman"/>
      <w:lang w:eastAsia="en-US"/>
    </w:rPr>
  </w:style>
  <w:style w:type="paragraph" w:customStyle="1" w:styleId="AE6AD8081A4B496FBAAB47EA5B141E2421">
    <w:name w:val="AE6AD8081A4B496FBAAB47EA5B141E2421"/>
    <w:rsid w:val="009C14A0"/>
    <w:pPr>
      <w:spacing w:after="200" w:line="276" w:lineRule="auto"/>
    </w:pPr>
    <w:rPr>
      <w:rFonts w:ascii="Calibri" w:eastAsia="Calibri" w:hAnsi="Calibri" w:cs="Times New Roman"/>
      <w:lang w:eastAsia="en-US"/>
    </w:rPr>
  </w:style>
  <w:style w:type="paragraph" w:customStyle="1" w:styleId="4F1F38248BED41C8982C0F502397203618">
    <w:name w:val="4F1F38248BED41C8982C0F502397203618"/>
    <w:rsid w:val="009C14A0"/>
    <w:pPr>
      <w:spacing w:after="200" w:line="276" w:lineRule="auto"/>
    </w:pPr>
    <w:rPr>
      <w:rFonts w:ascii="Calibri" w:eastAsia="Calibri" w:hAnsi="Calibri" w:cs="Times New Roman"/>
      <w:lang w:eastAsia="en-US"/>
    </w:rPr>
  </w:style>
  <w:style w:type="paragraph" w:customStyle="1" w:styleId="EB665642A1874318B3172F000803012828">
    <w:name w:val="EB665642A1874318B3172F000803012828"/>
    <w:rsid w:val="009C14A0"/>
    <w:pPr>
      <w:spacing w:after="200" w:line="276" w:lineRule="auto"/>
    </w:pPr>
    <w:rPr>
      <w:rFonts w:ascii="Calibri" w:eastAsia="Calibri" w:hAnsi="Calibri" w:cs="Times New Roman"/>
      <w:lang w:eastAsia="en-US"/>
    </w:rPr>
  </w:style>
  <w:style w:type="paragraph" w:customStyle="1" w:styleId="0BED9AF8342C49C48A56ED0F648ABBA026">
    <w:name w:val="0BED9AF8342C49C48A56ED0F648ABBA026"/>
    <w:rsid w:val="009C14A0"/>
    <w:pPr>
      <w:spacing w:after="200" w:line="276" w:lineRule="auto"/>
    </w:pPr>
    <w:rPr>
      <w:rFonts w:ascii="Calibri" w:eastAsia="Calibri" w:hAnsi="Calibri" w:cs="Times New Roman"/>
      <w:lang w:eastAsia="en-US"/>
    </w:rPr>
  </w:style>
  <w:style w:type="paragraph" w:customStyle="1" w:styleId="A97DAD74A18A40DEA37DC61A81AFF31328">
    <w:name w:val="A97DAD74A18A40DEA37DC61A81AFF31328"/>
    <w:rsid w:val="009C14A0"/>
    <w:pPr>
      <w:spacing w:after="200" w:line="276" w:lineRule="auto"/>
    </w:pPr>
    <w:rPr>
      <w:rFonts w:ascii="Calibri" w:eastAsia="Calibri" w:hAnsi="Calibri" w:cs="Times New Roman"/>
      <w:lang w:eastAsia="en-US"/>
    </w:rPr>
  </w:style>
  <w:style w:type="paragraph" w:customStyle="1" w:styleId="3BE8647908AD4EFCB32AFB857B5D585D28">
    <w:name w:val="3BE8647908AD4EFCB32AFB857B5D585D28"/>
    <w:rsid w:val="009C14A0"/>
    <w:pPr>
      <w:spacing w:after="200" w:line="276" w:lineRule="auto"/>
    </w:pPr>
    <w:rPr>
      <w:rFonts w:ascii="Calibri" w:eastAsia="Calibri" w:hAnsi="Calibri" w:cs="Times New Roman"/>
      <w:lang w:eastAsia="en-US"/>
    </w:rPr>
  </w:style>
  <w:style w:type="paragraph" w:customStyle="1" w:styleId="9D54654057B444ABB330CF534CAC8FAA28">
    <w:name w:val="9D54654057B444ABB330CF534CAC8FAA28"/>
    <w:rsid w:val="009C14A0"/>
    <w:pPr>
      <w:spacing w:after="200" w:line="276" w:lineRule="auto"/>
    </w:pPr>
    <w:rPr>
      <w:rFonts w:ascii="Calibri" w:eastAsia="Calibri" w:hAnsi="Calibri" w:cs="Times New Roman"/>
      <w:lang w:eastAsia="en-US"/>
    </w:rPr>
  </w:style>
  <w:style w:type="paragraph" w:customStyle="1" w:styleId="9742BFF291A54061BAF82192C5C6C7FF18">
    <w:name w:val="9742BFF291A54061BAF82192C5C6C7FF18"/>
    <w:rsid w:val="009C14A0"/>
    <w:pPr>
      <w:spacing w:after="200" w:line="276" w:lineRule="auto"/>
    </w:pPr>
    <w:rPr>
      <w:rFonts w:ascii="Calibri" w:eastAsia="Calibri" w:hAnsi="Calibri" w:cs="Times New Roman"/>
      <w:lang w:eastAsia="en-US"/>
    </w:rPr>
  </w:style>
  <w:style w:type="paragraph" w:customStyle="1" w:styleId="921CEAF031A44C179DE942511F562AA024">
    <w:name w:val="921CEAF031A44C179DE942511F562AA024"/>
    <w:rsid w:val="009C14A0"/>
    <w:pPr>
      <w:spacing w:after="200" w:line="276" w:lineRule="auto"/>
    </w:pPr>
    <w:rPr>
      <w:rFonts w:ascii="Calibri" w:eastAsia="Calibri" w:hAnsi="Calibri" w:cs="Times New Roman"/>
      <w:lang w:eastAsia="en-US"/>
    </w:rPr>
  </w:style>
  <w:style w:type="paragraph" w:customStyle="1" w:styleId="58DFB0DD020F4BC58694305AA0BD080A24">
    <w:name w:val="58DFB0DD020F4BC58694305AA0BD080A24"/>
    <w:rsid w:val="009C14A0"/>
    <w:pPr>
      <w:spacing w:after="200" w:line="276" w:lineRule="auto"/>
    </w:pPr>
    <w:rPr>
      <w:rFonts w:ascii="Calibri" w:eastAsia="Calibri" w:hAnsi="Calibri" w:cs="Times New Roman"/>
      <w:lang w:eastAsia="en-US"/>
    </w:rPr>
  </w:style>
  <w:style w:type="paragraph" w:customStyle="1" w:styleId="122FDE7F6AFF41BAB0FE3EF535ABDE7627">
    <w:name w:val="122FDE7F6AFF41BAB0FE3EF535ABDE7627"/>
    <w:rsid w:val="009C14A0"/>
    <w:pPr>
      <w:spacing w:after="200" w:line="276" w:lineRule="auto"/>
    </w:pPr>
    <w:rPr>
      <w:rFonts w:ascii="Calibri" w:eastAsia="Calibri" w:hAnsi="Calibri" w:cs="Times New Roman"/>
      <w:lang w:eastAsia="en-US"/>
    </w:rPr>
  </w:style>
  <w:style w:type="paragraph" w:customStyle="1" w:styleId="C4D450C190CB4111A053EDAFECF3C84C27">
    <w:name w:val="C4D450C190CB4111A053EDAFECF3C84C27"/>
    <w:rsid w:val="009C14A0"/>
    <w:pPr>
      <w:spacing w:after="200" w:line="276" w:lineRule="auto"/>
    </w:pPr>
    <w:rPr>
      <w:rFonts w:ascii="Calibri" w:eastAsia="Calibri" w:hAnsi="Calibri" w:cs="Times New Roman"/>
      <w:lang w:eastAsia="en-US"/>
    </w:rPr>
  </w:style>
  <w:style w:type="paragraph" w:customStyle="1" w:styleId="85AC44DC157F4CF791E1500B845A56D123">
    <w:name w:val="85AC44DC157F4CF791E1500B845A56D123"/>
    <w:rsid w:val="009C14A0"/>
    <w:pPr>
      <w:spacing w:after="200" w:line="276" w:lineRule="auto"/>
    </w:pPr>
    <w:rPr>
      <w:rFonts w:ascii="Calibri" w:eastAsia="Calibri" w:hAnsi="Calibri" w:cs="Times New Roman"/>
      <w:lang w:eastAsia="en-US"/>
    </w:rPr>
  </w:style>
  <w:style w:type="paragraph" w:customStyle="1" w:styleId="8E54A024F637481482F5FD640B1639E222">
    <w:name w:val="8E54A024F637481482F5FD640B1639E222"/>
    <w:rsid w:val="009C14A0"/>
    <w:pPr>
      <w:spacing w:after="200" w:line="276" w:lineRule="auto"/>
    </w:pPr>
    <w:rPr>
      <w:rFonts w:ascii="Calibri" w:eastAsia="Calibri" w:hAnsi="Calibri" w:cs="Times New Roman"/>
      <w:lang w:eastAsia="en-US"/>
    </w:rPr>
  </w:style>
  <w:style w:type="paragraph" w:customStyle="1" w:styleId="ADF4CEE7EB694A168B8642ADBF4D613D2">
    <w:name w:val="ADF4CEE7EB694A168B8642ADBF4D613D2"/>
    <w:rsid w:val="009C14A0"/>
    <w:pPr>
      <w:spacing w:after="200" w:line="276" w:lineRule="auto"/>
    </w:pPr>
    <w:rPr>
      <w:rFonts w:ascii="Calibri" w:eastAsia="Calibri" w:hAnsi="Calibri" w:cs="Times New Roman"/>
      <w:lang w:eastAsia="en-US"/>
    </w:rPr>
  </w:style>
  <w:style w:type="paragraph" w:customStyle="1" w:styleId="0839279DE6924F9E8CDFF669AAD9FAFF22">
    <w:name w:val="0839279DE6924F9E8CDFF669AAD9FAFF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2">
    <w:name w:val="D91AEBD2F36D4052955229E0EEC8815B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2">
    <w:name w:val="6D2387E6A68D437EAC2E122C12894A5622"/>
    <w:rsid w:val="009C14A0"/>
    <w:pPr>
      <w:spacing w:after="200" w:line="276" w:lineRule="auto"/>
    </w:pPr>
    <w:rPr>
      <w:rFonts w:ascii="Calibri" w:eastAsia="Calibri" w:hAnsi="Calibri" w:cs="Times New Roman"/>
      <w:lang w:eastAsia="en-US"/>
    </w:rPr>
  </w:style>
  <w:style w:type="paragraph" w:customStyle="1" w:styleId="B077712132354B74824A066717B40AB922">
    <w:name w:val="B077712132354B74824A066717B40AB922"/>
    <w:rsid w:val="009C14A0"/>
    <w:pPr>
      <w:spacing w:after="200" w:line="276" w:lineRule="auto"/>
    </w:pPr>
    <w:rPr>
      <w:rFonts w:ascii="Calibri" w:eastAsia="Calibri" w:hAnsi="Calibri" w:cs="Times New Roman"/>
      <w:lang w:eastAsia="en-US"/>
    </w:rPr>
  </w:style>
  <w:style w:type="paragraph" w:customStyle="1" w:styleId="1F72AEB9EA3F4073AB6D7E6D9278C8CD22">
    <w:name w:val="1F72AEB9EA3F4073AB6D7E6D9278C8CD22"/>
    <w:rsid w:val="009C14A0"/>
    <w:pPr>
      <w:spacing w:after="200" w:line="276" w:lineRule="auto"/>
    </w:pPr>
    <w:rPr>
      <w:rFonts w:ascii="Calibri" w:eastAsia="Calibri" w:hAnsi="Calibri" w:cs="Times New Roman"/>
      <w:lang w:eastAsia="en-US"/>
    </w:rPr>
  </w:style>
  <w:style w:type="paragraph" w:customStyle="1" w:styleId="AE6AD8081A4B496FBAAB47EA5B141E2422">
    <w:name w:val="AE6AD8081A4B496FBAAB47EA5B141E2422"/>
    <w:rsid w:val="009C14A0"/>
    <w:pPr>
      <w:spacing w:after="200" w:line="276" w:lineRule="auto"/>
    </w:pPr>
    <w:rPr>
      <w:rFonts w:ascii="Calibri" w:eastAsia="Calibri" w:hAnsi="Calibri" w:cs="Times New Roman"/>
      <w:lang w:eastAsia="en-US"/>
    </w:rPr>
  </w:style>
  <w:style w:type="paragraph" w:customStyle="1" w:styleId="3D2664D6E2D94C0ABA252F6935AF629C">
    <w:name w:val="3D2664D6E2D94C0ABA252F6935AF629C"/>
    <w:rsid w:val="00CE441F"/>
  </w:style>
  <w:style w:type="paragraph" w:customStyle="1" w:styleId="4C6504AE93FE4C2DAD9BC277E413EFAE">
    <w:name w:val="4C6504AE93FE4C2DAD9BC277E413EFAE"/>
    <w:rsid w:val="00CE441F"/>
  </w:style>
  <w:style w:type="paragraph" w:customStyle="1" w:styleId="4F1F38248BED41C8982C0F502397203619">
    <w:name w:val="4F1F38248BED41C8982C0F502397203619"/>
    <w:rsid w:val="00CE441F"/>
    <w:pPr>
      <w:spacing w:after="200" w:line="276" w:lineRule="auto"/>
    </w:pPr>
    <w:rPr>
      <w:rFonts w:ascii="Calibri" w:eastAsia="Calibri" w:hAnsi="Calibri" w:cs="Times New Roman"/>
      <w:lang w:eastAsia="en-US"/>
    </w:rPr>
  </w:style>
  <w:style w:type="paragraph" w:customStyle="1" w:styleId="EB665642A1874318B3172F000803012829">
    <w:name w:val="EB665642A1874318B3172F000803012829"/>
    <w:rsid w:val="00CE441F"/>
    <w:pPr>
      <w:spacing w:after="200" w:line="276" w:lineRule="auto"/>
    </w:pPr>
    <w:rPr>
      <w:rFonts w:ascii="Calibri" w:eastAsia="Calibri" w:hAnsi="Calibri" w:cs="Times New Roman"/>
      <w:lang w:eastAsia="en-US"/>
    </w:rPr>
  </w:style>
  <w:style w:type="paragraph" w:customStyle="1" w:styleId="0BED9AF8342C49C48A56ED0F648ABBA027">
    <w:name w:val="0BED9AF8342C49C48A56ED0F648ABBA027"/>
    <w:rsid w:val="00CE441F"/>
    <w:pPr>
      <w:spacing w:after="200" w:line="276" w:lineRule="auto"/>
    </w:pPr>
    <w:rPr>
      <w:rFonts w:ascii="Calibri" w:eastAsia="Calibri" w:hAnsi="Calibri" w:cs="Times New Roman"/>
      <w:lang w:eastAsia="en-US"/>
    </w:rPr>
  </w:style>
  <w:style w:type="paragraph" w:customStyle="1" w:styleId="A97DAD74A18A40DEA37DC61A81AFF31329">
    <w:name w:val="A97DAD74A18A40DEA37DC61A81AFF31329"/>
    <w:rsid w:val="00CE441F"/>
    <w:pPr>
      <w:spacing w:after="200" w:line="276" w:lineRule="auto"/>
    </w:pPr>
    <w:rPr>
      <w:rFonts w:ascii="Calibri" w:eastAsia="Calibri" w:hAnsi="Calibri" w:cs="Times New Roman"/>
      <w:lang w:eastAsia="en-US"/>
    </w:rPr>
  </w:style>
  <w:style w:type="paragraph" w:customStyle="1" w:styleId="3BE8647908AD4EFCB32AFB857B5D585D29">
    <w:name w:val="3BE8647908AD4EFCB32AFB857B5D585D29"/>
    <w:rsid w:val="00CE441F"/>
    <w:pPr>
      <w:spacing w:after="200" w:line="276" w:lineRule="auto"/>
    </w:pPr>
    <w:rPr>
      <w:rFonts w:ascii="Calibri" w:eastAsia="Calibri" w:hAnsi="Calibri" w:cs="Times New Roman"/>
      <w:lang w:eastAsia="en-US"/>
    </w:rPr>
  </w:style>
  <w:style w:type="paragraph" w:customStyle="1" w:styleId="9D54654057B444ABB330CF534CAC8FAA29">
    <w:name w:val="9D54654057B444ABB330CF534CAC8FAA29"/>
    <w:rsid w:val="00CE441F"/>
    <w:pPr>
      <w:spacing w:after="200" w:line="276" w:lineRule="auto"/>
    </w:pPr>
    <w:rPr>
      <w:rFonts w:ascii="Calibri" w:eastAsia="Calibri" w:hAnsi="Calibri" w:cs="Times New Roman"/>
      <w:lang w:eastAsia="en-US"/>
    </w:rPr>
  </w:style>
  <w:style w:type="paragraph" w:customStyle="1" w:styleId="9742BFF291A54061BAF82192C5C6C7FF19">
    <w:name w:val="9742BFF291A54061BAF82192C5C6C7FF19"/>
    <w:rsid w:val="00CE441F"/>
    <w:pPr>
      <w:spacing w:after="200" w:line="276" w:lineRule="auto"/>
    </w:pPr>
    <w:rPr>
      <w:rFonts w:ascii="Calibri" w:eastAsia="Calibri" w:hAnsi="Calibri" w:cs="Times New Roman"/>
      <w:lang w:eastAsia="en-US"/>
    </w:rPr>
  </w:style>
  <w:style w:type="paragraph" w:customStyle="1" w:styleId="921CEAF031A44C179DE942511F562AA025">
    <w:name w:val="921CEAF031A44C179DE942511F562AA025"/>
    <w:rsid w:val="00CE441F"/>
    <w:pPr>
      <w:spacing w:after="200" w:line="276" w:lineRule="auto"/>
    </w:pPr>
    <w:rPr>
      <w:rFonts w:ascii="Calibri" w:eastAsia="Calibri" w:hAnsi="Calibri" w:cs="Times New Roman"/>
      <w:lang w:eastAsia="en-US"/>
    </w:rPr>
  </w:style>
  <w:style w:type="paragraph" w:customStyle="1" w:styleId="58DFB0DD020F4BC58694305AA0BD080A25">
    <w:name w:val="58DFB0DD020F4BC58694305AA0BD080A25"/>
    <w:rsid w:val="00CE441F"/>
    <w:pPr>
      <w:spacing w:after="200" w:line="276" w:lineRule="auto"/>
    </w:pPr>
    <w:rPr>
      <w:rFonts w:ascii="Calibri" w:eastAsia="Calibri" w:hAnsi="Calibri" w:cs="Times New Roman"/>
      <w:lang w:eastAsia="en-US"/>
    </w:rPr>
  </w:style>
  <w:style w:type="paragraph" w:customStyle="1" w:styleId="122FDE7F6AFF41BAB0FE3EF535ABDE7628">
    <w:name w:val="122FDE7F6AFF41BAB0FE3EF535ABDE7628"/>
    <w:rsid w:val="00CE441F"/>
    <w:pPr>
      <w:spacing w:after="200" w:line="276" w:lineRule="auto"/>
    </w:pPr>
    <w:rPr>
      <w:rFonts w:ascii="Calibri" w:eastAsia="Calibri" w:hAnsi="Calibri" w:cs="Times New Roman"/>
      <w:lang w:eastAsia="en-US"/>
    </w:rPr>
  </w:style>
  <w:style w:type="paragraph" w:customStyle="1" w:styleId="C4D450C190CB4111A053EDAFECF3C84C28">
    <w:name w:val="C4D450C190CB4111A053EDAFECF3C84C28"/>
    <w:rsid w:val="00CE441F"/>
    <w:pPr>
      <w:spacing w:after="200" w:line="276" w:lineRule="auto"/>
    </w:pPr>
    <w:rPr>
      <w:rFonts w:ascii="Calibri" w:eastAsia="Calibri" w:hAnsi="Calibri" w:cs="Times New Roman"/>
      <w:lang w:eastAsia="en-US"/>
    </w:rPr>
  </w:style>
  <w:style w:type="paragraph" w:customStyle="1" w:styleId="85AC44DC157F4CF791E1500B845A56D124">
    <w:name w:val="85AC44DC157F4CF791E1500B845A56D124"/>
    <w:rsid w:val="00CE441F"/>
    <w:pPr>
      <w:spacing w:after="200" w:line="276" w:lineRule="auto"/>
    </w:pPr>
    <w:rPr>
      <w:rFonts w:ascii="Calibri" w:eastAsia="Calibri" w:hAnsi="Calibri" w:cs="Times New Roman"/>
      <w:lang w:eastAsia="en-US"/>
    </w:rPr>
  </w:style>
  <w:style w:type="paragraph" w:customStyle="1" w:styleId="8E54A024F637481482F5FD640B1639E223">
    <w:name w:val="8E54A024F637481482F5FD640B1639E223"/>
    <w:rsid w:val="00CE441F"/>
    <w:pPr>
      <w:spacing w:after="200" w:line="276" w:lineRule="auto"/>
    </w:pPr>
    <w:rPr>
      <w:rFonts w:ascii="Calibri" w:eastAsia="Calibri" w:hAnsi="Calibri" w:cs="Times New Roman"/>
      <w:lang w:eastAsia="en-US"/>
    </w:rPr>
  </w:style>
  <w:style w:type="paragraph" w:customStyle="1" w:styleId="ADF4CEE7EB694A168B8642ADBF4D613D3">
    <w:name w:val="ADF4CEE7EB694A168B8642ADBF4D613D3"/>
    <w:rsid w:val="00CE441F"/>
    <w:pPr>
      <w:spacing w:after="200" w:line="276" w:lineRule="auto"/>
    </w:pPr>
    <w:rPr>
      <w:rFonts w:ascii="Calibri" w:eastAsia="Calibri" w:hAnsi="Calibri" w:cs="Times New Roman"/>
      <w:lang w:eastAsia="en-US"/>
    </w:rPr>
  </w:style>
  <w:style w:type="paragraph" w:customStyle="1" w:styleId="0839279DE6924F9E8CDFF669AAD9FAFF23">
    <w:name w:val="0839279DE6924F9E8CDFF669AAD9FAFF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3">
    <w:name w:val="D91AEBD2F36D4052955229E0EEC8815B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3">
    <w:name w:val="6D2387E6A68D437EAC2E122C12894A5623"/>
    <w:rsid w:val="00CE441F"/>
    <w:pPr>
      <w:spacing w:after="200" w:line="276" w:lineRule="auto"/>
    </w:pPr>
    <w:rPr>
      <w:rFonts w:ascii="Calibri" w:eastAsia="Calibri" w:hAnsi="Calibri" w:cs="Times New Roman"/>
      <w:lang w:eastAsia="en-US"/>
    </w:rPr>
  </w:style>
  <w:style w:type="paragraph" w:customStyle="1" w:styleId="B077712132354B74824A066717B40AB923">
    <w:name w:val="B077712132354B74824A066717B40AB923"/>
    <w:rsid w:val="00CE441F"/>
    <w:pPr>
      <w:spacing w:after="200" w:line="276" w:lineRule="auto"/>
    </w:pPr>
    <w:rPr>
      <w:rFonts w:ascii="Calibri" w:eastAsia="Calibri" w:hAnsi="Calibri" w:cs="Times New Roman"/>
      <w:lang w:eastAsia="en-US"/>
    </w:rPr>
  </w:style>
  <w:style w:type="paragraph" w:customStyle="1" w:styleId="1F72AEB9EA3F4073AB6D7E6D9278C8CD23">
    <w:name w:val="1F72AEB9EA3F4073AB6D7E6D9278C8CD23"/>
    <w:rsid w:val="00CE441F"/>
    <w:pPr>
      <w:spacing w:after="200" w:line="276" w:lineRule="auto"/>
    </w:pPr>
    <w:rPr>
      <w:rFonts w:ascii="Calibri" w:eastAsia="Calibri" w:hAnsi="Calibri" w:cs="Times New Roman"/>
      <w:lang w:eastAsia="en-US"/>
    </w:rPr>
  </w:style>
  <w:style w:type="paragraph" w:customStyle="1" w:styleId="AE6AD8081A4B496FBAAB47EA5B141E2423">
    <w:name w:val="AE6AD8081A4B496FBAAB47EA5B141E2423"/>
    <w:rsid w:val="00CE441F"/>
    <w:pPr>
      <w:spacing w:after="200" w:line="276" w:lineRule="auto"/>
    </w:pPr>
    <w:rPr>
      <w:rFonts w:ascii="Calibri" w:eastAsia="Calibri" w:hAnsi="Calibri" w:cs="Times New Roman"/>
      <w:lang w:eastAsia="en-US"/>
    </w:rPr>
  </w:style>
  <w:style w:type="paragraph" w:customStyle="1" w:styleId="4F1F38248BED41C8982C0F502397203620">
    <w:name w:val="4F1F38248BED41C8982C0F502397203620"/>
    <w:rsid w:val="008D7E4F"/>
    <w:pPr>
      <w:spacing w:after="200" w:line="276" w:lineRule="auto"/>
    </w:pPr>
    <w:rPr>
      <w:rFonts w:ascii="Calibri" w:eastAsia="Calibri" w:hAnsi="Calibri" w:cs="Times New Roman"/>
      <w:lang w:eastAsia="en-US"/>
    </w:rPr>
  </w:style>
  <w:style w:type="paragraph" w:customStyle="1" w:styleId="EB665642A1874318B3172F000803012830">
    <w:name w:val="EB665642A1874318B3172F000803012830"/>
    <w:rsid w:val="008D7E4F"/>
    <w:pPr>
      <w:spacing w:after="200" w:line="276" w:lineRule="auto"/>
    </w:pPr>
    <w:rPr>
      <w:rFonts w:ascii="Calibri" w:eastAsia="Calibri" w:hAnsi="Calibri" w:cs="Times New Roman"/>
      <w:lang w:eastAsia="en-US"/>
    </w:rPr>
  </w:style>
  <w:style w:type="paragraph" w:customStyle="1" w:styleId="0BED9AF8342C49C48A56ED0F648ABBA028">
    <w:name w:val="0BED9AF8342C49C48A56ED0F648ABBA028"/>
    <w:rsid w:val="008D7E4F"/>
    <w:pPr>
      <w:spacing w:after="200" w:line="276" w:lineRule="auto"/>
    </w:pPr>
    <w:rPr>
      <w:rFonts w:ascii="Calibri" w:eastAsia="Calibri" w:hAnsi="Calibri" w:cs="Times New Roman"/>
      <w:lang w:eastAsia="en-US"/>
    </w:rPr>
  </w:style>
  <w:style w:type="paragraph" w:customStyle="1" w:styleId="A97DAD74A18A40DEA37DC61A81AFF31330">
    <w:name w:val="A97DAD74A18A40DEA37DC61A81AFF31330"/>
    <w:rsid w:val="008D7E4F"/>
    <w:pPr>
      <w:spacing w:after="200" w:line="276" w:lineRule="auto"/>
    </w:pPr>
    <w:rPr>
      <w:rFonts w:ascii="Calibri" w:eastAsia="Calibri" w:hAnsi="Calibri" w:cs="Times New Roman"/>
      <w:lang w:eastAsia="en-US"/>
    </w:rPr>
  </w:style>
  <w:style w:type="paragraph" w:customStyle="1" w:styleId="3BE8647908AD4EFCB32AFB857B5D585D30">
    <w:name w:val="3BE8647908AD4EFCB32AFB857B5D585D30"/>
    <w:rsid w:val="008D7E4F"/>
    <w:pPr>
      <w:spacing w:after="200" w:line="276" w:lineRule="auto"/>
    </w:pPr>
    <w:rPr>
      <w:rFonts w:ascii="Calibri" w:eastAsia="Calibri" w:hAnsi="Calibri" w:cs="Times New Roman"/>
      <w:lang w:eastAsia="en-US"/>
    </w:rPr>
  </w:style>
  <w:style w:type="paragraph" w:customStyle="1" w:styleId="9D54654057B444ABB330CF534CAC8FAA30">
    <w:name w:val="9D54654057B444ABB330CF534CAC8FAA30"/>
    <w:rsid w:val="008D7E4F"/>
    <w:pPr>
      <w:spacing w:after="200" w:line="276" w:lineRule="auto"/>
    </w:pPr>
    <w:rPr>
      <w:rFonts w:ascii="Calibri" w:eastAsia="Calibri" w:hAnsi="Calibri" w:cs="Times New Roman"/>
      <w:lang w:eastAsia="en-US"/>
    </w:rPr>
  </w:style>
  <w:style w:type="paragraph" w:customStyle="1" w:styleId="9742BFF291A54061BAF82192C5C6C7FF20">
    <w:name w:val="9742BFF291A54061BAF82192C5C6C7FF20"/>
    <w:rsid w:val="008D7E4F"/>
    <w:pPr>
      <w:spacing w:after="200" w:line="276" w:lineRule="auto"/>
    </w:pPr>
    <w:rPr>
      <w:rFonts w:ascii="Calibri" w:eastAsia="Calibri" w:hAnsi="Calibri" w:cs="Times New Roman"/>
      <w:lang w:eastAsia="en-US"/>
    </w:rPr>
  </w:style>
  <w:style w:type="paragraph" w:customStyle="1" w:styleId="921CEAF031A44C179DE942511F562AA026">
    <w:name w:val="921CEAF031A44C179DE942511F562AA026"/>
    <w:rsid w:val="008D7E4F"/>
    <w:pPr>
      <w:spacing w:after="200" w:line="276" w:lineRule="auto"/>
    </w:pPr>
    <w:rPr>
      <w:rFonts w:ascii="Calibri" w:eastAsia="Calibri" w:hAnsi="Calibri" w:cs="Times New Roman"/>
      <w:lang w:eastAsia="en-US"/>
    </w:rPr>
  </w:style>
  <w:style w:type="paragraph" w:customStyle="1" w:styleId="58DFB0DD020F4BC58694305AA0BD080A26">
    <w:name w:val="58DFB0DD020F4BC58694305AA0BD080A26"/>
    <w:rsid w:val="008D7E4F"/>
    <w:pPr>
      <w:spacing w:after="200" w:line="276" w:lineRule="auto"/>
    </w:pPr>
    <w:rPr>
      <w:rFonts w:ascii="Calibri" w:eastAsia="Calibri" w:hAnsi="Calibri" w:cs="Times New Roman"/>
      <w:lang w:eastAsia="en-US"/>
    </w:rPr>
  </w:style>
  <w:style w:type="paragraph" w:customStyle="1" w:styleId="122FDE7F6AFF41BAB0FE3EF535ABDE7629">
    <w:name w:val="122FDE7F6AFF41BAB0FE3EF535ABDE7629"/>
    <w:rsid w:val="008D7E4F"/>
    <w:pPr>
      <w:spacing w:after="200" w:line="276" w:lineRule="auto"/>
    </w:pPr>
    <w:rPr>
      <w:rFonts w:ascii="Calibri" w:eastAsia="Calibri" w:hAnsi="Calibri" w:cs="Times New Roman"/>
      <w:lang w:eastAsia="en-US"/>
    </w:rPr>
  </w:style>
  <w:style w:type="paragraph" w:customStyle="1" w:styleId="C4D450C190CB4111A053EDAFECF3C84C29">
    <w:name w:val="C4D450C190CB4111A053EDAFECF3C84C29"/>
    <w:rsid w:val="008D7E4F"/>
    <w:pPr>
      <w:spacing w:after="200" w:line="276" w:lineRule="auto"/>
    </w:pPr>
    <w:rPr>
      <w:rFonts w:ascii="Calibri" w:eastAsia="Calibri" w:hAnsi="Calibri" w:cs="Times New Roman"/>
      <w:lang w:eastAsia="en-US"/>
    </w:rPr>
  </w:style>
  <w:style w:type="paragraph" w:customStyle="1" w:styleId="85AC44DC157F4CF791E1500B845A56D125">
    <w:name w:val="85AC44DC157F4CF791E1500B845A56D125"/>
    <w:rsid w:val="008D7E4F"/>
    <w:pPr>
      <w:spacing w:after="200" w:line="276" w:lineRule="auto"/>
    </w:pPr>
    <w:rPr>
      <w:rFonts w:ascii="Calibri" w:eastAsia="Calibri" w:hAnsi="Calibri" w:cs="Times New Roman"/>
      <w:lang w:eastAsia="en-US"/>
    </w:rPr>
  </w:style>
  <w:style w:type="paragraph" w:customStyle="1" w:styleId="8E54A024F637481482F5FD640B1639E224">
    <w:name w:val="8E54A024F637481482F5FD640B1639E224"/>
    <w:rsid w:val="008D7E4F"/>
    <w:pPr>
      <w:spacing w:after="200" w:line="276" w:lineRule="auto"/>
    </w:pPr>
    <w:rPr>
      <w:rFonts w:ascii="Calibri" w:eastAsia="Calibri" w:hAnsi="Calibri" w:cs="Times New Roman"/>
      <w:lang w:eastAsia="en-US"/>
    </w:rPr>
  </w:style>
  <w:style w:type="paragraph" w:customStyle="1" w:styleId="ADF4CEE7EB694A168B8642ADBF4D613D4">
    <w:name w:val="ADF4CEE7EB694A168B8642ADBF4D613D4"/>
    <w:rsid w:val="008D7E4F"/>
    <w:pPr>
      <w:spacing w:after="200" w:line="276" w:lineRule="auto"/>
    </w:pPr>
    <w:rPr>
      <w:rFonts w:ascii="Calibri" w:eastAsia="Calibri" w:hAnsi="Calibri" w:cs="Times New Roman"/>
      <w:lang w:eastAsia="en-US"/>
    </w:rPr>
  </w:style>
  <w:style w:type="paragraph" w:customStyle="1" w:styleId="0839279DE6924F9E8CDFF669AAD9FAFF24">
    <w:name w:val="0839279DE6924F9E8CDFF669AAD9FAFF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4">
    <w:name w:val="D91AEBD2F36D4052955229E0EEC8815B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4">
    <w:name w:val="6D2387E6A68D437EAC2E122C12894A5624"/>
    <w:rsid w:val="008D7E4F"/>
    <w:pPr>
      <w:spacing w:after="200" w:line="276" w:lineRule="auto"/>
    </w:pPr>
    <w:rPr>
      <w:rFonts w:ascii="Calibri" w:eastAsia="Calibri" w:hAnsi="Calibri" w:cs="Times New Roman"/>
      <w:lang w:eastAsia="en-US"/>
    </w:rPr>
  </w:style>
  <w:style w:type="paragraph" w:customStyle="1" w:styleId="B077712132354B74824A066717B40AB924">
    <w:name w:val="B077712132354B74824A066717B40AB924"/>
    <w:rsid w:val="008D7E4F"/>
    <w:pPr>
      <w:spacing w:after="200" w:line="276" w:lineRule="auto"/>
    </w:pPr>
    <w:rPr>
      <w:rFonts w:ascii="Calibri" w:eastAsia="Calibri" w:hAnsi="Calibri" w:cs="Times New Roman"/>
      <w:lang w:eastAsia="en-US"/>
    </w:rPr>
  </w:style>
  <w:style w:type="paragraph" w:customStyle="1" w:styleId="1F72AEB9EA3F4073AB6D7E6D9278C8CD24">
    <w:name w:val="1F72AEB9EA3F4073AB6D7E6D9278C8CD24"/>
    <w:rsid w:val="008D7E4F"/>
    <w:pPr>
      <w:spacing w:after="200" w:line="276" w:lineRule="auto"/>
    </w:pPr>
    <w:rPr>
      <w:rFonts w:ascii="Calibri" w:eastAsia="Calibri" w:hAnsi="Calibri" w:cs="Times New Roman"/>
      <w:lang w:eastAsia="en-US"/>
    </w:rPr>
  </w:style>
  <w:style w:type="paragraph" w:customStyle="1" w:styleId="AE6AD8081A4B496FBAAB47EA5B141E2424">
    <w:name w:val="AE6AD8081A4B496FBAAB47EA5B141E2424"/>
    <w:rsid w:val="008D7E4F"/>
    <w:pPr>
      <w:spacing w:after="200" w:line="276" w:lineRule="auto"/>
    </w:pPr>
    <w:rPr>
      <w:rFonts w:ascii="Calibri" w:eastAsia="Calibri" w:hAnsi="Calibri" w:cs="Times New Roman"/>
      <w:lang w:eastAsia="en-US"/>
    </w:rPr>
  </w:style>
  <w:style w:type="paragraph" w:customStyle="1" w:styleId="599EAB8641A6491CA6FA3CFEB88B98F1">
    <w:name w:val="599EAB8641A6491CA6FA3CFEB88B98F1"/>
    <w:rsid w:val="008D7E4F"/>
  </w:style>
  <w:style w:type="paragraph" w:customStyle="1" w:styleId="4F1F38248BED41C8982C0F502397203621">
    <w:name w:val="4F1F38248BED41C8982C0F502397203621"/>
    <w:rsid w:val="008D7E4F"/>
    <w:pPr>
      <w:spacing w:after="200" w:line="276" w:lineRule="auto"/>
    </w:pPr>
    <w:rPr>
      <w:rFonts w:ascii="Calibri" w:eastAsia="Calibri" w:hAnsi="Calibri" w:cs="Times New Roman"/>
      <w:lang w:eastAsia="en-US"/>
    </w:rPr>
  </w:style>
  <w:style w:type="paragraph" w:customStyle="1" w:styleId="EB665642A1874318B3172F000803012831">
    <w:name w:val="EB665642A1874318B3172F000803012831"/>
    <w:rsid w:val="008D7E4F"/>
    <w:pPr>
      <w:spacing w:after="200" w:line="276" w:lineRule="auto"/>
    </w:pPr>
    <w:rPr>
      <w:rFonts w:ascii="Calibri" w:eastAsia="Calibri" w:hAnsi="Calibri" w:cs="Times New Roman"/>
      <w:lang w:eastAsia="en-US"/>
    </w:rPr>
  </w:style>
  <w:style w:type="paragraph" w:customStyle="1" w:styleId="0BED9AF8342C49C48A56ED0F648ABBA029">
    <w:name w:val="0BED9AF8342C49C48A56ED0F648ABBA029"/>
    <w:rsid w:val="008D7E4F"/>
    <w:pPr>
      <w:spacing w:after="200" w:line="276" w:lineRule="auto"/>
    </w:pPr>
    <w:rPr>
      <w:rFonts w:ascii="Calibri" w:eastAsia="Calibri" w:hAnsi="Calibri" w:cs="Times New Roman"/>
      <w:lang w:eastAsia="en-US"/>
    </w:rPr>
  </w:style>
  <w:style w:type="paragraph" w:customStyle="1" w:styleId="A97DAD74A18A40DEA37DC61A81AFF31331">
    <w:name w:val="A97DAD74A18A40DEA37DC61A81AFF31331"/>
    <w:rsid w:val="008D7E4F"/>
    <w:pPr>
      <w:spacing w:after="200" w:line="276" w:lineRule="auto"/>
    </w:pPr>
    <w:rPr>
      <w:rFonts w:ascii="Calibri" w:eastAsia="Calibri" w:hAnsi="Calibri" w:cs="Times New Roman"/>
      <w:lang w:eastAsia="en-US"/>
    </w:rPr>
  </w:style>
  <w:style w:type="paragraph" w:customStyle="1" w:styleId="3BE8647908AD4EFCB32AFB857B5D585D31">
    <w:name w:val="3BE8647908AD4EFCB32AFB857B5D585D31"/>
    <w:rsid w:val="008D7E4F"/>
    <w:pPr>
      <w:spacing w:after="200" w:line="276" w:lineRule="auto"/>
    </w:pPr>
    <w:rPr>
      <w:rFonts w:ascii="Calibri" w:eastAsia="Calibri" w:hAnsi="Calibri" w:cs="Times New Roman"/>
      <w:lang w:eastAsia="en-US"/>
    </w:rPr>
  </w:style>
  <w:style w:type="paragraph" w:customStyle="1" w:styleId="9D54654057B444ABB330CF534CAC8FAA31">
    <w:name w:val="9D54654057B444ABB330CF534CAC8FAA31"/>
    <w:rsid w:val="008D7E4F"/>
    <w:pPr>
      <w:spacing w:after="200" w:line="276" w:lineRule="auto"/>
    </w:pPr>
    <w:rPr>
      <w:rFonts w:ascii="Calibri" w:eastAsia="Calibri" w:hAnsi="Calibri" w:cs="Times New Roman"/>
      <w:lang w:eastAsia="en-US"/>
    </w:rPr>
  </w:style>
  <w:style w:type="paragraph" w:customStyle="1" w:styleId="9742BFF291A54061BAF82192C5C6C7FF21">
    <w:name w:val="9742BFF291A54061BAF82192C5C6C7FF21"/>
    <w:rsid w:val="008D7E4F"/>
    <w:pPr>
      <w:spacing w:after="200" w:line="276" w:lineRule="auto"/>
    </w:pPr>
    <w:rPr>
      <w:rFonts w:ascii="Calibri" w:eastAsia="Calibri" w:hAnsi="Calibri" w:cs="Times New Roman"/>
      <w:lang w:eastAsia="en-US"/>
    </w:rPr>
  </w:style>
  <w:style w:type="paragraph" w:customStyle="1" w:styleId="921CEAF031A44C179DE942511F562AA027">
    <w:name w:val="921CEAF031A44C179DE942511F562AA027"/>
    <w:rsid w:val="008D7E4F"/>
    <w:pPr>
      <w:spacing w:after="200" w:line="276" w:lineRule="auto"/>
    </w:pPr>
    <w:rPr>
      <w:rFonts w:ascii="Calibri" w:eastAsia="Calibri" w:hAnsi="Calibri" w:cs="Times New Roman"/>
      <w:lang w:eastAsia="en-US"/>
    </w:rPr>
  </w:style>
  <w:style w:type="paragraph" w:customStyle="1" w:styleId="58DFB0DD020F4BC58694305AA0BD080A27">
    <w:name w:val="58DFB0DD020F4BC58694305AA0BD080A27"/>
    <w:rsid w:val="008D7E4F"/>
    <w:pPr>
      <w:spacing w:after="200" w:line="276" w:lineRule="auto"/>
    </w:pPr>
    <w:rPr>
      <w:rFonts w:ascii="Calibri" w:eastAsia="Calibri" w:hAnsi="Calibri" w:cs="Times New Roman"/>
      <w:lang w:eastAsia="en-US"/>
    </w:rPr>
  </w:style>
  <w:style w:type="paragraph" w:customStyle="1" w:styleId="122FDE7F6AFF41BAB0FE3EF535ABDE7630">
    <w:name w:val="122FDE7F6AFF41BAB0FE3EF535ABDE7630"/>
    <w:rsid w:val="008D7E4F"/>
    <w:pPr>
      <w:spacing w:after="200" w:line="276" w:lineRule="auto"/>
    </w:pPr>
    <w:rPr>
      <w:rFonts w:ascii="Calibri" w:eastAsia="Calibri" w:hAnsi="Calibri" w:cs="Times New Roman"/>
      <w:lang w:eastAsia="en-US"/>
    </w:rPr>
  </w:style>
  <w:style w:type="paragraph" w:customStyle="1" w:styleId="C4D450C190CB4111A053EDAFECF3C84C30">
    <w:name w:val="C4D450C190CB4111A053EDAFECF3C84C30"/>
    <w:rsid w:val="008D7E4F"/>
    <w:pPr>
      <w:spacing w:after="200" w:line="276" w:lineRule="auto"/>
    </w:pPr>
    <w:rPr>
      <w:rFonts w:ascii="Calibri" w:eastAsia="Calibri" w:hAnsi="Calibri" w:cs="Times New Roman"/>
      <w:lang w:eastAsia="en-US"/>
    </w:rPr>
  </w:style>
  <w:style w:type="paragraph" w:customStyle="1" w:styleId="85AC44DC157F4CF791E1500B845A56D126">
    <w:name w:val="85AC44DC157F4CF791E1500B845A56D126"/>
    <w:rsid w:val="008D7E4F"/>
    <w:pPr>
      <w:spacing w:after="200" w:line="276" w:lineRule="auto"/>
    </w:pPr>
    <w:rPr>
      <w:rFonts w:ascii="Calibri" w:eastAsia="Calibri" w:hAnsi="Calibri" w:cs="Times New Roman"/>
      <w:lang w:eastAsia="en-US"/>
    </w:rPr>
  </w:style>
  <w:style w:type="paragraph" w:customStyle="1" w:styleId="8E54A024F637481482F5FD640B1639E225">
    <w:name w:val="8E54A024F637481482F5FD640B1639E225"/>
    <w:rsid w:val="008D7E4F"/>
    <w:pPr>
      <w:spacing w:after="200" w:line="276" w:lineRule="auto"/>
    </w:pPr>
    <w:rPr>
      <w:rFonts w:ascii="Calibri" w:eastAsia="Calibri" w:hAnsi="Calibri" w:cs="Times New Roman"/>
      <w:lang w:eastAsia="en-US"/>
    </w:rPr>
  </w:style>
  <w:style w:type="paragraph" w:customStyle="1" w:styleId="ADF4CEE7EB694A168B8642ADBF4D613D5">
    <w:name w:val="ADF4CEE7EB694A168B8642ADBF4D613D5"/>
    <w:rsid w:val="008D7E4F"/>
    <w:pPr>
      <w:spacing w:after="200" w:line="276" w:lineRule="auto"/>
    </w:pPr>
    <w:rPr>
      <w:rFonts w:ascii="Calibri" w:eastAsia="Calibri" w:hAnsi="Calibri" w:cs="Times New Roman"/>
      <w:lang w:eastAsia="en-US"/>
    </w:rPr>
  </w:style>
  <w:style w:type="paragraph" w:customStyle="1" w:styleId="0839279DE6924F9E8CDFF669AAD9FAFF25">
    <w:name w:val="0839279DE6924F9E8CDFF669AAD9FAFF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5">
    <w:name w:val="D91AEBD2F36D4052955229E0EEC8815B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5">
    <w:name w:val="6D2387E6A68D437EAC2E122C12894A5625"/>
    <w:rsid w:val="008D7E4F"/>
    <w:pPr>
      <w:spacing w:after="200" w:line="276" w:lineRule="auto"/>
    </w:pPr>
    <w:rPr>
      <w:rFonts w:ascii="Calibri" w:eastAsia="Calibri" w:hAnsi="Calibri" w:cs="Times New Roman"/>
      <w:lang w:eastAsia="en-US"/>
    </w:rPr>
  </w:style>
  <w:style w:type="paragraph" w:customStyle="1" w:styleId="B077712132354B74824A066717B40AB925">
    <w:name w:val="B077712132354B74824A066717B40AB925"/>
    <w:rsid w:val="008D7E4F"/>
    <w:pPr>
      <w:spacing w:after="200" w:line="276" w:lineRule="auto"/>
    </w:pPr>
    <w:rPr>
      <w:rFonts w:ascii="Calibri" w:eastAsia="Calibri" w:hAnsi="Calibri" w:cs="Times New Roman"/>
      <w:lang w:eastAsia="en-US"/>
    </w:rPr>
  </w:style>
  <w:style w:type="paragraph" w:customStyle="1" w:styleId="1F72AEB9EA3F4073AB6D7E6D9278C8CD25">
    <w:name w:val="1F72AEB9EA3F4073AB6D7E6D9278C8CD25"/>
    <w:rsid w:val="008D7E4F"/>
    <w:pPr>
      <w:spacing w:after="200" w:line="276" w:lineRule="auto"/>
    </w:pPr>
    <w:rPr>
      <w:rFonts w:ascii="Calibri" w:eastAsia="Calibri" w:hAnsi="Calibri" w:cs="Times New Roman"/>
      <w:lang w:eastAsia="en-US"/>
    </w:rPr>
  </w:style>
  <w:style w:type="paragraph" w:customStyle="1" w:styleId="AE6AD8081A4B496FBAAB47EA5B141E2425">
    <w:name w:val="AE6AD8081A4B496FBAAB47EA5B141E2425"/>
    <w:rsid w:val="008D7E4F"/>
    <w:pPr>
      <w:spacing w:after="200" w:line="276" w:lineRule="auto"/>
    </w:pPr>
    <w:rPr>
      <w:rFonts w:ascii="Calibri" w:eastAsia="Calibri" w:hAnsi="Calibri" w:cs="Times New Roman"/>
      <w:lang w:eastAsia="en-US"/>
    </w:rPr>
  </w:style>
  <w:style w:type="paragraph" w:customStyle="1" w:styleId="4F1F38248BED41C8982C0F502397203622">
    <w:name w:val="4F1F38248BED41C8982C0F502397203622"/>
    <w:rsid w:val="003E45C3"/>
    <w:pPr>
      <w:spacing w:after="200" w:line="276" w:lineRule="auto"/>
    </w:pPr>
    <w:rPr>
      <w:rFonts w:ascii="Calibri" w:eastAsia="Calibri" w:hAnsi="Calibri" w:cs="Times New Roman"/>
      <w:lang w:eastAsia="en-US"/>
    </w:rPr>
  </w:style>
  <w:style w:type="paragraph" w:customStyle="1" w:styleId="EB665642A1874318B3172F000803012832">
    <w:name w:val="EB665642A1874318B3172F000803012832"/>
    <w:rsid w:val="003E45C3"/>
    <w:pPr>
      <w:spacing w:after="200" w:line="276" w:lineRule="auto"/>
    </w:pPr>
    <w:rPr>
      <w:rFonts w:ascii="Calibri" w:eastAsia="Calibri" w:hAnsi="Calibri" w:cs="Times New Roman"/>
      <w:lang w:eastAsia="en-US"/>
    </w:rPr>
  </w:style>
  <w:style w:type="paragraph" w:customStyle="1" w:styleId="0BED9AF8342C49C48A56ED0F648ABBA030">
    <w:name w:val="0BED9AF8342C49C48A56ED0F648ABBA030"/>
    <w:rsid w:val="003E45C3"/>
    <w:pPr>
      <w:spacing w:after="200" w:line="276" w:lineRule="auto"/>
    </w:pPr>
    <w:rPr>
      <w:rFonts w:ascii="Calibri" w:eastAsia="Calibri" w:hAnsi="Calibri" w:cs="Times New Roman"/>
      <w:lang w:eastAsia="en-US"/>
    </w:rPr>
  </w:style>
  <w:style w:type="paragraph" w:customStyle="1" w:styleId="A97DAD74A18A40DEA37DC61A81AFF31332">
    <w:name w:val="A97DAD74A18A40DEA37DC61A81AFF31332"/>
    <w:rsid w:val="003E45C3"/>
    <w:pPr>
      <w:spacing w:after="200" w:line="276" w:lineRule="auto"/>
    </w:pPr>
    <w:rPr>
      <w:rFonts w:ascii="Calibri" w:eastAsia="Calibri" w:hAnsi="Calibri" w:cs="Times New Roman"/>
      <w:lang w:eastAsia="en-US"/>
    </w:rPr>
  </w:style>
  <w:style w:type="paragraph" w:customStyle="1" w:styleId="3BE8647908AD4EFCB32AFB857B5D585D32">
    <w:name w:val="3BE8647908AD4EFCB32AFB857B5D585D32"/>
    <w:rsid w:val="003E45C3"/>
    <w:pPr>
      <w:spacing w:after="200" w:line="276" w:lineRule="auto"/>
    </w:pPr>
    <w:rPr>
      <w:rFonts w:ascii="Calibri" w:eastAsia="Calibri" w:hAnsi="Calibri" w:cs="Times New Roman"/>
      <w:lang w:eastAsia="en-US"/>
    </w:rPr>
  </w:style>
  <w:style w:type="paragraph" w:customStyle="1" w:styleId="9D54654057B444ABB330CF534CAC8FAA32">
    <w:name w:val="9D54654057B444ABB330CF534CAC8FAA32"/>
    <w:rsid w:val="003E45C3"/>
    <w:pPr>
      <w:spacing w:after="200" w:line="276" w:lineRule="auto"/>
    </w:pPr>
    <w:rPr>
      <w:rFonts w:ascii="Calibri" w:eastAsia="Calibri" w:hAnsi="Calibri" w:cs="Times New Roman"/>
      <w:lang w:eastAsia="en-US"/>
    </w:rPr>
  </w:style>
  <w:style w:type="paragraph" w:customStyle="1" w:styleId="9742BFF291A54061BAF82192C5C6C7FF22">
    <w:name w:val="9742BFF291A54061BAF82192C5C6C7FF22"/>
    <w:rsid w:val="003E45C3"/>
    <w:pPr>
      <w:spacing w:after="200" w:line="276" w:lineRule="auto"/>
    </w:pPr>
    <w:rPr>
      <w:rFonts w:ascii="Calibri" w:eastAsia="Calibri" w:hAnsi="Calibri" w:cs="Times New Roman"/>
      <w:lang w:eastAsia="en-US"/>
    </w:rPr>
  </w:style>
  <w:style w:type="paragraph" w:customStyle="1" w:styleId="921CEAF031A44C179DE942511F562AA028">
    <w:name w:val="921CEAF031A44C179DE942511F562AA028"/>
    <w:rsid w:val="003E45C3"/>
    <w:pPr>
      <w:spacing w:after="200" w:line="276" w:lineRule="auto"/>
    </w:pPr>
    <w:rPr>
      <w:rFonts w:ascii="Calibri" w:eastAsia="Calibri" w:hAnsi="Calibri" w:cs="Times New Roman"/>
      <w:lang w:eastAsia="en-US"/>
    </w:rPr>
  </w:style>
  <w:style w:type="paragraph" w:customStyle="1" w:styleId="58DFB0DD020F4BC58694305AA0BD080A28">
    <w:name w:val="58DFB0DD020F4BC58694305AA0BD080A28"/>
    <w:rsid w:val="003E45C3"/>
    <w:pPr>
      <w:spacing w:after="200" w:line="276" w:lineRule="auto"/>
    </w:pPr>
    <w:rPr>
      <w:rFonts w:ascii="Calibri" w:eastAsia="Calibri" w:hAnsi="Calibri" w:cs="Times New Roman"/>
      <w:lang w:eastAsia="en-US"/>
    </w:rPr>
  </w:style>
  <w:style w:type="paragraph" w:customStyle="1" w:styleId="122FDE7F6AFF41BAB0FE3EF535ABDE7631">
    <w:name w:val="122FDE7F6AFF41BAB0FE3EF535ABDE7631"/>
    <w:rsid w:val="003E45C3"/>
    <w:pPr>
      <w:spacing w:after="200" w:line="276" w:lineRule="auto"/>
    </w:pPr>
    <w:rPr>
      <w:rFonts w:ascii="Calibri" w:eastAsia="Calibri" w:hAnsi="Calibri" w:cs="Times New Roman"/>
      <w:lang w:eastAsia="en-US"/>
    </w:rPr>
  </w:style>
  <w:style w:type="paragraph" w:customStyle="1" w:styleId="C4D450C190CB4111A053EDAFECF3C84C31">
    <w:name w:val="C4D450C190CB4111A053EDAFECF3C84C31"/>
    <w:rsid w:val="003E45C3"/>
    <w:pPr>
      <w:spacing w:after="200" w:line="276" w:lineRule="auto"/>
    </w:pPr>
    <w:rPr>
      <w:rFonts w:ascii="Calibri" w:eastAsia="Calibri" w:hAnsi="Calibri" w:cs="Times New Roman"/>
      <w:lang w:eastAsia="en-US"/>
    </w:rPr>
  </w:style>
  <w:style w:type="paragraph" w:customStyle="1" w:styleId="85AC44DC157F4CF791E1500B845A56D127">
    <w:name w:val="85AC44DC157F4CF791E1500B845A56D127"/>
    <w:rsid w:val="003E45C3"/>
    <w:pPr>
      <w:spacing w:after="200" w:line="276" w:lineRule="auto"/>
    </w:pPr>
    <w:rPr>
      <w:rFonts w:ascii="Calibri" w:eastAsia="Calibri" w:hAnsi="Calibri" w:cs="Times New Roman"/>
      <w:lang w:eastAsia="en-US"/>
    </w:rPr>
  </w:style>
  <w:style w:type="paragraph" w:customStyle="1" w:styleId="8E54A024F637481482F5FD640B1639E226">
    <w:name w:val="8E54A024F637481482F5FD640B1639E226"/>
    <w:rsid w:val="003E45C3"/>
    <w:pPr>
      <w:spacing w:after="200" w:line="276" w:lineRule="auto"/>
    </w:pPr>
    <w:rPr>
      <w:rFonts w:ascii="Calibri" w:eastAsia="Calibri" w:hAnsi="Calibri" w:cs="Times New Roman"/>
      <w:lang w:eastAsia="en-US"/>
    </w:rPr>
  </w:style>
  <w:style w:type="paragraph" w:customStyle="1" w:styleId="ADF4CEE7EB694A168B8642ADBF4D613D6">
    <w:name w:val="ADF4CEE7EB694A168B8642ADBF4D613D6"/>
    <w:rsid w:val="003E45C3"/>
    <w:pPr>
      <w:spacing w:after="200" w:line="276" w:lineRule="auto"/>
    </w:pPr>
    <w:rPr>
      <w:rFonts w:ascii="Calibri" w:eastAsia="Calibri" w:hAnsi="Calibri" w:cs="Times New Roman"/>
      <w:lang w:eastAsia="en-US"/>
    </w:rPr>
  </w:style>
  <w:style w:type="paragraph" w:customStyle="1" w:styleId="0839279DE6924F9E8CDFF669AAD9FAFF26">
    <w:name w:val="0839279DE6924F9E8CDFF669AAD9FAFF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6">
    <w:name w:val="D91AEBD2F36D4052955229E0EEC8815B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6">
    <w:name w:val="6D2387E6A68D437EAC2E122C12894A5626"/>
    <w:rsid w:val="003E45C3"/>
    <w:pPr>
      <w:spacing w:after="200" w:line="276" w:lineRule="auto"/>
    </w:pPr>
    <w:rPr>
      <w:rFonts w:ascii="Calibri" w:eastAsia="Calibri" w:hAnsi="Calibri" w:cs="Times New Roman"/>
      <w:lang w:eastAsia="en-US"/>
    </w:rPr>
  </w:style>
  <w:style w:type="paragraph" w:customStyle="1" w:styleId="B077712132354B74824A066717B40AB926">
    <w:name w:val="B077712132354B74824A066717B40AB926"/>
    <w:rsid w:val="003E45C3"/>
    <w:pPr>
      <w:spacing w:after="200" w:line="276" w:lineRule="auto"/>
    </w:pPr>
    <w:rPr>
      <w:rFonts w:ascii="Calibri" w:eastAsia="Calibri" w:hAnsi="Calibri" w:cs="Times New Roman"/>
      <w:lang w:eastAsia="en-US"/>
    </w:rPr>
  </w:style>
  <w:style w:type="paragraph" w:customStyle="1" w:styleId="1F72AEB9EA3F4073AB6D7E6D9278C8CD26">
    <w:name w:val="1F72AEB9EA3F4073AB6D7E6D9278C8CD26"/>
    <w:rsid w:val="003E45C3"/>
    <w:pPr>
      <w:spacing w:after="200" w:line="276" w:lineRule="auto"/>
    </w:pPr>
    <w:rPr>
      <w:rFonts w:ascii="Calibri" w:eastAsia="Calibri" w:hAnsi="Calibri" w:cs="Times New Roman"/>
      <w:lang w:eastAsia="en-US"/>
    </w:rPr>
  </w:style>
  <w:style w:type="paragraph" w:customStyle="1" w:styleId="AE6AD8081A4B496FBAAB47EA5B141E2426">
    <w:name w:val="AE6AD8081A4B496FBAAB47EA5B141E2426"/>
    <w:rsid w:val="003E45C3"/>
    <w:pPr>
      <w:spacing w:after="200" w:line="276" w:lineRule="auto"/>
    </w:pPr>
    <w:rPr>
      <w:rFonts w:ascii="Calibri" w:eastAsia="Calibri" w:hAnsi="Calibri" w:cs="Times New Roman"/>
      <w:lang w:eastAsia="en-US"/>
    </w:rPr>
  </w:style>
  <w:style w:type="paragraph" w:customStyle="1" w:styleId="4F1F38248BED41C8982C0F502397203623">
    <w:name w:val="4F1F38248BED41C8982C0F502397203623"/>
    <w:rsid w:val="005A65A8"/>
    <w:pPr>
      <w:spacing w:after="200" w:line="276" w:lineRule="auto"/>
    </w:pPr>
    <w:rPr>
      <w:rFonts w:ascii="Calibri" w:eastAsia="Calibri" w:hAnsi="Calibri" w:cs="Times New Roman"/>
      <w:lang w:eastAsia="en-US"/>
    </w:rPr>
  </w:style>
  <w:style w:type="paragraph" w:customStyle="1" w:styleId="EB665642A1874318B3172F000803012833">
    <w:name w:val="EB665642A1874318B3172F000803012833"/>
    <w:rsid w:val="005A65A8"/>
    <w:pPr>
      <w:spacing w:after="200" w:line="276" w:lineRule="auto"/>
    </w:pPr>
    <w:rPr>
      <w:rFonts w:ascii="Calibri" w:eastAsia="Calibri" w:hAnsi="Calibri" w:cs="Times New Roman"/>
      <w:lang w:eastAsia="en-US"/>
    </w:rPr>
  </w:style>
  <w:style w:type="paragraph" w:customStyle="1" w:styleId="0BED9AF8342C49C48A56ED0F648ABBA031">
    <w:name w:val="0BED9AF8342C49C48A56ED0F648ABBA031"/>
    <w:rsid w:val="005A65A8"/>
    <w:pPr>
      <w:spacing w:after="200" w:line="276" w:lineRule="auto"/>
    </w:pPr>
    <w:rPr>
      <w:rFonts w:ascii="Calibri" w:eastAsia="Calibri" w:hAnsi="Calibri" w:cs="Times New Roman"/>
      <w:lang w:eastAsia="en-US"/>
    </w:rPr>
  </w:style>
  <w:style w:type="paragraph" w:customStyle="1" w:styleId="A97DAD74A18A40DEA37DC61A81AFF31333">
    <w:name w:val="A97DAD74A18A40DEA37DC61A81AFF31333"/>
    <w:rsid w:val="005A65A8"/>
    <w:pPr>
      <w:spacing w:after="200" w:line="276" w:lineRule="auto"/>
    </w:pPr>
    <w:rPr>
      <w:rFonts w:ascii="Calibri" w:eastAsia="Calibri" w:hAnsi="Calibri" w:cs="Times New Roman"/>
      <w:lang w:eastAsia="en-US"/>
    </w:rPr>
  </w:style>
  <w:style w:type="paragraph" w:customStyle="1" w:styleId="3BE8647908AD4EFCB32AFB857B5D585D33">
    <w:name w:val="3BE8647908AD4EFCB32AFB857B5D585D33"/>
    <w:rsid w:val="005A65A8"/>
    <w:pPr>
      <w:spacing w:after="200" w:line="276" w:lineRule="auto"/>
    </w:pPr>
    <w:rPr>
      <w:rFonts w:ascii="Calibri" w:eastAsia="Calibri" w:hAnsi="Calibri" w:cs="Times New Roman"/>
      <w:lang w:eastAsia="en-US"/>
    </w:rPr>
  </w:style>
  <w:style w:type="paragraph" w:customStyle="1" w:styleId="9D54654057B444ABB330CF534CAC8FAA33">
    <w:name w:val="9D54654057B444ABB330CF534CAC8FAA33"/>
    <w:rsid w:val="005A65A8"/>
    <w:pPr>
      <w:spacing w:after="200" w:line="276" w:lineRule="auto"/>
    </w:pPr>
    <w:rPr>
      <w:rFonts w:ascii="Calibri" w:eastAsia="Calibri" w:hAnsi="Calibri" w:cs="Times New Roman"/>
      <w:lang w:eastAsia="en-US"/>
    </w:rPr>
  </w:style>
  <w:style w:type="paragraph" w:customStyle="1" w:styleId="9742BFF291A54061BAF82192C5C6C7FF23">
    <w:name w:val="9742BFF291A54061BAF82192C5C6C7FF23"/>
    <w:rsid w:val="005A65A8"/>
    <w:pPr>
      <w:spacing w:after="200" w:line="276" w:lineRule="auto"/>
    </w:pPr>
    <w:rPr>
      <w:rFonts w:ascii="Calibri" w:eastAsia="Calibri" w:hAnsi="Calibri" w:cs="Times New Roman"/>
      <w:lang w:eastAsia="en-US"/>
    </w:rPr>
  </w:style>
  <w:style w:type="paragraph" w:customStyle="1" w:styleId="921CEAF031A44C179DE942511F562AA029">
    <w:name w:val="921CEAF031A44C179DE942511F562AA029"/>
    <w:rsid w:val="005A65A8"/>
    <w:pPr>
      <w:spacing w:after="200" w:line="276" w:lineRule="auto"/>
    </w:pPr>
    <w:rPr>
      <w:rFonts w:ascii="Calibri" w:eastAsia="Calibri" w:hAnsi="Calibri" w:cs="Times New Roman"/>
      <w:lang w:eastAsia="en-US"/>
    </w:rPr>
  </w:style>
  <w:style w:type="paragraph" w:customStyle="1" w:styleId="58DFB0DD020F4BC58694305AA0BD080A29">
    <w:name w:val="58DFB0DD020F4BC58694305AA0BD080A29"/>
    <w:rsid w:val="005A65A8"/>
    <w:pPr>
      <w:spacing w:after="200" w:line="276" w:lineRule="auto"/>
    </w:pPr>
    <w:rPr>
      <w:rFonts w:ascii="Calibri" w:eastAsia="Calibri" w:hAnsi="Calibri" w:cs="Times New Roman"/>
      <w:lang w:eastAsia="en-US"/>
    </w:rPr>
  </w:style>
  <w:style w:type="paragraph" w:customStyle="1" w:styleId="122FDE7F6AFF41BAB0FE3EF535ABDE7632">
    <w:name w:val="122FDE7F6AFF41BAB0FE3EF535ABDE7632"/>
    <w:rsid w:val="005A65A8"/>
    <w:pPr>
      <w:spacing w:after="200" w:line="276" w:lineRule="auto"/>
    </w:pPr>
    <w:rPr>
      <w:rFonts w:ascii="Calibri" w:eastAsia="Calibri" w:hAnsi="Calibri" w:cs="Times New Roman"/>
      <w:lang w:eastAsia="en-US"/>
    </w:rPr>
  </w:style>
  <w:style w:type="paragraph" w:customStyle="1" w:styleId="C4D450C190CB4111A053EDAFECF3C84C32">
    <w:name w:val="C4D450C190CB4111A053EDAFECF3C84C32"/>
    <w:rsid w:val="005A65A8"/>
    <w:pPr>
      <w:spacing w:after="200" w:line="276" w:lineRule="auto"/>
    </w:pPr>
    <w:rPr>
      <w:rFonts w:ascii="Calibri" w:eastAsia="Calibri" w:hAnsi="Calibri" w:cs="Times New Roman"/>
      <w:lang w:eastAsia="en-US"/>
    </w:rPr>
  </w:style>
  <w:style w:type="paragraph" w:customStyle="1" w:styleId="85AC44DC157F4CF791E1500B845A56D128">
    <w:name w:val="85AC44DC157F4CF791E1500B845A56D128"/>
    <w:rsid w:val="005A65A8"/>
    <w:pPr>
      <w:spacing w:after="200" w:line="276" w:lineRule="auto"/>
    </w:pPr>
    <w:rPr>
      <w:rFonts w:ascii="Calibri" w:eastAsia="Calibri" w:hAnsi="Calibri" w:cs="Times New Roman"/>
      <w:lang w:eastAsia="en-US"/>
    </w:rPr>
  </w:style>
  <w:style w:type="paragraph" w:customStyle="1" w:styleId="8E54A024F637481482F5FD640B1639E227">
    <w:name w:val="8E54A024F637481482F5FD640B1639E227"/>
    <w:rsid w:val="005A65A8"/>
    <w:pPr>
      <w:spacing w:after="200" w:line="276" w:lineRule="auto"/>
    </w:pPr>
    <w:rPr>
      <w:rFonts w:ascii="Calibri" w:eastAsia="Calibri" w:hAnsi="Calibri" w:cs="Times New Roman"/>
      <w:lang w:eastAsia="en-US"/>
    </w:rPr>
  </w:style>
  <w:style w:type="paragraph" w:customStyle="1" w:styleId="ADF4CEE7EB694A168B8642ADBF4D613D7">
    <w:name w:val="ADF4CEE7EB694A168B8642ADBF4D613D7"/>
    <w:rsid w:val="005A65A8"/>
    <w:pPr>
      <w:spacing w:after="200" w:line="276" w:lineRule="auto"/>
    </w:pPr>
    <w:rPr>
      <w:rFonts w:ascii="Calibri" w:eastAsia="Calibri" w:hAnsi="Calibri" w:cs="Times New Roman"/>
      <w:lang w:eastAsia="en-US"/>
    </w:rPr>
  </w:style>
  <w:style w:type="paragraph" w:customStyle="1" w:styleId="0839279DE6924F9E8CDFF669AAD9FAFF27">
    <w:name w:val="0839279DE6924F9E8CDFF669AAD9FAFF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7">
    <w:name w:val="D91AEBD2F36D4052955229E0EEC8815B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7">
    <w:name w:val="6D2387E6A68D437EAC2E122C12894A5627"/>
    <w:rsid w:val="005A65A8"/>
    <w:pPr>
      <w:spacing w:after="200" w:line="276" w:lineRule="auto"/>
    </w:pPr>
    <w:rPr>
      <w:rFonts w:ascii="Calibri" w:eastAsia="Calibri" w:hAnsi="Calibri" w:cs="Times New Roman"/>
      <w:lang w:eastAsia="en-US"/>
    </w:rPr>
  </w:style>
  <w:style w:type="paragraph" w:customStyle="1" w:styleId="B077712132354B74824A066717B40AB927">
    <w:name w:val="B077712132354B74824A066717B40AB927"/>
    <w:rsid w:val="005A65A8"/>
    <w:pPr>
      <w:spacing w:after="200" w:line="276" w:lineRule="auto"/>
    </w:pPr>
    <w:rPr>
      <w:rFonts w:ascii="Calibri" w:eastAsia="Calibri" w:hAnsi="Calibri" w:cs="Times New Roman"/>
      <w:lang w:eastAsia="en-US"/>
    </w:rPr>
  </w:style>
  <w:style w:type="paragraph" w:customStyle="1" w:styleId="1F72AEB9EA3F4073AB6D7E6D9278C8CD27">
    <w:name w:val="1F72AEB9EA3F4073AB6D7E6D9278C8CD27"/>
    <w:rsid w:val="005A65A8"/>
    <w:pPr>
      <w:spacing w:after="200" w:line="276" w:lineRule="auto"/>
    </w:pPr>
    <w:rPr>
      <w:rFonts w:ascii="Calibri" w:eastAsia="Calibri" w:hAnsi="Calibri" w:cs="Times New Roman"/>
      <w:lang w:eastAsia="en-US"/>
    </w:rPr>
  </w:style>
  <w:style w:type="paragraph" w:customStyle="1" w:styleId="AE6AD8081A4B496FBAAB47EA5B141E2427">
    <w:name w:val="AE6AD8081A4B496FBAAB47EA5B141E2427"/>
    <w:rsid w:val="005A65A8"/>
    <w:pPr>
      <w:spacing w:after="200" w:line="276" w:lineRule="auto"/>
    </w:pPr>
    <w:rPr>
      <w:rFonts w:ascii="Calibri" w:eastAsia="Calibri" w:hAnsi="Calibri" w:cs="Times New Roman"/>
      <w:lang w:eastAsia="en-US"/>
    </w:rPr>
  </w:style>
  <w:style w:type="paragraph" w:customStyle="1" w:styleId="4F1F38248BED41C8982C0F502397203624">
    <w:name w:val="4F1F38248BED41C8982C0F502397203624"/>
    <w:rsid w:val="001A685B"/>
    <w:pPr>
      <w:spacing w:after="200" w:line="276" w:lineRule="auto"/>
    </w:pPr>
    <w:rPr>
      <w:rFonts w:ascii="Calibri" w:eastAsia="Calibri" w:hAnsi="Calibri" w:cs="Times New Roman"/>
      <w:lang w:eastAsia="en-US"/>
    </w:rPr>
  </w:style>
  <w:style w:type="paragraph" w:customStyle="1" w:styleId="EB665642A1874318B3172F000803012834">
    <w:name w:val="EB665642A1874318B3172F000803012834"/>
    <w:rsid w:val="001A685B"/>
    <w:pPr>
      <w:spacing w:after="200" w:line="276" w:lineRule="auto"/>
    </w:pPr>
    <w:rPr>
      <w:rFonts w:ascii="Calibri" w:eastAsia="Calibri" w:hAnsi="Calibri" w:cs="Times New Roman"/>
      <w:lang w:eastAsia="en-US"/>
    </w:rPr>
  </w:style>
  <w:style w:type="paragraph" w:customStyle="1" w:styleId="0BED9AF8342C49C48A56ED0F648ABBA032">
    <w:name w:val="0BED9AF8342C49C48A56ED0F648ABBA032"/>
    <w:rsid w:val="001A685B"/>
    <w:pPr>
      <w:spacing w:after="200" w:line="276" w:lineRule="auto"/>
    </w:pPr>
    <w:rPr>
      <w:rFonts w:ascii="Calibri" w:eastAsia="Calibri" w:hAnsi="Calibri" w:cs="Times New Roman"/>
      <w:lang w:eastAsia="en-US"/>
    </w:rPr>
  </w:style>
  <w:style w:type="paragraph" w:customStyle="1" w:styleId="A97DAD74A18A40DEA37DC61A81AFF31334">
    <w:name w:val="A97DAD74A18A40DEA37DC61A81AFF31334"/>
    <w:rsid w:val="001A685B"/>
    <w:pPr>
      <w:spacing w:after="200" w:line="276" w:lineRule="auto"/>
    </w:pPr>
    <w:rPr>
      <w:rFonts w:ascii="Calibri" w:eastAsia="Calibri" w:hAnsi="Calibri" w:cs="Times New Roman"/>
      <w:lang w:eastAsia="en-US"/>
    </w:rPr>
  </w:style>
  <w:style w:type="paragraph" w:customStyle="1" w:styleId="3BE8647908AD4EFCB32AFB857B5D585D34">
    <w:name w:val="3BE8647908AD4EFCB32AFB857B5D585D34"/>
    <w:rsid w:val="001A685B"/>
    <w:pPr>
      <w:spacing w:after="200" w:line="276" w:lineRule="auto"/>
    </w:pPr>
    <w:rPr>
      <w:rFonts w:ascii="Calibri" w:eastAsia="Calibri" w:hAnsi="Calibri" w:cs="Times New Roman"/>
      <w:lang w:eastAsia="en-US"/>
    </w:rPr>
  </w:style>
  <w:style w:type="paragraph" w:customStyle="1" w:styleId="9D54654057B444ABB330CF534CAC8FAA34">
    <w:name w:val="9D54654057B444ABB330CF534CAC8FAA34"/>
    <w:rsid w:val="001A685B"/>
    <w:pPr>
      <w:spacing w:after="200" w:line="276" w:lineRule="auto"/>
    </w:pPr>
    <w:rPr>
      <w:rFonts w:ascii="Calibri" w:eastAsia="Calibri" w:hAnsi="Calibri" w:cs="Times New Roman"/>
      <w:lang w:eastAsia="en-US"/>
    </w:rPr>
  </w:style>
  <w:style w:type="paragraph" w:customStyle="1" w:styleId="9742BFF291A54061BAF82192C5C6C7FF24">
    <w:name w:val="9742BFF291A54061BAF82192C5C6C7FF24"/>
    <w:rsid w:val="001A685B"/>
    <w:pPr>
      <w:spacing w:after="200" w:line="276" w:lineRule="auto"/>
    </w:pPr>
    <w:rPr>
      <w:rFonts w:ascii="Calibri" w:eastAsia="Calibri" w:hAnsi="Calibri" w:cs="Times New Roman"/>
      <w:lang w:eastAsia="en-US"/>
    </w:rPr>
  </w:style>
  <w:style w:type="paragraph" w:customStyle="1" w:styleId="921CEAF031A44C179DE942511F562AA030">
    <w:name w:val="921CEAF031A44C179DE942511F562AA030"/>
    <w:rsid w:val="001A685B"/>
    <w:pPr>
      <w:spacing w:after="200" w:line="276" w:lineRule="auto"/>
    </w:pPr>
    <w:rPr>
      <w:rFonts w:ascii="Calibri" w:eastAsia="Calibri" w:hAnsi="Calibri" w:cs="Times New Roman"/>
      <w:lang w:eastAsia="en-US"/>
    </w:rPr>
  </w:style>
  <w:style w:type="paragraph" w:customStyle="1" w:styleId="58DFB0DD020F4BC58694305AA0BD080A30">
    <w:name w:val="58DFB0DD020F4BC58694305AA0BD080A30"/>
    <w:rsid w:val="001A685B"/>
    <w:pPr>
      <w:spacing w:after="200" w:line="276" w:lineRule="auto"/>
    </w:pPr>
    <w:rPr>
      <w:rFonts w:ascii="Calibri" w:eastAsia="Calibri" w:hAnsi="Calibri" w:cs="Times New Roman"/>
      <w:lang w:eastAsia="en-US"/>
    </w:rPr>
  </w:style>
  <w:style w:type="paragraph" w:customStyle="1" w:styleId="122FDE7F6AFF41BAB0FE3EF535ABDE7633">
    <w:name w:val="122FDE7F6AFF41BAB0FE3EF535ABDE7633"/>
    <w:rsid w:val="001A685B"/>
    <w:pPr>
      <w:spacing w:after="200" w:line="276" w:lineRule="auto"/>
    </w:pPr>
    <w:rPr>
      <w:rFonts w:ascii="Calibri" w:eastAsia="Calibri" w:hAnsi="Calibri" w:cs="Times New Roman"/>
      <w:lang w:eastAsia="en-US"/>
    </w:rPr>
  </w:style>
  <w:style w:type="paragraph" w:customStyle="1" w:styleId="C4D450C190CB4111A053EDAFECF3C84C33">
    <w:name w:val="C4D450C190CB4111A053EDAFECF3C84C33"/>
    <w:rsid w:val="001A685B"/>
    <w:pPr>
      <w:spacing w:after="200" w:line="276" w:lineRule="auto"/>
    </w:pPr>
    <w:rPr>
      <w:rFonts w:ascii="Calibri" w:eastAsia="Calibri" w:hAnsi="Calibri" w:cs="Times New Roman"/>
      <w:lang w:eastAsia="en-US"/>
    </w:rPr>
  </w:style>
  <w:style w:type="paragraph" w:customStyle="1" w:styleId="85AC44DC157F4CF791E1500B845A56D129">
    <w:name w:val="85AC44DC157F4CF791E1500B845A56D129"/>
    <w:rsid w:val="001A685B"/>
    <w:pPr>
      <w:spacing w:after="200" w:line="276" w:lineRule="auto"/>
    </w:pPr>
    <w:rPr>
      <w:rFonts w:ascii="Calibri" w:eastAsia="Calibri" w:hAnsi="Calibri" w:cs="Times New Roman"/>
      <w:lang w:eastAsia="en-US"/>
    </w:rPr>
  </w:style>
  <w:style w:type="paragraph" w:customStyle="1" w:styleId="8E54A024F637481482F5FD640B1639E228">
    <w:name w:val="8E54A024F637481482F5FD640B1639E228"/>
    <w:rsid w:val="001A685B"/>
    <w:pPr>
      <w:spacing w:after="200" w:line="276" w:lineRule="auto"/>
    </w:pPr>
    <w:rPr>
      <w:rFonts w:ascii="Calibri" w:eastAsia="Calibri" w:hAnsi="Calibri" w:cs="Times New Roman"/>
      <w:lang w:eastAsia="en-US"/>
    </w:rPr>
  </w:style>
  <w:style w:type="paragraph" w:customStyle="1" w:styleId="ADF4CEE7EB694A168B8642ADBF4D613D8">
    <w:name w:val="ADF4CEE7EB694A168B8642ADBF4D613D8"/>
    <w:rsid w:val="001A685B"/>
    <w:pPr>
      <w:spacing w:after="200" w:line="276" w:lineRule="auto"/>
    </w:pPr>
    <w:rPr>
      <w:rFonts w:ascii="Calibri" w:eastAsia="Calibri" w:hAnsi="Calibri" w:cs="Times New Roman"/>
      <w:lang w:eastAsia="en-US"/>
    </w:rPr>
  </w:style>
  <w:style w:type="paragraph" w:customStyle="1" w:styleId="0839279DE6924F9E8CDFF669AAD9FAFF28">
    <w:name w:val="0839279DE6924F9E8CDFF669AAD9FAFF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8">
    <w:name w:val="D91AEBD2F36D4052955229E0EEC8815B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8">
    <w:name w:val="6D2387E6A68D437EAC2E122C12894A5628"/>
    <w:rsid w:val="001A685B"/>
    <w:pPr>
      <w:spacing w:after="200" w:line="276" w:lineRule="auto"/>
    </w:pPr>
    <w:rPr>
      <w:rFonts w:ascii="Calibri" w:eastAsia="Calibri" w:hAnsi="Calibri" w:cs="Times New Roman"/>
      <w:lang w:eastAsia="en-US"/>
    </w:rPr>
  </w:style>
  <w:style w:type="paragraph" w:customStyle="1" w:styleId="B077712132354B74824A066717B40AB928">
    <w:name w:val="B077712132354B74824A066717B40AB928"/>
    <w:rsid w:val="001A685B"/>
    <w:pPr>
      <w:spacing w:after="200" w:line="276" w:lineRule="auto"/>
    </w:pPr>
    <w:rPr>
      <w:rFonts w:ascii="Calibri" w:eastAsia="Calibri" w:hAnsi="Calibri" w:cs="Times New Roman"/>
      <w:lang w:eastAsia="en-US"/>
    </w:rPr>
  </w:style>
  <w:style w:type="paragraph" w:customStyle="1" w:styleId="1F72AEB9EA3F4073AB6D7E6D9278C8CD28">
    <w:name w:val="1F72AEB9EA3F4073AB6D7E6D9278C8CD28"/>
    <w:rsid w:val="001A685B"/>
    <w:pPr>
      <w:spacing w:after="200" w:line="276" w:lineRule="auto"/>
    </w:pPr>
    <w:rPr>
      <w:rFonts w:ascii="Calibri" w:eastAsia="Calibri" w:hAnsi="Calibri" w:cs="Times New Roman"/>
      <w:lang w:eastAsia="en-US"/>
    </w:rPr>
  </w:style>
  <w:style w:type="paragraph" w:customStyle="1" w:styleId="AE6AD8081A4B496FBAAB47EA5B141E2428">
    <w:name w:val="AE6AD8081A4B496FBAAB47EA5B141E2428"/>
    <w:rsid w:val="001A685B"/>
    <w:pPr>
      <w:spacing w:after="200" w:line="276" w:lineRule="auto"/>
    </w:pPr>
    <w:rPr>
      <w:rFonts w:ascii="Calibri" w:eastAsia="Calibri" w:hAnsi="Calibri" w:cs="Times New Roman"/>
      <w:lang w:eastAsia="en-US"/>
    </w:rPr>
  </w:style>
  <w:style w:type="paragraph" w:customStyle="1" w:styleId="4F1F38248BED41C8982C0F502397203625">
    <w:name w:val="4F1F38248BED41C8982C0F502397203625"/>
    <w:rsid w:val="00787989"/>
    <w:pPr>
      <w:spacing w:after="200" w:line="276" w:lineRule="auto"/>
    </w:pPr>
    <w:rPr>
      <w:rFonts w:ascii="Calibri" w:eastAsia="Calibri" w:hAnsi="Calibri" w:cs="Times New Roman"/>
      <w:lang w:eastAsia="en-US"/>
    </w:rPr>
  </w:style>
  <w:style w:type="paragraph" w:customStyle="1" w:styleId="EB665642A1874318B3172F000803012835">
    <w:name w:val="EB665642A1874318B3172F000803012835"/>
    <w:rsid w:val="00787989"/>
    <w:pPr>
      <w:spacing w:after="200" w:line="276" w:lineRule="auto"/>
    </w:pPr>
    <w:rPr>
      <w:rFonts w:ascii="Calibri" w:eastAsia="Calibri" w:hAnsi="Calibri" w:cs="Times New Roman"/>
      <w:lang w:eastAsia="en-US"/>
    </w:rPr>
  </w:style>
  <w:style w:type="paragraph" w:customStyle="1" w:styleId="0BED9AF8342C49C48A56ED0F648ABBA033">
    <w:name w:val="0BED9AF8342C49C48A56ED0F648ABBA033"/>
    <w:rsid w:val="00787989"/>
    <w:pPr>
      <w:spacing w:after="200" w:line="276" w:lineRule="auto"/>
    </w:pPr>
    <w:rPr>
      <w:rFonts w:ascii="Calibri" w:eastAsia="Calibri" w:hAnsi="Calibri" w:cs="Times New Roman"/>
      <w:lang w:eastAsia="en-US"/>
    </w:rPr>
  </w:style>
  <w:style w:type="paragraph" w:customStyle="1" w:styleId="A97DAD74A18A40DEA37DC61A81AFF31335">
    <w:name w:val="A97DAD74A18A40DEA37DC61A81AFF31335"/>
    <w:rsid w:val="00787989"/>
    <w:pPr>
      <w:spacing w:after="200" w:line="276" w:lineRule="auto"/>
    </w:pPr>
    <w:rPr>
      <w:rFonts w:ascii="Calibri" w:eastAsia="Calibri" w:hAnsi="Calibri" w:cs="Times New Roman"/>
      <w:lang w:eastAsia="en-US"/>
    </w:rPr>
  </w:style>
  <w:style w:type="paragraph" w:customStyle="1" w:styleId="3BE8647908AD4EFCB32AFB857B5D585D35">
    <w:name w:val="3BE8647908AD4EFCB32AFB857B5D585D35"/>
    <w:rsid w:val="00787989"/>
    <w:pPr>
      <w:spacing w:after="200" w:line="276" w:lineRule="auto"/>
    </w:pPr>
    <w:rPr>
      <w:rFonts w:ascii="Calibri" w:eastAsia="Calibri" w:hAnsi="Calibri" w:cs="Times New Roman"/>
      <w:lang w:eastAsia="en-US"/>
    </w:rPr>
  </w:style>
  <w:style w:type="paragraph" w:customStyle="1" w:styleId="9D54654057B444ABB330CF534CAC8FAA35">
    <w:name w:val="9D54654057B444ABB330CF534CAC8FAA35"/>
    <w:rsid w:val="00787989"/>
    <w:pPr>
      <w:spacing w:after="200" w:line="276" w:lineRule="auto"/>
    </w:pPr>
    <w:rPr>
      <w:rFonts w:ascii="Calibri" w:eastAsia="Calibri" w:hAnsi="Calibri" w:cs="Times New Roman"/>
      <w:lang w:eastAsia="en-US"/>
    </w:rPr>
  </w:style>
  <w:style w:type="paragraph" w:customStyle="1" w:styleId="9742BFF291A54061BAF82192C5C6C7FF25">
    <w:name w:val="9742BFF291A54061BAF82192C5C6C7FF25"/>
    <w:rsid w:val="00787989"/>
    <w:pPr>
      <w:spacing w:after="200" w:line="276" w:lineRule="auto"/>
    </w:pPr>
    <w:rPr>
      <w:rFonts w:ascii="Calibri" w:eastAsia="Calibri" w:hAnsi="Calibri" w:cs="Times New Roman"/>
      <w:lang w:eastAsia="en-US"/>
    </w:rPr>
  </w:style>
  <w:style w:type="paragraph" w:customStyle="1" w:styleId="921CEAF031A44C179DE942511F562AA031">
    <w:name w:val="921CEAF031A44C179DE942511F562AA031"/>
    <w:rsid w:val="00787989"/>
    <w:pPr>
      <w:spacing w:after="200" w:line="276" w:lineRule="auto"/>
    </w:pPr>
    <w:rPr>
      <w:rFonts w:ascii="Calibri" w:eastAsia="Calibri" w:hAnsi="Calibri" w:cs="Times New Roman"/>
      <w:lang w:eastAsia="en-US"/>
    </w:rPr>
  </w:style>
  <w:style w:type="paragraph" w:customStyle="1" w:styleId="58DFB0DD020F4BC58694305AA0BD080A31">
    <w:name w:val="58DFB0DD020F4BC58694305AA0BD080A31"/>
    <w:rsid w:val="00787989"/>
    <w:pPr>
      <w:spacing w:after="200" w:line="276" w:lineRule="auto"/>
    </w:pPr>
    <w:rPr>
      <w:rFonts w:ascii="Calibri" w:eastAsia="Calibri" w:hAnsi="Calibri" w:cs="Times New Roman"/>
      <w:lang w:eastAsia="en-US"/>
    </w:rPr>
  </w:style>
  <w:style w:type="paragraph" w:customStyle="1" w:styleId="122FDE7F6AFF41BAB0FE3EF535ABDE7634">
    <w:name w:val="122FDE7F6AFF41BAB0FE3EF535ABDE7634"/>
    <w:rsid w:val="00787989"/>
    <w:pPr>
      <w:spacing w:after="200" w:line="276" w:lineRule="auto"/>
    </w:pPr>
    <w:rPr>
      <w:rFonts w:ascii="Calibri" w:eastAsia="Calibri" w:hAnsi="Calibri" w:cs="Times New Roman"/>
      <w:lang w:eastAsia="en-US"/>
    </w:rPr>
  </w:style>
  <w:style w:type="paragraph" w:customStyle="1" w:styleId="C4D450C190CB4111A053EDAFECF3C84C34">
    <w:name w:val="C4D450C190CB4111A053EDAFECF3C84C34"/>
    <w:rsid w:val="00787989"/>
    <w:pPr>
      <w:spacing w:after="200" w:line="276" w:lineRule="auto"/>
    </w:pPr>
    <w:rPr>
      <w:rFonts w:ascii="Calibri" w:eastAsia="Calibri" w:hAnsi="Calibri" w:cs="Times New Roman"/>
      <w:lang w:eastAsia="en-US"/>
    </w:rPr>
  </w:style>
  <w:style w:type="paragraph" w:customStyle="1" w:styleId="85AC44DC157F4CF791E1500B845A56D130">
    <w:name w:val="85AC44DC157F4CF791E1500B845A56D130"/>
    <w:rsid w:val="00787989"/>
    <w:pPr>
      <w:spacing w:after="200" w:line="276" w:lineRule="auto"/>
    </w:pPr>
    <w:rPr>
      <w:rFonts w:ascii="Calibri" w:eastAsia="Calibri" w:hAnsi="Calibri" w:cs="Times New Roman"/>
      <w:lang w:eastAsia="en-US"/>
    </w:rPr>
  </w:style>
  <w:style w:type="paragraph" w:customStyle="1" w:styleId="8E54A024F637481482F5FD640B1639E229">
    <w:name w:val="8E54A024F637481482F5FD640B1639E229"/>
    <w:rsid w:val="00787989"/>
    <w:pPr>
      <w:spacing w:after="200" w:line="276" w:lineRule="auto"/>
    </w:pPr>
    <w:rPr>
      <w:rFonts w:ascii="Calibri" w:eastAsia="Calibri" w:hAnsi="Calibri" w:cs="Times New Roman"/>
      <w:lang w:eastAsia="en-US"/>
    </w:rPr>
  </w:style>
  <w:style w:type="paragraph" w:customStyle="1" w:styleId="ADF4CEE7EB694A168B8642ADBF4D613D9">
    <w:name w:val="ADF4CEE7EB694A168B8642ADBF4D613D9"/>
    <w:rsid w:val="00787989"/>
    <w:pPr>
      <w:spacing w:after="200" w:line="276" w:lineRule="auto"/>
    </w:pPr>
    <w:rPr>
      <w:rFonts w:ascii="Calibri" w:eastAsia="Calibri" w:hAnsi="Calibri" w:cs="Times New Roman"/>
      <w:lang w:eastAsia="en-US"/>
    </w:rPr>
  </w:style>
  <w:style w:type="paragraph" w:customStyle="1" w:styleId="0839279DE6924F9E8CDFF669AAD9FAFF29">
    <w:name w:val="0839279DE6924F9E8CDFF669AAD9FAFF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9">
    <w:name w:val="D91AEBD2F36D4052955229E0EEC8815B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9">
    <w:name w:val="6D2387E6A68D437EAC2E122C12894A5629"/>
    <w:rsid w:val="00787989"/>
    <w:pPr>
      <w:spacing w:after="200" w:line="276" w:lineRule="auto"/>
    </w:pPr>
    <w:rPr>
      <w:rFonts w:ascii="Calibri" w:eastAsia="Calibri" w:hAnsi="Calibri" w:cs="Times New Roman"/>
      <w:lang w:eastAsia="en-US"/>
    </w:rPr>
  </w:style>
  <w:style w:type="paragraph" w:customStyle="1" w:styleId="B077712132354B74824A066717B40AB929">
    <w:name w:val="B077712132354B74824A066717B40AB929"/>
    <w:rsid w:val="00787989"/>
    <w:pPr>
      <w:spacing w:after="200" w:line="276" w:lineRule="auto"/>
    </w:pPr>
    <w:rPr>
      <w:rFonts w:ascii="Calibri" w:eastAsia="Calibri" w:hAnsi="Calibri" w:cs="Times New Roman"/>
      <w:lang w:eastAsia="en-US"/>
    </w:rPr>
  </w:style>
  <w:style w:type="paragraph" w:customStyle="1" w:styleId="1F72AEB9EA3F4073AB6D7E6D9278C8CD29">
    <w:name w:val="1F72AEB9EA3F4073AB6D7E6D9278C8CD29"/>
    <w:rsid w:val="00787989"/>
    <w:pPr>
      <w:spacing w:after="200" w:line="276" w:lineRule="auto"/>
    </w:pPr>
    <w:rPr>
      <w:rFonts w:ascii="Calibri" w:eastAsia="Calibri" w:hAnsi="Calibri" w:cs="Times New Roman"/>
      <w:lang w:eastAsia="en-US"/>
    </w:rPr>
  </w:style>
  <w:style w:type="paragraph" w:customStyle="1" w:styleId="AE6AD8081A4B496FBAAB47EA5B141E2429">
    <w:name w:val="AE6AD8081A4B496FBAAB47EA5B141E2429"/>
    <w:rsid w:val="00787989"/>
    <w:pPr>
      <w:spacing w:after="200" w:line="276" w:lineRule="auto"/>
    </w:pPr>
    <w:rPr>
      <w:rFonts w:ascii="Calibri" w:eastAsia="Calibri" w:hAnsi="Calibri" w:cs="Times New Roman"/>
      <w:lang w:eastAsia="en-US"/>
    </w:rPr>
  </w:style>
  <w:style w:type="paragraph" w:customStyle="1" w:styleId="4F1F38248BED41C8982C0F502397203626">
    <w:name w:val="4F1F38248BED41C8982C0F502397203626"/>
    <w:rsid w:val="00787989"/>
    <w:pPr>
      <w:spacing w:after="200" w:line="276" w:lineRule="auto"/>
    </w:pPr>
    <w:rPr>
      <w:rFonts w:ascii="Calibri" w:eastAsia="Calibri" w:hAnsi="Calibri" w:cs="Times New Roman"/>
      <w:lang w:eastAsia="en-US"/>
    </w:rPr>
  </w:style>
  <w:style w:type="paragraph" w:customStyle="1" w:styleId="EB665642A1874318B3172F000803012836">
    <w:name w:val="EB665642A1874318B3172F000803012836"/>
    <w:rsid w:val="00787989"/>
    <w:pPr>
      <w:spacing w:after="200" w:line="276" w:lineRule="auto"/>
    </w:pPr>
    <w:rPr>
      <w:rFonts w:ascii="Calibri" w:eastAsia="Calibri" w:hAnsi="Calibri" w:cs="Times New Roman"/>
      <w:lang w:eastAsia="en-US"/>
    </w:rPr>
  </w:style>
  <w:style w:type="paragraph" w:customStyle="1" w:styleId="0BED9AF8342C49C48A56ED0F648ABBA034">
    <w:name w:val="0BED9AF8342C49C48A56ED0F648ABBA034"/>
    <w:rsid w:val="00787989"/>
    <w:pPr>
      <w:spacing w:after="200" w:line="276" w:lineRule="auto"/>
    </w:pPr>
    <w:rPr>
      <w:rFonts w:ascii="Calibri" w:eastAsia="Calibri" w:hAnsi="Calibri" w:cs="Times New Roman"/>
      <w:lang w:eastAsia="en-US"/>
    </w:rPr>
  </w:style>
  <w:style w:type="paragraph" w:customStyle="1" w:styleId="A97DAD74A18A40DEA37DC61A81AFF31336">
    <w:name w:val="A97DAD74A18A40DEA37DC61A81AFF31336"/>
    <w:rsid w:val="00787989"/>
    <w:pPr>
      <w:spacing w:after="200" w:line="276" w:lineRule="auto"/>
    </w:pPr>
    <w:rPr>
      <w:rFonts w:ascii="Calibri" w:eastAsia="Calibri" w:hAnsi="Calibri" w:cs="Times New Roman"/>
      <w:lang w:eastAsia="en-US"/>
    </w:rPr>
  </w:style>
  <w:style w:type="paragraph" w:customStyle="1" w:styleId="3BE8647908AD4EFCB32AFB857B5D585D36">
    <w:name w:val="3BE8647908AD4EFCB32AFB857B5D585D36"/>
    <w:rsid w:val="00787989"/>
    <w:pPr>
      <w:spacing w:after="200" w:line="276" w:lineRule="auto"/>
    </w:pPr>
    <w:rPr>
      <w:rFonts w:ascii="Calibri" w:eastAsia="Calibri" w:hAnsi="Calibri" w:cs="Times New Roman"/>
      <w:lang w:eastAsia="en-US"/>
    </w:rPr>
  </w:style>
  <w:style w:type="paragraph" w:customStyle="1" w:styleId="9D54654057B444ABB330CF534CAC8FAA36">
    <w:name w:val="9D54654057B444ABB330CF534CAC8FAA36"/>
    <w:rsid w:val="00787989"/>
    <w:pPr>
      <w:spacing w:after="200" w:line="276" w:lineRule="auto"/>
    </w:pPr>
    <w:rPr>
      <w:rFonts w:ascii="Calibri" w:eastAsia="Calibri" w:hAnsi="Calibri" w:cs="Times New Roman"/>
      <w:lang w:eastAsia="en-US"/>
    </w:rPr>
  </w:style>
  <w:style w:type="paragraph" w:customStyle="1" w:styleId="9742BFF291A54061BAF82192C5C6C7FF26">
    <w:name w:val="9742BFF291A54061BAF82192C5C6C7FF26"/>
    <w:rsid w:val="00787989"/>
    <w:pPr>
      <w:spacing w:after="200" w:line="276" w:lineRule="auto"/>
    </w:pPr>
    <w:rPr>
      <w:rFonts w:ascii="Calibri" w:eastAsia="Calibri" w:hAnsi="Calibri" w:cs="Times New Roman"/>
      <w:lang w:eastAsia="en-US"/>
    </w:rPr>
  </w:style>
  <w:style w:type="paragraph" w:customStyle="1" w:styleId="921CEAF031A44C179DE942511F562AA032">
    <w:name w:val="921CEAF031A44C179DE942511F562AA032"/>
    <w:rsid w:val="00787989"/>
    <w:pPr>
      <w:spacing w:after="200" w:line="276" w:lineRule="auto"/>
    </w:pPr>
    <w:rPr>
      <w:rFonts w:ascii="Calibri" w:eastAsia="Calibri" w:hAnsi="Calibri" w:cs="Times New Roman"/>
      <w:lang w:eastAsia="en-US"/>
    </w:rPr>
  </w:style>
  <w:style w:type="paragraph" w:customStyle="1" w:styleId="58DFB0DD020F4BC58694305AA0BD080A32">
    <w:name w:val="58DFB0DD020F4BC58694305AA0BD080A32"/>
    <w:rsid w:val="00787989"/>
    <w:pPr>
      <w:spacing w:after="200" w:line="276" w:lineRule="auto"/>
    </w:pPr>
    <w:rPr>
      <w:rFonts w:ascii="Calibri" w:eastAsia="Calibri" w:hAnsi="Calibri" w:cs="Times New Roman"/>
      <w:lang w:eastAsia="en-US"/>
    </w:rPr>
  </w:style>
  <w:style w:type="paragraph" w:customStyle="1" w:styleId="122FDE7F6AFF41BAB0FE3EF535ABDE7635">
    <w:name w:val="122FDE7F6AFF41BAB0FE3EF535ABDE7635"/>
    <w:rsid w:val="00787989"/>
    <w:pPr>
      <w:spacing w:after="200" w:line="276" w:lineRule="auto"/>
    </w:pPr>
    <w:rPr>
      <w:rFonts w:ascii="Calibri" w:eastAsia="Calibri" w:hAnsi="Calibri" w:cs="Times New Roman"/>
      <w:lang w:eastAsia="en-US"/>
    </w:rPr>
  </w:style>
  <w:style w:type="paragraph" w:customStyle="1" w:styleId="C4D450C190CB4111A053EDAFECF3C84C35">
    <w:name w:val="C4D450C190CB4111A053EDAFECF3C84C35"/>
    <w:rsid w:val="00787989"/>
    <w:pPr>
      <w:spacing w:after="200" w:line="276" w:lineRule="auto"/>
    </w:pPr>
    <w:rPr>
      <w:rFonts w:ascii="Calibri" w:eastAsia="Calibri" w:hAnsi="Calibri" w:cs="Times New Roman"/>
      <w:lang w:eastAsia="en-US"/>
    </w:rPr>
  </w:style>
  <w:style w:type="paragraph" w:customStyle="1" w:styleId="85AC44DC157F4CF791E1500B845A56D131">
    <w:name w:val="85AC44DC157F4CF791E1500B845A56D131"/>
    <w:rsid w:val="00787989"/>
    <w:pPr>
      <w:spacing w:after="200" w:line="276" w:lineRule="auto"/>
    </w:pPr>
    <w:rPr>
      <w:rFonts w:ascii="Calibri" w:eastAsia="Calibri" w:hAnsi="Calibri" w:cs="Times New Roman"/>
      <w:lang w:eastAsia="en-US"/>
    </w:rPr>
  </w:style>
  <w:style w:type="paragraph" w:customStyle="1" w:styleId="8E54A024F637481482F5FD640B1639E230">
    <w:name w:val="8E54A024F637481482F5FD640B1639E230"/>
    <w:rsid w:val="00787989"/>
    <w:pPr>
      <w:spacing w:after="200" w:line="276" w:lineRule="auto"/>
    </w:pPr>
    <w:rPr>
      <w:rFonts w:ascii="Calibri" w:eastAsia="Calibri" w:hAnsi="Calibri" w:cs="Times New Roman"/>
      <w:lang w:eastAsia="en-US"/>
    </w:rPr>
  </w:style>
  <w:style w:type="paragraph" w:customStyle="1" w:styleId="ADF4CEE7EB694A168B8642ADBF4D613D10">
    <w:name w:val="ADF4CEE7EB694A168B8642ADBF4D613D10"/>
    <w:rsid w:val="00787989"/>
    <w:pPr>
      <w:spacing w:after="200" w:line="276" w:lineRule="auto"/>
    </w:pPr>
    <w:rPr>
      <w:rFonts w:ascii="Calibri" w:eastAsia="Calibri" w:hAnsi="Calibri" w:cs="Times New Roman"/>
      <w:lang w:eastAsia="en-US"/>
    </w:rPr>
  </w:style>
  <w:style w:type="paragraph" w:customStyle="1" w:styleId="0839279DE6924F9E8CDFF669AAD9FAFF30">
    <w:name w:val="0839279DE6924F9E8CDFF669AAD9FAFF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0">
    <w:name w:val="D91AEBD2F36D4052955229E0EEC8815B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0">
    <w:name w:val="6D2387E6A68D437EAC2E122C12894A5630"/>
    <w:rsid w:val="00787989"/>
    <w:pPr>
      <w:spacing w:after="200" w:line="276" w:lineRule="auto"/>
    </w:pPr>
    <w:rPr>
      <w:rFonts w:ascii="Calibri" w:eastAsia="Calibri" w:hAnsi="Calibri" w:cs="Times New Roman"/>
      <w:lang w:eastAsia="en-US"/>
    </w:rPr>
  </w:style>
  <w:style w:type="paragraph" w:customStyle="1" w:styleId="B077712132354B74824A066717B40AB930">
    <w:name w:val="B077712132354B74824A066717B40AB930"/>
    <w:rsid w:val="00787989"/>
    <w:pPr>
      <w:spacing w:after="200" w:line="276" w:lineRule="auto"/>
    </w:pPr>
    <w:rPr>
      <w:rFonts w:ascii="Calibri" w:eastAsia="Calibri" w:hAnsi="Calibri" w:cs="Times New Roman"/>
      <w:lang w:eastAsia="en-US"/>
    </w:rPr>
  </w:style>
  <w:style w:type="paragraph" w:customStyle="1" w:styleId="1F72AEB9EA3F4073AB6D7E6D9278C8CD30">
    <w:name w:val="1F72AEB9EA3F4073AB6D7E6D9278C8CD30"/>
    <w:rsid w:val="00787989"/>
    <w:pPr>
      <w:spacing w:after="200" w:line="276" w:lineRule="auto"/>
    </w:pPr>
    <w:rPr>
      <w:rFonts w:ascii="Calibri" w:eastAsia="Calibri" w:hAnsi="Calibri" w:cs="Times New Roman"/>
      <w:lang w:eastAsia="en-US"/>
    </w:rPr>
  </w:style>
  <w:style w:type="paragraph" w:customStyle="1" w:styleId="AE6AD8081A4B496FBAAB47EA5B141E2430">
    <w:name w:val="AE6AD8081A4B496FBAAB47EA5B141E2430"/>
    <w:rsid w:val="00787989"/>
    <w:pPr>
      <w:spacing w:after="200" w:line="276" w:lineRule="auto"/>
    </w:pPr>
    <w:rPr>
      <w:rFonts w:ascii="Calibri" w:eastAsia="Calibri" w:hAnsi="Calibri" w:cs="Times New Roman"/>
      <w:lang w:eastAsia="en-US"/>
    </w:rPr>
  </w:style>
  <w:style w:type="paragraph" w:customStyle="1" w:styleId="4F1F38248BED41C8982C0F502397203627">
    <w:name w:val="4F1F38248BED41C8982C0F502397203627"/>
    <w:rsid w:val="00787989"/>
    <w:pPr>
      <w:spacing w:after="200" w:line="276" w:lineRule="auto"/>
    </w:pPr>
    <w:rPr>
      <w:rFonts w:ascii="Calibri" w:eastAsia="Calibri" w:hAnsi="Calibri" w:cs="Times New Roman"/>
      <w:lang w:eastAsia="en-US"/>
    </w:rPr>
  </w:style>
  <w:style w:type="paragraph" w:customStyle="1" w:styleId="EB665642A1874318B3172F000803012837">
    <w:name w:val="EB665642A1874318B3172F000803012837"/>
    <w:rsid w:val="00787989"/>
    <w:pPr>
      <w:spacing w:after="200" w:line="276" w:lineRule="auto"/>
    </w:pPr>
    <w:rPr>
      <w:rFonts w:ascii="Calibri" w:eastAsia="Calibri" w:hAnsi="Calibri" w:cs="Times New Roman"/>
      <w:lang w:eastAsia="en-US"/>
    </w:rPr>
  </w:style>
  <w:style w:type="paragraph" w:customStyle="1" w:styleId="0BED9AF8342C49C48A56ED0F648ABBA035">
    <w:name w:val="0BED9AF8342C49C48A56ED0F648ABBA035"/>
    <w:rsid w:val="00787989"/>
    <w:pPr>
      <w:spacing w:after="200" w:line="276" w:lineRule="auto"/>
    </w:pPr>
    <w:rPr>
      <w:rFonts w:ascii="Calibri" w:eastAsia="Calibri" w:hAnsi="Calibri" w:cs="Times New Roman"/>
      <w:lang w:eastAsia="en-US"/>
    </w:rPr>
  </w:style>
  <w:style w:type="paragraph" w:customStyle="1" w:styleId="A97DAD74A18A40DEA37DC61A81AFF31337">
    <w:name w:val="A97DAD74A18A40DEA37DC61A81AFF31337"/>
    <w:rsid w:val="00787989"/>
    <w:pPr>
      <w:spacing w:after="200" w:line="276" w:lineRule="auto"/>
    </w:pPr>
    <w:rPr>
      <w:rFonts w:ascii="Calibri" w:eastAsia="Calibri" w:hAnsi="Calibri" w:cs="Times New Roman"/>
      <w:lang w:eastAsia="en-US"/>
    </w:rPr>
  </w:style>
  <w:style w:type="paragraph" w:customStyle="1" w:styleId="3BE8647908AD4EFCB32AFB857B5D585D37">
    <w:name w:val="3BE8647908AD4EFCB32AFB857B5D585D37"/>
    <w:rsid w:val="00787989"/>
    <w:pPr>
      <w:spacing w:after="200" w:line="276" w:lineRule="auto"/>
    </w:pPr>
    <w:rPr>
      <w:rFonts w:ascii="Calibri" w:eastAsia="Calibri" w:hAnsi="Calibri" w:cs="Times New Roman"/>
      <w:lang w:eastAsia="en-US"/>
    </w:rPr>
  </w:style>
  <w:style w:type="paragraph" w:customStyle="1" w:styleId="9D54654057B444ABB330CF534CAC8FAA37">
    <w:name w:val="9D54654057B444ABB330CF534CAC8FAA37"/>
    <w:rsid w:val="00787989"/>
    <w:pPr>
      <w:spacing w:after="200" w:line="276" w:lineRule="auto"/>
    </w:pPr>
    <w:rPr>
      <w:rFonts w:ascii="Calibri" w:eastAsia="Calibri" w:hAnsi="Calibri" w:cs="Times New Roman"/>
      <w:lang w:eastAsia="en-US"/>
    </w:rPr>
  </w:style>
  <w:style w:type="paragraph" w:customStyle="1" w:styleId="49F99230D8AF4460830E68B9A830722E">
    <w:name w:val="49F99230D8AF4460830E68B9A830722E"/>
    <w:rsid w:val="00787989"/>
    <w:pPr>
      <w:spacing w:after="200" w:line="276" w:lineRule="auto"/>
    </w:pPr>
    <w:rPr>
      <w:rFonts w:ascii="Calibri" w:eastAsia="Calibri" w:hAnsi="Calibri" w:cs="Times New Roman"/>
      <w:lang w:eastAsia="en-US"/>
    </w:rPr>
  </w:style>
  <w:style w:type="paragraph" w:customStyle="1" w:styleId="9742BFF291A54061BAF82192C5C6C7FF27">
    <w:name w:val="9742BFF291A54061BAF82192C5C6C7FF27"/>
    <w:rsid w:val="00787989"/>
    <w:pPr>
      <w:spacing w:after="200" w:line="276" w:lineRule="auto"/>
    </w:pPr>
    <w:rPr>
      <w:rFonts w:ascii="Calibri" w:eastAsia="Calibri" w:hAnsi="Calibri" w:cs="Times New Roman"/>
      <w:lang w:eastAsia="en-US"/>
    </w:rPr>
  </w:style>
  <w:style w:type="paragraph" w:customStyle="1" w:styleId="921CEAF031A44C179DE942511F562AA033">
    <w:name w:val="921CEAF031A44C179DE942511F562AA033"/>
    <w:rsid w:val="00787989"/>
    <w:pPr>
      <w:spacing w:after="200" w:line="276" w:lineRule="auto"/>
    </w:pPr>
    <w:rPr>
      <w:rFonts w:ascii="Calibri" w:eastAsia="Calibri" w:hAnsi="Calibri" w:cs="Times New Roman"/>
      <w:lang w:eastAsia="en-US"/>
    </w:rPr>
  </w:style>
  <w:style w:type="paragraph" w:customStyle="1" w:styleId="58DFB0DD020F4BC58694305AA0BD080A33">
    <w:name w:val="58DFB0DD020F4BC58694305AA0BD080A33"/>
    <w:rsid w:val="00787989"/>
    <w:pPr>
      <w:spacing w:after="200" w:line="276" w:lineRule="auto"/>
    </w:pPr>
    <w:rPr>
      <w:rFonts w:ascii="Calibri" w:eastAsia="Calibri" w:hAnsi="Calibri" w:cs="Times New Roman"/>
      <w:lang w:eastAsia="en-US"/>
    </w:rPr>
  </w:style>
  <w:style w:type="paragraph" w:customStyle="1" w:styleId="122FDE7F6AFF41BAB0FE3EF535ABDE7636">
    <w:name w:val="122FDE7F6AFF41BAB0FE3EF535ABDE7636"/>
    <w:rsid w:val="00787989"/>
    <w:pPr>
      <w:spacing w:after="200" w:line="276" w:lineRule="auto"/>
    </w:pPr>
    <w:rPr>
      <w:rFonts w:ascii="Calibri" w:eastAsia="Calibri" w:hAnsi="Calibri" w:cs="Times New Roman"/>
      <w:lang w:eastAsia="en-US"/>
    </w:rPr>
  </w:style>
  <w:style w:type="paragraph" w:customStyle="1" w:styleId="C4D450C190CB4111A053EDAFECF3C84C36">
    <w:name w:val="C4D450C190CB4111A053EDAFECF3C84C36"/>
    <w:rsid w:val="00787989"/>
    <w:pPr>
      <w:spacing w:after="200" w:line="276" w:lineRule="auto"/>
    </w:pPr>
    <w:rPr>
      <w:rFonts w:ascii="Calibri" w:eastAsia="Calibri" w:hAnsi="Calibri" w:cs="Times New Roman"/>
      <w:lang w:eastAsia="en-US"/>
    </w:rPr>
  </w:style>
  <w:style w:type="paragraph" w:customStyle="1" w:styleId="85AC44DC157F4CF791E1500B845A56D132">
    <w:name w:val="85AC44DC157F4CF791E1500B845A56D132"/>
    <w:rsid w:val="00787989"/>
    <w:pPr>
      <w:spacing w:after="200" w:line="276" w:lineRule="auto"/>
    </w:pPr>
    <w:rPr>
      <w:rFonts w:ascii="Calibri" w:eastAsia="Calibri" w:hAnsi="Calibri" w:cs="Times New Roman"/>
      <w:lang w:eastAsia="en-US"/>
    </w:rPr>
  </w:style>
  <w:style w:type="paragraph" w:customStyle="1" w:styleId="8E54A024F637481482F5FD640B1639E231">
    <w:name w:val="8E54A024F637481482F5FD640B1639E231"/>
    <w:rsid w:val="00787989"/>
    <w:pPr>
      <w:spacing w:after="200" w:line="276" w:lineRule="auto"/>
    </w:pPr>
    <w:rPr>
      <w:rFonts w:ascii="Calibri" w:eastAsia="Calibri" w:hAnsi="Calibri" w:cs="Times New Roman"/>
      <w:lang w:eastAsia="en-US"/>
    </w:rPr>
  </w:style>
  <w:style w:type="paragraph" w:customStyle="1" w:styleId="ADF4CEE7EB694A168B8642ADBF4D613D11">
    <w:name w:val="ADF4CEE7EB694A168B8642ADBF4D613D11"/>
    <w:rsid w:val="00787989"/>
    <w:pPr>
      <w:spacing w:after="200" w:line="276" w:lineRule="auto"/>
    </w:pPr>
    <w:rPr>
      <w:rFonts w:ascii="Calibri" w:eastAsia="Calibri" w:hAnsi="Calibri" w:cs="Times New Roman"/>
      <w:lang w:eastAsia="en-US"/>
    </w:rPr>
  </w:style>
  <w:style w:type="paragraph" w:customStyle="1" w:styleId="0839279DE6924F9E8CDFF669AAD9FAFF31">
    <w:name w:val="0839279DE6924F9E8CDFF669AAD9FAFF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1">
    <w:name w:val="D91AEBD2F36D4052955229E0EEC8815B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1">
    <w:name w:val="6D2387E6A68D437EAC2E122C12894A5631"/>
    <w:rsid w:val="00787989"/>
    <w:pPr>
      <w:spacing w:after="200" w:line="276" w:lineRule="auto"/>
    </w:pPr>
    <w:rPr>
      <w:rFonts w:ascii="Calibri" w:eastAsia="Calibri" w:hAnsi="Calibri" w:cs="Times New Roman"/>
      <w:lang w:eastAsia="en-US"/>
    </w:rPr>
  </w:style>
  <w:style w:type="paragraph" w:customStyle="1" w:styleId="B077712132354B74824A066717B40AB931">
    <w:name w:val="B077712132354B74824A066717B40AB931"/>
    <w:rsid w:val="00787989"/>
    <w:pPr>
      <w:spacing w:after="200" w:line="276" w:lineRule="auto"/>
    </w:pPr>
    <w:rPr>
      <w:rFonts w:ascii="Calibri" w:eastAsia="Calibri" w:hAnsi="Calibri" w:cs="Times New Roman"/>
      <w:lang w:eastAsia="en-US"/>
    </w:rPr>
  </w:style>
  <w:style w:type="paragraph" w:customStyle="1" w:styleId="1F72AEB9EA3F4073AB6D7E6D9278C8CD31">
    <w:name w:val="1F72AEB9EA3F4073AB6D7E6D9278C8CD31"/>
    <w:rsid w:val="00787989"/>
    <w:pPr>
      <w:spacing w:after="200" w:line="276" w:lineRule="auto"/>
    </w:pPr>
    <w:rPr>
      <w:rFonts w:ascii="Calibri" w:eastAsia="Calibri" w:hAnsi="Calibri" w:cs="Times New Roman"/>
      <w:lang w:eastAsia="en-US"/>
    </w:rPr>
  </w:style>
  <w:style w:type="paragraph" w:customStyle="1" w:styleId="AE6AD8081A4B496FBAAB47EA5B141E2431">
    <w:name w:val="AE6AD8081A4B496FBAAB47EA5B141E2431"/>
    <w:rsid w:val="00787989"/>
    <w:pPr>
      <w:spacing w:after="200" w:line="276" w:lineRule="auto"/>
    </w:pPr>
    <w:rPr>
      <w:rFonts w:ascii="Calibri" w:eastAsia="Calibri" w:hAnsi="Calibri" w:cs="Times New Roman"/>
      <w:lang w:eastAsia="en-US"/>
    </w:rPr>
  </w:style>
  <w:style w:type="paragraph" w:customStyle="1" w:styleId="F565595D97404D9584139C02530CA4E3">
    <w:name w:val="F565595D97404D9584139C02530CA4E3"/>
    <w:rsid w:val="00787989"/>
  </w:style>
  <w:style w:type="paragraph" w:customStyle="1" w:styleId="4F1F38248BED41C8982C0F502397203628">
    <w:name w:val="4F1F38248BED41C8982C0F502397203628"/>
    <w:rsid w:val="00787989"/>
    <w:pPr>
      <w:spacing w:after="200" w:line="276" w:lineRule="auto"/>
    </w:pPr>
    <w:rPr>
      <w:rFonts w:ascii="Calibri" w:eastAsia="Calibri" w:hAnsi="Calibri" w:cs="Times New Roman"/>
      <w:lang w:eastAsia="en-US"/>
    </w:rPr>
  </w:style>
  <w:style w:type="paragraph" w:customStyle="1" w:styleId="78B9829804E1459A815B3A8EFC635B21">
    <w:name w:val="78B9829804E1459A815B3A8EFC635B21"/>
    <w:rsid w:val="00787989"/>
    <w:pPr>
      <w:spacing w:after="200" w:line="276" w:lineRule="auto"/>
    </w:pPr>
    <w:rPr>
      <w:rFonts w:ascii="Calibri" w:eastAsia="Calibri" w:hAnsi="Calibri" w:cs="Times New Roman"/>
      <w:lang w:eastAsia="en-US"/>
    </w:rPr>
  </w:style>
  <w:style w:type="paragraph" w:customStyle="1" w:styleId="0BED9AF8342C49C48A56ED0F648ABBA036">
    <w:name w:val="0BED9AF8342C49C48A56ED0F648ABBA036"/>
    <w:rsid w:val="00787989"/>
    <w:pPr>
      <w:spacing w:after="200" w:line="276" w:lineRule="auto"/>
    </w:pPr>
    <w:rPr>
      <w:rFonts w:ascii="Calibri" w:eastAsia="Calibri" w:hAnsi="Calibri" w:cs="Times New Roman"/>
      <w:lang w:eastAsia="en-US"/>
    </w:rPr>
  </w:style>
  <w:style w:type="paragraph" w:customStyle="1" w:styleId="A97DAD74A18A40DEA37DC61A81AFF31338">
    <w:name w:val="A97DAD74A18A40DEA37DC61A81AFF31338"/>
    <w:rsid w:val="00787989"/>
    <w:pPr>
      <w:spacing w:after="200" w:line="276" w:lineRule="auto"/>
    </w:pPr>
    <w:rPr>
      <w:rFonts w:ascii="Calibri" w:eastAsia="Calibri" w:hAnsi="Calibri" w:cs="Times New Roman"/>
      <w:lang w:eastAsia="en-US"/>
    </w:rPr>
  </w:style>
  <w:style w:type="paragraph" w:customStyle="1" w:styleId="3BE8647908AD4EFCB32AFB857B5D585D38">
    <w:name w:val="3BE8647908AD4EFCB32AFB857B5D585D38"/>
    <w:rsid w:val="00787989"/>
    <w:pPr>
      <w:spacing w:after="200" w:line="276" w:lineRule="auto"/>
    </w:pPr>
    <w:rPr>
      <w:rFonts w:ascii="Calibri" w:eastAsia="Calibri" w:hAnsi="Calibri" w:cs="Times New Roman"/>
      <w:lang w:eastAsia="en-US"/>
    </w:rPr>
  </w:style>
  <w:style w:type="paragraph" w:customStyle="1" w:styleId="9D54654057B444ABB330CF534CAC8FAA38">
    <w:name w:val="9D54654057B444ABB330CF534CAC8FAA38"/>
    <w:rsid w:val="00787989"/>
    <w:pPr>
      <w:spacing w:after="200" w:line="276" w:lineRule="auto"/>
    </w:pPr>
    <w:rPr>
      <w:rFonts w:ascii="Calibri" w:eastAsia="Calibri" w:hAnsi="Calibri" w:cs="Times New Roman"/>
      <w:lang w:eastAsia="en-US"/>
    </w:rPr>
  </w:style>
  <w:style w:type="paragraph" w:customStyle="1" w:styleId="49F99230D8AF4460830E68B9A830722E1">
    <w:name w:val="49F99230D8AF4460830E68B9A830722E1"/>
    <w:rsid w:val="00787989"/>
    <w:pPr>
      <w:spacing w:after="200" w:line="276" w:lineRule="auto"/>
    </w:pPr>
    <w:rPr>
      <w:rFonts w:ascii="Calibri" w:eastAsia="Calibri" w:hAnsi="Calibri" w:cs="Times New Roman"/>
      <w:lang w:eastAsia="en-US"/>
    </w:rPr>
  </w:style>
  <w:style w:type="paragraph" w:customStyle="1" w:styleId="3F1F035ADA8F49E88326109BB22C5166">
    <w:name w:val="3F1F035ADA8F49E88326109BB22C5166"/>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
    <w:name w:val="CACC6B2F09BB4D60A22F6B5CA3544C25"/>
    <w:rsid w:val="00787989"/>
    <w:pPr>
      <w:spacing w:after="200" w:line="276" w:lineRule="auto"/>
    </w:pPr>
    <w:rPr>
      <w:rFonts w:ascii="Calibri" w:eastAsia="Calibri" w:hAnsi="Calibri" w:cs="Times New Roman"/>
      <w:lang w:eastAsia="en-US"/>
    </w:rPr>
  </w:style>
  <w:style w:type="paragraph" w:customStyle="1" w:styleId="1D3140B6A4DF4D6B9E93FCA6904F69F3">
    <w:name w:val="1D3140B6A4DF4D6B9E93FCA6904F69F3"/>
    <w:rsid w:val="00787989"/>
    <w:pPr>
      <w:spacing w:after="200" w:line="276" w:lineRule="auto"/>
    </w:pPr>
    <w:rPr>
      <w:rFonts w:ascii="Calibri" w:eastAsia="Calibri" w:hAnsi="Calibri" w:cs="Times New Roman"/>
      <w:lang w:eastAsia="en-US"/>
    </w:rPr>
  </w:style>
  <w:style w:type="paragraph" w:customStyle="1" w:styleId="968CF2C708B84CC6BB2CD47D932B2980">
    <w:name w:val="968CF2C708B84CC6BB2CD47D932B2980"/>
    <w:rsid w:val="00787989"/>
    <w:pPr>
      <w:spacing w:after="200" w:line="276" w:lineRule="auto"/>
    </w:pPr>
    <w:rPr>
      <w:rFonts w:ascii="Calibri" w:eastAsia="Calibri" w:hAnsi="Calibri" w:cs="Times New Roman"/>
      <w:lang w:eastAsia="en-US"/>
    </w:rPr>
  </w:style>
  <w:style w:type="paragraph" w:customStyle="1" w:styleId="9742BFF291A54061BAF82192C5C6C7FF28">
    <w:name w:val="9742BFF291A54061BAF82192C5C6C7FF28"/>
    <w:rsid w:val="00787989"/>
    <w:pPr>
      <w:spacing w:after="200" w:line="276" w:lineRule="auto"/>
    </w:pPr>
    <w:rPr>
      <w:rFonts w:ascii="Calibri" w:eastAsia="Calibri" w:hAnsi="Calibri" w:cs="Times New Roman"/>
      <w:lang w:eastAsia="en-US"/>
    </w:rPr>
  </w:style>
  <w:style w:type="paragraph" w:customStyle="1" w:styleId="921CEAF031A44C179DE942511F562AA034">
    <w:name w:val="921CEAF031A44C179DE942511F562AA034"/>
    <w:rsid w:val="00787989"/>
    <w:pPr>
      <w:spacing w:after="200" w:line="276" w:lineRule="auto"/>
    </w:pPr>
    <w:rPr>
      <w:rFonts w:ascii="Calibri" w:eastAsia="Calibri" w:hAnsi="Calibri" w:cs="Times New Roman"/>
      <w:lang w:eastAsia="en-US"/>
    </w:rPr>
  </w:style>
  <w:style w:type="paragraph" w:customStyle="1" w:styleId="58DFB0DD020F4BC58694305AA0BD080A34">
    <w:name w:val="58DFB0DD020F4BC58694305AA0BD080A34"/>
    <w:rsid w:val="00787989"/>
    <w:pPr>
      <w:spacing w:after="200" w:line="276" w:lineRule="auto"/>
    </w:pPr>
    <w:rPr>
      <w:rFonts w:ascii="Calibri" w:eastAsia="Calibri" w:hAnsi="Calibri" w:cs="Times New Roman"/>
      <w:lang w:eastAsia="en-US"/>
    </w:rPr>
  </w:style>
  <w:style w:type="paragraph" w:customStyle="1" w:styleId="122FDE7F6AFF41BAB0FE3EF535ABDE7637">
    <w:name w:val="122FDE7F6AFF41BAB0FE3EF535ABDE7637"/>
    <w:rsid w:val="00787989"/>
    <w:pPr>
      <w:spacing w:after="200" w:line="276" w:lineRule="auto"/>
    </w:pPr>
    <w:rPr>
      <w:rFonts w:ascii="Calibri" w:eastAsia="Calibri" w:hAnsi="Calibri" w:cs="Times New Roman"/>
      <w:lang w:eastAsia="en-US"/>
    </w:rPr>
  </w:style>
  <w:style w:type="paragraph" w:customStyle="1" w:styleId="C4D450C190CB4111A053EDAFECF3C84C37">
    <w:name w:val="C4D450C190CB4111A053EDAFECF3C84C37"/>
    <w:rsid w:val="00787989"/>
    <w:pPr>
      <w:spacing w:after="200" w:line="276" w:lineRule="auto"/>
    </w:pPr>
    <w:rPr>
      <w:rFonts w:ascii="Calibri" w:eastAsia="Calibri" w:hAnsi="Calibri" w:cs="Times New Roman"/>
      <w:lang w:eastAsia="en-US"/>
    </w:rPr>
  </w:style>
  <w:style w:type="paragraph" w:customStyle="1" w:styleId="85AC44DC157F4CF791E1500B845A56D133">
    <w:name w:val="85AC44DC157F4CF791E1500B845A56D133"/>
    <w:rsid w:val="00787989"/>
    <w:pPr>
      <w:spacing w:after="200" w:line="276" w:lineRule="auto"/>
    </w:pPr>
    <w:rPr>
      <w:rFonts w:ascii="Calibri" w:eastAsia="Calibri" w:hAnsi="Calibri" w:cs="Times New Roman"/>
      <w:lang w:eastAsia="en-US"/>
    </w:rPr>
  </w:style>
  <w:style w:type="paragraph" w:customStyle="1" w:styleId="8E54A024F637481482F5FD640B1639E232">
    <w:name w:val="8E54A024F637481482F5FD640B1639E232"/>
    <w:rsid w:val="00787989"/>
    <w:pPr>
      <w:spacing w:after="200" w:line="276" w:lineRule="auto"/>
    </w:pPr>
    <w:rPr>
      <w:rFonts w:ascii="Calibri" w:eastAsia="Calibri" w:hAnsi="Calibri" w:cs="Times New Roman"/>
      <w:lang w:eastAsia="en-US"/>
    </w:rPr>
  </w:style>
  <w:style w:type="paragraph" w:customStyle="1" w:styleId="ADF4CEE7EB694A168B8642ADBF4D613D12">
    <w:name w:val="ADF4CEE7EB694A168B8642ADBF4D613D12"/>
    <w:rsid w:val="00787989"/>
    <w:pPr>
      <w:spacing w:after="200" w:line="276" w:lineRule="auto"/>
    </w:pPr>
    <w:rPr>
      <w:rFonts w:ascii="Calibri" w:eastAsia="Calibri" w:hAnsi="Calibri" w:cs="Times New Roman"/>
      <w:lang w:eastAsia="en-US"/>
    </w:rPr>
  </w:style>
  <w:style w:type="paragraph" w:customStyle="1" w:styleId="0839279DE6924F9E8CDFF669AAD9FAFF32">
    <w:name w:val="0839279DE6924F9E8CDFF669AAD9FAFF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2">
    <w:name w:val="D91AEBD2F36D4052955229E0EEC8815B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2">
    <w:name w:val="6D2387E6A68D437EAC2E122C12894A5632"/>
    <w:rsid w:val="00787989"/>
    <w:pPr>
      <w:spacing w:after="200" w:line="276" w:lineRule="auto"/>
    </w:pPr>
    <w:rPr>
      <w:rFonts w:ascii="Calibri" w:eastAsia="Calibri" w:hAnsi="Calibri" w:cs="Times New Roman"/>
      <w:lang w:eastAsia="en-US"/>
    </w:rPr>
  </w:style>
  <w:style w:type="paragraph" w:customStyle="1" w:styleId="B077712132354B74824A066717B40AB932">
    <w:name w:val="B077712132354B74824A066717B40AB932"/>
    <w:rsid w:val="00787989"/>
    <w:pPr>
      <w:spacing w:after="200" w:line="276" w:lineRule="auto"/>
    </w:pPr>
    <w:rPr>
      <w:rFonts w:ascii="Calibri" w:eastAsia="Calibri" w:hAnsi="Calibri" w:cs="Times New Roman"/>
      <w:lang w:eastAsia="en-US"/>
    </w:rPr>
  </w:style>
  <w:style w:type="paragraph" w:customStyle="1" w:styleId="1F72AEB9EA3F4073AB6D7E6D9278C8CD32">
    <w:name w:val="1F72AEB9EA3F4073AB6D7E6D9278C8CD32"/>
    <w:rsid w:val="00787989"/>
    <w:pPr>
      <w:spacing w:after="200" w:line="276" w:lineRule="auto"/>
    </w:pPr>
    <w:rPr>
      <w:rFonts w:ascii="Calibri" w:eastAsia="Calibri" w:hAnsi="Calibri" w:cs="Times New Roman"/>
      <w:lang w:eastAsia="en-US"/>
    </w:rPr>
  </w:style>
  <w:style w:type="paragraph" w:customStyle="1" w:styleId="AE6AD8081A4B496FBAAB47EA5B141E2432">
    <w:name w:val="AE6AD8081A4B496FBAAB47EA5B141E2432"/>
    <w:rsid w:val="00787989"/>
    <w:pPr>
      <w:spacing w:after="200" w:line="276" w:lineRule="auto"/>
    </w:pPr>
    <w:rPr>
      <w:rFonts w:ascii="Calibri" w:eastAsia="Calibri" w:hAnsi="Calibri" w:cs="Times New Roman"/>
      <w:lang w:eastAsia="en-US"/>
    </w:rPr>
  </w:style>
  <w:style w:type="paragraph" w:customStyle="1" w:styleId="4F1F38248BED41C8982C0F502397203629">
    <w:name w:val="4F1F38248BED41C8982C0F502397203629"/>
    <w:rsid w:val="00787989"/>
    <w:pPr>
      <w:spacing w:after="200" w:line="276" w:lineRule="auto"/>
    </w:pPr>
    <w:rPr>
      <w:rFonts w:ascii="Calibri" w:eastAsia="Calibri" w:hAnsi="Calibri" w:cs="Times New Roman"/>
      <w:lang w:eastAsia="en-US"/>
    </w:rPr>
  </w:style>
  <w:style w:type="paragraph" w:customStyle="1" w:styleId="78B9829804E1459A815B3A8EFC635B211">
    <w:name w:val="78B9829804E1459A815B3A8EFC635B211"/>
    <w:rsid w:val="00787989"/>
    <w:pPr>
      <w:spacing w:after="200" w:line="276" w:lineRule="auto"/>
    </w:pPr>
    <w:rPr>
      <w:rFonts w:ascii="Calibri" w:eastAsia="Calibri" w:hAnsi="Calibri" w:cs="Times New Roman"/>
      <w:lang w:eastAsia="en-US"/>
    </w:rPr>
  </w:style>
  <w:style w:type="paragraph" w:customStyle="1" w:styleId="0BED9AF8342C49C48A56ED0F648ABBA037">
    <w:name w:val="0BED9AF8342C49C48A56ED0F648ABBA037"/>
    <w:rsid w:val="00787989"/>
    <w:pPr>
      <w:spacing w:after="200" w:line="276" w:lineRule="auto"/>
    </w:pPr>
    <w:rPr>
      <w:rFonts w:ascii="Calibri" w:eastAsia="Calibri" w:hAnsi="Calibri" w:cs="Times New Roman"/>
      <w:lang w:eastAsia="en-US"/>
    </w:rPr>
  </w:style>
  <w:style w:type="paragraph" w:customStyle="1" w:styleId="A97DAD74A18A40DEA37DC61A81AFF31339">
    <w:name w:val="A97DAD74A18A40DEA37DC61A81AFF31339"/>
    <w:rsid w:val="00787989"/>
    <w:pPr>
      <w:spacing w:after="200" w:line="276" w:lineRule="auto"/>
    </w:pPr>
    <w:rPr>
      <w:rFonts w:ascii="Calibri" w:eastAsia="Calibri" w:hAnsi="Calibri" w:cs="Times New Roman"/>
      <w:lang w:eastAsia="en-US"/>
    </w:rPr>
  </w:style>
  <w:style w:type="paragraph" w:customStyle="1" w:styleId="3BE8647908AD4EFCB32AFB857B5D585D39">
    <w:name w:val="3BE8647908AD4EFCB32AFB857B5D585D39"/>
    <w:rsid w:val="00787989"/>
    <w:pPr>
      <w:spacing w:after="200" w:line="276" w:lineRule="auto"/>
    </w:pPr>
    <w:rPr>
      <w:rFonts w:ascii="Calibri" w:eastAsia="Calibri" w:hAnsi="Calibri" w:cs="Times New Roman"/>
      <w:lang w:eastAsia="en-US"/>
    </w:rPr>
  </w:style>
  <w:style w:type="paragraph" w:customStyle="1" w:styleId="9D54654057B444ABB330CF534CAC8FAA39">
    <w:name w:val="9D54654057B444ABB330CF534CAC8FAA39"/>
    <w:rsid w:val="00787989"/>
    <w:pPr>
      <w:spacing w:after="200" w:line="276" w:lineRule="auto"/>
    </w:pPr>
    <w:rPr>
      <w:rFonts w:ascii="Calibri" w:eastAsia="Calibri" w:hAnsi="Calibri" w:cs="Times New Roman"/>
      <w:lang w:eastAsia="en-US"/>
    </w:rPr>
  </w:style>
  <w:style w:type="paragraph" w:customStyle="1" w:styleId="49F99230D8AF4460830E68B9A830722E2">
    <w:name w:val="49F99230D8AF4460830E68B9A830722E2"/>
    <w:rsid w:val="00787989"/>
    <w:pPr>
      <w:spacing w:after="200" w:line="276" w:lineRule="auto"/>
    </w:pPr>
    <w:rPr>
      <w:rFonts w:ascii="Calibri" w:eastAsia="Calibri" w:hAnsi="Calibri" w:cs="Times New Roman"/>
      <w:lang w:eastAsia="en-US"/>
    </w:rPr>
  </w:style>
  <w:style w:type="paragraph" w:customStyle="1" w:styleId="3F1F035ADA8F49E88326109BB22C51661">
    <w:name w:val="3F1F035ADA8F49E88326109BB22C5166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
    <w:name w:val="CACC6B2F09BB4D60A22F6B5CA3544C251"/>
    <w:rsid w:val="00787989"/>
    <w:pPr>
      <w:spacing w:after="200" w:line="276" w:lineRule="auto"/>
    </w:pPr>
    <w:rPr>
      <w:rFonts w:ascii="Calibri" w:eastAsia="Calibri" w:hAnsi="Calibri" w:cs="Times New Roman"/>
      <w:lang w:eastAsia="en-US"/>
    </w:rPr>
  </w:style>
  <w:style w:type="paragraph" w:customStyle="1" w:styleId="1D3140B6A4DF4D6B9E93FCA6904F69F31">
    <w:name w:val="1D3140B6A4DF4D6B9E93FCA6904F69F31"/>
    <w:rsid w:val="00787989"/>
    <w:pPr>
      <w:spacing w:after="200" w:line="276" w:lineRule="auto"/>
    </w:pPr>
    <w:rPr>
      <w:rFonts w:ascii="Calibri" w:eastAsia="Calibri" w:hAnsi="Calibri" w:cs="Times New Roman"/>
      <w:lang w:eastAsia="en-US"/>
    </w:rPr>
  </w:style>
  <w:style w:type="paragraph" w:customStyle="1" w:styleId="968CF2C708B84CC6BB2CD47D932B29801">
    <w:name w:val="968CF2C708B84CC6BB2CD47D932B29801"/>
    <w:rsid w:val="00787989"/>
    <w:pPr>
      <w:spacing w:after="200" w:line="276" w:lineRule="auto"/>
    </w:pPr>
    <w:rPr>
      <w:rFonts w:ascii="Calibri" w:eastAsia="Calibri" w:hAnsi="Calibri" w:cs="Times New Roman"/>
      <w:lang w:eastAsia="en-US"/>
    </w:rPr>
  </w:style>
  <w:style w:type="paragraph" w:customStyle="1" w:styleId="9742BFF291A54061BAF82192C5C6C7FF29">
    <w:name w:val="9742BFF291A54061BAF82192C5C6C7FF29"/>
    <w:rsid w:val="00787989"/>
    <w:pPr>
      <w:spacing w:after="200" w:line="276" w:lineRule="auto"/>
    </w:pPr>
    <w:rPr>
      <w:rFonts w:ascii="Calibri" w:eastAsia="Calibri" w:hAnsi="Calibri" w:cs="Times New Roman"/>
      <w:lang w:eastAsia="en-US"/>
    </w:rPr>
  </w:style>
  <w:style w:type="paragraph" w:customStyle="1" w:styleId="58DFB0DD020F4BC58694305AA0BD080A35">
    <w:name w:val="58DFB0DD020F4BC58694305AA0BD080A35"/>
    <w:rsid w:val="00787989"/>
    <w:pPr>
      <w:spacing w:after="200" w:line="276" w:lineRule="auto"/>
    </w:pPr>
    <w:rPr>
      <w:rFonts w:ascii="Calibri" w:eastAsia="Calibri" w:hAnsi="Calibri" w:cs="Times New Roman"/>
      <w:lang w:eastAsia="en-US"/>
    </w:rPr>
  </w:style>
  <w:style w:type="paragraph" w:customStyle="1" w:styleId="122FDE7F6AFF41BAB0FE3EF535ABDE7638">
    <w:name w:val="122FDE7F6AFF41BAB0FE3EF535ABDE7638"/>
    <w:rsid w:val="00787989"/>
    <w:pPr>
      <w:spacing w:after="200" w:line="276" w:lineRule="auto"/>
    </w:pPr>
    <w:rPr>
      <w:rFonts w:ascii="Calibri" w:eastAsia="Calibri" w:hAnsi="Calibri" w:cs="Times New Roman"/>
      <w:lang w:eastAsia="en-US"/>
    </w:rPr>
  </w:style>
  <w:style w:type="paragraph" w:customStyle="1" w:styleId="C4D450C190CB4111A053EDAFECF3C84C38">
    <w:name w:val="C4D450C190CB4111A053EDAFECF3C84C38"/>
    <w:rsid w:val="00787989"/>
    <w:pPr>
      <w:spacing w:after="200" w:line="276" w:lineRule="auto"/>
    </w:pPr>
    <w:rPr>
      <w:rFonts w:ascii="Calibri" w:eastAsia="Calibri" w:hAnsi="Calibri" w:cs="Times New Roman"/>
      <w:lang w:eastAsia="en-US"/>
    </w:rPr>
  </w:style>
  <w:style w:type="paragraph" w:customStyle="1" w:styleId="85AC44DC157F4CF791E1500B845A56D134">
    <w:name w:val="85AC44DC157F4CF791E1500B845A56D134"/>
    <w:rsid w:val="00787989"/>
    <w:pPr>
      <w:spacing w:after="200" w:line="276" w:lineRule="auto"/>
    </w:pPr>
    <w:rPr>
      <w:rFonts w:ascii="Calibri" w:eastAsia="Calibri" w:hAnsi="Calibri" w:cs="Times New Roman"/>
      <w:lang w:eastAsia="en-US"/>
    </w:rPr>
  </w:style>
  <w:style w:type="paragraph" w:customStyle="1" w:styleId="8E54A024F637481482F5FD640B1639E233">
    <w:name w:val="8E54A024F637481482F5FD640B1639E233"/>
    <w:rsid w:val="00787989"/>
    <w:pPr>
      <w:spacing w:after="200" w:line="276" w:lineRule="auto"/>
    </w:pPr>
    <w:rPr>
      <w:rFonts w:ascii="Calibri" w:eastAsia="Calibri" w:hAnsi="Calibri" w:cs="Times New Roman"/>
      <w:lang w:eastAsia="en-US"/>
    </w:rPr>
  </w:style>
  <w:style w:type="paragraph" w:customStyle="1" w:styleId="ADF4CEE7EB694A168B8642ADBF4D613D13">
    <w:name w:val="ADF4CEE7EB694A168B8642ADBF4D613D13"/>
    <w:rsid w:val="00787989"/>
    <w:pPr>
      <w:spacing w:after="200" w:line="276" w:lineRule="auto"/>
    </w:pPr>
    <w:rPr>
      <w:rFonts w:ascii="Calibri" w:eastAsia="Calibri" w:hAnsi="Calibri" w:cs="Times New Roman"/>
      <w:lang w:eastAsia="en-US"/>
    </w:rPr>
  </w:style>
  <w:style w:type="paragraph" w:customStyle="1" w:styleId="0839279DE6924F9E8CDFF669AAD9FAFF33">
    <w:name w:val="0839279DE6924F9E8CDFF669AAD9FAFF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3">
    <w:name w:val="D91AEBD2F36D4052955229E0EEC8815B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3">
    <w:name w:val="6D2387E6A68D437EAC2E122C12894A5633"/>
    <w:rsid w:val="00787989"/>
    <w:pPr>
      <w:spacing w:after="200" w:line="276" w:lineRule="auto"/>
    </w:pPr>
    <w:rPr>
      <w:rFonts w:ascii="Calibri" w:eastAsia="Calibri" w:hAnsi="Calibri" w:cs="Times New Roman"/>
      <w:lang w:eastAsia="en-US"/>
    </w:rPr>
  </w:style>
  <w:style w:type="paragraph" w:customStyle="1" w:styleId="B077712132354B74824A066717B40AB933">
    <w:name w:val="B077712132354B74824A066717B40AB933"/>
    <w:rsid w:val="00787989"/>
    <w:pPr>
      <w:spacing w:after="200" w:line="276" w:lineRule="auto"/>
    </w:pPr>
    <w:rPr>
      <w:rFonts w:ascii="Calibri" w:eastAsia="Calibri" w:hAnsi="Calibri" w:cs="Times New Roman"/>
      <w:lang w:eastAsia="en-US"/>
    </w:rPr>
  </w:style>
  <w:style w:type="paragraph" w:customStyle="1" w:styleId="1F72AEB9EA3F4073AB6D7E6D9278C8CD33">
    <w:name w:val="1F72AEB9EA3F4073AB6D7E6D9278C8CD33"/>
    <w:rsid w:val="00787989"/>
    <w:pPr>
      <w:spacing w:after="200" w:line="276" w:lineRule="auto"/>
    </w:pPr>
    <w:rPr>
      <w:rFonts w:ascii="Calibri" w:eastAsia="Calibri" w:hAnsi="Calibri" w:cs="Times New Roman"/>
      <w:lang w:eastAsia="en-US"/>
    </w:rPr>
  </w:style>
  <w:style w:type="paragraph" w:customStyle="1" w:styleId="AE6AD8081A4B496FBAAB47EA5B141E2433">
    <w:name w:val="AE6AD8081A4B496FBAAB47EA5B141E2433"/>
    <w:rsid w:val="00787989"/>
    <w:pPr>
      <w:spacing w:after="200" w:line="276" w:lineRule="auto"/>
    </w:pPr>
    <w:rPr>
      <w:rFonts w:ascii="Calibri" w:eastAsia="Calibri" w:hAnsi="Calibri" w:cs="Times New Roman"/>
      <w:lang w:eastAsia="en-US"/>
    </w:rPr>
  </w:style>
  <w:style w:type="paragraph" w:customStyle="1" w:styleId="4F1F38248BED41C8982C0F502397203630">
    <w:name w:val="4F1F38248BED41C8982C0F502397203630"/>
    <w:rsid w:val="00720783"/>
    <w:pPr>
      <w:spacing w:after="200" w:line="276" w:lineRule="auto"/>
    </w:pPr>
    <w:rPr>
      <w:rFonts w:ascii="Calibri" w:eastAsia="Calibri" w:hAnsi="Calibri" w:cs="Times New Roman"/>
      <w:lang w:eastAsia="en-US"/>
    </w:rPr>
  </w:style>
  <w:style w:type="paragraph" w:customStyle="1" w:styleId="78B9829804E1459A815B3A8EFC635B212">
    <w:name w:val="78B9829804E1459A815B3A8EFC635B212"/>
    <w:rsid w:val="00720783"/>
    <w:pPr>
      <w:spacing w:after="200" w:line="276" w:lineRule="auto"/>
    </w:pPr>
    <w:rPr>
      <w:rFonts w:ascii="Calibri" w:eastAsia="Calibri" w:hAnsi="Calibri" w:cs="Times New Roman"/>
      <w:lang w:eastAsia="en-US"/>
    </w:rPr>
  </w:style>
  <w:style w:type="paragraph" w:customStyle="1" w:styleId="0BED9AF8342C49C48A56ED0F648ABBA038">
    <w:name w:val="0BED9AF8342C49C48A56ED0F648ABBA038"/>
    <w:rsid w:val="00720783"/>
    <w:pPr>
      <w:spacing w:after="200" w:line="276" w:lineRule="auto"/>
    </w:pPr>
    <w:rPr>
      <w:rFonts w:ascii="Calibri" w:eastAsia="Calibri" w:hAnsi="Calibri" w:cs="Times New Roman"/>
      <w:lang w:eastAsia="en-US"/>
    </w:rPr>
  </w:style>
  <w:style w:type="paragraph" w:customStyle="1" w:styleId="A97DAD74A18A40DEA37DC61A81AFF31340">
    <w:name w:val="A97DAD74A18A40DEA37DC61A81AFF31340"/>
    <w:rsid w:val="00720783"/>
    <w:pPr>
      <w:spacing w:after="200" w:line="276" w:lineRule="auto"/>
    </w:pPr>
    <w:rPr>
      <w:rFonts w:ascii="Calibri" w:eastAsia="Calibri" w:hAnsi="Calibri" w:cs="Times New Roman"/>
      <w:lang w:eastAsia="en-US"/>
    </w:rPr>
  </w:style>
  <w:style w:type="paragraph" w:customStyle="1" w:styleId="3BE8647908AD4EFCB32AFB857B5D585D40">
    <w:name w:val="3BE8647908AD4EFCB32AFB857B5D585D40"/>
    <w:rsid w:val="00720783"/>
    <w:pPr>
      <w:spacing w:after="200" w:line="276" w:lineRule="auto"/>
    </w:pPr>
    <w:rPr>
      <w:rFonts w:ascii="Calibri" w:eastAsia="Calibri" w:hAnsi="Calibri" w:cs="Times New Roman"/>
      <w:lang w:eastAsia="en-US"/>
    </w:rPr>
  </w:style>
  <w:style w:type="paragraph" w:customStyle="1" w:styleId="9D54654057B444ABB330CF534CAC8FAA40">
    <w:name w:val="9D54654057B444ABB330CF534CAC8FAA40"/>
    <w:rsid w:val="00720783"/>
    <w:pPr>
      <w:spacing w:after="200" w:line="276" w:lineRule="auto"/>
    </w:pPr>
    <w:rPr>
      <w:rFonts w:ascii="Calibri" w:eastAsia="Calibri" w:hAnsi="Calibri" w:cs="Times New Roman"/>
      <w:lang w:eastAsia="en-US"/>
    </w:rPr>
  </w:style>
  <w:style w:type="paragraph" w:customStyle="1" w:styleId="49F99230D8AF4460830E68B9A830722E3">
    <w:name w:val="49F99230D8AF4460830E68B9A830722E3"/>
    <w:rsid w:val="00720783"/>
    <w:pPr>
      <w:spacing w:after="200" w:line="276" w:lineRule="auto"/>
    </w:pPr>
    <w:rPr>
      <w:rFonts w:ascii="Calibri" w:eastAsia="Calibri" w:hAnsi="Calibri" w:cs="Times New Roman"/>
      <w:lang w:eastAsia="en-US"/>
    </w:rPr>
  </w:style>
  <w:style w:type="paragraph" w:customStyle="1" w:styleId="3F1F035ADA8F49E88326109BB22C51662">
    <w:name w:val="3F1F035ADA8F49E88326109BB22C51662"/>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
    <w:name w:val="CACC6B2F09BB4D60A22F6B5CA3544C252"/>
    <w:rsid w:val="00720783"/>
    <w:pPr>
      <w:spacing w:after="200" w:line="276" w:lineRule="auto"/>
    </w:pPr>
    <w:rPr>
      <w:rFonts w:ascii="Calibri" w:eastAsia="Calibri" w:hAnsi="Calibri" w:cs="Times New Roman"/>
      <w:lang w:eastAsia="en-US"/>
    </w:rPr>
  </w:style>
  <w:style w:type="paragraph" w:customStyle="1" w:styleId="1D3140B6A4DF4D6B9E93FCA6904F69F32">
    <w:name w:val="1D3140B6A4DF4D6B9E93FCA6904F69F32"/>
    <w:rsid w:val="00720783"/>
    <w:pPr>
      <w:spacing w:after="200" w:line="276" w:lineRule="auto"/>
    </w:pPr>
    <w:rPr>
      <w:rFonts w:ascii="Calibri" w:eastAsia="Calibri" w:hAnsi="Calibri" w:cs="Times New Roman"/>
      <w:lang w:eastAsia="en-US"/>
    </w:rPr>
  </w:style>
  <w:style w:type="paragraph" w:customStyle="1" w:styleId="968CF2C708B84CC6BB2CD47D932B29802">
    <w:name w:val="968CF2C708B84CC6BB2CD47D932B29802"/>
    <w:rsid w:val="00720783"/>
    <w:pPr>
      <w:spacing w:after="200" w:line="276" w:lineRule="auto"/>
    </w:pPr>
    <w:rPr>
      <w:rFonts w:ascii="Calibri" w:eastAsia="Calibri" w:hAnsi="Calibri" w:cs="Times New Roman"/>
      <w:lang w:eastAsia="en-US"/>
    </w:rPr>
  </w:style>
  <w:style w:type="paragraph" w:customStyle="1" w:styleId="9742BFF291A54061BAF82192C5C6C7FF30">
    <w:name w:val="9742BFF291A54061BAF82192C5C6C7FF30"/>
    <w:rsid w:val="00720783"/>
    <w:pPr>
      <w:spacing w:after="200" w:line="276" w:lineRule="auto"/>
    </w:pPr>
    <w:rPr>
      <w:rFonts w:ascii="Calibri" w:eastAsia="Calibri" w:hAnsi="Calibri" w:cs="Times New Roman"/>
      <w:lang w:eastAsia="en-US"/>
    </w:rPr>
  </w:style>
  <w:style w:type="paragraph" w:customStyle="1" w:styleId="58DFB0DD020F4BC58694305AA0BD080A36">
    <w:name w:val="58DFB0DD020F4BC58694305AA0BD080A36"/>
    <w:rsid w:val="00720783"/>
    <w:pPr>
      <w:spacing w:after="200" w:line="276" w:lineRule="auto"/>
    </w:pPr>
    <w:rPr>
      <w:rFonts w:ascii="Calibri" w:eastAsia="Calibri" w:hAnsi="Calibri" w:cs="Times New Roman"/>
      <w:lang w:eastAsia="en-US"/>
    </w:rPr>
  </w:style>
  <w:style w:type="paragraph" w:customStyle="1" w:styleId="122FDE7F6AFF41BAB0FE3EF535ABDE7639">
    <w:name w:val="122FDE7F6AFF41BAB0FE3EF535ABDE7639"/>
    <w:rsid w:val="00720783"/>
    <w:pPr>
      <w:spacing w:after="200" w:line="276" w:lineRule="auto"/>
    </w:pPr>
    <w:rPr>
      <w:rFonts w:ascii="Calibri" w:eastAsia="Calibri" w:hAnsi="Calibri" w:cs="Times New Roman"/>
      <w:lang w:eastAsia="en-US"/>
    </w:rPr>
  </w:style>
  <w:style w:type="paragraph" w:customStyle="1" w:styleId="C4D450C190CB4111A053EDAFECF3C84C39">
    <w:name w:val="C4D450C190CB4111A053EDAFECF3C84C39"/>
    <w:rsid w:val="00720783"/>
    <w:pPr>
      <w:spacing w:after="200" w:line="276" w:lineRule="auto"/>
    </w:pPr>
    <w:rPr>
      <w:rFonts w:ascii="Calibri" w:eastAsia="Calibri" w:hAnsi="Calibri" w:cs="Times New Roman"/>
      <w:lang w:eastAsia="en-US"/>
    </w:rPr>
  </w:style>
  <w:style w:type="paragraph" w:customStyle="1" w:styleId="94C6B3B2B0E045868C953F64EA9E0B23">
    <w:name w:val="94C6B3B2B0E045868C953F64EA9E0B23"/>
    <w:rsid w:val="00720783"/>
    <w:pPr>
      <w:spacing w:after="200" w:line="276" w:lineRule="auto"/>
    </w:pPr>
    <w:rPr>
      <w:rFonts w:ascii="Calibri" w:eastAsia="Calibri" w:hAnsi="Calibri" w:cs="Times New Roman"/>
      <w:lang w:eastAsia="en-US"/>
    </w:rPr>
  </w:style>
  <w:style w:type="paragraph" w:customStyle="1" w:styleId="85AC44DC157F4CF791E1500B845A56D135">
    <w:name w:val="85AC44DC157F4CF791E1500B845A56D135"/>
    <w:rsid w:val="00720783"/>
    <w:pPr>
      <w:spacing w:after="200" w:line="276" w:lineRule="auto"/>
    </w:pPr>
    <w:rPr>
      <w:rFonts w:ascii="Calibri" w:eastAsia="Calibri" w:hAnsi="Calibri" w:cs="Times New Roman"/>
      <w:lang w:eastAsia="en-US"/>
    </w:rPr>
  </w:style>
  <w:style w:type="paragraph" w:customStyle="1" w:styleId="8E54A024F637481482F5FD640B1639E234">
    <w:name w:val="8E54A024F637481482F5FD640B1639E234"/>
    <w:rsid w:val="00720783"/>
    <w:pPr>
      <w:spacing w:after="200" w:line="276" w:lineRule="auto"/>
    </w:pPr>
    <w:rPr>
      <w:rFonts w:ascii="Calibri" w:eastAsia="Calibri" w:hAnsi="Calibri" w:cs="Times New Roman"/>
      <w:lang w:eastAsia="en-US"/>
    </w:rPr>
  </w:style>
  <w:style w:type="paragraph" w:customStyle="1" w:styleId="ADF4CEE7EB694A168B8642ADBF4D613D14">
    <w:name w:val="ADF4CEE7EB694A168B8642ADBF4D613D14"/>
    <w:rsid w:val="00720783"/>
    <w:pPr>
      <w:spacing w:after="200" w:line="276" w:lineRule="auto"/>
    </w:pPr>
    <w:rPr>
      <w:rFonts w:ascii="Calibri" w:eastAsia="Calibri" w:hAnsi="Calibri" w:cs="Times New Roman"/>
      <w:lang w:eastAsia="en-US"/>
    </w:rPr>
  </w:style>
  <w:style w:type="paragraph" w:customStyle="1" w:styleId="0839279DE6924F9E8CDFF669AAD9FAFF34">
    <w:name w:val="0839279DE6924F9E8CDFF669AAD9FAFF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4">
    <w:name w:val="D91AEBD2F36D4052955229E0EEC8815B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4">
    <w:name w:val="6D2387E6A68D437EAC2E122C12894A5634"/>
    <w:rsid w:val="00720783"/>
    <w:pPr>
      <w:spacing w:after="200" w:line="276" w:lineRule="auto"/>
    </w:pPr>
    <w:rPr>
      <w:rFonts w:ascii="Calibri" w:eastAsia="Calibri" w:hAnsi="Calibri" w:cs="Times New Roman"/>
      <w:lang w:eastAsia="en-US"/>
    </w:rPr>
  </w:style>
  <w:style w:type="paragraph" w:customStyle="1" w:styleId="B077712132354B74824A066717B40AB934">
    <w:name w:val="B077712132354B74824A066717B40AB934"/>
    <w:rsid w:val="00720783"/>
    <w:pPr>
      <w:spacing w:after="200" w:line="276" w:lineRule="auto"/>
    </w:pPr>
    <w:rPr>
      <w:rFonts w:ascii="Calibri" w:eastAsia="Calibri" w:hAnsi="Calibri" w:cs="Times New Roman"/>
      <w:lang w:eastAsia="en-US"/>
    </w:rPr>
  </w:style>
  <w:style w:type="paragraph" w:customStyle="1" w:styleId="1F72AEB9EA3F4073AB6D7E6D9278C8CD34">
    <w:name w:val="1F72AEB9EA3F4073AB6D7E6D9278C8CD34"/>
    <w:rsid w:val="00720783"/>
    <w:pPr>
      <w:spacing w:after="200" w:line="276" w:lineRule="auto"/>
    </w:pPr>
    <w:rPr>
      <w:rFonts w:ascii="Calibri" w:eastAsia="Calibri" w:hAnsi="Calibri" w:cs="Times New Roman"/>
      <w:lang w:eastAsia="en-US"/>
    </w:rPr>
  </w:style>
  <w:style w:type="paragraph" w:customStyle="1" w:styleId="AE6AD8081A4B496FBAAB47EA5B141E2434">
    <w:name w:val="AE6AD8081A4B496FBAAB47EA5B141E2434"/>
    <w:rsid w:val="00720783"/>
    <w:pPr>
      <w:spacing w:after="200" w:line="276" w:lineRule="auto"/>
    </w:pPr>
    <w:rPr>
      <w:rFonts w:ascii="Calibri" w:eastAsia="Calibri" w:hAnsi="Calibri" w:cs="Times New Roman"/>
      <w:lang w:eastAsia="en-US"/>
    </w:rPr>
  </w:style>
  <w:style w:type="paragraph" w:customStyle="1" w:styleId="4F1F38248BED41C8982C0F502397203631">
    <w:name w:val="4F1F38248BED41C8982C0F502397203631"/>
    <w:rsid w:val="00C3750A"/>
    <w:pPr>
      <w:spacing w:after="200" w:line="276" w:lineRule="auto"/>
    </w:pPr>
    <w:rPr>
      <w:rFonts w:ascii="Calibri" w:eastAsia="Calibri" w:hAnsi="Calibri" w:cs="Times New Roman"/>
      <w:lang w:eastAsia="en-US"/>
    </w:rPr>
  </w:style>
  <w:style w:type="paragraph" w:customStyle="1" w:styleId="78B9829804E1459A815B3A8EFC635B213">
    <w:name w:val="78B9829804E1459A815B3A8EFC635B213"/>
    <w:rsid w:val="00C3750A"/>
    <w:pPr>
      <w:spacing w:after="200" w:line="276" w:lineRule="auto"/>
    </w:pPr>
    <w:rPr>
      <w:rFonts w:ascii="Calibri" w:eastAsia="Calibri" w:hAnsi="Calibri" w:cs="Times New Roman"/>
      <w:lang w:eastAsia="en-US"/>
    </w:rPr>
  </w:style>
  <w:style w:type="paragraph" w:customStyle="1" w:styleId="0BED9AF8342C49C48A56ED0F648ABBA039">
    <w:name w:val="0BED9AF8342C49C48A56ED0F648ABBA039"/>
    <w:rsid w:val="00C3750A"/>
    <w:pPr>
      <w:spacing w:after="200" w:line="276" w:lineRule="auto"/>
    </w:pPr>
    <w:rPr>
      <w:rFonts w:ascii="Calibri" w:eastAsia="Calibri" w:hAnsi="Calibri" w:cs="Times New Roman"/>
      <w:lang w:eastAsia="en-US"/>
    </w:rPr>
  </w:style>
  <w:style w:type="paragraph" w:customStyle="1" w:styleId="A97DAD74A18A40DEA37DC61A81AFF31341">
    <w:name w:val="A97DAD74A18A40DEA37DC61A81AFF31341"/>
    <w:rsid w:val="00C3750A"/>
    <w:pPr>
      <w:spacing w:after="200" w:line="276" w:lineRule="auto"/>
    </w:pPr>
    <w:rPr>
      <w:rFonts w:ascii="Calibri" w:eastAsia="Calibri" w:hAnsi="Calibri" w:cs="Times New Roman"/>
      <w:lang w:eastAsia="en-US"/>
    </w:rPr>
  </w:style>
  <w:style w:type="paragraph" w:customStyle="1" w:styleId="3BE8647908AD4EFCB32AFB857B5D585D41">
    <w:name w:val="3BE8647908AD4EFCB32AFB857B5D585D41"/>
    <w:rsid w:val="00C3750A"/>
    <w:pPr>
      <w:spacing w:after="200" w:line="276" w:lineRule="auto"/>
    </w:pPr>
    <w:rPr>
      <w:rFonts w:ascii="Calibri" w:eastAsia="Calibri" w:hAnsi="Calibri" w:cs="Times New Roman"/>
      <w:lang w:eastAsia="en-US"/>
    </w:rPr>
  </w:style>
  <w:style w:type="paragraph" w:customStyle="1" w:styleId="9D54654057B444ABB330CF534CAC8FAA41">
    <w:name w:val="9D54654057B444ABB330CF534CAC8FAA41"/>
    <w:rsid w:val="00C3750A"/>
    <w:pPr>
      <w:spacing w:after="200" w:line="276" w:lineRule="auto"/>
    </w:pPr>
    <w:rPr>
      <w:rFonts w:ascii="Calibri" w:eastAsia="Calibri" w:hAnsi="Calibri" w:cs="Times New Roman"/>
      <w:lang w:eastAsia="en-US"/>
    </w:rPr>
  </w:style>
  <w:style w:type="paragraph" w:customStyle="1" w:styleId="49F99230D8AF4460830E68B9A830722E4">
    <w:name w:val="49F99230D8AF4460830E68B9A830722E4"/>
    <w:rsid w:val="00C3750A"/>
    <w:pPr>
      <w:spacing w:after="200" w:line="276" w:lineRule="auto"/>
    </w:pPr>
    <w:rPr>
      <w:rFonts w:ascii="Calibri" w:eastAsia="Calibri" w:hAnsi="Calibri" w:cs="Times New Roman"/>
      <w:lang w:eastAsia="en-US"/>
    </w:rPr>
  </w:style>
  <w:style w:type="paragraph" w:customStyle="1" w:styleId="3F1F035ADA8F49E88326109BB22C51663">
    <w:name w:val="3F1F035ADA8F49E88326109BB22C51663"/>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
    <w:name w:val="CACC6B2F09BB4D60A22F6B5CA3544C253"/>
    <w:rsid w:val="00C3750A"/>
    <w:pPr>
      <w:spacing w:after="200" w:line="276" w:lineRule="auto"/>
    </w:pPr>
    <w:rPr>
      <w:rFonts w:ascii="Calibri" w:eastAsia="Calibri" w:hAnsi="Calibri" w:cs="Times New Roman"/>
      <w:lang w:eastAsia="en-US"/>
    </w:rPr>
  </w:style>
  <w:style w:type="paragraph" w:customStyle="1" w:styleId="1D3140B6A4DF4D6B9E93FCA6904F69F33">
    <w:name w:val="1D3140B6A4DF4D6B9E93FCA6904F69F33"/>
    <w:rsid w:val="00C3750A"/>
    <w:pPr>
      <w:spacing w:after="200" w:line="276" w:lineRule="auto"/>
    </w:pPr>
    <w:rPr>
      <w:rFonts w:ascii="Calibri" w:eastAsia="Calibri" w:hAnsi="Calibri" w:cs="Times New Roman"/>
      <w:lang w:eastAsia="en-US"/>
    </w:rPr>
  </w:style>
  <w:style w:type="paragraph" w:customStyle="1" w:styleId="968CF2C708B84CC6BB2CD47D932B29803">
    <w:name w:val="968CF2C708B84CC6BB2CD47D932B29803"/>
    <w:rsid w:val="00C3750A"/>
    <w:pPr>
      <w:spacing w:after="200" w:line="276" w:lineRule="auto"/>
    </w:pPr>
    <w:rPr>
      <w:rFonts w:ascii="Calibri" w:eastAsia="Calibri" w:hAnsi="Calibri" w:cs="Times New Roman"/>
      <w:lang w:eastAsia="en-US"/>
    </w:rPr>
  </w:style>
  <w:style w:type="paragraph" w:customStyle="1" w:styleId="9742BFF291A54061BAF82192C5C6C7FF31">
    <w:name w:val="9742BFF291A54061BAF82192C5C6C7FF31"/>
    <w:rsid w:val="00C3750A"/>
    <w:pPr>
      <w:spacing w:after="200" w:line="276" w:lineRule="auto"/>
    </w:pPr>
    <w:rPr>
      <w:rFonts w:ascii="Calibri" w:eastAsia="Calibri" w:hAnsi="Calibri" w:cs="Times New Roman"/>
      <w:lang w:eastAsia="en-US"/>
    </w:rPr>
  </w:style>
  <w:style w:type="paragraph" w:customStyle="1" w:styleId="58DFB0DD020F4BC58694305AA0BD080A37">
    <w:name w:val="58DFB0DD020F4BC58694305AA0BD080A37"/>
    <w:rsid w:val="00C3750A"/>
    <w:pPr>
      <w:spacing w:after="200" w:line="276" w:lineRule="auto"/>
    </w:pPr>
    <w:rPr>
      <w:rFonts w:ascii="Calibri" w:eastAsia="Calibri" w:hAnsi="Calibri" w:cs="Times New Roman"/>
      <w:lang w:eastAsia="en-US"/>
    </w:rPr>
  </w:style>
  <w:style w:type="paragraph" w:customStyle="1" w:styleId="122FDE7F6AFF41BAB0FE3EF535ABDE7640">
    <w:name w:val="122FDE7F6AFF41BAB0FE3EF535ABDE7640"/>
    <w:rsid w:val="00C3750A"/>
    <w:pPr>
      <w:spacing w:after="200" w:line="276" w:lineRule="auto"/>
    </w:pPr>
    <w:rPr>
      <w:rFonts w:ascii="Calibri" w:eastAsia="Calibri" w:hAnsi="Calibri" w:cs="Times New Roman"/>
      <w:lang w:eastAsia="en-US"/>
    </w:rPr>
  </w:style>
  <w:style w:type="paragraph" w:customStyle="1" w:styleId="C4D450C190CB4111A053EDAFECF3C84C40">
    <w:name w:val="C4D450C190CB4111A053EDAFECF3C84C40"/>
    <w:rsid w:val="00C3750A"/>
    <w:pPr>
      <w:spacing w:after="200" w:line="276" w:lineRule="auto"/>
    </w:pPr>
    <w:rPr>
      <w:rFonts w:ascii="Calibri" w:eastAsia="Calibri" w:hAnsi="Calibri" w:cs="Times New Roman"/>
      <w:lang w:eastAsia="en-US"/>
    </w:rPr>
  </w:style>
  <w:style w:type="paragraph" w:customStyle="1" w:styleId="94C6B3B2B0E045868C953F64EA9E0B231">
    <w:name w:val="94C6B3B2B0E045868C953F64EA9E0B231"/>
    <w:rsid w:val="00C3750A"/>
    <w:pPr>
      <w:spacing w:after="200" w:line="276" w:lineRule="auto"/>
    </w:pPr>
    <w:rPr>
      <w:rFonts w:ascii="Calibri" w:eastAsia="Calibri" w:hAnsi="Calibri" w:cs="Times New Roman"/>
      <w:lang w:eastAsia="en-US"/>
    </w:rPr>
  </w:style>
  <w:style w:type="paragraph" w:customStyle="1" w:styleId="85AC44DC157F4CF791E1500B845A56D136">
    <w:name w:val="85AC44DC157F4CF791E1500B845A56D136"/>
    <w:rsid w:val="00C3750A"/>
    <w:pPr>
      <w:spacing w:after="200" w:line="276" w:lineRule="auto"/>
    </w:pPr>
    <w:rPr>
      <w:rFonts w:ascii="Calibri" w:eastAsia="Calibri" w:hAnsi="Calibri" w:cs="Times New Roman"/>
      <w:lang w:eastAsia="en-US"/>
    </w:rPr>
  </w:style>
  <w:style w:type="paragraph" w:customStyle="1" w:styleId="8E54A024F637481482F5FD640B1639E235">
    <w:name w:val="8E54A024F637481482F5FD640B1639E235"/>
    <w:rsid w:val="00C3750A"/>
    <w:pPr>
      <w:spacing w:after="200" w:line="276" w:lineRule="auto"/>
    </w:pPr>
    <w:rPr>
      <w:rFonts w:ascii="Calibri" w:eastAsia="Calibri" w:hAnsi="Calibri" w:cs="Times New Roman"/>
      <w:lang w:eastAsia="en-US"/>
    </w:rPr>
  </w:style>
  <w:style w:type="paragraph" w:customStyle="1" w:styleId="ADF4CEE7EB694A168B8642ADBF4D613D15">
    <w:name w:val="ADF4CEE7EB694A168B8642ADBF4D613D15"/>
    <w:rsid w:val="00C3750A"/>
    <w:pPr>
      <w:spacing w:after="200" w:line="276" w:lineRule="auto"/>
    </w:pPr>
    <w:rPr>
      <w:rFonts w:ascii="Calibri" w:eastAsia="Calibri" w:hAnsi="Calibri" w:cs="Times New Roman"/>
      <w:lang w:eastAsia="en-US"/>
    </w:rPr>
  </w:style>
  <w:style w:type="paragraph" w:customStyle="1" w:styleId="0839279DE6924F9E8CDFF669AAD9FAFF35">
    <w:name w:val="0839279DE6924F9E8CDFF669AAD9FAFF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5">
    <w:name w:val="D91AEBD2F36D4052955229E0EEC8815B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5">
    <w:name w:val="6D2387E6A68D437EAC2E122C12894A5635"/>
    <w:rsid w:val="00C3750A"/>
    <w:pPr>
      <w:spacing w:after="200" w:line="276" w:lineRule="auto"/>
    </w:pPr>
    <w:rPr>
      <w:rFonts w:ascii="Calibri" w:eastAsia="Calibri" w:hAnsi="Calibri" w:cs="Times New Roman"/>
      <w:lang w:eastAsia="en-US"/>
    </w:rPr>
  </w:style>
  <w:style w:type="paragraph" w:customStyle="1" w:styleId="B077712132354B74824A066717B40AB935">
    <w:name w:val="B077712132354B74824A066717B40AB935"/>
    <w:rsid w:val="00C3750A"/>
    <w:pPr>
      <w:spacing w:after="200" w:line="276" w:lineRule="auto"/>
    </w:pPr>
    <w:rPr>
      <w:rFonts w:ascii="Calibri" w:eastAsia="Calibri" w:hAnsi="Calibri" w:cs="Times New Roman"/>
      <w:lang w:eastAsia="en-US"/>
    </w:rPr>
  </w:style>
  <w:style w:type="paragraph" w:customStyle="1" w:styleId="1F72AEB9EA3F4073AB6D7E6D9278C8CD35">
    <w:name w:val="1F72AEB9EA3F4073AB6D7E6D9278C8CD35"/>
    <w:rsid w:val="00C3750A"/>
    <w:pPr>
      <w:spacing w:after="200" w:line="276" w:lineRule="auto"/>
    </w:pPr>
    <w:rPr>
      <w:rFonts w:ascii="Calibri" w:eastAsia="Calibri" w:hAnsi="Calibri" w:cs="Times New Roman"/>
      <w:lang w:eastAsia="en-US"/>
    </w:rPr>
  </w:style>
  <w:style w:type="paragraph" w:customStyle="1" w:styleId="AE6AD8081A4B496FBAAB47EA5B141E2435">
    <w:name w:val="AE6AD8081A4B496FBAAB47EA5B141E2435"/>
    <w:rsid w:val="00C3750A"/>
    <w:pPr>
      <w:spacing w:after="200" w:line="276" w:lineRule="auto"/>
    </w:pPr>
    <w:rPr>
      <w:rFonts w:ascii="Calibri" w:eastAsia="Calibri" w:hAnsi="Calibri" w:cs="Times New Roman"/>
      <w:lang w:eastAsia="en-US"/>
    </w:rPr>
  </w:style>
  <w:style w:type="paragraph" w:customStyle="1" w:styleId="205A775C746B41C8951B62D57D867CDC">
    <w:name w:val="205A775C746B41C8951B62D57D867CDC"/>
    <w:rsid w:val="00ED579C"/>
  </w:style>
  <w:style w:type="paragraph" w:customStyle="1" w:styleId="5F00EF504AD34A4BBCAA678E383E8E2C">
    <w:name w:val="5F00EF504AD34A4BBCAA678E383E8E2C"/>
    <w:rsid w:val="00ED579C"/>
  </w:style>
  <w:style w:type="paragraph" w:customStyle="1" w:styleId="4F1F38248BED41C8982C0F502397203632">
    <w:name w:val="4F1F38248BED41C8982C0F502397203632"/>
    <w:rsid w:val="003D3198"/>
    <w:pPr>
      <w:spacing w:after="200" w:line="276" w:lineRule="auto"/>
    </w:pPr>
    <w:rPr>
      <w:rFonts w:ascii="Calibri" w:eastAsia="Calibri" w:hAnsi="Calibri" w:cs="Times New Roman"/>
      <w:lang w:eastAsia="en-US"/>
    </w:rPr>
  </w:style>
  <w:style w:type="paragraph" w:customStyle="1" w:styleId="78B9829804E1459A815B3A8EFC635B214">
    <w:name w:val="78B9829804E1459A815B3A8EFC635B214"/>
    <w:rsid w:val="003D3198"/>
    <w:pPr>
      <w:spacing w:after="200" w:line="276" w:lineRule="auto"/>
    </w:pPr>
    <w:rPr>
      <w:rFonts w:ascii="Calibri" w:eastAsia="Calibri" w:hAnsi="Calibri" w:cs="Times New Roman"/>
      <w:lang w:eastAsia="en-US"/>
    </w:rPr>
  </w:style>
  <w:style w:type="paragraph" w:customStyle="1" w:styleId="0BED9AF8342C49C48A56ED0F648ABBA040">
    <w:name w:val="0BED9AF8342C49C48A56ED0F648ABBA040"/>
    <w:rsid w:val="003D3198"/>
    <w:pPr>
      <w:spacing w:after="200" w:line="276" w:lineRule="auto"/>
    </w:pPr>
    <w:rPr>
      <w:rFonts w:ascii="Calibri" w:eastAsia="Calibri" w:hAnsi="Calibri" w:cs="Times New Roman"/>
      <w:lang w:eastAsia="en-US"/>
    </w:rPr>
  </w:style>
  <w:style w:type="paragraph" w:customStyle="1" w:styleId="A97DAD74A18A40DEA37DC61A81AFF31342">
    <w:name w:val="A97DAD74A18A40DEA37DC61A81AFF31342"/>
    <w:rsid w:val="003D3198"/>
    <w:pPr>
      <w:spacing w:after="200" w:line="276" w:lineRule="auto"/>
    </w:pPr>
    <w:rPr>
      <w:rFonts w:ascii="Calibri" w:eastAsia="Calibri" w:hAnsi="Calibri" w:cs="Times New Roman"/>
      <w:lang w:eastAsia="en-US"/>
    </w:rPr>
  </w:style>
  <w:style w:type="paragraph" w:customStyle="1" w:styleId="3BE8647908AD4EFCB32AFB857B5D585D42">
    <w:name w:val="3BE8647908AD4EFCB32AFB857B5D585D42"/>
    <w:rsid w:val="003D3198"/>
    <w:pPr>
      <w:spacing w:after="200" w:line="276" w:lineRule="auto"/>
    </w:pPr>
    <w:rPr>
      <w:rFonts w:ascii="Calibri" w:eastAsia="Calibri" w:hAnsi="Calibri" w:cs="Times New Roman"/>
      <w:lang w:eastAsia="en-US"/>
    </w:rPr>
  </w:style>
  <w:style w:type="paragraph" w:customStyle="1" w:styleId="9D54654057B444ABB330CF534CAC8FAA42">
    <w:name w:val="9D54654057B444ABB330CF534CAC8FAA42"/>
    <w:rsid w:val="003D3198"/>
    <w:pPr>
      <w:spacing w:after="200" w:line="276" w:lineRule="auto"/>
    </w:pPr>
    <w:rPr>
      <w:rFonts w:ascii="Calibri" w:eastAsia="Calibri" w:hAnsi="Calibri" w:cs="Times New Roman"/>
      <w:lang w:eastAsia="en-US"/>
    </w:rPr>
  </w:style>
  <w:style w:type="paragraph" w:customStyle="1" w:styleId="49F99230D8AF4460830E68B9A830722E5">
    <w:name w:val="49F99230D8AF4460830E68B9A830722E5"/>
    <w:rsid w:val="003D3198"/>
    <w:pPr>
      <w:spacing w:after="200" w:line="276" w:lineRule="auto"/>
    </w:pPr>
    <w:rPr>
      <w:rFonts w:ascii="Calibri" w:eastAsia="Calibri" w:hAnsi="Calibri" w:cs="Times New Roman"/>
      <w:lang w:eastAsia="en-US"/>
    </w:rPr>
  </w:style>
  <w:style w:type="paragraph" w:customStyle="1" w:styleId="3F1F035ADA8F49E88326109BB22C51664">
    <w:name w:val="3F1F035ADA8F49E88326109BB22C51664"/>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
    <w:name w:val="CACC6B2F09BB4D60A22F6B5CA3544C254"/>
    <w:rsid w:val="003D3198"/>
    <w:pPr>
      <w:spacing w:after="200" w:line="276" w:lineRule="auto"/>
    </w:pPr>
    <w:rPr>
      <w:rFonts w:ascii="Calibri" w:eastAsia="Calibri" w:hAnsi="Calibri" w:cs="Times New Roman"/>
      <w:lang w:eastAsia="en-US"/>
    </w:rPr>
  </w:style>
  <w:style w:type="paragraph" w:customStyle="1" w:styleId="1D3140B6A4DF4D6B9E93FCA6904F69F34">
    <w:name w:val="1D3140B6A4DF4D6B9E93FCA6904F69F34"/>
    <w:rsid w:val="003D3198"/>
    <w:pPr>
      <w:spacing w:after="200" w:line="276" w:lineRule="auto"/>
    </w:pPr>
    <w:rPr>
      <w:rFonts w:ascii="Calibri" w:eastAsia="Calibri" w:hAnsi="Calibri" w:cs="Times New Roman"/>
      <w:lang w:eastAsia="en-US"/>
    </w:rPr>
  </w:style>
  <w:style w:type="paragraph" w:customStyle="1" w:styleId="968CF2C708B84CC6BB2CD47D932B29804">
    <w:name w:val="968CF2C708B84CC6BB2CD47D932B29804"/>
    <w:rsid w:val="003D3198"/>
    <w:pPr>
      <w:spacing w:after="200" w:line="276" w:lineRule="auto"/>
    </w:pPr>
    <w:rPr>
      <w:rFonts w:ascii="Calibri" w:eastAsia="Calibri" w:hAnsi="Calibri" w:cs="Times New Roman"/>
      <w:lang w:eastAsia="en-US"/>
    </w:rPr>
  </w:style>
  <w:style w:type="paragraph" w:customStyle="1" w:styleId="9742BFF291A54061BAF82192C5C6C7FF32">
    <w:name w:val="9742BFF291A54061BAF82192C5C6C7FF32"/>
    <w:rsid w:val="003D3198"/>
    <w:pPr>
      <w:spacing w:after="200" w:line="276" w:lineRule="auto"/>
    </w:pPr>
    <w:rPr>
      <w:rFonts w:ascii="Calibri" w:eastAsia="Calibri" w:hAnsi="Calibri" w:cs="Times New Roman"/>
      <w:lang w:eastAsia="en-US"/>
    </w:rPr>
  </w:style>
  <w:style w:type="paragraph" w:customStyle="1" w:styleId="58DFB0DD020F4BC58694305AA0BD080A38">
    <w:name w:val="58DFB0DD020F4BC58694305AA0BD080A38"/>
    <w:rsid w:val="003D3198"/>
    <w:pPr>
      <w:spacing w:after="200" w:line="276" w:lineRule="auto"/>
    </w:pPr>
    <w:rPr>
      <w:rFonts w:ascii="Calibri" w:eastAsia="Calibri" w:hAnsi="Calibri" w:cs="Times New Roman"/>
      <w:lang w:eastAsia="en-US"/>
    </w:rPr>
  </w:style>
  <w:style w:type="paragraph" w:customStyle="1" w:styleId="122FDE7F6AFF41BAB0FE3EF535ABDE7641">
    <w:name w:val="122FDE7F6AFF41BAB0FE3EF535ABDE7641"/>
    <w:rsid w:val="003D3198"/>
    <w:pPr>
      <w:spacing w:after="200" w:line="276" w:lineRule="auto"/>
    </w:pPr>
    <w:rPr>
      <w:rFonts w:ascii="Calibri" w:eastAsia="Calibri" w:hAnsi="Calibri" w:cs="Times New Roman"/>
      <w:lang w:eastAsia="en-US"/>
    </w:rPr>
  </w:style>
  <w:style w:type="paragraph" w:customStyle="1" w:styleId="C4D450C190CB4111A053EDAFECF3C84C41">
    <w:name w:val="C4D450C190CB4111A053EDAFECF3C84C41"/>
    <w:rsid w:val="003D3198"/>
    <w:pPr>
      <w:spacing w:after="200" w:line="276" w:lineRule="auto"/>
    </w:pPr>
    <w:rPr>
      <w:rFonts w:ascii="Calibri" w:eastAsia="Calibri" w:hAnsi="Calibri" w:cs="Times New Roman"/>
      <w:lang w:eastAsia="en-US"/>
    </w:rPr>
  </w:style>
  <w:style w:type="paragraph" w:customStyle="1" w:styleId="94C6B3B2B0E045868C953F64EA9E0B232">
    <w:name w:val="94C6B3B2B0E045868C953F64EA9E0B232"/>
    <w:rsid w:val="003D3198"/>
    <w:pPr>
      <w:spacing w:after="200" w:line="276" w:lineRule="auto"/>
    </w:pPr>
    <w:rPr>
      <w:rFonts w:ascii="Calibri" w:eastAsia="Calibri" w:hAnsi="Calibri" w:cs="Times New Roman"/>
      <w:lang w:eastAsia="en-US"/>
    </w:rPr>
  </w:style>
  <w:style w:type="paragraph" w:customStyle="1" w:styleId="205A775C746B41C8951B62D57D867CDC1">
    <w:name w:val="205A775C746B41C8951B62D57D867CDC1"/>
    <w:rsid w:val="003D3198"/>
    <w:pPr>
      <w:spacing w:after="200" w:line="276" w:lineRule="auto"/>
    </w:pPr>
    <w:rPr>
      <w:rFonts w:ascii="Calibri" w:eastAsia="Calibri" w:hAnsi="Calibri" w:cs="Times New Roman"/>
      <w:lang w:eastAsia="en-US"/>
    </w:rPr>
  </w:style>
  <w:style w:type="paragraph" w:customStyle="1" w:styleId="85AC44DC157F4CF791E1500B845A56D137">
    <w:name w:val="85AC44DC157F4CF791E1500B845A56D137"/>
    <w:rsid w:val="003D3198"/>
    <w:pPr>
      <w:spacing w:after="200" w:line="276" w:lineRule="auto"/>
    </w:pPr>
    <w:rPr>
      <w:rFonts w:ascii="Calibri" w:eastAsia="Calibri" w:hAnsi="Calibri" w:cs="Times New Roman"/>
      <w:lang w:eastAsia="en-US"/>
    </w:rPr>
  </w:style>
  <w:style w:type="paragraph" w:customStyle="1" w:styleId="8E54A024F637481482F5FD640B1639E236">
    <w:name w:val="8E54A024F637481482F5FD640B1639E236"/>
    <w:rsid w:val="003D3198"/>
    <w:pPr>
      <w:spacing w:after="200" w:line="276" w:lineRule="auto"/>
    </w:pPr>
    <w:rPr>
      <w:rFonts w:ascii="Calibri" w:eastAsia="Calibri" w:hAnsi="Calibri" w:cs="Times New Roman"/>
      <w:lang w:eastAsia="en-US"/>
    </w:rPr>
  </w:style>
  <w:style w:type="paragraph" w:customStyle="1" w:styleId="ADF4CEE7EB694A168B8642ADBF4D613D16">
    <w:name w:val="ADF4CEE7EB694A168B8642ADBF4D613D16"/>
    <w:rsid w:val="003D3198"/>
    <w:pPr>
      <w:spacing w:after="200" w:line="276" w:lineRule="auto"/>
    </w:pPr>
    <w:rPr>
      <w:rFonts w:ascii="Calibri" w:eastAsia="Calibri" w:hAnsi="Calibri" w:cs="Times New Roman"/>
      <w:lang w:eastAsia="en-US"/>
    </w:rPr>
  </w:style>
  <w:style w:type="paragraph" w:customStyle="1" w:styleId="0839279DE6924F9E8CDFF669AAD9FAFF36">
    <w:name w:val="0839279DE6924F9E8CDFF669AAD9FAFF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6">
    <w:name w:val="D91AEBD2F36D4052955229E0EEC8815B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6">
    <w:name w:val="6D2387E6A68D437EAC2E122C12894A5636"/>
    <w:rsid w:val="003D3198"/>
    <w:pPr>
      <w:spacing w:after="200" w:line="276" w:lineRule="auto"/>
    </w:pPr>
    <w:rPr>
      <w:rFonts w:ascii="Calibri" w:eastAsia="Calibri" w:hAnsi="Calibri" w:cs="Times New Roman"/>
      <w:lang w:eastAsia="en-US"/>
    </w:rPr>
  </w:style>
  <w:style w:type="paragraph" w:customStyle="1" w:styleId="B077712132354B74824A066717B40AB936">
    <w:name w:val="B077712132354B74824A066717B40AB936"/>
    <w:rsid w:val="003D3198"/>
    <w:pPr>
      <w:spacing w:after="200" w:line="276" w:lineRule="auto"/>
    </w:pPr>
    <w:rPr>
      <w:rFonts w:ascii="Calibri" w:eastAsia="Calibri" w:hAnsi="Calibri" w:cs="Times New Roman"/>
      <w:lang w:eastAsia="en-US"/>
    </w:rPr>
  </w:style>
  <w:style w:type="paragraph" w:customStyle="1" w:styleId="1F72AEB9EA3F4073AB6D7E6D9278C8CD36">
    <w:name w:val="1F72AEB9EA3F4073AB6D7E6D9278C8CD36"/>
    <w:rsid w:val="003D3198"/>
    <w:pPr>
      <w:spacing w:after="200" w:line="276" w:lineRule="auto"/>
    </w:pPr>
    <w:rPr>
      <w:rFonts w:ascii="Calibri" w:eastAsia="Calibri" w:hAnsi="Calibri" w:cs="Times New Roman"/>
      <w:lang w:eastAsia="en-US"/>
    </w:rPr>
  </w:style>
  <w:style w:type="paragraph" w:customStyle="1" w:styleId="AE6AD8081A4B496FBAAB47EA5B141E2436">
    <w:name w:val="AE6AD8081A4B496FBAAB47EA5B141E2436"/>
    <w:rsid w:val="003D3198"/>
    <w:pPr>
      <w:spacing w:after="200" w:line="276" w:lineRule="auto"/>
    </w:pPr>
    <w:rPr>
      <w:rFonts w:ascii="Calibri" w:eastAsia="Calibri" w:hAnsi="Calibri" w:cs="Times New Roman"/>
      <w:lang w:eastAsia="en-US"/>
    </w:rPr>
  </w:style>
  <w:style w:type="paragraph" w:customStyle="1" w:styleId="4F1F38248BED41C8982C0F502397203633">
    <w:name w:val="4F1F38248BED41C8982C0F502397203633"/>
    <w:rsid w:val="009F2004"/>
    <w:pPr>
      <w:spacing w:after="200" w:line="276" w:lineRule="auto"/>
    </w:pPr>
    <w:rPr>
      <w:rFonts w:ascii="Calibri" w:eastAsia="Calibri" w:hAnsi="Calibri" w:cs="Times New Roman"/>
      <w:lang w:eastAsia="en-US"/>
    </w:rPr>
  </w:style>
  <w:style w:type="paragraph" w:customStyle="1" w:styleId="78B9829804E1459A815B3A8EFC635B215">
    <w:name w:val="78B9829804E1459A815B3A8EFC635B215"/>
    <w:rsid w:val="009F2004"/>
    <w:pPr>
      <w:spacing w:after="200" w:line="276" w:lineRule="auto"/>
    </w:pPr>
    <w:rPr>
      <w:rFonts w:ascii="Calibri" w:eastAsia="Calibri" w:hAnsi="Calibri" w:cs="Times New Roman"/>
      <w:lang w:eastAsia="en-US"/>
    </w:rPr>
  </w:style>
  <w:style w:type="paragraph" w:customStyle="1" w:styleId="0BED9AF8342C49C48A56ED0F648ABBA041">
    <w:name w:val="0BED9AF8342C49C48A56ED0F648ABBA041"/>
    <w:rsid w:val="009F2004"/>
    <w:pPr>
      <w:spacing w:after="200" w:line="276" w:lineRule="auto"/>
    </w:pPr>
    <w:rPr>
      <w:rFonts w:ascii="Calibri" w:eastAsia="Calibri" w:hAnsi="Calibri" w:cs="Times New Roman"/>
      <w:lang w:eastAsia="en-US"/>
    </w:rPr>
  </w:style>
  <w:style w:type="paragraph" w:customStyle="1" w:styleId="A97DAD74A18A40DEA37DC61A81AFF31343">
    <w:name w:val="A97DAD74A18A40DEA37DC61A81AFF31343"/>
    <w:rsid w:val="009F2004"/>
    <w:pPr>
      <w:spacing w:after="200" w:line="276" w:lineRule="auto"/>
    </w:pPr>
    <w:rPr>
      <w:rFonts w:ascii="Calibri" w:eastAsia="Calibri" w:hAnsi="Calibri" w:cs="Times New Roman"/>
      <w:lang w:eastAsia="en-US"/>
    </w:rPr>
  </w:style>
  <w:style w:type="paragraph" w:customStyle="1" w:styleId="3BE8647908AD4EFCB32AFB857B5D585D43">
    <w:name w:val="3BE8647908AD4EFCB32AFB857B5D585D43"/>
    <w:rsid w:val="009F2004"/>
    <w:pPr>
      <w:spacing w:after="200" w:line="276" w:lineRule="auto"/>
    </w:pPr>
    <w:rPr>
      <w:rFonts w:ascii="Calibri" w:eastAsia="Calibri" w:hAnsi="Calibri" w:cs="Times New Roman"/>
      <w:lang w:eastAsia="en-US"/>
    </w:rPr>
  </w:style>
  <w:style w:type="paragraph" w:customStyle="1" w:styleId="9D54654057B444ABB330CF534CAC8FAA43">
    <w:name w:val="9D54654057B444ABB330CF534CAC8FAA43"/>
    <w:rsid w:val="009F2004"/>
    <w:pPr>
      <w:spacing w:after="200" w:line="276" w:lineRule="auto"/>
    </w:pPr>
    <w:rPr>
      <w:rFonts w:ascii="Calibri" w:eastAsia="Calibri" w:hAnsi="Calibri" w:cs="Times New Roman"/>
      <w:lang w:eastAsia="en-US"/>
    </w:rPr>
  </w:style>
  <w:style w:type="paragraph" w:customStyle="1" w:styleId="49F99230D8AF4460830E68B9A830722E6">
    <w:name w:val="49F99230D8AF4460830E68B9A830722E6"/>
    <w:rsid w:val="009F2004"/>
    <w:pPr>
      <w:spacing w:after="200" w:line="276" w:lineRule="auto"/>
    </w:pPr>
    <w:rPr>
      <w:rFonts w:ascii="Calibri" w:eastAsia="Calibri" w:hAnsi="Calibri" w:cs="Times New Roman"/>
      <w:lang w:eastAsia="en-US"/>
    </w:rPr>
  </w:style>
  <w:style w:type="paragraph" w:customStyle="1" w:styleId="3F1F035ADA8F49E88326109BB22C51665">
    <w:name w:val="3F1F035ADA8F49E88326109BB22C51665"/>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
    <w:name w:val="CACC6B2F09BB4D60A22F6B5CA3544C255"/>
    <w:rsid w:val="009F2004"/>
    <w:pPr>
      <w:spacing w:after="200" w:line="276" w:lineRule="auto"/>
    </w:pPr>
    <w:rPr>
      <w:rFonts w:ascii="Calibri" w:eastAsia="Calibri" w:hAnsi="Calibri" w:cs="Times New Roman"/>
      <w:lang w:eastAsia="en-US"/>
    </w:rPr>
  </w:style>
  <w:style w:type="paragraph" w:customStyle="1" w:styleId="1D3140B6A4DF4D6B9E93FCA6904F69F35">
    <w:name w:val="1D3140B6A4DF4D6B9E93FCA6904F69F35"/>
    <w:rsid w:val="009F2004"/>
    <w:pPr>
      <w:spacing w:after="200" w:line="276" w:lineRule="auto"/>
    </w:pPr>
    <w:rPr>
      <w:rFonts w:ascii="Calibri" w:eastAsia="Calibri" w:hAnsi="Calibri" w:cs="Times New Roman"/>
      <w:lang w:eastAsia="en-US"/>
    </w:rPr>
  </w:style>
  <w:style w:type="paragraph" w:customStyle="1" w:styleId="968CF2C708B84CC6BB2CD47D932B29805">
    <w:name w:val="968CF2C708B84CC6BB2CD47D932B29805"/>
    <w:rsid w:val="009F2004"/>
    <w:pPr>
      <w:spacing w:after="200" w:line="276" w:lineRule="auto"/>
    </w:pPr>
    <w:rPr>
      <w:rFonts w:ascii="Calibri" w:eastAsia="Calibri" w:hAnsi="Calibri" w:cs="Times New Roman"/>
      <w:lang w:eastAsia="en-US"/>
    </w:rPr>
  </w:style>
  <w:style w:type="paragraph" w:customStyle="1" w:styleId="9742BFF291A54061BAF82192C5C6C7FF33">
    <w:name w:val="9742BFF291A54061BAF82192C5C6C7FF33"/>
    <w:rsid w:val="009F2004"/>
    <w:pPr>
      <w:spacing w:after="200" w:line="276" w:lineRule="auto"/>
    </w:pPr>
    <w:rPr>
      <w:rFonts w:ascii="Calibri" w:eastAsia="Calibri" w:hAnsi="Calibri" w:cs="Times New Roman"/>
      <w:lang w:eastAsia="en-US"/>
    </w:rPr>
  </w:style>
  <w:style w:type="paragraph" w:customStyle="1" w:styleId="58DFB0DD020F4BC58694305AA0BD080A39">
    <w:name w:val="58DFB0DD020F4BC58694305AA0BD080A39"/>
    <w:rsid w:val="009F2004"/>
    <w:pPr>
      <w:spacing w:after="200" w:line="276" w:lineRule="auto"/>
    </w:pPr>
    <w:rPr>
      <w:rFonts w:ascii="Calibri" w:eastAsia="Calibri" w:hAnsi="Calibri" w:cs="Times New Roman"/>
      <w:lang w:eastAsia="en-US"/>
    </w:rPr>
  </w:style>
  <w:style w:type="paragraph" w:customStyle="1" w:styleId="122FDE7F6AFF41BAB0FE3EF535ABDE7642">
    <w:name w:val="122FDE7F6AFF41BAB0FE3EF535ABDE7642"/>
    <w:rsid w:val="009F2004"/>
    <w:pPr>
      <w:spacing w:after="200" w:line="276" w:lineRule="auto"/>
    </w:pPr>
    <w:rPr>
      <w:rFonts w:ascii="Calibri" w:eastAsia="Calibri" w:hAnsi="Calibri" w:cs="Times New Roman"/>
      <w:lang w:eastAsia="en-US"/>
    </w:rPr>
  </w:style>
  <w:style w:type="paragraph" w:customStyle="1" w:styleId="C4D450C190CB4111A053EDAFECF3C84C42">
    <w:name w:val="C4D450C190CB4111A053EDAFECF3C84C42"/>
    <w:rsid w:val="009F2004"/>
    <w:pPr>
      <w:spacing w:after="200" w:line="276" w:lineRule="auto"/>
    </w:pPr>
    <w:rPr>
      <w:rFonts w:ascii="Calibri" w:eastAsia="Calibri" w:hAnsi="Calibri" w:cs="Times New Roman"/>
      <w:lang w:eastAsia="en-US"/>
    </w:rPr>
  </w:style>
  <w:style w:type="paragraph" w:customStyle="1" w:styleId="94C6B3B2B0E045868C953F64EA9E0B233">
    <w:name w:val="94C6B3B2B0E045868C953F64EA9E0B233"/>
    <w:rsid w:val="009F2004"/>
    <w:pPr>
      <w:spacing w:after="200" w:line="276" w:lineRule="auto"/>
    </w:pPr>
    <w:rPr>
      <w:rFonts w:ascii="Calibri" w:eastAsia="Calibri" w:hAnsi="Calibri" w:cs="Times New Roman"/>
      <w:lang w:eastAsia="en-US"/>
    </w:rPr>
  </w:style>
  <w:style w:type="paragraph" w:customStyle="1" w:styleId="205A775C746B41C8951B62D57D867CDC2">
    <w:name w:val="205A775C746B41C8951B62D57D867CDC2"/>
    <w:rsid w:val="009F2004"/>
    <w:pPr>
      <w:spacing w:after="200" w:line="276" w:lineRule="auto"/>
    </w:pPr>
    <w:rPr>
      <w:rFonts w:ascii="Calibri" w:eastAsia="Calibri" w:hAnsi="Calibri" w:cs="Times New Roman"/>
      <w:lang w:eastAsia="en-US"/>
    </w:rPr>
  </w:style>
  <w:style w:type="paragraph" w:customStyle="1" w:styleId="85AC44DC157F4CF791E1500B845A56D138">
    <w:name w:val="85AC44DC157F4CF791E1500B845A56D138"/>
    <w:rsid w:val="009F2004"/>
    <w:pPr>
      <w:spacing w:after="200" w:line="276" w:lineRule="auto"/>
    </w:pPr>
    <w:rPr>
      <w:rFonts w:ascii="Calibri" w:eastAsia="Calibri" w:hAnsi="Calibri" w:cs="Times New Roman"/>
      <w:lang w:eastAsia="en-US"/>
    </w:rPr>
  </w:style>
  <w:style w:type="paragraph" w:customStyle="1" w:styleId="8E54A024F637481482F5FD640B1639E237">
    <w:name w:val="8E54A024F637481482F5FD640B1639E237"/>
    <w:rsid w:val="009F2004"/>
    <w:pPr>
      <w:spacing w:after="200" w:line="276" w:lineRule="auto"/>
    </w:pPr>
    <w:rPr>
      <w:rFonts w:ascii="Calibri" w:eastAsia="Calibri" w:hAnsi="Calibri" w:cs="Times New Roman"/>
      <w:lang w:eastAsia="en-US"/>
    </w:rPr>
  </w:style>
  <w:style w:type="paragraph" w:customStyle="1" w:styleId="ADF4CEE7EB694A168B8642ADBF4D613D17">
    <w:name w:val="ADF4CEE7EB694A168B8642ADBF4D613D17"/>
    <w:rsid w:val="009F2004"/>
    <w:pPr>
      <w:spacing w:after="200" w:line="276" w:lineRule="auto"/>
    </w:pPr>
    <w:rPr>
      <w:rFonts w:ascii="Calibri" w:eastAsia="Calibri" w:hAnsi="Calibri" w:cs="Times New Roman"/>
      <w:lang w:eastAsia="en-US"/>
    </w:rPr>
  </w:style>
  <w:style w:type="paragraph" w:customStyle="1" w:styleId="0839279DE6924F9E8CDFF669AAD9FAFF37">
    <w:name w:val="0839279DE6924F9E8CDFF669AAD9FAFF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7">
    <w:name w:val="D91AEBD2F36D4052955229E0EEC8815B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7">
    <w:name w:val="6D2387E6A68D437EAC2E122C12894A5637"/>
    <w:rsid w:val="009F2004"/>
    <w:pPr>
      <w:spacing w:after="200" w:line="276" w:lineRule="auto"/>
    </w:pPr>
    <w:rPr>
      <w:rFonts w:ascii="Calibri" w:eastAsia="Calibri" w:hAnsi="Calibri" w:cs="Times New Roman"/>
      <w:lang w:eastAsia="en-US"/>
    </w:rPr>
  </w:style>
  <w:style w:type="paragraph" w:customStyle="1" w:styleId="B077712132354B74824A066717B40AB937">
    <w:name w:val="B077712132354B74824A066717B40AB937"/>
    <w:rsid w:val="009F2004"/>
    <w:pPr>
      <w:spacing w:after="200" w:line="276" w:lineRule="auto"/>
    </w:pPr>
    <w:rPr>
      <w:rFonts w:ascii="Calibri" w:eastAsia="Calibri" w:hAnsi="Calibri" w:cs="Times New Roman"/>
      <w:lang w:eastAsia="en-US"/>
    </w:rPr>
  </w:style>
  <w:style w:type="paragraph" w:customStyle="1" w:styleId="1F72AEB9EA3F4073AB6D7E6D9278C8CD37">
    <w:name w:val="1F72AEB9EA3F4073AB6D7E6D9278C8CD37"/>
    <w:rsid w:val="009F2004"/>
    <w:pPr>
      <w:spacing w:after="200" w:line="276" w:lineRule="auto"/>
    </w:pPr>
    <w:rPr>
      <w:rFonts w:ascii="Calibri" w:eastAsia="Calibri" w:hAnsi="Calibri" w:cs="Times New Roman"/>
      <w:lang w:eastAsia="en-US"/>
    </w:rPr>
  </w:style>
  <w:style w:type="paragraph" w:customStyle="1" w:styleId="AE6AD8081A4B496FBAAB47EA5B141E2437">
    <w:name w:val="AE6AD8081A4B496FBAAB47EA5B141E2437"/>
    <w:rsid w:val="009F2004"/>
    <w:pPr>
      <w:spacing w:after="200" w:line="276" w:lineRule="auto"/>
    </w:pPr>
    <w:rPr>
      <w:rFonts w:ascii="Calibri" w:eastAsia="Calibri" w:hAnsi="Calibri" w:cs="Times New Roman"/>
      <w:lang w:eastAsia="en-US"/>
    </w:rPr>
  </w:style>
  <w:style w:type="paragraph" w:customStyle="1" w:styleId="4F1F38248BED41C8982C0F502397203634">
    <w:name w:val="4F1F38248BED41C8982C0F502397203634"/>
    <w:rsid w:val="00394700"/>
    <w:pPr>
      <w:spacing w:after="200" w:line="276" w:lineRule="auto"/>
    </w:pPr>
    <w:rPr>
      <w:rFonts w:ascii="Calibri" w:eastAsia="Calibri" w:hAnsi="Calibri" w:cs="Times New Roman"/>
      <w:lang w:eastAsia="en-US"/>
    </w:rPr>
  </w:style>
  <w:style w:type="paragraph" w:customStyle="1" w:styleId="78B9829804E1459A815B3A8EFC635B216">
    <w:name w:val="78B9829804E1459A815B3A8EFC635B216"/>
    <w:rsid w:val="00394700"/>
    <w:pPr>
      <w:spacing w:after="200" w:line="276" w:lineRule="auto"/>
    </w:pPr>
    <w:rPr>
      <w:rFonts w:ascii="Calibri" w:eastAsia="Calibri" w:hAnsi="Calibri" w:cs="Times New Roman"/>
      <w:lang w:eastAsia="en-US"/>
    </w:rPr>
  </w:style>
  <w:style w:type="paragraph" w:customStyle="1" w:styleId="0BED9AF8342C49C48A56ED0F648ABBA042">
    <w:name w:val="0BED9AF8342C49C48A56ED0F648ABBA042"/>
    <w:rsid w:val="00394700"/>
    <w:pPr>
      <w:spacing w:after="200" w:line="276" w:lineRule="auto"/>
    </w:pPr>
    <w:rPr>
      <w:rFonts w:ascii="Calibri" w:eastAsia="Calibri" w:hAnsi="Calibri" w:cs="Times New Roman"/>
      <w:lang w:eastAsia="en-US"/>
    </w:rPr>
  </w:style>
  <w:style w:type="paragraph" w:customStyle="1" w:styleId="A97DAD74A18A40DEA37DC61A81AFF31344">
    <w:name w:val="A97DAD74A18A40DEA37DC61A81AFF31344"/>
    <w:rsid w:val="00394700"/>
    <w:pPr>
      <w:spacing w:after="200" w:line="276" w:lineRule="auto"/>
    </w:pPr>
    <w:rPr>
      <w:rFonts w:ascii="Calibri" w:eastAsia="Calibri" w:hAnsi="Calibri" w:cs="Times New Roman"/>
      <w:lang w:eastAsia="en-US"/>
    </w:rPr>
  </w:style>
  <w:style w:type="paragraph" w:customStyle="1" w:styleId="3BE8647908AD4EFCB32AFB857B5D585D44">
    <w:name w:val="3BE8647908AD4EFCB32AFB857B5D585D44"/>
    <w:rsid w:val="00394700"/>
    <w:pPr>
      <w:spacing w:after="200" w:line="276" w:lineRule="auto"/>
    </w:pPr>
    <w:rPr>
      <w:rFonts w:ascii="Calibri" w:eastAsia="Calibri" w:hAnsi="Calibri" w:cs="Times New Roman"/>
      <w:lang w:eastAsia="en-US"/>
    </w:rPr>
  </w:style>
  <w:style w:type="paragraph" w:customStyle="1" w:styleId="9D54654057B444ABB330CF534CAC8FAA44">
    <w:name w:val="9D54654057B444ABB330CF534CAC8FAA44"/>
    <w:rsid w:val="00394700"/>
    <w:pPr>
      <w:spacing w:after="200" w:line="276" w:lineRule="auto"/>
    </w:pPr>
    <w:rPr>
      <w:rFonts w:ascii="Calibri" w:eastAsia="Calibri" w:hAnsi="Calibri" w:cs="Times New Roman"/>
      <w:lang w:eastAsia="en-US"/>
    </w:rPr>
  </w:style>
  <w:style w:type="paragraph" w:customStyle="1" w:styleId="49F99230D8AF4460830E68B9A830722E7">
    <w:name w:val="49F99230D8AF4460830E68B9A830722E7"/>
    <w:rsid w:val="00394700"/>
    <w:pPr>
      <w:spacing w:after="200" w:line="276" w:lineRule="auto"/>
    </w:pPr>
    <w:rPr>
      <w:rFonts w:ascii="Calibri" w:eastAsia="Calibri" w:hAnsi="Calibri" w:cs="Times New Roman"/>
      <w:lang w:eastAsia="en-US"/>
    </w:rPr>
  </w:style>
  <w:style w:type="paragraph" w:customStyle="1" w:styleId="3F1F035ADA8F49E88326109BB22C51666">
    <w:name w:val="3F1F035ADA8F49E88326109BB22C5166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
    <w:name w:val="CACC6B2F09BB4D60A22F6B5CA3544C256"/>
    <w:rsid w:val="00394700"/>
    <w:pPr>
      <w:spacing w:after="200" w:line="276" w:lineRule="auto"/>
    </w:pPr>
    <w:rPr>
      <w:rFonts w:ascii="Calibri" w:eastAsia="Calibri" w:hAnsi="Calibri" w:cs="Times New Roman"/>
      <w:lang w:eastAsia="en-US"/>
    </w:rPr>
  </w:style>
  <w:style w:type="paragraph" w:customStyle="1" w:styleId="1D3140B6A4DF4D6B9E93FCA6904F69F36">
    <w:name w:val="1D3140B6A4DF4D6B9E93FCA6904F69F36"/>
    <w:rsid w:val="00394700"/>
    <w:pPr>
      <w:spacing w:after="200" w:line="276" w:lineRule="auto"/>
    </w:pPr>
    <w:rPr>
      <w:rFonts w:ascii="Calibri" w:eastAsia="Calibri" w:hAnsi="Calibri" w:cs="Times New Roman"/>
      <w:lang w:eastAsia="en-US"/>
    </w:rPr>
  </w:style>
  <w:style w:type="paragraph" w:customStyle="1" w:styleId="968CF2C708B84CC6BB2CD47D932B29806">
    <w:name w:val="968CF2C708B84CC6BB2CD47D932B29806"/>
    <w:rsid w:val="00394700"/>
    <w:pPr>
      <w:spacing w:after="200" w:line="276" w:lineRule="auto"/>
    </w:pPr>
    <w:rPr>
      <w:rFonts w:ascii="Calibri" w:eastAsia="Calibri" w:hAnsi="Calibri" w:cs="Times New Roman"/>
      <w:lang w:eastAsia="en-US"/>
    </w:rPr>
  </w:style>
  <w:style w:type="paragraph" w:customStyle="1" w:styleId="9742BFF291A54061BAF82192C5C6C7FF34">
    <w:name w:val="9742BFF291A54061BAF82192C5C6C7FF34"/>
    <w:rsid w:val="00394700"/>
    <w:pPr>
      <w:spacing w:after="200" w:line="276" w:lineRule="auto"/>
    </w:pPr>
    <w:rPr>
      <w:rFonts w:ascii="Calibri" w:eastAsia="Calibri" w:hAnsi="Calibri" w:cs="Times New Roman"/>
      <w:lang w:eastAsia="en-US"/>
    </w:rPr>
  </w:style>
  <w:style w:type="paragraph" w:customStyle="1" w:styleId="58DFB0DD020F4BC58694305AA0BD080A40">
    <w:name w:val="58DFB0DD020F4BC58694305AA0BD080A40"/>
    <w:rsid w:val="00394700"/>
    <w:pPr>
      <w:spacing w:after="200" w:line="276" w:lineRule="auto"/>
    </w:pPr>
    <w:rPr>
      <w:rFonts w:ascii="Calibri" w:eastAsia="Calibri" w:hAnsi="Calibri" w:cs="Times New Roman"/>
      <w:lang w:eastAsia="en-US"/>
    </w:rPr>
  </w:style>
  <w:style w:type="paragraph" w:customStyle="1" w:styleId="122FDE7F6AFF41BAB0FE3EF535ABDE7643">
    <w:name w:val="122FDE7F6AFF41BAB0FE3EF535ABDE7643"/>
    <w:rsid w:val="00394700"/>
    <w:pPr>
      <w:spacing w:after="200" w:line="276" w:lineRule="auto"/>
    </w:pPr>
    <w:rPr>
      <w:rFonts w:ascii="Calibri" w:eastAsia="Calibri" w:hAnsi="Calibri" w:cs="Times New Roman"/>
      <w:lang w:eastAsia="en-US"/>
    </w:rPr>
  </w:style>
  <w:style w:type="paragraph" w:customStyle="1" w:styleId="C4D450C190CB4111A053EDAFECF3C84C43">
    <w:name w:val="C4D450C190CB4111A053EDAFECF3C84C43"/>
    <w:rsid w:val="00394700"/>
    <w:pPr>
      <w:spacing w:after="200" w:line="276" w:lineRule="auto"/>
    </w:pPr>
    <w:rPr>
      <w:rFonts w:ascii="Calibri" w:eastAsia="Calibri" w:hAnsi="Calibri" w:cs="Times New Roman"/>
      <w:lang w:eastAsia="en-US"/>
    </w:rPr>
  </w:style>
  <w:style w:type="paragraph" w:customStyle="1" w:styleId="94C6B3B2B0E045868C953F64EA9E0B234">
    <w:name w:val="94C6B3B2B0E045868C953F64EA9E0B234"/>
    <w:rsid w:val="00394700"/>
    <w:pPr>
      <w:spacing w:after="200" w:line="276" w:lineRule="auto"/>
    </w:pPr>
    <w:rPr>
      <w:rFonts w:ascii="Calibri" w:eastAsia="Calibri" w:hAnsi="Calibri" w:cs="Times New Roman"/>
      <w:lang w:eastAsia="en-US"/>
    </w:rPr>
  </w:style>
  <w:style w:type="paragraph" w:customStyle="1" w:styleId="205A775C746B41C8951B62D57D867CDC3">
    <w:name w:val="205A775C746B41C8951B62D57D867CDC3"/>
    <w:rsid w:val="00394700"/>
    <w:pPr>
      <w:spacing w:after="200" w:line="276" w:lineRule="auto"/>
    </w:pPr>
    <w:rPr>
      <w:rFonts w:ascii="Calibri" w:eastAsia="Calibri" w:hAnsi="Calibri" w:cs="Times New Roman"/>
      <w:lang w:eastAsia="en-US"/>
    </w:rPr>
  </w:style>
  <w:style w:type="paragraph" w:customStyle="1" w:styleId="85AC44DC157F4CF791E1500B845A56D139">
    <w:name w:val="85AC44DC157F4CF791E1500B845A56D139"/>
    <w:rsid w:val="00394700"/>
    <w:pPr>
      <w:spacing w:after="200" w:line="276" w:lineRule="auto"/>
    </w:pPr>
    <w:rPr>
      <w:rFonts w:ascii="Calibri" w:eastAsia="Calibri" w:hAnsi="Calibri" w:cs="Times New Roman"/>
      <w:lang w:eastAsia="en-US"/>
    </w:rPr>
  </w:style>
  <w:style w:type="paragraph" w:customStyle="1" w:styleId="8E54A024F637481482F5FD640B1639E238">
    <w:name w:val="8E54A024F637481482F5FD640B1639E238"/>
    <w:rsid w:val="00394700"/>
    <w:pPr>
      <w:spacing w:after="200" w:line="276" w:lineRule="auto"/>
    </w:pPr>
    <w:rPr>
      <w:rFonts w:ascii="Calibri" w:eastAsia="Calibri" w:hAnsi="Calibri" w:cs="Times New Roman"/>
      <w:lang w:eastAsia="en-US"/>
    </w:rPr>
  </w:style>
  <w:style w:type="paragraph" w:customStyle="1" w:styleId="ADF4CEE7EB694A168B8642ADBF4D613D18">
    <w:name w:val="ADF4CEE7EB694A168B8642ADBF4D613D18"/>
    <w:rsid w:val="00394700"/>
    <w:pPr>
      <w:spacing w:after="200" w:line="276" w:lineRule="auto"/>
    </w:pPr>
    <w:rPr>
      <w:rFonts w:ascii="Calibri" w:eastAsia="Calibri" w:hAnsi="Calibri" w:cs="Times New Roman"/>
      <w:lang w:eastAsia="en-US"/>
    </w:rPr>
  </w:style>
  <w:style w:type="paragraph" w:customStyle="1" w:styleId="0839279DE6924F9E8CDFF669AAD9FAFF38">
    <w:name w:val="0839279DE6924F9E8CDFF669AAD9FAFF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8">
    <w:name w:val="D91AEBD2F36D4052955229E0EEC8815B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8">
    <w:name w:val="6D2387E6A68D437EAC2E122C12894A5638"/>
    <w:rsid w:val="00394700"/>
    <w:pPr>
      <w:spacing w:after="200" w:line="276" w:lineRule="auto"/>
    </w:pPr>
    <w:rPr>
      <w:rFonts w:ascii="Calibri" w:eastAsia="Calibri" w:hAnsi="Calibri" w:cs="Times New Roman"/>
      <w:lang w:eastAsia="en-US"/>
    </w:rPr>
  </w:style>
  <w:style w:type="paragraph" w:customStyle="1" w:styleId="B077712132354B74824A066717B40AB938">
    <w:name w:val="B077712132354B74824A066717B40AB938"/>
    <w:rsid w:val="00394700"/>
    <w:pPr>
      <w:spacing w:after="200" w:line="276" w:lineRule="auto"/>
    </w:pPr>
    <w:rPr>
      <w:rFonts w:ascii="Calibri" w:eastAsia="Calibri" w:hAnsi="Calibri" w:cs="Times New Roman"/>
      <w:lang w:eastAsia="en-US"/>
    </w:rPr>
  </w:style>
  <w:style w:type="paragraph" w:customStyle="1" w:styleId="1F72AEB9EA3F4073AB6D7E6D9278C8CD38">
    <w:name w:val="1F72AEB9EA3F4073AB6D7E6D9278C8CD38"/>
    <w:rsid w:val="00394700"/>
    <w:pPr>
      <w:spacing w:after="200" w:line="276" w:lineRule="auto"/>
    </w:pPr>
    <w:rPr>
      <w:rFonts w:ascii="Calibri" w:eastAsia="Calibri" w:hAnsi="Calibri" w:cs="Times New Roman"/>
      <w:lang w:eastAsia="en-US"/>
    </w:rPr>
  </w:style>
  <w:style w:type="paragraph" w:customStyle="1" w:styleId="AE6AD8081A4B496FBAAB47EA5B141E2438">
    <w:name w:val="AE6AD8081A4B496FBAAB47EA5B141E2438"/>
    <w:rsid w:val="00394700"/>
    <w:pPr>
      <w:spacing w:after="200" w:line="276" w:lineRule="auto"/>
    </w:pPr>
    <w:rPr>
      <w:rFonts w:ascii="Calibri" w:eastAsia="Calibri" w:hAnsi="Calibri" w:cs="Times New Roman"/>
      <w:lang w:eastAsia="en-US"/>
    </w:rPr>
  </w:style>
  <w:style w:type="paragraph" w:customStyle="1" w:styleId="4F1F38248BED41C8982C0F502397203635">
    <w:name w:val="4F1F38248BED41C8982C0F502397203635"/>
    <w:rsid w:val="00394700"/>
    <w:pPr>
      <w:spacing w:after="200" w:line="276" w:lineRule="auto"/>
    </w:pPr>
    <w:rPr>
      <w:rFonts w:ascii="Calibri" w:eastAsia="Calibri" w:hAnsi="Calibri" w:cs="Times New Roman"/>
      <w:lang w:eastAsia="en-US"/>
    </w:rPr>
  </w:style>
  <w:style w:type="paragraph" w:customStyle="1" w:styleId="78B9829804E1459A815B3A8EFC635B217">
    <w:name w:val="78B9829804E1459A815B3A8EFC635B217"/>
    <w:rsid w:val="00394700"/>
    <w:pPr>
      <w:spacing w:after="200" w:line="276" w:lineRule="auto"/>
    </w:pPr>
    <w:rPr>
      <w:rFonts w:ascii="Calibri" w:eastAsia="Calibri" w:hAnsi="Calibri" w:cs="Times New Roman"/>
      <w:lang w:eastAsia="en-US"/>
    </w:rPr>
  </w:style>
  <w:style w:type="paragraph" w:customStyle="1" w:styleId="0BED9AF8342C49C48A56ED0F648ABBA043">
    <w:name w:val="0BED9AF8342C49C48A56ED0F648ABBA043"/>
    <w:rsid w:val="00394700"/>
    <w:pPr>
      <w:spacing w:after="200" w:line="276" w:lineRule="auto"/>
    </w:pPr>
    <w:rPr>
      <w:rFonts w:ascii="Calibri" w:eastAsia="Calibri" w:hAnsi="Calibri" w:cs="Times New Roman"/>
      <w:lang w:eastAsia="en-US"/>
    </w:rPr>
  </w:style>
  <w:style w:type="paragraph" w:customStyle="1" w:styleId="A97DAD74A18A40DEA37DC61A81AFF31345">
    <w:name w:val="A97DAD74A18A40DEA37DC61A81AFF31345"/>
    <w:rsid w:val="00394700"/>
    <w:pPr>
      <w:spacing w:after="200" w:line="276" w:lineRule="auto"/>
    </w:pPr>
    <w:rPr>
      <w:rFonts w:ascii="Calibri" w:eastAsia="Calibri" w:hAnsi="Calibri" w:cs="Times New Roman"/>
      <w:lang w:eastAsia="en-US"/>
    </w:rPr>
  </w:style>
  <w:style w:type="paragraph" w:customStyle="1" w:styleId="3BE8647908AD4EFCB32AFB857B5D585D45">
    <w:name w:val="3BE8647908AD4EFCB32AFB857B5D585D45"/>
    <w:rsid w:val="00394700"/>
    <w:pPr>
      <w:spacing w:after="200" w:line="276" w:lineRule="auto"/>
    </w:pPr>
    <w:rPr>
      <w:rFonts w:ascii="Calibri" w:eastAsia="Calibri" w:hAnsi="Calibri" w:cs="Times New Roman"/>
      <w:lang w:eastAsia="en-US"/>
    </w:rPr>
  </w:style>
  <w:style w:type="paragraph" w:customStyle="1" w:styleId="9D54654057B444ABB330CF534CAC8FAA45">
    <w:name w:val="9D54654057B444ABB330CF534CAC8FAA45"/>
    <w:rsid w:val="00394700"/>
    <w:pPr>
      <w:spacing w:after="200" w:line="276" w:lineRule="auto"/>
    </w:pPr>
    <w:rPr>
      <w:rFonts w:ascii="Calibri" w:eastAsia="Calibri" w:hAnsi="Calibri" w:cs="Times New Roman"/>
      <w:lang w:eastAsia="en-US"/>
    </w:rPr>
  </w:style>
  <w:style w:type="paragraph" w:customStyle="1" w:styleId="49F99230D8AF4460830E68B9A830722E8">
    <w:name w:val="49F99230D8AF4460830E68B9A830722E8"/>
    <w:rsid w:val="00394700"/>
    <w:pPr>
      <w:spacing w:after="200" w:line="276" w:lineRule="auto"/>
    </w:pPr>
    <w:rPr>
      <w:rFonts w:ascii="Calibri" w:eastAsia="Calibri" w:hAnsi="Calibri" w:cs="Times New Roman"/>
      <w:lang w:eastAsia="en-US"/>
    </w:rPr>
  </w:style>
  <w:style w:type="paragraph" w:customStyle="1" w:styleId="3F1F035ADA8F49E88326109BB22C51667">
    <w:name w:val="3F1F035ADA8F49E88326109BB22C5166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
    <w:name w:val="CACC6B2F09BB4D60A22F6B5CA3544C257"/>
    <w:rsid w:val="00394700"/>
    <w:pPr>
      <w:spacing w:after="200" w:line="276" w:lineRule="auto"/>
    </w:pPr>
    <w:rPr>
      <w:rFonts w:ascii="Calibri" w:eastAsia="Calibri" w:hAnsi="Calibri" w:cs="Times New Roman"/>
      <w:lang w:eastAsia="en-US"/>
    </w:rPr>
  </w:style>
  <w:style w:type="paragraph" w:customStyle="1" w:styleId="1D3140B6A4DF4D6B9E93FCA6904F69F37">
    <w:name w:val="1D3140B6A4DF4D6B9E93FCA6904F69F37"/>
    <w:rsid w:val="00394700"/>
    <w:pPr>
      <w:spacing w:after="200" w:line="276" w:lineRule="auto"/>
    </w:pPr>
    <w:rPr>
      <w:rFonts w:ascii="Calibri" w:eastAsia="Calibri" w:hAnsi="Calibri" w:cs="Times New Roman"/>
      <w:lang w:eastAsia="en-US"/>
    </w:rPr>
  </w:style>
  <w:style w:type="paragraph" w:customStyle="1" w:styleId="968CF2C708B84CC6BB2CD47D932B29807">
    <w:name w:val="968CF2C708B84CC6BB2CD47D932B29807"/>
    <w:rsid w:val="00394700"/>
    <w:pPr>
      <w:spacing w:after="200" w:line="276" w:lineRule="auto"/>
    </w:pPr>
    <w:rPr>
      <w:rFonts w:ascii="Calibri" w:eastAsia="Calibri" w:hAnsi="Calibri" w:cs="Times New Roman"/>
      <w:lang w:eastAsia="en-US"/>
    </w:rPr>
  </w:style>
  <w:style w:type="paragraph" w:customStyle="1" w:styleId="9742BFF291A54061BAF82192C5C6C7FF35">
    <w:name w:val="9742BFF291A54061BAF82192C5C6C7FF35"/>
    <w:rsid w:val="00394700"/>
    <w:pPr>
      <w:spacing w:after="200" w:line="276" w:lineRule="auto"/>
    </w:pPr>
    <w:rPr>
      <w:rFonts w:ascii="Calibri" w:eastAsia="Calibri" w:hAnsi="Calibri" w:cs="Times New Roman"/>
      <w:lang w:eastAsia="en-US"/>
    </w:rPr>
  </w:style>
  <w:style w:type="paragraph" w:customStyle="1" w:styleId="58DFB0DD020F4BC58694305AA0BD080A41">
    <w:name w:val="58DFB0DD020F4BC58694305AA0BD080A41"/>
    <w:rsid w:val="00394700"/>
    <w:pPr>
      <w:spacing w:after="200" w:line="276" w:lineRule="auto"/>
    </w:pPr>
    <w:rPr>
      <w:rFonts w:ascii="Calibri" w:eastAsia="Calibri" w:hAnsi="Calibri" w:cs="Times New Roman"/>
      <w:lang w:eastAsia="en-US"/>
    </w:rPr>
  </w:style>
  <w:style w:type="paragraph" w:customStyle="1" w:styleId="122FDE7F6AFF41BAB0FE3EF535ABDE7644">
    <w:name w:val="122FDE7F6AFF41BAB0FE3EF535ABDE7644"/>
    <w:rsid w:val="00394700"/>
    <w:pPr>
      <w:spacing w:after="200" w:line="276" w:lineRule="auto"/>
    </w:pPr>
    <w:rPr>
      <w:rFonts w:ascii="Calibri" w:eastAsia="Calibri" w:hAnsi="Calibri" w:cs="Times New Roman"/>
      <w:lang w:eastAsia="en-US"/>
    </w:rPr>
  </w:style>
  <w:style w:type="paragraph" w:customStyle="1" w:styleId="C4D450C190CB4111A053EDAFECF3C84C44">
    <w:name w:val="C4D450C190CB4111A053EDAFECF3C84C44"/>
    <w:rsid w:val="00394700"/>
    <w:pPr>
      <w:spacing w:after="200" w:line="276" w:lineRule="auto"/>
    </w:pPr>
    <w:rPr>
      <w:rFonts w:ascii="Calibri" w:eastAsia="Calibri" w:hAnsi="Calibri" w:cs="Times New Roman"/>
      <w:lang w:eastAsia="en-US"/>
    </w:rPr>
  </w:style>
  <w:style w:type="paragraph" w:customStyle="1" w:styleId="94C6B3B2B0E045868C953F64EA9E0B235">
    <w:name w:val="94C6B3B2B0E045868C953F64EA9E0B235"/>
    <w:rsid w:val="00394700"/>
    <w:pPr>
      <w:spacing w:after="200" w:line="276" w:lineRule="auto"/>
    </w:pPr>
    <w:rPr>
      <w:rFonts w:ascii="Calibri" w:eastAsia="Calibri" w:hAnsi="Calibri" w:cs="Times New Roman"/>
      <w:lang w:eastAsia="en-US"/>
    </w:rPr>
  </w:style>
  <w:style w:type="paragraph" w:customStyle="1" w:styleId="205A775C746B41C8951B62D57D867CDC4">
    <w:name w:val="205A775C746B41C8951B62D57D867CDC4"/>
    <w:rsid w:val="00394700"/>
    <w:pPr>
      <w:spacing w:after="200" w:line="276" w:lineRule="auto"/>
    </w:pPr>
    <w:rPr>
      <w:rFonts w:ascii="Calibri" w:eastAsia="Calibri" w:hAnsi="Calibri" w:cs="Times New Roman"/>
      <w:lang w:eastAsia="en-US"/>
    </w:rPr>
  </w:style>
  <w:style w:type="paragraph" w:customStyle="1" w:styleId="85AC44DC157F4CF791E1500B845A56D140">
    <w:name w:val="85AC44DC157F4CF791E1500B845A56D140"/>
    <w:rsid w:val="00394700"/>
    <w:pPr>
      <w:spacing w:after="200" w:line="276" w:lineRule="auto"/>
    </w:pPr>
    <w:rPr>
      <w:rFonts w:ascii="Calibri" w:eastAsia="Calibri" w:hAnsi="Calibri" w:cs="Times New Roman"/>
      <w:lang w:eastAsia="en-US"/>
    </w:rPr>
  </w:style>
  <w:style w:type="paragraph" w:customStyle="1" w:styleId="8E54A024F637481482F5FD640B1639E239">
    <w:name w:val="8E54A024F637481482F5FD640B1639E239"/>
    <w:rsid w:val="00394700"/>
    <w:pPr>
      <w:spacing w:after="200" w:line="276" w:lineRule="auto"/>
    </w:pPr>
    <w:rPr>
      <w:rFonts w:ascii="Calibri" w:eastAsia="Calibri" w:hAnsi="Calibri" w:cs="Times New Roman"/>
      <w:lang w:eastAsia="en-US"/>
    </w:rPr>
  </w:style>
  <w:style w:type="paragraph" w:customStyle="1" w:styleId="ADF4CEE7EB694A168B8642ADBF4D613D19">
    <w:name w:val="ADF4CEE7EB694A168B8642ADBF4D613D19"/>
    <w:rsid w:val="00394700"/>
    <w:pPr>
      <w:spacing w:after="200" w:line="276" w:lineRule="auto"/>
    </w:pPr>
    <w:rPr>
      <w:rFonts w:ascii="Calibri" w:eastAsia="Calibri" w:hAnsi="Calibri" w:cs="Times New Roman"/>
      <w:lang w:eastAsia="en-US"/>
    </w:rPr>
  </w:style>
  <w:style w:type="paragraph" w:customStyle="1" w:styleId="0839279DE6924F9E8CDFF669AAD9FAFF39">
    <w:name w:val="0839279DE6924F9E8CDFF669AAD9FAFF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9">
    <w:name w:val="D91AEBD2F36D4052955229E0EEC8815B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9">
    <w:name w:val="6D2387E6A68D437EAC2E122C12894A5639"/>
    <w:rsid w:val="00394700"/>
    <w:pPr>
      <w:spacing w:after="200" w:line="276" w:lineRule="auto"/>
    </w:pPr>
    <w:rPr>
      <w:rFonts w:ascii="Calibri" w:eastAsia="Calibri" w:hAnsi="Calibri" w:cs="Times New Roman"/>
      <w:lang w:eastAsia="en-US"/>
    </w:rPr>
  </w:style>
  <w:style w:type="paragraph" w:customStyle="1" w:styleId="B077712132354B74824A066717B40AB939">
    <w:name w:val="B077712132354B74824A066717B40AB939"/>
    <w:rsid w:val="00394700"/>
    <w:pPr>
      <w:spacing w:after="200" w:line="276" w:lineRule="auto"/>
    </w:pPr>
    <w:rPr>
      <w:rFonts w:ascii="Calibri" w:eastAsia="Calibri" w:hAnsi="Calibri" w:cs="Times New Roman"/>
      <w:lang w:eastAsia="en-US"/>
    </w:rPr>
  </w:style>
  <w:style w:type="paragraph" w:customStyle="1" w:styleId="1F72AEB9EA3F4073AB6D7E6D9278C8CD39">
    <w:name w:val="1F72AEB9EA3F4073AB6D7E6D9278C8CD39"/>
    <w:rsid w:val="00394700"/>
    <w:pPr>
      <w:spacing w:after="200" w:line="276" w:lineRule="auto"/>
    </w:pPr>
    <w:rPr>
      <w:rFonts w:ascii="Calibri" w:eastAsia="Calibri" w:hAnsi="Calibri" w:cs="Times New Roman"/>
      <w:lang w:eastAsia="en-US"/>
    </w:rPr>
  </w:style>
  <w:style w:type="paragraph" w:customStyle="1" w:styleId="AE6AD8081A4B496FBAAB47EA5B141E2439">
    <w:name w:val="AE6AD8081A4B496FBAAB47EA5B141E2439"/>
    <w:rsid w:val="00394700"/>
    <w:pPr>
      <w:spacing w:after="200" w:line="276" w:lineRule="auto"/>
    </w:pPr>
    <w:rPr>
      <w:rFonts w:ascii="Calibri" w:eastAsia="Calibri" w:hAnsi="Calibri" w:cs="Times New Roman"/>
      <w:lang w:eastAsia="en-US"/>
    </w:rPr>
  </w:style>
  <w:style w:type="paragraph" w:customStyle="1" w:styleId="4F1F38248BED41C8982C0F502397203636">
    <w:name w:val="4F1F38248BED41C8982C0F502397203636"/>
    <w:rsid w:val="00394700"/>
    <w:pPr>
      <w:spacing w:after="200" w:line="276" w:lineRule="auto"/>
    </w:pPr>
    <w:rPr>
      <w:rFonts w:ascii="Calibri" w:eastAsia="Calibri" w:hAnsi="Calibri" w:cs="Times New Roman"/>
      <w:lang w:eastAsia="en-US"/>
    </w:rPr>
  </w:style>
  <w:style w:type="paragraph" w:customStyle="1" w:styleId="78B9829804E1459A815B3A8EFC635B218">
    <w:name w:val="78B9829804E1459A815B3A8EFC635B218"/>
    <w:rsid w:val="00394700"/>
    <w:pPr>
      <w:spacing w:after="200" w:line="276" w:lineRule="auto"/>
    </w:pPr>
    <w:rPr>
      <w:rFonts w:ascii="Calibri" w:eastAsia="Calibri" w:hAnsi="Calibri" w:cs="Times New Roman"/>
      <w:lang w:eastAsia="en-US"/>
    </w:rPr>
  </w:style>
  <w:style w:type="paragraph" w:customStyle="1" w:styleId="0BED9AF8342C49C48A56ED0F648ABBA044">
    <w:name w:val="0BED9AF8342C49C48A56ED0F648ABBA044"/>
    <w:rsid w:val="00394700"/>
    <w:pPr>
      <w:spacing w:after="200" w:line="276" w:lineRule="auto"/>
    </w:pPr>
    <w:rPr>
      <w:rFonts w:ascii="Calibri" w:eastAsia="Calibri" w:hAnsi="Calibri" w:cs="Times New Roman"/>
      <w:lang w:eastAsia="en-US"/>
    </w:rPr>
  </w:style>
  <w:style w:type="paragraph" w:customStyle="1" w:styleId="A97DAD74A18A40DEA37DC61A81AFF31346">
    <w:name w:val="A97DAD74A18A40DEA37DC61A81AFF31346"/>
    <w:rsid w:val="00394700"/>
    <w:pPr>
      <w:spacing w:after="200" w:line="276" w:lineRule="auto"/>
    </w:pPr>
    <w:rPr>
      <w:rFonts w:ascii="Calibri" w:eastAsia="Calibri" w:hAnsi="Calibri" w:cs="Times New Roman"/>
      <w:lang w:eastAsia="en-US"/>
    </w:rPr>
  </w:style>
  <w:style w:type="paragraph" w:customStyle="1" w:styleId="3BE8647908AD4EFCB32AFB857B5D585D46">
    <w:name w:val="3BE8647908AD4EFCB32AFB857B5D585D46"/>
    <w:rsid w:val="00394700"/>
    <w:pPr>
      <w:spacing w:after="200" w:line="276" w:lineRule="auto"/>
    </w:pPr>
    <w:rPr>
      <w:rFonts w:ascii="Calibri" w:eastAsia="Calibri" w:hAnsi="Calibri" w:cs="Times New Roman"/>
      <w:lang w:eastAsia="en-US"/>
    </w:rPr>
  </w:style>
  <w:style w:type="paragraph" w:customStyle="1" w:styleId="9D54654057B444ABB330CF534CAC8FAA46">
    <w:name w:val="9D54654057B444ABB330CF534CAC8FAA46"/>
    <w:rsid w:val="00394700"/>
    <w:pPr>
      <w:spacing w:after="200" w:line="276" w:lineRule="auto"/>
    </w:pPr>
    <w:rPr>
      <w:rFonts w:ascii="Calibri" w:eastAsia="Calibri" w:hAnsi="Calibri" w:cs="Times New Roman"/>
      <w:lang w:eastAsia="en-US"/>
    </w:rPr>
  </w:style>
  <w:style w:type="paragraph" w:customStyle="1" w:styleId="49F99230D8AF4460830E68B9A830722E9">
    <w:name w:val="49F99230D8AF4460830E68B9A830722E9"/>
    <w:rsid w:val="00394700"/>
    <w:pPr>
      <w:spacing w:after="200" w:line="276" w:lineRule="auto"/>
    </w:pPr>
    <w:rPr>
      <w:rFonts w:ascii="Calibri" w:eastAsia="Calibri" w:hAnsi="Calibri" w:cs="Times New Roman"/>
      <w:lang w:eastAsia="en-US"/>
    </w:rPr>
  </w:style>
  <w:style w:type="paragraph" w:customStyle="1" w:styleId="3F1F035ADA8F49E88326109BB22C51668">
    <w:name w:val="3F1F035ADA8F49E88326109BB22C5166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
    <w:name w:val="CACC6B2F09BB4D60A22F6B5CA3544C258"/>
    <w:rsid w:val="00394700"/>
    <w:pPr>
      <w:spacing w:after="200" w:line="276" w:lineRule="auto"/>
    </w:pPr>
    <w:rPr>
      <w:rFonts w:ascii="Calibri" w:eastAsia="Calibri" w:hAnsi="Calibri" w:cs="Times New Roman"/>
      <w:lang w:eastAsia="en-US"/>
    </w:rPr>
  </w:style>
  <w:style w:type="paragraph" w:customStyle="1" w:styleId="1D3140B6A4DF4D6B9E93FCA6904F69F38">
    <w:name w:val="1D3140B6A4DF4D6B9E93FCA6904F69F38"/>
    <w:rsid w:val="00394700"/>
    <w:pPr>
      <w:spacing w:after="200" w:line="276" w:lineRule="auto"/>
    </w:pPr>
    <w:rPr>
      <w:rFonts w:ascii="Calibri" w:eastAsia="Calibri" w:hAnsi="Calibri" w:cs="Times New Roman"/>
      <w:lang w:eastAsia="en-US"/>
    </w:rPr>
  </w:style>
  <w:style w:type="paragraph" w:customStyle="1" w:styleId="968CF2C708B84CC6BB2CD47D932B29808">
    <w:name w:val="968CF2C708B84CC6BB2CD47D932B29808"/>
    <w:rsid w:val="00394700"/>
    <w:pPr>
      <w:spacing w:after="200" w:line="276" w:lineRule="auto"/>
    </w:pPr>
    <w:rPr>
      <w:rFonts w:ascii="Calibri" w:eastAsia="Calibri" w:hAnsi="Calibri" w:cs="Times New Roman"/>
      <w:lang w:eastAsia="en-US"/>
    </w:rPr>
  </w:style>
  <w:style w:type="paragraph" w:customStyle="1" w:styleId="9742BFF291A54061BAF82192C5C6C7FF36">
    <w:name w:val="9742BFF291A54061BAF82192C5C6C7FF36"/>
    <w:rsid w:val="00394700"/>
    <w:pPr>
      <w:spacing w:after="200" w:line="276" w:lineRule="auto"/>
    </w:pPr>
    <w:rPr>
      <w:rFonts w:ascii="Calibri" w:eastAsia="Calibri" w:hAnsi="Calibri" w:cs="Times New Roman"/>
      <w:lang w:eastAsia="en-US"/>
    </w:rPr>
  </w:style>
  <w:style w:type="paragraph" w:customStyle="1" w:styleId="58DFB0DD020F4BC58694305AA0BD080A42">
    <w:name w:val="58DFB0DD020F4BC58694305AA0BD080A42"/>
    <w:rsid w:val="00394700"/>
    <w:pPr>
      <w:spacing w:after="200" w:line="276" w:lineRule="auto"/>
    </w:pPr>
    <w:rPr>
      <w:rFonts w:ascii="Calibri" w:eastAsia="Calibri" w:hAnsi="Calibri" w:cs="Times New Roman"/>
      <w:lang w:eastAsia="en-US"/>
    </w:rPr>
  </w:style>
  <w:style w:type="paragraph" w:customStyle="1" w:styleId="122FDE7F6AFF41BAB0FE3EF535ABDE7645">
    <w:name w:val="122FDE7F6AFF41BAB0FE3EF535ABDE7645"/>
    <w:rsid w:val="00394700"/>
    <w:pPr>
      <w:spacing w:after="200" w:line="276" w:lineRule="auto"/>
    </w:pPr>
    <w:rPr>
      <w:rFonts w:ascii="Calibri" w:eastAsia="Calibri" w:hAnsi="Calibri" w:cs="Times New Roman"/>
      <w:lang w:eastAsia="en-US"/>
    </w:rPr>
  </w:style>
  <w:style w:type="paragraph" w:customStyle="1" w:styleId="C4D450C190CB4111A053EDAFECF3C84C45">
    <w:name w:val="C4D450C190CB4111A053EDAFECF3C84C45"/>
    <w:rsid w:val="00394700"/>
    <w:pPr>
      <w:spacing w:after="200" w:line="276" w:lineRule="auto"/>
    </w:pPr>
    <w:rPr>
      <w:rFonts w:ascii="Calibri" w:eastAsia="Calibri" w:hAnsi="Calibri" w:cs="Times New Roman"/>
      <w:lang w:eastAsia="en-US"/>
    </w:rPr>
  </w:style>
  <w:style w:type="paragraph" w:customStyle="1" w:styleId="94C6B3B2B0E045868C953F64EA9E0B236">
    <w:name w:val="94C6B3B2B0E045868C953F64EA9E0B236"/>
    <w:rsid w:val="00394700"/>
    <w:pPr>
      <w:spacing w:after="200" w:line="276" w:lineRule="auto"/>
    </w:pPr>
    <w:rPr>
      <w:rFonts w:ascii="Calibri" w:eastAsia="Calibri" w:hAnsi="Calibri" w:cs="Times New Roman"/>
      <w:lang w:eastAsia="en-US"/>
    </w:rPr>
  </w:style>
  <w:style w:type="paragraph" w:customStyle="1" w:styleId="205A775C746B41C8951B62D57D867CDC5">
    <w:name w:val="205A775C746B41C8951B62D57D867CDC5"/>
    <w:rsid w:val="00394700"/>
    <w:pPr>
      <w:spacing w:after="200" w:line="276" w:lineRule="auto"/>
    </w:pPr>
    <w:rPr>
      <w:rFonts w:ascii="Calibri" w:eastAsia="Calibri" w:hAnsi="Calibri" w:cs="Times New Roman"/>
      <w:lang w:eastAsia="en-US"/>
    </w:rPr>
  </w:style>
  <w:style w:type="paragraph" w:customStyle="1" w:styleId="85AC44DC157F4CF791E1500B845A56D141">
    <w:name w:val="85AC44DC157F4CF791E1500B845A56D141"/>
    <w:rsid w:val="00394700"/>
    <w:pPr>
      <w:spacing w:after="200" w:line="276" w:lineRule="auto"/>
    </w:pPr>
    <w:rPr>
      <w:rFonts w:ascii="Calibri" w:eastAsia="Calibri" w:hAnsi="Calibri" w:cs="Times New Roman"/>
      <w:lang w:eastAsia="en-US"/>
    </w:rPr>
  </w:style>
  <w:style w:type="paragraph" w:customStyle="1" w:styleId="8E54A024F637481482F5FD640B1639E240">
    <w:name w:val="8E54A024F637481482F5FD640B1639E240"/>
    <w:rsid w:val="00394700"/>
    <w:pPr>
      <w:spacing w:after="200" w:line="276" w:lineRule="auto"/>
    </w:pPr>
    <w:rPr>
      <w:rFonts w:ascii="Calibri" w:eastAsia="Calibri" w:hAnsi="Calibri" w:cs="Times New Roman"/>
      <w:lang w:eastAsia="en-US"/>
    </w:rPr>
  </w:style>
  <w:style w:type="paragraph" w:customStyle="1" w:styleId="ADF4CEE7EB694A168B8642ADBF4D613D20">
    <w:name w:val="ADF4CEE7EB694A168B8642ADBF4D613D20"/>
    <w:rsid w:val="00394700"/>
    <w:pPr>
      <w:spacing w:after="200" w:line="276" w:lineRule="auto"/>
    </w:pPr>
    <w:rPr>
      <w:rFonts w:ascii="Calibri" w:eastAsia="Calibri" w:hAnsi="Calibri" w:cs="Times New Roman"/>
      <w:lang w:eastAsia="en-US"/>
    </w:rPr>
  </w:style>
  <w:style w:type="paragraph" w:customStyle="1" w:styleId="0839279DE6924F9E8CDFF669AAD9FAFF40">
    <w:name w:val="0839279DE6924F9E8CDFF669AAD9FAFF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0">
    <w:name w:val="D91AEBD2F36D4052955229E0EEC8815B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0">
    <w:name w:val="6D2387E6A68D437EAC2E122C12894A5640"/>
    <w:rsid w:val="00394700"/>
    <w:pPr>
      <w:spacing w:after="200" w:line="276" w:lineRule="auto"/>
    </w:pPr>
    <w:rPr>
      <w:rFonts w:ascii="Calibri" w:eastAsia="Calibri" w:hAnsi="Calibri" w:cs="Times New Roman"/>
      <w:lang w:eastAsia="en-US"/>
    </w:rPr>
  </w:style>
  <w:style w:type="paragraph" w:customStyle="1" w:styleId="B077712132354B74824A066717B40AB940">
    <w:name w:val="B077712132354B74824A066717B40AB940"/>
    <w:rsid w:val="00394700"/>
    <w:pPr>
      <w:spacing w:after="200" w:line="276" w:lineRule="auto"/>
    </w:pPr>
    <w:rPr>
      <w:rFonts w:ascii="Calibri" w:eastAsia="Calibri" w:hAnsi="Calibri" w:cs="Times New Roman"/>
      <w:lang w:eastAsia="en-US"/>
    </w:rPr>
  </w:style>
  <w:style w:type="paragraph" w:customStyle="1" w:styleId="1F72AEB9EA3F4073AB6D7E6D9278C8CD40">
    <w:name w:val="1F72AEB9EA3F4073AB6D7E6D9278C8CD40"/>
    <w:rsid w:val="00394700"/>
    <w:pPr>
      <w:spacing w:after="200" w:line="276" w:lineRule="auto"/>
    </w:pPr>
    <w:rPr>
      <w:rFonts w:ascii="Calibri" w:eastAsia="Calibri" w:hAnsi="Calibri" w:cs="Times New Roman"/>
      <w:lang w:eastAsia="en-US"/>
    </w:rPr>
  </w:style>
  <w:style w:type="paragraph" w:customStyle="1" w:styleId="AE6AD8081A4B496FBAAB47EA5B141E2440">
    <w:name w:val="AE6AD8081A4B496FBAAB47EA5B141E2440"/>
    <w:rsid w:val="00394700"/>
    <w:pPr>
      <w:spacing w:after="200" w:line="276" w:lineRule="auto"/>
    </w:pPr>
    <w:rPr>
      <w:rFonts w:ascii="Calibri" w:eastAsia="Calibri" w:hAnsi="Calibri" w:cs="Times New Roman"/>
      <w:lang w:eastAsia="en-US"/>
    </w:rPr>
  </w:style>
  <w:style w:type="paragraph" w:customStyle="1" w:styleId="4F1F38248BED41C8982C0F502397203637">
    <w:name w:val="4F1F38248BED41C8982C0F502397203637"/>
    <w:rsid w:val="00394700"/>
    <w:pPr>
      <w:spacing w:after="200" w:line="276" w:lineRule="auto"/>
    </w:pPr>
    <w:rPr>
      <w:rFonts w:ascii="Calibri" w:eastAsia="Calibri" w:hAnsi="Calibri" w:cs="Times New Roman"/>
      <w:lang w:eastAsia="en-US"/>
    </w:rPr>
  </w:style>
  <w:style w:type="paragraph" w:customStyle="1" w:styleId="78B9829804E1459A815B3A8EFC635B219">
    <w:name w:val="78B9829804E1459A815B3A8EFC635B219"/>
    <w:rsid w:val="00394700"/>
    <w:pPr>
      <w:spacing w:after="200" w:line="276" w:lineRule="auto"/>
    </w:pPr>
    <w:rPr>
      <w:rFonts w:ascii="Calibri" w:eastAsia="Calibri" w:hAnsi="Calibri" w:cs="Times New Roman"/>
      <w:lang w:eastAsia="en-US"/>
    </w:rPr>
  </w:style>
  <w:style w:type="paragraph" w:customStyle="1" w:styleId="0BED9AF8342C49C48A56ED0F648ABBA045">
    <w:name w:val="0BED9AF8342C49C48A56ED0F648ABBA045"/>
    <w:rsid w:val="00394700"/>
    <w:pPr>
      <w:spacing w:after="200" w:line="276" w:lineRule="auto"/>
    </w:pPr>
    <w:rPr>
      <w:rFonts w:ascii="Calibri" w:eastAsia="Calibri" w:hAnsi="Calibri" w:cs="Times New Roman"/>
      <w:lang w:eastAsia="en-US"/>
    </w:rPr>
  </w:style>
  <w:style w:type="paragraph" w:customStyle="1" w:styleId="A97DAD74A18A40DEA37DC61A81AFF31347">
    <w:name w:val="A97DAD74A18A40DEA37DC61A81AFF31347"/>
    <w:rsid w:val="00394700"/>
    <w:pPr>
      <w:spacing w:after="200" w:line="276" w:lineRule="auto"/>
    </w:pPr>
    <w:rPr>
      <w:rFonts w:ascii="Calibri" w:eastAsia="Calibri" w:hAnsi="Calibri" w:cs="Times New Roman"/>
      <w:lang w:eastAsia="en-US"/>
    </w:rPr>
  </w:style>
  <w:style w:type="paragraph" w:customStyle="1" w:styleId="3BE8647908AD4EFCB32AFB857B5D585D47">
    <w:name w:val="3BE8647908AD4EFCB32AFB857B5D585D47"/>
    <w:rsid w:val="00394700"/>
    <w:pPr>
      <w:spacing w:after="200" w:line="276" w:lineRule="auto"/>
    </w:pPr>
    <w:rPr>
      <w:rFonts w:ascii="Calibri" w:eastAsia="Calibri" w:hAnsi="Calibri" w:cs="Times New Roman"/>
      <w:lang w:eastAsia="en-US"/>
    </w:rPr>
  </w:style>
  <w:style w:type="paragraph" w:customStyle="1" w:styleId="9D54654057B444ABB330CF534CAC8FAA47">
    <w:name w:val="9D54654057B444ABB330CF534CAC8FAA47"/>
    <w:rsid w:val="00394700"/>
    <w:pPr>
      <w:spacing w:after="200" w:line="276" w:lineRule="auto"/>
    </w:pPr>
    <w:rPr>
      <w:rFonts w:ascii="Calibri" w:eastAsia="Calibri" w:hAnsi="Calibri" w:cs="Times New Roman"/>
      <w:lang w:eastAsia="en-US"/>
    </w:rPr>
  </w:style>
  <w:style w:type="paragraph" w:customStyle="1" w:styleId="49F99230D8AF4460830E68B9A830722E10">
    <w:name w:val="49F99230D8AF4460830E68B9A830722E10"/>
    <w:rsid w:val="00394700"/>
    <w:pPr>
      <w:spacing w:after="200" w:line="276" w:lineRule="auto"/>
    </w:pPr>
    <w:rPr>
      <w:rFonts w:ascii="Calibri" w:eastAsia="Calibri" w:hAnsi="Calibri" w:cs="Times New Roman"/>
      <w:lang w:eastAsia="en-US"/>
    </w:rPr>
  </w:style>
  <w:style w:type="paragraph" w:customStyle="1" w:styleId="3F1F035ADA8F49E88326109BB22C51669">
    <w:name w:val="3F1F035ADA8F49E88326109BB22C5166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
    <w:name w:val="CACC6B2F09BB4D60A22F6B5CA3544C259"/>
    <w:rsid w:val="00394700"/>
    <w:pPr>
      <w:spacing w:after="200" w:line="276" w:lineRule="auto"/>
    </w:pPr>
    <w:rPr>
      <w:rFonts w:ascii="Calibri" w:eastAsia="Calibri" w:hAnsi="Calibri" w:cs="Times New Roman"/>
      <w:lang w:eastAsia="en-US"/>
    </w:rPr>
  </w:style>
  <w:style w:type="paragraph" w:customStyle="1" w:styleId="1D3140B6A4DF4D6B9E93FCA6904F69F39">
    <w:name w:val="1D3140B6A4DF4D6B9E93FCA6904F69F39"/>
    <w:rsid w:val="00394700"/>
    <w:pPr>
      <w:spacing w:after="200" w:line="276" w:lineRule="auto"/>
    </w:pPr>
    <w:rPr>
      <w:rFonts w:ascii="Calibri" w:eastAsia="Calibri" w:hAnsi="Calibri" w:cs="Times New Roman"/>
      <w:lang w:eastAsia="en-US"/>
    </w:rPr>
  </w:style>
  <w:style w:type="paragraph" w:customStyle="1" w:styleId="968CF2C708B84CC6BB2CD47D932B29809">
    <w:name w:val="968CF2C708B84CC6BB2CD47D932B29809"/>
    <w:rsid w:val="00394700"/>
    <w:pPr>
      <w:spacing w:after="200" w:line="276" w:lineRule="auto"/>
    </w:pPr>
    <w:rPr>
      <w:rFonts w:ascii="Calibri" w:eastAsia="Calibri" w:hAnsi="Calibri" w:cs="Times New Roman"/>
      <w:lang w:eastAsia="en-US"/>
    </w:rPr>
  </w:style>
  <w:style w:type="paragraph" w:customStyle="1" w:styleId="9742BFF291A54061BAF82192C5C6C7FF37">
    <w:name w:val="9742BFF291A54061BAF82192C5C6C7FF37"/>
    <w:rsid w:val="00394700"/>
    <w:pPr>
      <w:spacing w:after="200" w:line="276" w:lineRule="auto"/>
    </w:pPr>
    <w:rPr>
      <w:rFonts w:ascii="Calibri" w:eastAsia="Calibri" w:hAnsi="Calibri" w:cs="Times New Roman"/>
      <w:lang w:eastAsia="en-US"/>
    </w:rPr>
  </w:style>
  <w:style w:type="paragraph" w:customStyle="1" w:styleId="58DFB0DD020F4BC58694305AA0BD080A43">
    <w:name w:val="58DFB0DD020F4BC58694305AA0BD080A43"/>
    <w:rsid w:val="00394700"/>
    <w:pPr>
      <w:spacing w:after="200" w:line="276" w:lineRule="auto"/>
    </w:pPr>
    <w:rPr>
      <w:rFonts w:ascii="Calibri" w:eastAsia="Calibri" w:hAnsi="Calibri" w:cs="Times New Roman"/>
      <w:lang w:eastAsia="en-US"/>
    </w:rPr>
  </w:style>
  <w:style w:type="paragraph" w:customStyle="1" w:styleId="122FDE7F6AFF41BAB0FE3EF535ABDE7646">
    <w:name w:val="122FDE7F6AFF41BAB0FE3EF535ABDE7646"/>
    <w:rsid w:val="00394700"/>
    <w:pPr>
      <w:spacing w:after="200" w:line="276" w:lineRule="auto"/>
    </w:pPr>
    <w:rPr>
      <w:rFonts w:ascii="Calibri" w:eastAsia="Calibri" w:hAnsi="Calibri" w:cs="Times New Roman"/>
      <w:lang w:eastAsia="en-US"/>
    </w:rPr>
  </w:style>
  <w:style w:type="paragraph" w:customStyle="1" w:styleId="C4D450C190CB4111A053EDAFECF3C84C46">
    <w:name w:val="C4D450C190CB4111A053EDAFECF3C84C46"/>
    <w:rsid w:val="00394700"/>
    <w:pPr>
      <w:spacing w:after="200" w:line="276" w:lineRule="auto"/>
    </w:pPr>
    <w:rPr>
      <w:rFonts w:ascii="Calibri" w:eastAsia="Calibri" w:hAnsi="Calibri" w:cs="Times New Roman"/>
      <w:lang w:eastAsia="en-US"/>
    </w:rPr>
  </w:style>
  <w:style w:type="paragraph" w:customStyle="1" w:styleId="94C6B3B2B0E045868C953F64EA9E0B237">
    <w:name w:val="94C6B3B2B0E045868C953F64EA9E0B237"/>
    <w:rsid w:val="00394700"/>
    <w:pPr>
      <w:spacing w:after="200" w:line="276" w:lineRule="auto"/>
    </w:pPr>
    <w:rPr>
      <w:rFonts w:ascii="Calibri" w:eastAsia="Calibri" w:hAnsi="Calibri" w:cs="Times New Roman"/>
      <w:lang w:eastAsia="en-US"/>
    </w:rPr>
  </w:style>
  <w:style w:type="paragraph" w:customStyle="1" w:styleId="205A775C746B41C8951B62D57D867CDC6">
    <w:name w:val="205A775C746B41C8951B62D57D867CDC6"/>
    <w:rsid w:val="00394700"/>
    <w:pPr>
      <w:spacing w:after="200" w:line="276" w:lineRule="auto"/>
    </w:pPr>
    <w:rPr>
      <w:rFonts w:ascii="Calibri" w:eastAsia="Calibri" w:hAnsi="Calibri" w:cs="Times New Roman"/>
      <w:lang w:eastAsia="en-US"/>
    </w:rPr>
  </w:style>
  <w:style w:type="paragraph" w:customStyle="1" w:styleId="85AC44DC157F4CF791E1500B845A56D142">
    <w:name w:val="85AC44DC157F4CF791E1500B845A56D142"/>
    <w:rsid w:val="00394700"/>
    <w:pPr>
      <w:spacing w:after="200" w:line="276" w:lineRule="auto"/>
    </w:pPr>
    <w:rPr>
      <w:rFonts w:ascii="Calibri" w:eastAsia="Calibri" w:hAnsi="Calibri" w:cs="Times New Roman"/>
      <w:lang w:eastAsia="en-US"/>
    </w:rPr>
  </w:style>
  <w:style w:type="paragraph" w:customStyle="1" w:styleId="8E54A024F637481482F5FD640B1639E241">
    <w:name w:val="8E54A024F637481482F5FD640B1639E241"/>
    <w:rsid w:val="00394700"/>
    <w:pPr>
      <w:spacing w:after="200" w:line="276" w:lineRule="auto"/>
    </w:pPr>
    <w:rPr>
      <w:rFonts w:ascii="Calibri" w:eastAsia="Calibri" w:hAnsi="Calibri" w:cs="Times New Roman"/>
      <w:lang w:eastAsia="en-US"/>
    </w:rPr>
  </w:style>
  <w:style w:type="paragraph" w:customStyle="1" w:styleId="ADF4CEE7EB694A168B8642ADBF4D613D21">
    <w:name w:val="ADF4CEE7EB694A168B8642ADBF4D613D21"/>
    <w:rsid w:val="00394700"/>
    <w:pPr>
      <w:spacing w:after="200" w:line="276" w:lineRule="auto"/>
    </w:pPr>
    <w:rPr>
      <w:rFonts w:ascii="Calibri" w:eastAsia="Calibri" w:hAnsi="Calibri" w:cs="Times New Roman"/>
      <w:lang w:eastAsia="en-US"/>
    </w:rPr>
  </w:style>
  <w:style w:type="paragraph" w:customStyle="1" w:styleId="0839279DE6924F9E8CDFF669AAD9FAFF41">
    <w:name w:val="0839279DE6924F9E8CDFF669AAD9FAFF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1">
    <w:name w:val="D91AEBD2F36D4052955229E0EEC8815B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1">
    <w:name w:val="6D2387E6A68D437EAC2E122C12894A5641"/>
    <w:rsid w:val="00394700"/>
    <w:pPr>
      <w:spacing w:after="200" w:line="276" w:lineRule="auto"/>
    </w:pPr>
    <w:rPr>
      <w:rFonts w:ascii="Calibri" w:eastAsia="Calibri" w:hAnsi="Calibri" w:cs="Times New Roman"/>
      <w:lang w:eastAsia="en-US"/>
    </w:rPr>
  </w:style>
  <w:style w:type="paragraph" w:customStyle="1" w:styleId="B077712132354B74824A066717B40AB941">
    <w:name w:val="B077712132354B74824A066717B40AB941"/>
    <w:rsid w:val="00394700"/>
    <w:pPr>
      <w:spacing w:after="200" w:line="276" w:lineRule="auto"/>
    </w:pPr>
    <w:rPr>
      <w:rFonts w:ascii="Calibri" w:eastAsia="Calibri" w:hAnsi="Calibri" w:cs="Times New Roman"/>
      <w:lang w:eastAsia="en-US"/>
    </w:rPr>
  </w:style>
  <w:style w:type="paragraph" w:customStyle="1" w:styleId="1F72AEB9EA3F4073AB6D7E6D9278C8CD41">
    <w:name w:val="1F72AEB9EA3F4073AB6D7E6D9278C8CD41"/>
    <w:rsid w:val="00394700"/>
    <w:pPr>
      <w:spacing w:after="200" w:line="276" w:lineRule="auto"/>
    </w:pPr>
    <w:rPr>
      <w:rFonts w:ascii="Calibri" w:eastAsia="Calibri" w:hAnsi="Calibri" w:cs="Times New Roman"/>
      <w:lang w:eastAsia="en-US"/>
    </w:rPr>
  </w:style>
  <w:style w:type="paragraph" w:customStyle="1" w:styleId="AE6AD8081A4B496FBAAB47EA5B141E2441">
    <w:name w:val="AE6AD8081A4B496FBAAB47EA5B141E2441"/>
    <w:rsid w:val="00394700"/>
    <w:pPr>
      <w:spacing w:after="200" w:line="276" w:lineRule="auto"/>
    </w:pPr>
    <w:rPr>
      <w:rFonts w:ascii="Calibri" w:eastAsia="Calibri" w:hAnsi="Calibri" w:cs="Times New Roman"/>
      <w:lang w:eastAsia="en-US"/>
    </w:rPr>
  </w:style>
  <w:style w:type="paragraph" w:customStyle="1" w:styleId="4F1F38248BED41C8982C0F502397203638">
    <w:name w:val="4F1F38248BED41C8982C0F502397203638"/>
    <w:rsid w:val="00394700"/>
    <w:pPr>
      <w:spacing w:after="200" w:line="276" w:lineRule="auto"/>
    </w:pPr>
    <w:rPr>
      <w:rFonts w:ascii="Calibri" w:eastAsia="Calibri" w:hAnsi="Calibri" w:cs="Times New Roman"/>
      <w:lang w:eastAsia="en-US"/>
    </w:rPr>
  </w:style>
  <w:style w:type="paragraph" w:customStyle="1" w:styleId="78B9829804E1459A815B3A8EFC635B2110">
    <w:name w:val="78B9829804E1459A815B3A8EFC635B2110"/>
    <w:rsid w:val="00394700"/>
    <w:pPr>
      <w:spacing w:after="200" w:line="276" w:lineRule="auto"/>
    </w:pPr>
    <w:rPr>
      <w:rFonts w:ascii="Calibri" w:eastAsia="Calibri" w:hAnsi="Calibri" w:cs="Times New Roman"/>
      <w:lang w:eastAsia="en-US"/>
    </w:rPr>
  </w:style>
  <w:style w:type="paragraph" w:customStyle="1" w:styleId="0BED9AF8342C49C48A56ED0F648ABBA046">
    <w:name w:val="0BED9AF8342C49C48A56ED0F648ABBA046"/>
    <w:rsid w:val="00394700"/>
    <w:pPr>
      <w:spacing w:after="200" w:line="276" w:lineRule="auto"/>
    </w:pPr>
    <w:rPr>
      <w:rFonts w:ascii="Calibri" w:eastAsia="Calibri" w:hAnsi="Calibri" w:cs="Times New Roman"/>
      <w:lang w:eastAsia="en-US"/>
    </w:rPr>
  </w:style>
  <w:style w:type="paragraph" w:customStyle="1" w:styleId="A97DAD74A18A40DEA37DC61A81AFF31348">
    <w:name w:val="A97DAD74A18A40DEA37DC61A81AFF31348"/>
    <w:rsid w:val="00394700"/>
    <w:pPr>
      <w:spacing w:after="200" w:line="276" w:lineRule="auto"/>
    </w:pPr>
    <w:rPr>
      <w:rFonts w:ascii="Calibri" w:eastAsia="Calibri" w:hAnsi="Calibri" w:cs="Times New Roman"/>
      <w:lang w:eastAsia="en-US"/>
    </w:rPr>
  </w:style>
  <w:style w:type="paragraph" w:customStyle="1" w:styleId="3BE8647908AD4EFCB32AFB857B5D585D48">
    <w:name w:val="3BE8647908AD4EFCB32AFB857B5D585D48"/>
    <w:rsid w:val="00394700"/>
    <w:pPr>
      <w:spacing w:after="200" w:line="276" w:lineRule="auto"/>
    </w:pPr>
    <w:rPr>
      <w:rFonts w:ascii="Calibri" w:eastAsia="Calibri" w:hAnsi="Calibri" w:cs="Times New Roman"/>
      <w:lang w:eastAsia="en-US"/>
    </w:rPr>
  </w:style>
  <w:style w:type="paragraph" w:customStyle="1" w:styleId="9D54654057B444ABB330CF534CAC8FAA48">
    <w:name w:val="9D54654057B444ABB330CF534CAC8FAA48"/>
    <w:rsid w:val="00394700"/>
    <w:pPr>
      <w:spacing w:after="200" w:line="276" w:lineRule="auto"/>
    </w:pPr>
    <w:rPr>
      <w:rFonts w:ascii="Calibri" w:eastAsia="Calibri" w:hAnsi="Calibri" w:cs="Times New Roman"/>
      <w:lang w:eastAsia="en-US"/>
    </w:rPr>
  </w:style>
  <w:style w:type="paragraph" w:customStyle="1" w:styleId="49F99230D8AF4460830E68B9A830722E11">
    <w:name w:val="49F99230D8AF4460830E68B9A830722E11"/>
    <w:rsid w:val="00394700"/>
    <w:pPr>
      <w:spacing w:after="200" w:line="276" w:lineRule="auto"/>
    </w:pPr>
    <w:rPr>
      <w:rFonts w:ascii="Calibri" w:eastAsia="Calibri" w:hAnsi="Calibri" w:cs="Times New Roman"/>
      <w:lang w:eastAsia="en-US"/>
    </w:rPr>
  </w:style>
  <w:style w:type="paragraph" w:customStyle="1" w:styleId="3F1F035ADA8F49E88326109BB22C516610">
    <w:name w:val="3F1F035ADA8F49E88326109BB22C51661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
    <w:name w:val="CACC6B2F09BB4D60A22F6B5CA3544C2510"/>
    <w:rsid w:val="00394700"/>
    <w:pPr>
      <w:spacing w:after="200" w:line="276" w:lineRule="auto"/>
    </w:pPr>
    <w:rPr>
      <w:rFonts w:ascii="Calibri" w:eastAsia="Calibri" w:hAnsi="Calibri" w:cs="Times New Roman"/>
      <w:lang w:eastAsia="en-US"/>
    </w:rPr>
  </w:style>
  <w:style w:type="paragraph" w:customStyle="1" w:styleId="1D3140B6A4DF4D6B9E93FCA6904F69F310">
    <w:name w:val="1D3140B6A4DF4D6B9E93FCA6904F69F310"/>
    <w:rsid w:val="00394700"/>
    <w:pPr>
      <w:spacing w:after="200" w:line="276" w:lineRule="auto"/>
    </w:pPr>
    <w:rPr>
      <w:rFonts w:ascii="Calibri" w:eastAsia="Calibri" w:hAnsi="Calibri" w:cs="Times New Roman"/>
      <w:lang w:eastAsia="en-US"/>
    </w:rPr>
  </w:style>
  <w:style w:type="paragraph" w:customStyle="1" w:styleId="968CF2C708B84CC6BB2CD47D932B298010">
    <w:name w:val="968CF2C708B84CC6BB2CD47D932B298010"/>
    <w:rsid w:val="00394700"/>
    <w:pPr>
      <w:spacing w:after="200" w:line="276" w:lineRule="auto"/>
    </w:pPr>
    <w:rPr>
      <w:rFonts w:ascii="Calibri" w:eastAsia="Calibri" w:hAnsi="Calibri" w:cs="Times New Roman"/>
      <w:lang w:eastAsia="en-US"/>
    </w:rPr>
  </w:style>
  <w:style w:type="paragraph" w:customStyle="1" w:styleId="9742BFF291A54061BAF82192C5C6C7FF38">
    <w:name w:val="9742BFF291A54061BAF82192C5C6C7FF38"/>
    <w:rsid w:val="00394700"/>
    <w:pPr>
      <w:spacing w:after="200" w:line="276" w:lineRule="auto"/>
    </w:pPr>
    <w:rPr>
      <w:rFonts w:ascii="Calibri" w:eastAsia="Calibri" w:hAnsi="Calibri" w:cs="Times New Roman"/>
      <w:lang w:eastAsia="en-US"/>
    </w:rPr>
  </w:style>
  <w:style w:type="paragraph" w:customStyle="1" w:styleId="58DFB0DD020F4BC58694305AA0BD080A44">
    <w:name w:val="58DFB0DD020F4BC58694305AA0BD080A44"/>
    <w:rsid w:val="00394700"/>
    <w:pPr>
      <w:spacing w:after="200" w:line="276" w:lineRule="auto"/>
    </w:pPr>
    <w:rPr>
      <w:rFonts w:ascii="Calibri" w:eastAsia="Calibri" w:hAnsi="Calibri" w:cs="Times New Roman"/>
      <w:lang w:eastAsia="en-US"/>
    </w:rPr>
  </w:style>
  <w:style w:type="paragraph" w:customStyle="1" w:styleId="122FDE7F6AFF41BAB0FE3EF535ABDE7647">
    <w:name w:val="122FDE7F6AFF41BAB0FE3EF535ABDE7647"/>
    <w:rsid w:val="00394700"/>
    <w:pPr>
      <w:spacing w:after="200" w:line="276" w:lineRule="auto"/>
    </w:pPr>
    <w:rPr>
      <w:rFonts w:ascii="Calibri" w:eastAsia="Calibri" w:hAnsi="Calibri" w:cs="Times New Roman"/>
      <w:lang w:eastAsia="en-US"/>
    </w:rPr>
  </w:style>
  <w:style w:type="paragraph" w:customStyle="1" w:styleId="C4D450C190CB4111A053EDAFECF3C84C47">
    <w:name w:val="C4D450C190CB4111A053EDAFECF3C84C47"/>
    <w:rsid w:val="00394700"/>
    <w:pPr>
      <w:spacing w:after="200" w:line="276" w:lineRule="auto"/>
    </w:pPr>
    <w:rPr>
      <w:rFonts w:ascii="Calibri" w:eastAsia="Calibri" w:hAnsi="Calibri" w:cs="Times New Roman"/>
      <w:lang w:eastAsia="en-US"/>
    </w:rPr>
  </w:style>
  <w:style w:type="paragraph" w:customStyle="1" w:styleId="94C6B3B2B0E045868C953F64EA9E0B238">
    <w:name w:val="94C6B3B2B0E045868C953F64EA9E0B238"/>
    <w:rsid w:val="00394700"/>
    <w:pPr>
      <w:spacing w:after="200" w:line="276" w:lineRule="auto"/>
    </w:pPr>
    <w:rPr>
      <w:rFonts w:ascii="Calibri" w:eastAsia="Calibri" w:hAnsi="Calibri" w:cs="Times New Roman"/>
      <w:lang w:eastAsia="en-US"/>
    </w:rPr>
  </w:style>
  <w:style w:type="paragraph" w:customStyle="1" w:styleId="205A775C746B41C8951B62D57D867CDC7">
    <w:name w:val="205A775C746B41C8951B62D57D867CDC7"/>
    <w:rsid w:val="00394700"/>
    <w:pPr>
      <w:spacing w:after="200" w:line="276" w:lineRule="auto"/>
    </w:pPr>
    <w:rPr>
      <w:rFonts w:ascii="Calibri" w:eastAsia="Calibri" w:hAnsi="Calibri" w:cs="Times New Roman"/>
      <w:lang w:eastAsia="en-US"/>
    </w:rPr>
  </w:style>
  <w:style w:type="paragraph" w:customStyle="1" w:styleId="85AC44DC157F4CF791E1500B845A56D143">
    <w:name w:val="85AC44DC157F4CF791E1500B845A56D143"/>
    <w:rsid w:val="00394700"/>
    <w:pPr>
      <w:spacing w:after="200" w:line="276" w:lineRule="auto"/>
    </w:pPr>
    <w:rPr>
      <w:rFonts w:ascii="Calibri" w:eastAsia="Calibri" w:hAnsi="Calibri" w:cs="Times New Roman"/>
      <w:lang w:eastAsia="en-US"/>
    </w:rPr>
  </w:style>
  <w:style w:type="paragraph" w:customStyle="1" w:styleId="8E54A024F637481482F5FD640B1639E242">
    <w:name w:val="8E54A024F637481482F5FD640B1639E242"/>
    <w:rsid w:val="00394700"/>
    <w:pPr>
      <w:spacing w:after="200" w:line="276" w:lineRule="auto"/>
    </w:pPr>
    <w:rPr>
      <w:rFonts w:ascii="Calibri" w:eastAsia="Calibri" w:hAnsi="Calibri" w:cs="Times New Roman"/>
      <w:lang w:eastAsia="en-US"/>
    </w:rPr>
  </w:style>
  <w:style w:type="paragraph" w:customStyle="1" w:styleId="ADF4CEE7EB694A168B8642ADBF4D613D22">
    <w:name w:val="ADF4CEE7EB694A168B8642ADBF4D613D22"/>
    <w:rsid w:val="00394700"/>
    <w:pPr>
      <w:spacing w:after="200" w:line="276" w:lineRule="auto"/>
    </w:pPr>
    <w:rPr>
      <w:rFonts w:ascii="Calibri" w:eastAsia="Calibri" w:hAnsi="Calibri" w:cs="Times New Roman"/>
      <w:lang w:eastAsia="en-US"/>
    </w:rPr>
  </w:style>
  <w:style w:type="paragraph" w:customStyle="1" w:styleId="0839279DE6924F9E8CDFF669AAD9FAFF42">
    <w:name w:val="0839279DE6924F9E8CDFF669AAD9FAFF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2">
    <w:name w:val="D91AEBD2F36D4052955229E0EEC8815B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2">
    <w:name w:val="6D2387E6A68D437EAC2E122C12894A5642"/>
    <w:rsid w:val="00394700"/>
    <w:pPr>
      <w:spacing w:after="200" w:line="276" w:lineRule="auto"/>
    </w:pPr>
    <w:rPr>
      <w:rFonts w:ascii="Calibri" w:eastAsia="Calibri" w:hAnsi="Calibri" w:cs="Times New Roman"/>
      <w:lang w:eastAsia="en-US"/>
    </w:rPr>
  </w:style>
  <w:style w:type="paragraph" w:customStyle="1" w:styleId="B077712132354B74824A066717B40AB942">
    <w:name w:val="B077712132354B74824A066717B40AB942"/>
    <w:rsid w:val="00394700"/>
    <w:pPr>
      <w:spacing w:after="200" w:line="276" w:lineRule="auto"/>
    </w:pPr>
    <w:rPr>
      <w:rFonts w:ascii="Calibri" w:eastAsia="Calibri" w:hAnsi="Calibri" w:cs="Times New Roman"/>
      <w:lang w:eastAsia="en-US"/>
    </w:rPr>
  </w:style>
  <w:style w:type="paragraph" w:customStyle="1" w:styleId="1F72AEB9EA3F4073AB6D7E6D9278C8CD42">
    <w:name w:val="1F72AEB9EA3F4073AB6D7E6D9278C8CD42"/>
    <w:rsid w:val="00394700"/>
    <w:pPr>
      <w:spacing w:after="200" w:line="276" w:lineRule="auto"/>
    </w:pPr>
    <w:rPr>
      <w:rFonts w:ascii="Calibri" w:eastAsia="Calibri" w:hAnsi="Calibri" w:cs="Times New Roman"/>
      <w:lang w:eastAsia="en-US"/>
    </w:rPr>
  </w:style>
  <w:style w:type="paragraph" w:customStyle="1" w:styleId="AE6AD8081A4B496FBAAB47EA5B141E2442">
    <w:name w:val="AE6AD8081A4B496FBAAB47EA5B141E2442"/>
    <w:rsid w:val="00394700"/>
    <w:pPr>
      <w:spacing w:after="200" w:line="276" w:lineRule="auto"/>
    </w:pPr>
    <w:rPr>
      <w:rFonts w:ascii="Calibri" w:eastAsia="Calibri" w:hAnsi="Calibri" w:cs="Times New Roman"/>
      <w:lang w:eastAsia="en-US"/>
    </w:rPr>
  </w:style>
  <w:style w:type="paragraph" w:customStyle="1" w:styleId="4F1F38248BED41C8982C0F502397203639">
    <w:name w:val="4F1F38248BED41C8982C0F502397203639"/>
    <w:rsid w:val="00394700"/>
    <w:pPr>
      <w:spacing w:after="200" w:line="276" w:lineRule="auto"/>
    </w:pPr>
    <w:rPr>
      <w:rFonts w:ascii="Calibri" w:eastAsia="Calibri" w:hAnsi="Calibri" w:cs="Times New Roman"/>
      <w:lang w:eastAsia="en-US"/>
    </w:rPr>
  </w:style>
  <w:style w:type="paragraph" w:customStyle="1" w:styleId="78B9829804E1459A815B3A8EFC635B2111">
    <w:name w:val="78B9829804E1459A815B3A8EFC635B2111"/>
    <w:rsid w:val="00394700"/>
    <w:pPr>
      <w:spacing w:after="200" w:line="276" w:lineRule="auto"/>
    </w:pPr>
    <w:rPr>
      <w:rFonts w:ascii="Calibri" w:eastAsia="Calibri" w:hAnsi="Calibri" w:cs="Times New Roman"/>
      <w:lang w:eastAsia="en-US"/>
    </w:rPr>
  </w:style>
  <w:style w:type="paragraph" w:customStyle="1" w:styleId="0BED9AF8342C49C48A56ED0F648ABBA047">
    <w:name w:val="0BED9AF8342C49C48A56ED0F648ABBA047"/>
    <w:rsid w:val="00394700"/>
    <w:pPr>
      <w:spacing w:after="200" w:line="276" w:lineRule="auto"/>
    </w:pPr>
    <w:rPr>
      <w:rFonts w:ascii="Calibri" w:eastAsia="Calibri" w:hAnsi="Calibri" w:cs="Times New Roman"/>
      <w:lang w:eastAsia="en-US"/>
    </w:rPr>
  </w:style>
  <w:style w:type="paragraph" w:customStyle="1" w:styleId="A97DAD74A18A40DEA37DC61A81AFF31349">
    <w:name w:val="A97DAD74A18A40DEA37DC61A81AFF31349"/>
    <w:rsid w:val="00394700"/>
    <w:pPr>
      <w:spacing w:after="200" w:line="276" w:lineRule="auto"/>
    </w:pPr>
    <w:rPr>
      <w:rFonts w:ascii="Calibri" w:eastAsia="Calibri" w:hAnsi="Calibri" w:cs="Times New Roman"/>
      <w:lang w:eastAsia="en-US"/>
    </w:rPr>
  </w:style>
  <w:style w:type="paragraph" w:customStyle="1" w:styleId="3BE8647908AD4EFCB32AFB857B5D585D49">
    <w:name w:val="3BE8647908AD4EFCB32AFB857B5D585D49"/>
    <w:rsid w:val="00394700"/>
    <w:pPr>
      <w:spacing w:after="200" w:line="276" w:lineRule="auto"/>
    </w:pPr>
    <w:rPr>
      <w:rFonts w:ascii="Calibri" w:eastAsia="Calibri" w:hAnsi="Calibri" w:cs="Times New Roman"/>
      <w:lang w:eastAsia="en-US"/>
    </w:rPr>
  </w:style>
  <w:style w:type="paragraph" w:customStyle="1" w:styleId="9D54654057B444ABB330CF534CAC8FAA49">
    <w:name w:val="9D54654057B444ABB330CF534CAC8FAA49"/>
    <w:rsid w:val="00394700"/>
    <w:pPr>
      <w:spacing w:after="200" w:line="276" w:lineRule="auto"/>
    </w:pPr>
    <w:rPr>
      <w:rFonts w:ascii="Calibri" w:eastAsia="Calibri" w:hAnsi="Calibri" w:cs="Times New Roman"/>
      <w:lang w:eastAsia="en-US"/>
    </w:rPr>
  </w:style>
  <w:style w:type="paragraph" w:customStyle="1" w:styleId="49F99230D8AF4460830E68B9A830722E12">
    <w:name w:val="49F99230D8AF4460830E68B9A830722E12"/>
    <w:rsid w:val="00394700"/>
    <w:pPr>
      <w:spacing w:after="200" w:line="276" w:lineRule="auto"/>
    </w:pPr>
    <w:rPr>
      <w:rFonts w:ascii="Calibri" w:eastAsia="Calibri" w:hAnsi="Calibri" w:cs="Times New Roman"/>
      <w:lang w:eastAsia="en-US"/>
    </w:rPr>
  </w:style>
  <w:style w:type="paragraph" w:customStyle="1" w:styleId="3F1F035ADA8F49E88326109BB22C516611">
    <w:name w:val="3F1F035ADA8F49E88326109BB22C51661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
    <w:name w:val="CACC6B2F09BB4D60A22F6B5CA3544C2511"/>
    <w:rsid w:val="00394700"/>
    <w:pPr>
      <w:spacing w:after="200" w:line="276" w:lineRule="auto"/>
    </w:pPr>
    <w:rPr>
      <w:rFonts w:ascii="Calibri" w:eastAsia="Calibri" w:hAnsi="Calibri" w:cs="Times New Roman"/>
      <w:lang w:eastAsia="en-US"/>
    </w:rPr>
  </w:style>
  <w:style w:type="paragraph" w:customStyle="1" w:styleId="1D3140B6A4DF4D6B9E93FCA6904F69F311">
    <w:name w:val="1D3140B6A4DF4D6B9E93FCA6904F69F311"/>
    <w:rsid w:val="00394700"/>
    <w:pPr>
      <w:spacing w:after="200" w:line="276" w:lineRule="auto"/>
    </w:pPr>
    <w:rPr>
      <w:rFonts w:ascii="Calibri" w:eastAsia="Calibri" w:hAnsi="Calibri" w:cs="Times New Roman"/>
      <w:lang w:eastAsia="en-US"/>
    </w:rPr>
  </w:style>
  <w:style w:type="paragraph" w:customStyle="1" w:styleId="968CF2C708B84CC6BB2CD47D932B298011">
    <w:name w:val="968CF2C708B84CC6BB2CD47D932B298011"/>
    <w:rsid w:val="00394700"/>
    <w:pPr>
      <w:spacing w:after="200" w:line="276" w:lineRule="auto"/>
    </w:pPr>
    <w:rPr>
      <w:rFonts w:ascii="Calibri" w:eastAsia="Calibri" w:hAnsi="Calibri" w:cs="Times New Roman"/>
      <w:lang w:eastAsia="en-US"/>
    </w:rPr>
  </w:style>
  <w:style w:type="paragraph" w:customStyle="1" w:styleId="9742BFF291A54061BAF82192C5C6C7FF39">
    <w:name w:val="9742BFF291A54061BAF82192C5C6C7FF39"/>
    <w:rsid w:val="00394700"/>
    <w:pPr>
      <w:spacing w:after="200" w:line="276" w:lineRule="auto"/>
    </w:pPr>
    <w:rPr>
      <w:rFonts w:ascii="Calibri" w:eastAsia="Calibri" w:hAnsi="Calibri" w:cs="Times New Roman"/>
      <w:lang w:eastAsia="en-US"/>
    </w:rPr>
  </w:style>
  <w:style w:type="paragraph" w:customStyle="1" w:styleId="58DFB0DD020F4BC58694305AA0BD080A45">
    <w:name w:val="58DFB0DD020F4BC58694305AA0BD080A45"/>
    <w:rsid w:val="00394700"/>
    <w:pPr>
      <w:spacing w:after="200" w:line="276" w:lineRule="auto"/>
    </w:pPr>
    <w:rPr>
      <w:rFonts w:ascii="Calibri" w:eastAsia="Calibri" w:hAnsi="Calibri" w:cs="Times New Roman"/>
      <w:lang w:eastAsia="en-US"/>
    </w:rPr>
  </w:style>
  <w:style w:type="paragraph" w:customStyle="1" w:styleId="122FDE7F6AFF41BAB0FE3EF535ABDE7648">
    <w:name w:val="122FDE7F6AFF41BAB0FE3EF535ABDE7648"/>
    <w:rsid w:val="00394700"/>
    <w:pPr>
      <w:spacing w:after="200" w:line="276" w:lineRule="auto"/>
    </w:pPr>
    <w:rPr>
      <w:rFonts w:ascii="Calibri" w:eastAsia="Calibri" w:hAnsi="Calibri" w:cs="Times New Roman"/>
      <w:lang w:eastAsia="en-US"/>
    </w:rPr>
  </w:style>
  <w:style w:type="paragraph" w:customStyle="1" w:styleId="C4D450C190CB4111A053EDAFECF3C84C48">
    <w:name w:val="C4D450C190CB4111A053EDAFECF3C84C48"/>
    <w:rsid w:val="00394700"/>
    <w:pPr>
      <w:spacing w:after="200" w:line="276" w:lineRule="auto"/>
    </w:pPr>
    <w:rPr>
      <w:rFonts w:ascii="Calibri" w:eastAsia="Calibri" w:hAnsi="Calibri" w:cs="Times New Roman"/>
      <w:lang w:eastAsia="en-US"/>
    </w:rPr>
  </w:style>
  <w:style w:type="paragraph" w:customStyle="1" w:styleId="94C6B3B2B0E045868C953F64EA9E0B239">
    <w:name w:val="94C6B3B2B0E045868C953F64EA9E0B239"/>
    <w:rsid w:val="00394700"/>
    <w:pPr>
      <w:spacing w:after="200" w:line="276" w:lineRule="auto"/>
    </w:pPr>
    <w:rPr>
      <w:rFonts w:ascii="Calibri" w:eastAsia="Calibri" w:hAnsi="Calibri" w:cs="Times New Roman"/>
      <w:lang w:eastAsia="en-US"/>
    </w:rPr>
  </w:style>
  <w:style w:type="paragraph" w:customStyle="1" w:styleId="205A775C746B41C8951B62D57D867CDC8">
    <w:name w:val="205A775C746B41C8951B62D57D867CDC8"/>
    <w:rsid w:val="00394700"/>
    <w:pPr>
      <w:spacing w:after="200" w:line="276" w:lineRule="auto"/>
    </w:pPr>
    <w:rPr>
      <w:rFonts w:ascii="Calibri" w:eastAsia="Calibri" w:hAnsi="Calibri" w:cs="Times New Roman"/>
      <w:lang w:eastAsia="en-US"/>
    </w:rPr>
  </w:style>
  <w:style w:type="paragraph" w:customStyle="1" w:styleId="85AC44DC157F4CF791E1500B845A56D144">
    <w:name w:val="85AC44DC157F4CF791E1500B845A56D144"/>
    <w:rsid w:val="00394700"/>
    <w:pPr>
      <w:spacing w:after="200" w:line="276" w:lineRule="auto"/>
    </w:pPr>
    <w:rPr>
      <w:rFonts w:ascii="Calibri" w:eastAsia="Calibri" w:hAnsi="Calibri" w:cs="Times New Roman"/>
      <w:lang w:eastAsia="en-US"/>
    </w:rPr>
  </w:style>
  <w:style w:type="paragraph" w:customStyle="1" w:styleId="8E54A024F637481482F5FD640B1639E243">
    <w:name w:val="8E54A024F637481482F5FD640B1639E243"/>
    <w:rsid w:val="00394700"/>
    <w:pPr>
      <w:spacing w:after="200" w:line="276" w:lineRule="auto"/>
    </w:pPr>
    <w:rPr>
      <w:rFonts w:ascii="Calibri" w:eastAsia="Calibri" w:hAnsi="Calibri" w:cs="Times New Roman"/>
      <w:lang w:eastAsia="en-US"/>
    </w:rPr>
  </w:style>
  <w:style w:type="paragraph" w:customStyle="1" w:styleId="ADF4CEE7EB694A168B8642ADBF4D613D23">
    <w:name w:val="ADF4CEE7EB694A168B8642ADBF4D613D23"/>
    <w:rsid w:val="00394700"/>
    <w:pPr>
      <w:spacing w:after="200" w:line="276" w:lineRule="auto"/>
    </w:pPr>
    <w:rPr>
      <w:rFonts w:ascii="Calibri" w:eastAsia="Calibri" w:hAnsi="Calibri" w:cs="Times New Roman"/>
      <w:lang w:eastAsia="en-US"/>
    </w:rPr>
  </w:style>
  <w:style w:type="paragraph" w:customStyle="1" w:styleId="0839279DE6924F9E8CDFF669AAD9FAFF43">
    <w:name w:val="0839279DE6924F9E8CDFF669AAD9FAFF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3">
    <w:name w:val="D91AEBD2F36D4052955229E0EEC8815B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3">
    <w:name w:val="6D2387E6A68D437EAC2E122C12894A5643"/>
    <w:rsid w:val="00394700"/>
    <w:pPr>
      <w:spacing w:after="200" w:line="276" w:lineRule="auto"/>
    </w:pPr>
    <w:rPr>
      <w:rFonts w:ascii="Calibri" w:eastAsia="Calibri" w:hAnsi="Calibri" w:cs="Times New Roman"/>
      <w:lang w:eastAsia="en-US"/>
    </w:rPr>
  </w:style>
  <w:style w:type="paragraph" w:customStyle="1" w:styleId="B077712132354B74824A066717B40AB943">
    <w:name w:val="B077712132354B74824A066717B40AB943"/>
    <w:rsid w:val="00394700"/>
    <w:pPr>
      <w:spacing w:after="200" w:line="276" w:lineRule="auto"/>
    </w:pPr>
    <w:rPr>
      <w:rFonts w:ascii="Calibri" w:eastAsia="Calibri" w:hAnsi="Calibri" w:cs="Times New Roman"/>
      <w:lang w:eastAsia="en-US"/>
    </w:rPr>
  </w:style>
  <w:style w:type="paragraph" w:customStyle="1" w:styleId="1F72AEB9EA3F4073AB6D7E6D9278C8CD43">
    <w:name w:val="1F72AEB9EA3F4073AB6D7E6D9278C8CD43"/>
    <w:rsid w:val="00394700"/>
    <w:pPr>
      <w:spacing w:after="200" w:line="276" w:lineRule="auto"/>
    </w:pPr>
    <w:rPr>
      <w:rFonts w:ascii="Calibri" w:eastAsia="Calibri" w:hAnsi="Calibri" w:cs="Times New Roman"/>
      <w:lang w:eastAsia="en-US"/>
    </w:rPr>
  </w:style>
  <w:style w:type="paragraph" w:customStyle="1" w:styleId="AE6AD8081A4B496FBAAB47EA5B141E2443">
    <w:name w:val="AE6AD8081A4B496FBAAB47EA5B141E2443"/>
    <w:rsid w:val="00394700"/>
    <w:pPr>
      <w:spacing w:after="200" w:line="276" w:lineRule="auto"/>
    </w:pPr>
    <w:rPr>
      <w:rFonts w:ascii="Calibri" w:eastAsia="Calibri" w:hAnsi="Calibri" w:cs="Times New Roman"/>
      <w:lang w:eastAsia="en-US"/>
    </w:rPr>
  </w:style>
  <w:style w:type="paragraph" w:customStyle="1" w:styleId="4F1F38248BED41C8982C0F502397203640">
    <w:name w:val="4F1F38248BED41C8982C0F502397203640"/>
    <w:rsid w:val="00394700"/>
    <w:pPr>
      <w:spacing w:after="200" w:line="276" w:lineRule="auto"/>
    </w:pPr>
    <w:rPr>
      <w:rFonts w:ascii="Calibri" w:eastAsia="Calibri" w:hAnsi="Calibri" w:cs="Times New Roman"/>
      <w:lang w:eastAsia="en-US"/>
    </w:rPr>
  </w:style>
  <w:style w:type="paragraph" w:customStyle="1" w:styleId="78B9829804E1459A815B3A8EFC635B2112">
    <w:name w:val="78B9829804E1459A815B3A8EFC635B2112"/>
    <w:rsid w:val="00394700"/>
    <w:pPr>
      <w:spacing w:after="200" w:line="276" w:lineRule="auto"/>
    </w:pPr>
    <w:rPr>
      <w:rFonts w:ascii="Calibri" w:eastAsia="Calibri" w:hAnsi="Calibri" w:cs="Times New Roman"/>
      <w:lang w:eastAsia="en-US"/>
    </w:rPr>
  </w:style>
  <w:style w:type="paragraph" w:customStyle="1" w:styleId="0BED9AF8342C49C48A56ED0F648ABBA048">
    <w:name w:val="0BED9AF8342C49C48A56ED0F648ABBA048"/>
    <w:rsid w:val="00394700"/>
    <w:pPr>
      <w:spacing w:after="200" w:line="276" w:lineRule="auto"/>
    </w:pPr>
    <w:rPr>
      <w:rFonts w:ascii="Calibri" w:eastAsia="Calibri" w:hAnsi="Calibri" w:cs="Times New Roman"/>
      <w:lang w:eastAsia="en-US"/>
    </w:rPr>
  </w:style>
  <w:style w:type="paragraph" w:customStyle="1" w:styleId="A97DAD74A18A40DEA37DC61A81AFF31350">
    <w:name w:val="A97DAD74A18A40DEA37DC61A81AFF31350"/>
    <w:rsid w:val="00394700"/>
    <w:pPr>
      <w:spacing w:after="200" w:line="276" w:lineRule="auto"/>
    </w:pPr>
    <w:rPr>
      <w:rFonts w:ascii="Calibri" w:eastAsia="Calibri" w:hAnsi="Calibri" w:cs="Times New Roman"/>
      <w:lang w:eastAsia="en-US"/>
    </w:rPr>
  </w:style>
  <w:style w:type="paragraph" w:customStyle="1" w:styleId="3BE8647908AD4EFCB32AFB857B5D585D50">
    <w:name w:val="3BE8647908AD4EFCB32AFB857B5D585D50"/>
    <w:rsid w:val="00394700"/>
    <w:pPr>
      <w:spacing w:after="200" w:line="276" w:lineRule="auto"/>
    </w:pPr>
    <w:rPr>
      <w:rFonts w:ascii="Calibri" w:eastAsia="Calibri" w:hAnsi="Calibri" w:cs="Times New Roman"/>
      <w:lang w:eastAsia="en-US"/>
    </w:rPr>
  </w:style>
  <w:style w:type="paragraph" w:customStyle="1" w:styleId="9D54654057B444ABB330CF534CAC8FAA50">
    <w:name w:val="9D54654057B444ABB330CF534CAC8FAA50"/>
    <w:rsid w:val="00394700"/>
    <w:pPr>
      <w:spacing w:after="200" w:line="276" w:lineRule="auto"/>
    </w:pPr>
    <w:rPr>
      <w:rFonts w:ascii="Calibri" w:eastAsia="Calibri" w:hAnsi="Calibri" w:cs="Times New Roman"/>
      <w:lang w:eastAsia="en-US"/>
    </w:rPr>
  </w:style>
  <w:style w:type="paragraph" w:customStyle="1" w:styleId="49F99230D8AF4460830E68B9A830722E13">
    <w:name w:val="49F99230D8AF4460830E68B9A830722E13"/>
    <w:rsid w:val="00394700"/>
    <w:pPr>
      <w:spacing w:after="200" w:line="276" w:lineRule="auto"/>
    </w:pPr>
    <w:rPr>
      <w:rFonts w:ascii="Calibri" w:eastAsia="Calibri" w:hAnsi="Calibri" w:cs="Times New Roman"/>
      <w:lang w:eastAsia="en-US"/>
    </w:rPr>
  </w:style>
  <w:style w:type="paragraph" w:customStyle="1" w:styleId="3F1F035ADA8F49E88326109BB22C516612">
    <w:name w:val="3F1F035ADA8F49E88326109BB22C51661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
    <w:name w:val="CACC6B2F09BB4D60A22F6B5CA3544C2512"/>
    <w:rsid w:val="00394700"/>
    <w:pPr>
      <w:spacing w:after="200" w:line="276" w:lineRule="auto"/>
    </w:pPr>
    <w:rPr>
      <w:rFonts w:ascii="Calibri" w:eastAsia="Calibri" w:hAnsi="Calibri" w:cs="Times New Roman"/>
      <w:lang w:eastAsia="en-US"/>
    </w:rPr>
  </w:style>
  <w:style w:type="paragraph" w:customStyle="1" w:styleId="1D3140B6A4DF4D6B9E93FCA6904F69F312">
    <w:name w:val="1D3140B6A4DF4D6B9E93FCA6904F69F312"/>
    <w:rsid w:val="00394700"/>
    <w:pPr>
      <w:spacing w:after="200" w:line="276" w:lineRule="auto"/>
    </w:pPr>
    <w:rPr>
      <w:rFonts w:ascii="Calibri" w:eastAsia="Calibri" w:hAnsi="Calibri" w:cs="Times New Roman"/>
      <w:lang w:eastAsia="en-US"/>
    </w:rPr>
  </w:style>
  <w:style w:type="paragraph" w:customStyle="1" w:styleId="968CF2C708B84CC6BB2CD47D932B298012">
    <w:name w:val="968CF2C708B84CC6BB2CD47D932B298012"/>
    <w:rsid w:val="00394700"/>
    <w:pPr>
      <w:spacing w:after="200" w:line="276" w:lineRule="auto"/>
    </w:pPr>
    <w:rPr>
      <w:rFonts w:ascii="Calibri" w:eastAsia="Calibri" w:hAnsi="Calibri" w:cs="Times New Roman"/>
      <w:lang w:eastAsia="en-US"/>
    </w:rPr>
  </w:style>
  <w:style w:type="paragraph" w:customStyle="1" w:styleId="9742BFF291A54061BAF82192C5C6C7FF40">
    <w:name w:val="9742BFF291A54061BAF82192C5C6C7FF40"/>
    <w:rsid w:val="00394700"/>
    <w:pPr>
      <w:spacing w:after="200" w:line="276" w:lineRule="auto"/>
    </w:pPr>
    <w:rPr>
      <w:rFonts w:ascii="Calibri" w:eastAsia="Calibri" w:hAnsi="Calibri" w:cs="Times New Roman"/>
      <w:lang w:eastAsia="en-US"/>
    </w:rPr>
  </w:style>
  <w:style w:type="paragraph" w:customStyle="1" w:styleId="58DFB0DD020F4BC58694305AA0BD080A46">
    <w:name w:val="58DFB0DD020F4BC58694305AA0BD080A46"/>
    <w:rsid w:val="00394700"/>
    <w:pPr>
      <w:spacing w:after="200" w:line="276" w:lineRule="auto"/>
    </w:pPr>
    <w:rPr>
      <w:rFonts w:ascii="Calibri" w:eastAsia="Calibri" w:hAnsi="Calibri" w:cs="Times New Roman"/>
      <w:lang w:eastAsia="en-US"/>
    </w:rPr>
  </w:style>
  <w:style w:type="paragraph" w:customStyle="1" w:styleId="122FDE7F6AFF41BAB0FE3EF535ABDE7649">
    <w:name w:val="122FDE7F6AFF41BAB0FE3EF535ABDE7649"/>
    <w:rsid w:val="00394700"/>
    <w:pPr>
      <w:spacing w:after="200" w:line="276" w:lineRule="auto"/>
    </w:pPr>
    <w:rPr>
      <w:rFonts w:ascii="Calibri" w:eastAsia="Calibri" w:hAnsi="Calibri" w:cs="Times New Roman"/>
      <w:lang w:eastAsia="en-US"/>
    </w:rPr>
  </w:style>
  <w:style w:type="paragraph" w:customStyle="1" w:styleId="C4D450C190CB4111A053EDAFECF3C84C49">
    <w:name w:val="C4D450C190CB4111A053EDAFECF3C84C49"/>
    <w:rsid w:val="00394700"/>
    <w:pPr>
      <w:spacing w:after="200" w:line="276" w:lineRule="auto"/>
    </w:pPr>
    <w:rPr>
      <w:rFonts w:ascii="Calibri" w:eastAsia="Calibri" w:hAnsi="Calibri" w:cs="Times New Roman"/>
      <w:lang w:eastAsia="en-US"/>
    </w:rPr>
  </w:style>
  <w:style w:type="paragraph" w:customStyle="1" w:styleId="94C6B3B2B0E045868C953F64EA9E0B2310">
    <w:name w:val="94C6B3B2B0E045868C953F64EA9E0B2310"/>
    <w:rsid w:val="00394700"/>
    <w:pPr>
      <w:spacing w:after="200" w:line="276" w:lineRule="auto"/>
    </w:pPr>
    <w:rPr>
      <w:rFonts w:ascii="Calibri" w:eastAsia="Calibri" w:hAnsi="Calibri" w:cs="Times New Roman"/>
      <w:lang w:eastAsia="en-US"/>
    </w:rPr>
  </w:style>
  <w:style w:type="paragraph" w:customStyle="1" w:styleId="205A775C746B41C8951B62D57D867CDC9">
    <w:name w:val="205A775C746B41C8951B62D57D867CDC9"/>
    <w:rsid w:val="00394700"/>
    <w:pPr>
      <w:spacing w:after="200" w:line="276" w:lineRule="auto"/>
    </w:pPr>
    <w:rPr>
      <w:rFonts w:ascii="Calibri" w:eastAsia="Calibri" w:hAnsi="Calibri" w:cs="Times New Roman"/>
      <w:lang w:eastAsia="en-US"/>
    </w:rPr>
  </w:style>
  <w:style w:type="paragraph" w:customStyle="1" w:styleId="85AC44DC157F4CF791E1500B845A56D145">
    <w:name w:val="85AC44DC157F4CF791E1500B845A56D145"/>
    <w:rsid w:val="00394700"/>
    <w:pPr>
      <w:spacing w:after="200" w:line="276" w:lineRule="auto"/>
    </w:pPr>
    <w:rPr>
      <w:rFonts w:ascii="Calibri" w:eastAsia="Calibri" w:hAnsi="Calibri" w:cs="Times New Roman"/>
      <w:lang w:eastAsia="en-US"/>
    </w:rPr>
  </w:style>
  <w:style w:type="paragraph" w:customStyle="1" w:styleId="8E54A024F637481482F5FD640B1639E244">
    <w:name w:val="8E54A024F637481482F5FD640B1639E244"/>
    <w:rsid w:val="00394700"/>
    <w:pPr>
      <w:spacing w:after="200" w:line="276" w:lineRule="auto"/>
    </w:pPr>
    <w:rPr>
      <w:rFonts w:ascii="Calibri" w:eastAsia="Calibri" w:hAnsi="Calibri" w:cs="Times New Roman"/>
      <w:lang w:eastAsia="en-US"/>
    </w:rPr>
  </w:style>
  <w:style w:type="paragraph" w:customStyle="1" w:styleId="ADF4CEE7EB694A168B8642ADBF4D613D24">
    <w:name w:val="ADF4CEE7EB694A168B8642ADBF4D613D24"/>
    <w:rsid w:val="00394700"/>
    <w:pPr>
      <w:spacing w:after="200" w:line="276" w:lineRule="auto"/>
    </w:pPr>
    <w:rPr>
      <w:rFonts w:ascii="Calibri" w:eastAsia="Calibri" w:hAnsi="Calibri" w:cs="Times New Roman"/>
      <w:lang w:eastAsia="en-US"/>
    </w:rPr>
  </w:style>
  <w:style w:type="paragraph" w:customStyle="1" w:styleId="0839279DE6924F9E8CDFF669AAD9FAFF44">
    <w:name w:val="0839279DE6924F9E8CDFF669AAD9FAFF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4">
    <w:name w:val="D91AEBD2F36D4052955229E0EEC8815B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4">
    <w:name w:val="6D2387E6A68D437EAC2E122C12894A5644"/>
    <w:rsid w:val="00394700"/>
    <w:pPr>
      <w:spacing w:after="200" w:line="276" w:lineRule="auto"/>
    </w:pPr>
    <w:rPr>
      <w:rFonts w:ascii="Calibri" w:eastAsia="Calibri" w:hAnsi="Calibri" w:cs="Times New Roman"/>
      <w:lang w:eastAsia="en-US"/>
    </w:rPr>
  </w:style>
  <w:style w:type="paragraph" w:customStyle="1" w:styleId="B077712132354B74824A066717B40AB944">
    <w:name w:val="B077712132354B74824A066717B40AB944"/>
    <w:rsid w:val="00394700"/>
    <w:pPr>
      <w:spacing w:after="200" w:line="276" w:lineRule="auto"/>
    </w:pPr>
    <w:rPr>
      <w:rFonts w:ascii="Calibri" w:eastAsia="Calibri" w:hAnsi="Calibri" w:cs="Times New Roman"/>
      <w:lang w:eastAsia="en-US"/>
    </w:rPr>
  </w:style>
  <w:style w:type="paragraph" w:customStyle="1" w:styleId="1F72AEB9EA3F4073AB6D7E6D9278C8CD44">
    <w:name w:val="1F72AEB9EA3F4073AB6D7E6D9278C8CD44"/>
    <w:rsid w:val="00394700"/>
    <w:pPr>
      <w:spacing w:after="200" w:line="276" w:lineRule="auto"/>
    </w:pPr>
    <w:rPr>
      <w:rFonts w:ascii="Calibri" w:eastAsia="Calibri" w:hAnsi="Calibri" w:cs="Times New Roman"/>
      <w:lang w:eastAsia="en-US"/>
    </w:rPr>
  </w:style>
  <w:style w:type="paragraph" w:customStyle="1" w:styleId="AE6AD8081A4B496FBAAB47EA5B141E2444">
    <w:name w:val="AE6AD8081A4B496FBAAB47EA5B141E2444"/>
    <w:rsid w:val="00394700"/>
    <w:pPr>
      <w:spacing w:after="200" w:line="276" w:lineRule="auto"/>
    </w:pPr>
    <w:rPr>
      <w:rFonts w:ascii="Calibri" w:eastAsia="Calibri" w:hAnsi="Calibri" w:cs="Times New Roman"/>
      <w:lang w:eastAsia="en-US"/>
    </w:rPr>
  </w:style>
  <w:style w:type="paragraph" w:customStyle="1" w:styleId="4F1F38248BED41C8982C0F502397203641">
    <w:name w:val="4F1F38248BED41C8982C0F502397203641"/>
    <w:rsid w:val="00394700"/>
    <w:pPr>
      <w:spacing w:after="200" w:line="276" w:lineRule="auto"/>
    </w:pPr>
    <w:rPr>
      <w:rFonts w:ascii="Calibri" w:eastAsia="Calibri" w:hAnsi="Calibri" w:cs="Times New Roman"/>
      <w:lang w:eastAsia="en-US"/>
    </w:rPr>
  </w:style>
  <w:style w:type="paragraph" w:customStyle="1" w:styleId="78B9829804E1459A815B3A8EFC635B2113">
    <w:name w:val="78B9829804E1459A815B3A8EFC635B2113"/>
    <w:rsid w:val="00394700"/>
    <w:pPr>
      <w:spacing w:after="200" w:line="276" w:lineRule="auto"/>
    </w:pPr>
    <w:rPr>
      <w:rFonts w:ascii="Calibri" w:eastAsia="Calibri" w:hAnsi="Calibri" w:cs="Times New Roman"/>
      <w:lang w:eastAsia="en-US"/>
    </w:rPr>
  </w:style>
  <w:style w:type="paragraph" w:customStyle="1" w:styleId="0BED9AF8342C49C48A56ED0F648ABBA049">
    <w:name w:val="0BED9AF8342C49C48A56ED0F648ABBA049"/>
    <w:rsid w:val="00394700"/>
    <w:pPr>
      <w:spacing w:after="200" w:line="276" w:lineRule="auto"/>
    </w:pPr>
    <w:rPr>
      <w:rFonts w:ascii="Calibri" w:eastAsia="Calibri" w:hAnsi="Calibri" w:cs="Times New Roman"/>
      <w:lang w:eastAsia="en-US"/>
    </w:rPr>
  </w:style>
  <w:style w:type="paragraph" w:customStyle="1" w:styleId="A97DAD74A18A40DEA37DC61A81AFF31351">
    <w:name w:val="A97DAD74A18A40DEA37DC61A81AFF31351"/>
    <w:rsid w:val="00394700"/>
    <w:pPr>
      <w:spacing w:after="200" w:line="276" w:lineRule="auto"/>
    </w:pPr>
    <w:rPr>
      <w:rFonts w:ascii="Calibri" w:eastAsia="Calibri" w:hAnsi="Calibri" w:cs="Times New Roman"/>
      <w:lang w:eastAsia="en-US"/>
    </w:rPr>
  </w:style>
  <w:style w:type="paragraph" w:customStyle="1" w:styleId="3BE8647908AD4EFCB32AFB857B5D585D51">
    <w:name w:val="3BE8647908AD4EFCB32AFB857B5D585D51"/>
    <w:rsid w:val="00394700"/>
    <w:pPr>
      <w:spacing w:after="200" w:line="276" w:lineRule="auto"/>
    </w:pPr>
    <w:rPr>
      <w:rFonts w:ascii="Calibri" w:eastAsia="Calibri" w:hAnsi="Calibri" w:cs="Times New Roman"/>
      <w:lang w:eastAsia="en-US"/>
    </w:rPr>
  </w:style>
  <w:style w:type="paragraph" w:customStyle="1" w:styleId="9D54654057B444ABB330CF534CAC8FAA51">
    <w:name w:val="9D54654057B444ABB330CF534CAC8FAA51"/>
    <w:rsid w:val="00394700"/>
    <w:pPr>
      <w:spacing w:after="200" w:line="276" w:lineRule="auto"/>
    </w:pPr>
    <w:rPr>
      <w:rFonts w:ascii="Calibri" w:eastAsia="Calibri" w:hAnsi="Calibri" w:cs="Times New Roman"/>
      <w:lang w:eastAsia="en-US"/>
    </w:rPr>
  </w:style>
  <w:style w:type="paragraph" w:customStyle="1" w:styleId="49F99230D8AF4460830E68B9A830722E14">
    <w:name w:val="49F99230D8AF4460830E68B9A830722E14"/>
    <w:rsid w:val="00394700"/>
    <w:pPr>
      <w:spacing w:after="200" w:line="276" w:lineRule="auto"/>
    </w:pPr>
    <w:rPr>
      <w:rFonts w:ascii="Calibri" w:eastAsia="Calibri" w:hAnsi="Calibri" w:cs="Times New Roman"/>
      <w:lang w:eastAsia="en-US"/>
    </w:rPr>
  </w:style>
  <w:style w:type="paragraph" w:customStyle="1" w:styleId="3F1F035ADA8F49E88326109BB22C516613">
    <w:name w:val="3F1F035ADA8F49E88326109BB22C51661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3">
    <w:name w:val="CACC6B2F09BB4D60A22F6B5CA3544C2513"/>
    <w:rsid w:val="00394700"/>
    <w:pPr>
      <w:spacing w:after="200" w:line="276" w:lineRule="auto"/>
    </w:pPr>
    <w:rPr>
      <w:rFonts w:ascii="Calibri" w:eastAsia="Calibri" w:hAnsi="Calibri" w:cs="Times New Roman"/>
      <w:lang w:eastAsia="en-US"/>
    </w:rPr>
  </w:style>
  <w:style w:type="paragraph" w:customStyle="1" w:styleId="1D3140B6A4DF4D6B9E93FCA6904F69F313">
    <w:name w:val="1D3140B6A4DF4D6B9E93FCA6904F69F313"/>
    <w:rsid w:val="00394700"/>
    <w:pPr>
      <w:spacing w:after="200" w:line="276" w:lineRule="auto"/>
    </w:pPr>
    <w:rPr>
      <w:rFonts w:ascii="Calibri" w:eastAsia="Calibri" w:hAnsi="Calibri" w:cs="Times New Roman"/>
      <w:lang w:eastAsia="en-US"/>
    </w:rPr>
  </w:style>
  <w:style w:type="paragraph" w:customStyle="1" w:styleId="968CF2C708B84CC6BB2CD47D932B298013">
    <w:name w:val="968CF2C708B84CC6BB2CD47D932B298013"/>
    <w:rsid w:val="00394700"/>
    <w:pPr>
      <w:spacing w:after="200" w:line="276" w:lineRule="auto"/>
    </w:pPr>
    <w:rPr>
      <w:rFonts w:ascii="Calibri" w:eastAsia="Calibri" w:hAnsi="Calibri" w:cs="Times New Roman"/>
      <w:lang w:eastAsia="en-US"/>
    </w:rPr>
  </w:style>
  <w:style w:type="paragraph" w:customStyle="1" w:styleId="9742BFF291A54061BAF82192C5C6C7FF41">
    <w:name w:val="9742BFF291A54061BAF82192C5C6C7FF41"/>
    <w:rsid w:val="00394700"/>
    <w:pPr>
      <w:spacing w:after="200" w:line="276" w:lineRule="auto"/>
    </w:pPr>
    <w:rPr>
      <w:rFonts w:ascii="Calibri" w:eastAsia="Calibri" w:hAnsi="Calibri" w:cs="Times New Roman"/>
      <w:lang w:eastAsia="en-US"/>
    </w:rPr>
  </w:style>
  <w:style w:type="paragraph" w:customStyle="1" w:styleId="58DFB0DD020F4BC58694305AA0BD080A47">
    <w:name w:val="58DFB0DD020F4BC58694305AA0BD080A47"/>
    <w:rsid w:val="00394700"/>
    <w:pPr>
      <w:spacing w:after="200" w:line="276" w:lineRule="auto"/>
    </w:pPr>
    <w:rPr>
      <w:rFonts w:ascii="Calibri" w:eastAsia="Calibri" w:hAnsi="Calibri" w:cs="Times New Roman"/>
      <w:lang w:eastAsia="en-US"/>
    </w:rPr>
  </w:style>
  <w:style w:type="paragraph" w:customStyle="1" w:styleId="122FDE7F6AFF41BAB0FE3EF535ABDE7650">
    <w:name w:val="122FDE7F6AFF41BAB0FE3EF535ABDE7650"/>
    <w:rsid w:val="00394700"/>
    <w:pPr>
      <w:spacing w:after="200" w:line="276" w:lineRule="auto"/>
    </w:pPr>
    <w:rPr>
      <w:rFonts w:ascii="Calibri" w:eastAsia="Calibri" w:hAnsi="Calibri" w:cs="Times New Roman"/>
      <w:lang w:eastAsia="en-US"/>
    </w:rPr>
  </w:style>
  <w:style w:type="paragraph" w:customStyle="1" w:styleId="C4D450C190CB4111A053EDAFECF3C84C50">
    <w:name w:val="C4D450C190CB4111A053EDAFECF3C84C50"/>
    <w:rsid w:val="00394700"/>
    <w:pPr>
      <w:spacing w:after="200" w:line="276" w:lineRule="auto"/>
    </w:pPr>
    <w:rPr>
      <w:rFonts w:ascii="Calibri" w:eastAsia="Calibri" w:hAnsi="Calibri" w:cs="Times New Roman"/>
      <w:lang w:eastAsia="en-US"/>
    </w:rPr>
  </w:style>
  <w:style w:type="paragraph" w:customStyle="1" w:styleId="94C6B3B2B0E045868C953F64EA9E0B2311">
    <w:name w:val="94C6B3B2B0E045868C953F64EA9E0B2311"/>
    <w:rsid w:val="00394700"/>
    <w:pPr>
      <w:spacing w:after="200" w:line="276" w:lineRule="auto"/>
    </w:pPr>
    <w:rPr>
      <w:rFonts w:ascii="Calibri" w:eastAsia="Calibri" w:hAnsi="Calibri" w:cs="Times New Roman"/>
      <w:lang w:eastAsia="en-US"/>
    </w:rPr>
  </w:style>
  <w:style w:type="paragraph" w:customStyle="1" w:styleId="205A775C746B41C8951B62D57D867CDC10">
    <w:name w:val="205A775C746B41C8951B62D57D867CDC10"/>
    <w:rsid w:val="00394700"/>
    <w:pPr>
      <w:spacing w:after="200" w:line="276" w:lineRule="auto"/>
    </w:pPr>
    <w:rPr>
      <w:rFonts w:ascii="Calibri" w:eastAsia="Calibri" w:hAnsi="Calibri" w:cs="Times New Roman"/>
      <w:lang w:eastAsia="en-US"/>
    </w:rPr>
  </w:style>
  <w:style w:type="paragraph" w:customStyle="1" w:styleId="85AC44DC157F4CF791E1500B845A56D146">
    <w:name w:val="85AC44DC157F4CF791E1500B845A56D146"/>
    <w:rsid w:val="00394700"/>
    <w:pPr>
      <w:spacing w:after="200" w:line="276" w:lineRule="auto"/>
    </w:pPr>
    <w:rPr>
      <w:rFonts w:ascii="Calibri" w:eastAsia="Calibri" w:hAnsi="Calibri" w:cs="Times New Roman"/>
      <w:lang w:eastAsia="en-US"/>
    </w:rPr>
  </w:style>
  <w:style w:type="paragraph" w:customStyle="1" w:styleId="8E54A024F637481482F5FD640B1639E245">
    <w:name w:val="8E54A024F637481482F5FD640B1639E245"/>
    <w:rsid w:val="00394700"/>
    <w:pPr>
      <w:spacing w:after="200" w:line="276" w:lineRule="auto"/>
    </w:pPr>
    <w:rPr>
      <w:rFonts w:ascii="Calibri" w:eastAsia="Calibri" w:hAnsi="Calibri" w:cs="Times New Roman"/>
      <w:lang w:eastAsia="en-US"/>
    </w:rPr>
  </w:style>
  <w:style w:type="paragraph" w:customStyle="1" w:styleId="ADF4CEE7EB694A168B8642ADBF4D613D25">
    <w:name w:val="ADF4CEE7EB694A168B8642ADBF4D613D25"/>
    <w:rsid w:val="00394700"/>
    <w:pPr>
      <w:spacing w:after="200" w:line="276" w:lineRule="auto"/>
    </w:pPr>
    <w:rPr>
      <w:rFonts w:ascii="Calibri" w:eastAsia="Calibri" w:hAnsi="Calibri" w:cs="Times New Roman"/>
      <w:lang w:eastAsia="en-US"/>
    </w:rPr>
  </w:style>
  <w:style w:type="paragraph" w:customStyle="1" w:styleId="0839279DE6924F9E8CDFF669AAD9FAFF45">
    <w:name w:val="0839279DE6924F9E8CDFF669AAD9FAFF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5">
    <w:name w:val="D91AEBD2F36D4052955229E0EEC8815B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5">
    <w:name w:val="6D2387E6A68D437EAC2E122C12894A5645"/>
    <w:rsid w:val="00394700"/>
    <w:pPr>
      <w:spacing w:after="200" w:line="276" w:lineRule="auto"/>
    </w:pPr>
    <w:rPr>
      <w:rFonts w:ascii="Calibri" w:eastAsia="Calibri" w:hAnsi="Calibri" w:cs="Times New Roman"/>
      <w:lang w:eastAsia="en-US"/>
    </w:rPr>
  </w:style>
  <w:style w:type="paragraph" w:customStyle="1" w:styleId="B077712132354B74824A066717B40AB945">
    <w:name w:val="B077712132354B74824A066717B40AB945"/>
    <w:rsid w:val="00394700"/>
    <w:pPr>
      <w:spacing w:after="200" w:line="276" w:lineRule="auto"/>
    </w:pPr>
    <w:rPr>
      <w:rFonts w:ascii="Calibri" w:eastAsia="Calibri" w:hAnsi="Calibri" w:cs="Times New Roman"/>
      <w:lang w:eastAsia="en-US"/>
    </w:rPr>
  </w:style>
  <w:style w:type="paragraph" w:customStyle="1" w:styleId="1F72AEB9EA3F4073AB6D7E6D9278C8CD45">
    <w:name w:val="1F72AEB9EA3F4073AB6D7E6D9278C8CD45"/>
    <w:rsid w:val="00394700"/>
    <w:pPr>
      <w:spacing w:after="200" w:line="276" w:lineRule="auto"/>
    </w:pPr>
    <w:rPr>
      <w:rFonts w:ascii="Calibri" w:eastAsia="Calibri" w:hAnsi="Calibri" w:cs="Times New Roman"/>
      <w:lang w:eastAsia="en-US"/>
    </w:rPr>
  </w:style>
  <w:style w:type="paragraph" w:customStyle="1" w:styleId="AE6AD8081A4B496FBAAB47EA5B141E2445">
    <w:name w:val="AE6AD8081A4B496FBAAB47EA5B141E2445"/>
    <w:rsid w:val="00394700"/>
    <w:pPr>
      <w:spacing w:after="200" w:line="276" w:lineRule="auto"/>
    </w:pPr>
    <w:rPr>
      <w:rFonts w:ascii="Calibri" w:eastAsia="Calibri" w:hAnsi="Calibri" w:cs="Times New Roman"/>
      <w:lang w:eastAsia="en-US"/>
    </w:rPr>
  </w:style>
  <w:style w:type="paragraph" w:customStyle="1" w:styleId="4F1F38248BED41C8982C0F502397203642">
    <w:name w:val="4F1F38248BED41C8982C0F502397203642"/>
    <w:rsid w:val="00394700"/>
    <w:pPr>
      <w:spacing w:after="200" w:line="276" w:lineRule="auto"/>
    </w:pPr>
    <w:rPr>
      <w:rFonts w:ascii="Calibri" w:eastAsia="Calibri" w:hAnsi="Calibri" w:cs="Times New Roman"/>
      <w:lang w:eastAsia="en-US"/>
    </w:rPr>
  </w:style>
  <w:style w:type="paragraph" w:customStyle="1" w:styleId="78B9829804E1459A815B3A8EFC635B2114">
    <w:name w:val="78B9829804E1459A815B3A8EFC635B2114"/>
    <w:rsid w:val="00394700"/>
    <w:pPr>
      <w:spacing w:after="200" w:line="276" w:lineRule="auto"/>
    </w:pPr>
    <w:rPr>
      <w:rFonts w:ascii="Calibri" w:eastAsia="Calibri" w:hAnsi="Calibri" w:cs="Times New Roman"/>
      <w:lang w:eastAsia="en-US"/>
    </w:rPr>
  </w:style>
  <w:style w:type="paragraph" w:customStyle="1" w:styleId="0BED9AF8342C49C48A56ED0F648ABBA050">
    <w:name w:val="0BED9AF8342C49C48A56ED0F648ABBA050"/>
    <w:rsid w:val="00394700"/>
    <w:pPr>
      <w:spacing w:after="200" w:line="276" w:lineRule="auto"/>
    </w:pPr>
    <w:rPr>
      <w:rFonts w:ascii="Calibri" w:eastAsia="Calibri" w:hAnsi="Calibri" w:cs="Times New Roman"/>
      <w:lang w:eastAsia="en-US"/>
    </w:rPr>
  </w:style>
  <w:style w:type="paragraph" w:customStyle="1" w:styleId="A97DAD74A18A40DEA37DC61A81AFF31352">
    <w:name w:val="A97DAD74A18A40DEA37DC61A81AFF31352"/>
    <w:rsid w:val="00394700"/>
    <w:pPr>
      <w:spacing w:after="200" w:line="276" w:lineRule="auto"/>
    </w:pPr>
    <w:rPr>
      <w:rFonts w:ascii="Calibri" w:eastAsia="Calibri" w:hAnsi="Calibri" w:cs="Times New Roman"/>
      <w:lang w:eastAsia="en-US"/>
    </w:rPr>
  </w:style>
  <w:style w:type="paragraph" w:customStyle="1" w:styleId="3BE8647908AD4EFCB32AFB857B5D585D52">
    <w:name w:val="3BE8647908AD4EFCB32AFB857B5D585D52"/>
    <w:rsid w:val="00394700"/>
    <w:pPr>
      <w:spacing w:after="200" w:line="276" w:lineRule="auto"/>
    </w:pPr>
    <w:rPr>
      <w:rFonts w:ascii="Calibri" w:eastAsia="Calibri" w:hAnsi="Calibri" w:cs="Times New Roman"/>
      <w:lang w:eastAsia="en-US"/>
    </w:rPr>
  </w:style>
  <w:style w:type="paragraph" w:customStyle="1" w:styleId="9D54654057B444ABB330CF534CAC8FAA52">
    <w:name w:val="9D54654057B444ABB330CF534CAC8FAA52"/>
    <w:rsid w:val="00394700"/>
    <w:pPr>
      <w:spacing w:after="200" w:line="276" w:lineRule="auto"/>
    </w:pPr>
    <w:rPr>
      <w:rFonts w:ascii="Calibri" w:eastAsia="Calibri" w:hAnsi="Calibri" w:cs="Times New Roman"/>
      <w:lang w:eastAsia="en-US"/>
    </w:rPr>
  </w:style>
  <w:style w:type="paragraph" w:customStyle="1" w:styleId="49F99230D8AF4460830E68B9A830722E15">
    <w:name w:val="49F99230D8AF4460830E68B9A830722E15"/>
    <w:rsid w:val="00394700"/>
    <w:pPr>
      <w:spacing w:after="200" w:line="276" w:lineRule="auto"/>
    </w:pPr>
    <w:rPr>
      <w:rFonts w:ascii="Calibri" w:eastAsia="Calibri" w:hAnsi="Calibri" w:cs="Times New Roman"/>
      <w:lang w:eastAsia="en-US"/>
    </w:rPr>
  </w:style>
  <w:style w:type="paragraph" w:customStyle="1" w:styleId="3F1F035ADA8F49E88326109BB22C516614">
    <w:name w:val="3F1F035ADA8F49E88326109BB22C51661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4">
    <w:name w:val="CACC6B2F09BB4D60A22F6B5CA3544C2514"/>
    <w:rsid w:val="00394700"/>
    <w:pPr>
      <w:spacing w:after="200" w:line="276" w:lineRule="auto"/>
    </w:pPr>
    <w:rPr>
      <w:rFonts w:ascii="Calibri" w:eastAsia="Calibri" w:hAnsi="Calibri" w:cs="Times New Roman"/>
      <w:lang w:eastAsia="en-US"/>
    </w:rPr>
  </w:style>
  <w:style w:type="paragraph" w:customStyle="1" w:styleId="1D3140B6A4DF4D6B9E93FCA6904F69F314">
    <w:name w:val="1D3140B6A4DF4D6B9E93FCA6904F69F314"/>
    <w:rsid w:val="00394700"/>
    <w:pPr>
      <w:spacing w:after="200" w:line="276" w:lineRule="auto"/>
    </w:pPr>
    <w:rPr>
      <w:rFonts w:ascii="Calibri" w:eastAsia="Calibri" w:hAnsi="Calibri" w:cs="Times New Roman"/>
      <w:lang w:eastAsia="en-US"/>
    </w:rPr>
  </w:style>
  <w:style w:type="paragraph" w:customStyle="1" w:styleId="968CF2C708B84CC6BB2CD47D932B298014">
    <w:name w:val="968CF2C708B84CC6BB2CD47D932B298014"/>
    <w:rsid w:val="00394700"/>
    <w:pPr>
      <w:spacing w:after="200" w:line="276" w:lineRule="auto"/>
    </w:pPr>
    <w:rPr>
      <w:rFonts w:ascii="Calibri" w:eastAsia="Calibri" w:hAnsi="Calibri" w:cs="Times New Roman"/>
      <w:lang w:eastAsia="en-US"/>
    </w:rPr>
  </w:style>
  <w:style w:type="paragraph" w:customStyle="1" w:styleId="9742BFF291A54061BAF82192C5C6C7FF42">
    <w:name w:val="9742BFF291A54061BAF82192C5C6C7FF42"/>
    <w:rsid w:val="00394700"/>
    <w:pPr>
      <w:spacing w:after="200" w:line="276" w:lineRule="auto"/>
    </w:pPr>
    <w:rPr>
      <w:rFonts w:ascii="Calibri" w:eastAsia="Calibri" w:hAnsi="Calibri" w:cs="Times New Roman"/>
      <w:lang w:eastAsia="en-US"/>
    </w:rPr>
  </w:style>
  <w:style w:type="paragraph" w:customStyle="1" w:styleId="58DFB0DD020F4BC58694305AA0BD080A48">
    <w:name w:val="58DFB0DD020F4BC58694305AA0BD080A48"/>
    <w:rsid w:val="00394700"/>
    <w:pPr>
      <w:spacing w:after="200" w:line="276" w:lineRule="auto"/>
    </w:pPr>
    <w:rPr>
      <w:rFonts w:ascii="Calibri" w:eastAsia="Calibri" w:hAnsi="Calibri" w:cs="Times New Roman"/>
      <w:lang w:eastAsia="en-US"/>
    </w:rPr>
  </w:style>
  <w:style w:type="paragraph" w:customStyle="1" w:styleId="122FDE7F6AFF41BAB0FE3EF535ABDE7651">
    <w:name w:val="122FDE7F6AFF41BAB0FE3EF535ABDE7651"/>
    <w:rsid w:val="00394700"/>
    <w:pPr>
      <w:spacing w:after="200" w:line="276" w:lineRule="auto"/>
    </w:pPr>
    <w:rPr>
      <w:rFonts w:ascii="Calibri" w:eastAsia="Calibri" w:hAnsi="Calibri" w:cs="Times New Roman"/>
      <w:lang w:eastAsia="en-US"/>
    </w:rPr>
  </w:style>
  <w:style w:type="paragraph" w:customStyle="1" w:styleId="C4D450C190CB4111A053EDAFECF3C84C51">
    <w:name w:val="C4D450C190CB4111A053EDAFECF3C84C51"/>
    <w:rsid w:val="00394700"/>
    <w:pPr>
      <w:spacing w:after="200" w:line="276" w:lineRule="auto"/>
    </w:pPr>
    <w:rPr>
      <w:rFonts w:ascii="Calibri" w:eastAsia="Calibri" w:hAnsi="Calibri" w:cs="Times New Roman"/>
      <w:lang w:eastAsia="en-US"/>
    </w:rPr>
  </w:style>
  <w:style w:type="paragraph" w:customStyle="1" w:styleId="94C6B3B2B0E045868C953F64EA9E0B2312">
    <w:name w:val="94C6B3B2B0E045868C953F64EA9E0B2312"/>
    <w:rsid w:val="00394700"/>
    <w:pPr>
      <w:spacing w:after="200" w:line="276" w:lineRule="auto"/>
    </w:pPr>
    <w:rPr>
      <w:rFonts w:ascii="Calibri" w:eastAsia="Calibri" w:hAnsi="Calibri" w:cs="Times New Roman"/>
      <w:lang w:eastAsia="en-US"/>
    </w:rPr>
  </w:style>
  <w:style w:type="paragraph" w:customStyle="1" w:styleId="205A775C746B41C8951B62D57D867CDC11">
    <w:name w:val="205A775C746B41C8951B62D57D867CDC11"/>
    <w:rsid w:val="00394700"/>
    <w:pPr>
      <w:spacing w:after="200" w:line="276" w:lineRule="auto"/>
    </w:pPr>
    <w:rPr>
      <w:rFonts w:ascii="Calibri" w:eastAsia="Calibri" w:hAnsi="Calibri" w:cs="Times New Roman"/>
      <w:lang w:eastAsia="en-US"/>
    </w:rPr>
  </w:style>
  <w:style w:type="paragraph" w:customStyle="1" w:styleId="85AC44DC157F4CF791E1500B845A56D147">
    <w:name w:val="85AC44DC157F4CF791E1500B845A56D147"/>
    <w:rsid w:val="00394700"/>
    <w:pPr>
      <w:spacing w:after="200" w:line="276" w:lineRule="auto"/>
    </w:pPr>
    <w:rPr>
      <w:rFonts w:ascii="Calibri" w:eastAsia="Calibri" w:hAnsi="Calibri" w:cs="Times New Roman"/>
      <w:lang w:eastAsia="en-US"/>
    </w:rPr>
  </w:style>
  <w:style w:type="paragraph" w:customStyle="1" w:styleId="8E54A024F637481482F5FD640B1639E246">
    <w:name w:val="8E54A024F637481482F5FD640B1639E246"/>
    <w:rsid w:val="00394700"/>
    <w:pPr>
      <w:spacing w:after="200" w:line="276" w:lineRule="auto"/>
    </w:pPr>
    <w:rPr>
      <w:rFonts w:ascii="Calibri" w:eastAsia="Calibri" w:hAnsi="Calibri" w:cs="Times New Roman"/>
      <w:lang w:eastAsia="en-US"/>
    </w:rPr>
  </w:style>
  <w:style w:type="paragraph" w:customStyle="1" w:styleId="ADF4CEE7EB694A168B8642ADBF4D613D26">
    <w:name w:val="ADF4CEE7EB694A168B8642ADBF4D613D26"/>
    <w:rsid w:val="00394700"/>
    <w:pPr>
      <w:spacing w:after="200" w:line="276" w:lineRule="auto"/>
    </w:pPr>
    <w:rPr>
      <w:rFonts w:ascii="Calibri" w:eastAsia="Calibri" w:hAnsi="Calibri" w:cs="Times New Roman"/>
      <w:lang w:eastAsia="en-US"/>
    </w:rPr>
  </w:style>
  <w:style w:type="paragraph" w:customStyle="1" w:styleId="0839279DE6924F9E8CDFF669AAD9FAFF46">
    <w:name w:val="0839279DE6924F9E8CDFF669AAD9FAFF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6">
    <w:name w:val="D91AEBD2F36D4052955229E0EEC8815B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6">
    <w:name w:val="6D2387E6A68D437EAC2E122C12894A5646"/>
    <w:rsid w:val="00394700"/>
    <w:pPr>
      <w:spacing w:after="200" w:line="276" w:lineRule="auto"/>
    </w:pPr>
    <w:rPr>
      <w:rFonts w:ascii="Calibri" w:eastAsia="Calibri" w:hAnsi="Calibri" w:cs="Times New Roman"/>
      <w:lang w:eastAsia="en-US"/>
    </w:rPr>
  </w:style>
  <w:style w:type="paragraph" w:customStyle="1" w:styleId="B077712132354B74824A066717B40AB946">
    <w:name w:val="B077712132354B74824A066717B40AB946"/>
    <w:rsid w:val="00394700"/>
    <w:pPr>
      <w:spacing w:after="200" w:line="276" w:lineRule="auto"/>
    </w:pPr>
    <w:rPr>
      <w:rFonts w:ascii="Calibri" w:eastAsia="Calibri" w:hAnsi="Calibri" w:cs="Times New Roman"/>
      <w:lang w:eastAsia="en-US"/>
    </w:rPr>
  </w:style>
  <w:style w:type="paragraph" w:customStyle="1" w:styleId="1F72AEB9EA3F4073AB6D7E6D9278C8CD46">
    <w:name w:val="1F72AEB9EA3F4073AB6D7E6D9278C8CD46"/>
    <w:rsid w:val="00394700"/>
    <w:pPr>
      <w:spacing w:after="200" w:line="276" w:lineRule="auto"/>
    </w:pPr>
    <w:rPr>
      <w:rFonts w:ascii="Calibri" w:eastAsia="Calibri" w:hAnsi="Calibri" w:cs="Times New Roman"/>
      <w:lang w:eastAsia="en-US"/>
    </w:rPr>
  </w:style>
  <w:style w:type="paragraph" w:customStyle="1" w:styleId="AE6AD8081A4B496FBAAB47EA5B141E2446">
    <w:name w:val="AE6AD8081A4B496FBAAB47EA5B141E2446"/>
    <w:rsid w:val="00394700"/>
    <w:pPr>
      <w:spacing w:after="200" w:line="276" w:lineRule="auto"/>
    </w:pPr>
    <w:rPr>
      <w:rFonts w:ascii="Calibri" w:eastAsia="Calibri" w:hAnsi="Calibri" w:cs="Times New Roman"/>
      <w:lang w:eastAsia="en-US"/>
    </w:rPr>
  </w:style>
  <w:style w:type="paragraph" w:customStyle="1" w:styleId="4F1F38248BED41C8982C0F502397203643">
    <w:name w:val="4F1F38248BED41C8982C0F502397203643"/>
    <w:rsid w:val="00394700"/>
    <w:pPr>
      <w:spacing w:after="200" w:line="276" w:lineRule="auto"/>
    </w:pPr>
    <w:rPr>
      <w:rFonts w:ascii="Calibri" w:eastAsia="Calibri" w:hAnsi="Calibri" w:cs="Times New Roman"/>
      <w:lang w:eastAsia="en-US"/>
    </w:rPr>
  </w:style>
  <w:style w:type="paragraph" w:customStyle="1" w:styleId="78B9829804E1459A815B3A8EFC635B2115">
    <w:name w:val="78B9829804E1459A815B3A8EFC635B2115"/>
    <w:rsid w:val="00394700"/>
    <w:pPr>
      <w:spacing w:after="200" w:line="276" w:lineRule="auto"/>
    </w:pPr>
    <w:rPr>
      <w:rFonts w:ascii="Calibri" w:eastAsia="Calibri" w:hAnsi="Calibri" w:cs="Times New Roman"/>
      <w:lang w:eastAsia="en-US"/>
    </w:rPr>
  </w:style>
  <w:style w:type="paragraph" w:customStyle="1" w:styleId="0BED9AF8342C49C48A56ED0F648ABBA051">
    <w:name w:val="0BED9AF8342C49C48A56ED0F648ABBA051"/>
    <w:rsid w:val="00394700"/>
    <w:pPr>
      <w:spacing w:after="200" w:line="276" w:lineRule="auto"/>
    </w:pPr>
    <w:rPr>
      <w:rFonts w:ascii="Calibri" w:eastAsia="Calibri" w:hAnsi="Calibri" w:cs="Times New Roman"/>
      <w:lang w:eastAsia="en-US"/>
    </w:rPr>
  </w:style>
  <w:style w:type="paragraph" w:customStyle="1" w:styleId="A97DAD74A18A40DEA37DC61A81AFF31353">
    <w:name w:val="A97DAD74A18A40DEA37DC61A81AFF31353"/>
    <w:rsid w:val="00394700"/>
    <w:pPr>
      <w:spacing w:after="200" w:line="276" w:lineRule="auto"/>
    </w:pPr>
    <w:rPr>
      <w:rFonts w:ascii="Calibri" w:eastAsia="Calibri" w:hAnsi="Calibri" w:cs="Times New Roman"/>
      <w:lang w:eastAsia="en-US"/>
    </w:rPr>
  </w:style>
  <w:style w:type="paragraph" w:customStyle="1" w:styleId="3BE8647908AD4EFCB32AFB857B5D585D53">
    <w:name w:val="3BE8647908AD4EFCB32AFB857B5D585D53"/>
    <w:rsid w:val="00394700"/>
    <w:pPr>
      <w:spacing w:after="200" w:line="276" w:lineRule="auto"/>
    </w:pPr>
    <w:rPr>
      <w:rFonts w:ascii="Calibri" w:eastAsia="Calibri" w:hAnsi="Calibri" w:cs="Times New Roman"/>
      <w:lang w:eastAsia="en-US"/>
    </w:rPr>
  </w:style>
  <w:style w:type="paragraph" w:customStyle="1" w:styleId="9D54654057B444ABB330CF534CAC8FAA53">
    <w:name w:val="9D54654057B444ABB330CF534CAC8FAA53"/>
    <w:rsid w:val="00394700"/>
    <w:pPr>
      <w:spacing w:after="200" w:line="276" w:lineRule="auto"/>
    </w:pPr>
    <w:rPr>
      <w:rFonts w:ascii="Calibri" w:eastAsia="Calibri" w:hAnsi="Calibri" w:cs="Times New Roman"/>
      <w:lang w:eastAsia="en-US"/>
    </w:rPr>
  </w:style>
  <w:style w:type="paragraph" w:customStyle="1" w:styleId="49F99230D8AF4460830E68B9A830722E16">
    <w:name w:val="49F99230D8AF4460830E68B9A830722E16"/>
    <w:rsid w:val="00394700"/>
    <w:pPr>
      <w:spacing w:after="200" w:line="276" w:lineRule="auto"/>
    </w:pPr>
    <w:rPr>
      <w:rFonts w:ascii="Calibri" w:eastAsia="Calibri" w:hAnsi="Calibri" w:cs="Times New Roman"/>
      <w:lang w:eastAsia="en-US"/>
    </w:rPr>
  </w:style>
  <w:style w:type="paragraph" w:customStyle="1" w:styleId="3F1F035ADA8F49E88326109BB22C516615">
    <w:name w:val="3F1F035ADA8F49E88326109BB22C51661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5">
    <w:name w:val="CACC6B2F09BB4D60A22F6B5CA3544C2515"/>
    <w:rsid w:val="00394700"/>
    <w:pPr>
      <w:spacing w:after="200" w:line="276" w:lineRule="auto"/>
    </w:pPr>
    <w:rPr>
      <w:rFonts w:ascii="Calibri" w:eastAsia="Calibri" w:hAnsi="Calibri" w:cs="Times New Roman"/>
      <w:lang w:eastAsia="en-US"/>
    </w:rPr>
  </w:style>
  <w:style w:type="paragraph" w:customStyle="1" w:styleId="1D3140B6A4DF4D6B9E93FCA6904F69F315">
    <w:name w:val="1D3140B6A4DF4D6B9E93FCA6904F69F315"/>
    <w:rsid w:val="00394700"/>
    <w:pPr>
      <w:spacing w:after="200" w:line="276" w:lineRule="auto"/>
    </w:pPr>
    <w:rPr>
      <w:rFonts w:ascii="Calibri" w:eastAsia="Calibri" w:hAnsi="Calibri" w:cs="Times New Roman"/>
      <w:lang w:eastAsia="en-US"/>
    </w:rPr>
  </w:style>
  <w:style w:type="paragraph" w:customStyle="1" w:styleId="968CF2C708B84CC6BB2CD47D932B298015">
    <w:name w:val="968CF2C708B84CC6BB2CD47D932B298015"/>
    <w:rsid w:val="00394700"/>
    <w:pPr>
      <w:spacing w:after="200" w:line="276" w:lineRule="auto"/>
    </w:pPr>
    <w:rPr>
      <w:rFonts w:ascii="Calibri" w:eastAsia="Calibri" w:hAnsi="Calibri" w:cs="Times New Roman"/>
      <w:lang w:eastAsia="en-US"/>
    </w:rPr>
  </w:style>
  <w:style w:type="paragraph" w:customStyle="1" w:styleId="9742BFF291A54061BAF82192C5C6C7FF43">
    <w:name w:val="9742BFF291A54061BAF82192C5C6C7FF43"/>
    <w:rsid w:val="00394700"/>
    <w:pPr>
      <w:spacing w:after="200" w:line="276" w:lineRule="auto"/>
    </w:pPr>
    <w:rPr>
      <w:rFonts w:ascii="Calibri" w:eastAsia="Calibri" w:hAnsi="Calibri" w:cs="Times New Roman"/>
      <w:lang w:eastAsia="en-US"/>
    </w:rPr>
  </w:style>
  <w:style w:type="paragraph" w:customStyle="1" w:styleId="58DFB0DD020F4BC58694305AA0BD080A49">
    <w:name w:val="58DFB0DD020F4BC58694305AA0BD080A49"/>
    <w:rsid w:val="00394700"/>
    <w:pPr>
      <w:spacing w:after="200" w:line="276" w:lineRule="auto"/>
    </w:pPr>
    <w:rPr>
      <w:rFonts w:ascii="Calibri" w:eastAsia="Calibri" w:hAnsi="Calibri" w:cs="Times New Roman"/>
      <w:lang w:eastAsia="en-US"/>
    </w:rPr>
  </w:style>
  <w:style w:type="paragraph" w:customStyle="1" w:styleId="122FDE7F6AFF41BAB0FE3EF535ABDE7652">
    <w:name w:val="122FDE7F6AFF41BAB0FE3EF535ABDE7652"/>
    <w:rsid w:val="00394700"/>
    <w:pPr>
      <w:spacing w:after="200" w:line="276" w:lineRule="auto"/>
    </w:pPr>
    <w:rPr>
      <w:rFonts w:ascii="Calibri" w:eastAsia="Calibri" w:hAnsi="Calibri" w:cs="Times New Roman"/>
      <w:lang w:eastAsia="en-US"/>
    </w:rPr>
  </w:style>
  <w:style w:type="paragraph" w:customStyle="1" w:styleId="C4D450C190CB4111A053EDAFECF3C84C52">
    <w:name w:val="C4D450C190CB4111A053EDAFECF3C84C52"/>
    <w:rsid w:val="00394700"/>
    <w:pPr>
      <w:spacing w:after="200" w:line="276" w:lineRule="auto"/>
    </w:pPr>
    <w:rPr>
      <w:rFonts w:ascii="Calibri" w:eastAsia="Calibri" w:hAnsi="Calibri" w:cs="Times New Roman"/>
      <w:lang w:eastAsia="en-US"/>
    </w:rPr>
  </w:style>
  <w:style w:type="paragraph" w:customStyle="1" w:styleId="94C6B3B2B0E045868C953F64EA9E0B2313">
    <w:name w:val="94C6B3B2B0E045868C953F64EA9E0B2313"/>
    <w:rsid w:val="00394700"/>
    <w:pPr>
      <w:spacing w:after="200" w:line="276" w:lineRule="auto"/>
    </w:pPr>
    <w:rPr>
      <w:rFonts w:ascii="Calibri" w:eastAsia="Calibri" w:hAnsi="Calibri" w:cs="Times New Roman"/>
      <w:lang w:eastAsia="en-US"/>
    </w:rPr>
  </w:style>
  <w:style w:type="paragraph" w:customStyle="1" w:styleId="205A775C746B41C8951B62D57D867CDC12">
    <w:name w:val="205A775C746B41C8951B62D57D867CDC12"/>
    <w:rsid w:val="00394700"/>
    <w:pPr>
      <w:spacing w:after="200" w:line="276" w:lineRule="auto"/>
    </w:pPr>
    <w:rPr>
      <w:rFonts w:ascii="Calibri" w:eastAsia="Calibri" w:hAnsi="Calibri" w:cs="Times New Roman"/>
      <w:lang w:eastAsia="en-US"/>
    </w:rPr>
  </w:style>
  <w:style w:type="paragraph" w:customStyle="1" w:styleId="85AC44DC157F4CF791E1500B845A56D148">
    <w:name w:val="85AC44DC157F4CF791E1500B845A56D148"/>
    <w:rsid w:val="00394700"/>
    <w:pPr>
      <w:spacing w:after="200" w:line="276" w:lineRule="auto"/>
    </w:pPr>
    <w:rPr>
      <w:rFonts w:ascii="Calibri" w:eastAsia="Calibri" w:hAnsi="Calibri" w:cs="Times New Roman"/>
      <w:lang w:eastAsia="en-US"/>
    </w:rPr>
  </w:style>
  <w:style w:type="paragraph" w:customStyle="1" w:styleId="8E54A024F637481482F5FD640B1639E247">
    <w:name w:val="8E54A024F637481482F5FD640B1639E247"/>
    <w:rsid w:val="00394700"/>
    <w:pPr>
      <w:spacing w:after="200" w:line="276" w:lineRule="auto"/>
    </w:pPr>
    <w:rPr>
      <w:rFonts w:ascii="Calibri" w:eastAsia="Calibri" w:hAnsi="Calibri" w:cs="Times New Roman"/>
      <w:lang w:eastAsia="en-US"/>
    </w:rPr>
  </w:style>
  <w:style w:type="paragraph" w:customStyle="1" w:styleId="ADF4CEE7EB694A168B8642ADBF4D613D27">
    <w:name w:val="ADF4CEE7EB694A168B8642ADBF4D613D27"/>
    <w:rsid w:val="00394700"/>
    <w:pPr>
      <w:spacing w:after="200" w:line="276" w:lineRule="auto"/>
    </w:pPr>
    <w:rPr>
      <w:rFonts w:ascii="Calibri" w:eastAsia="Calibri" w:hAnsi="Calibri" w:cs="Times New Roman"/>
      <w:lang w:eastAsia="en-US"/>
    </w:rPr>
  </w:style>
  <w:style w:type="paragraph" w:customStyle="1" w:styleId="0839279DE6924F9E8CDFF669AAD9FAFF47">
    <w:name w:val="0839279DE6924F9E8CDFF669AAD9FAFF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7">
    <w:name w:val="D91AEBD2F36D4052955229E0EEC8815B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7">
    <w:name w:val="6D2387E6A68D437EAC2E122C12894A5647"/>
    <w:rsid w:val="00394700"/>
    <w:pPr>
      <w:spacing w:after="200" w:line="276" w:lineRule="auto"/>
    </w:pPr>
    <w:rPr>
      <w:rFonts w:ascii="Calibri" w:eastAsia="Calibri" w:hAnsi="Calibri" w:cs="Times New Roman"/>
      <w:lang w:eastAsia="en-US"/>
    </w:rPr>
  </w:style>
  <w:style w:type="paragraph" w:customStyle="1" w:styleId="B077712132354B74824A066717B40AB947">
    <w:name w:val="B077712132354B74824A066717B40AB947"/>
    <w:rsid w:val="00394700"/>
    <w:pPr>
      <w:spacing w:after="200" w:line="276" w:lineRule="auto"/>
    </w:pPr>
    <w:rPr>
      <w:rFonts w:ascii="Calibri" w:eastAsia="Calibri" w:hAnsi="Calibri" w:cs="Times New Roman"/>
      <w:lang w:eastAsia="en-US"/>
    </w:rPr>
  </w:style>
  <w:style w:type="paragraph" w:customStyle="1" w:styleId="1F72AEB9EA3F4073AB6D7E6D9278C8CD47">
    <w:name w:val="1F72AEB9EA3F4073AB6D7E6D9278C8CD47"/>
    <w:rsid w:val="00394700"/>
    <w:pPr>
      <w:spacing w:after="200" w:line="276" w:lineRule="auto"/>
    </w:pPr>
    <w:rPr>
      <w:rFonts w:ascii="Calibri" w:eastAsia="Calibri" w:hAnsi="Calibri" w:cs="Times New Roman"/>
      <w:lang w:eastAsia="en-US"/>
    </w:rPr>
  </w:style>
  <w:style w:type="paragraph" w:customStyle="1" w:styleId="AE6AD8081A4B496FBAAB47EA5B141E2447">
    <w:name w:val="AE6AD8081A4B496FBAAB47EA5B141E2447"/>
    <w:rsid w:val="00394700"/>
    <w:pPr>
      <w:spacing w:after="200" w:line="276" w:lineRule="auto"/>
    </w:pPr>
    <w:rPr>
      <w:rFonts w:ascii="Calibri" w:eastAsia="Calibri" w:hAnsi="Calibri" w:cs="Times New Roman"/>
      <w:lang w:eastAsia="en-US"/>
    </w:rPr>
  </w:style>
  <w:style w:type="paragraph" w:customStyle="1" w:styleId="4F1F38248BED41C8982C0F502397203644">
    <w:name w:val="4F1F38248BED41C8982C0F502397203644"/>
    <w:rsid w:val="00394700"/>
    <w:pPr>
      <w:spacing w:after="200" w:line="276" w:lineRule="auto"/>
    </w:pPr>
    <w:rPr>
      <w:rFonts w:ascii="Calibri" w:eastAsia="Calibri" w:hAnsi="Calibri" w:cs="Times New Roman"/>
      <w:lang w:eastAsia="en-US"/>
    </w:rPr>
  </w:style>
  <w:style w:type="paragraph" w:customStyle="1" w:styleId="78B9829804E1459A815B3A8EFC635B2116">
    <w:name w:val="78B9829804E1459A815B3A8EFC635B2116"/>
    <w:rsid w:val="00394700"/>
    <w:pPr>
      <w:spacing w:after="200" w:line="276" w:lineRule="auto"/>
    </w:pPr>
    <w:rPr>
      <w:rFonts w:ascii="Calibri" w:eastAsia="Calibri" w:hAnsi="Calibri" w:cs="Times New Roman"/>
      <w:lang w:eastAsia="en-US"/>
    </w:rPr>
  </w:style>
  <w:style w:type="paragraph" w:customStyle="1" w:styleId="0BED9AF8342C49C48A56ED0F648ABBA052">
    <w:name w:val="0BED9AF8342C49C48A56ED0F648ABBA052"/>
    <w:rsid w:val="00394700"/>
    <w:pPr>
      <w:spacing w:after="200" w:line="276" w:lineRule="auto"/>
    </w:pPr>
    <w:rPr>
      <w:rFonts w:ascii="Calibri" w:eastAsia="Calibri" w:hAnsi="Calibri" w:cs="Times New Roman"/>
      <w:lang w:eastAsia="en-US"/>
    </w:rPr>
  </w:style>
  <w:style w:type="paragraph" w:customStyle="1" w:styleId="A97DAD74A18A40DEA37DC61A81AFF31354">
    <w:name w:val="A97DAD74A18A40DEA37DC61A81AFF31354"/>
    <w:rsid w:val="00394700"/>
    <w:pPr>
      <w:spacing w:after="200" w:line="276" w:lineRule="auto"/>
    </w:pPr>
    <w:rPr>
      <w:rFonts w:ascii="Calibri" w:eastAsia="Calibri" w:hAnsi="Calibri" w:cs="Times New Roman"/>
      <w:lang w:eastAsia="en-US"/>
    </w:rPr>
  </w:style>
  <w:style w:type="paragraph" w:customStyle="1" w:styleId="3BE8647908AD4EFCB32AFB857B5D585D54">
    <w:name w:val="3BE8647908AD4EFCB32AFB857B5D585D54"/>
    <w:rsid w:val="00394700"/>
    <w:pPr>
      <w:spacing w:after="200" w:line="276" w:lineRule="auto"/>
    </w:pPr>
    <w:rPr>
      <w:rFonts w:ascii="Calibri" w:eastAsia="Calibri" w:hAnsi="Calibri" w:cs="Times New Roman"/>
      <w:lang w:eastAsia="en-US"/>
    </w:rPr>
  </w:style>
  <w:style w:type="paragraph" w:customStyle="1" w:styleId="9D54654057B444ABB330CF534CAC8FAA54">
    <w:name w:val="9D54654057B444ABB330CF534CAC8FAA54"/>
    <w:rsid w:val="00394700"/>
    <w:pPr>
      <w:spacing w:after="200" w:line="276" w:lineRule="auto"/>
    </w:pPr>
    <w:rPr>
      <w:rFonts w:ascii="Calibri" w:eastAsia="Calibri" w:hAnsi="Calibri" w:cs="Times New Roman"/>
      <w:lang w:eastAsia="en-US"/>
    </w:rPr>
  </w:style>
  <w:style w:type="paragraph" w:customStyle="1" w:styleId="49F99230D8AF4460830E68B9A830722E17">
    <w:name w:val="49F99230D8AF4460830E68B9A830722E17"/>
    <w:rsid w:val="00394700"/>
    <w:pPr>
      <w:spacing w:after="200" w:line="276" w:lineRule="auto"/>
    </w:pPr>
    <w:rPr>
      <w:rFonts w:ascii="Calibri" w:eastAsia="Calibri" w:hAnsi="Calibri" w:cs="Times New Roman"/>
      <w:lang w:eastAsia="en-US"/>
    </w:rPr>
  </w:style>
  <w:style w:type="paragraph" w:customStyle="1" w:styleId="3F1F035ADA8F49E88326109BB22C516616">
    <w:name w:val="3F1F035ADA8F49E88326109BB22C51661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6">
    <w:name w:val="CACC6B2F09BB4D60A22F6B5CA3544C2516"/>
    <w:rsid w:val="00394700"/>
    <w:pPr>
      <w:spacing w:after="200" w:line="276" w:lineRule="auto"/>
    </w:pPr>
    <w:rPr>
      <w:rFonts w:ascii="Calibri" w:eastAsia="Calibri" w:hAnsi="Calibri" w:cs="Times New Roman"/>
      <w:lang w:eastAsia="en-US"/>
    </w:rPr>
  </w:style>
  <w:style w:type="paragraph" w:customStyle="1" w:styleId="1D3140B6A4DF4D6B9E93FCA6904F69F316">
    <w:name w:val="1D3140B6A4DF4D6B9E93FCA6904F69F316"/>
    <w:rsid w:val="00394700"/>
    <w:pPr>
      <w:spacing w:after="200" w:line="276" w:lineRule="auto"/>
    </w:pPr>
    <w:rPr>
      <w:rFonts w:ascii="Calibri" w:eastAsia="Calibri" w:hAnsi="Calibri" w:cs="Times New Roman"/>
      <w:lang w:eastAsia="en-US"/>
    </w:rPr>
  </w:style>
  <w:style w:type="paragraph" w:customStyle="1" w:styleId="968CF2C708B84CC6BB2CD47D932B298016">
    <w:name w:val="968CF2C708B84CC6BB2CD47D932B298016"/>
    <w:rsid w:val="00394700"/>
    <w:pPr>
      <w:spacing w:after="200" w:line="276" w:lineRule="auto"/>
    </w:pPr>
    <w:rPr>
      <w:rFonts w:ascii="Calibri" w:eastAsia="Calibri" w:hAnsi="Calibri" w:cs="Times New Roman"/>
      <w:lang w:eastAsia="en-US"/>
    </w:rPr>
  </w:style>
  <w:style w:type="paragraph" w:customStyle="1" w:styleId="9742BFF291A54061BAF82192C5C6C7FF44">
    <w:name w:val="9742BFF291A54061BAF82192C5C6C7FF44"/>
    <w:rsid w:val="00394700"/>
    <w:pPr>
      <w:spacing w:after="200" w:line="276" w:lineRule="auto"/>
    </w:pPr>
    <w:rPr>
      <w:rFonts w:ascii="Calibri" w:eastAsia="Calibri" w:hAnsi="Calibri" w:cs="Times New Roman"/>
      <w:lang w:eastAsia="en-US"/>
    </w:rPr>
  </w:style>
  <w:style w:type="paragraph" w:customStyle="1" w:styleId="58DFB0DD020F4BC58694305AA0BD080A50">
    <w:name w:val="58DFB0DD020F4BC58694305AA0BD080A50"/>
    <w:rsid w:val="00394700"/>
    <w:pPr>
      <w:spacing w:after="200" w:line="276" w:lineRule="auto"/>
    </w:pPr>
    <w:rPr>
      <w:rFonts w:ascii="Calibri" w:eastAsia="Calibri" w:hAnsi="Calibri" w:cs="Times New Roman"/>
      <w:lang w:eastAsia="en-US"/>
    </w:rPr>
  </w:style>
  <w:style w:type="paragraph" w:customStyle="1" w:styleId="122FDE7F6AFF41BAB0FE3EF535ABDE7653">
    <w:name w:val="122FDE7F6AFF41BAB0FE3EF535ABDE7653"/>
    <w:rsid w:val="00394700"/>
    <w:pPr>
      <w:spacing w:after="200" w:line="276" w:lineRule="auto"/>
    </w:pPr>
    <w:rPr>
      <w:rFonts w:ascii="Calibri" w:eastAsia="Calibri" w:hAnsi="Calibri" w:cs="Times New Roman"/>
      <w:lang w:eastAsia="en-US"/>
    </w:rPr>
  </w:style>
  <w:style w:type="paragraph" w:customStyle="1" w:styleId="C4D450C190CB4111A053EDAFECF3C84C53">
    <w:name w:val="C4D450C190CB4111A053EDAFECF3C84C53"/>
    <w:rsid w:val="00394700"/>
    <w:pPr>
      <w:spacing w:after="200" w:line="276" w:lineRule="auto"/>
    </w:pPr>
    <w:rPr>
      <w:rFonts w:ascii="Calibri" w:eastAsia="Calibri" w:hAnsi="Calibri" w:cs="Times New Roman"/>
      <w:lang w:eastAsia="en-US"/>
    </w:rPr>
  </w:style>
  <w:style w:type="paragraph" w:customStyle="1" w:styleId="94C6B3B2B0E045868C953F64EA9E0B2314">
    <w:name w:val="94C6B3B2B0E045868C953F64EA9E0B2314"/>
    <w:rsid w:val="00394700"/>
    <w:pPr>
      <w:spacing w:after="200" w:line="276" w:lineRule="auto"/>
    </w:pPr>
    <w:rPr>
      <w:rFonts w:ascii="Calibri" w:eastAsia="Calibri" w:hAnsi="Calibri" w:cs="Times New Roman"/>
      <w:lang w:eastAsia="en-US"/>
    </w:rPr>
  </w:style>
  <w:style w:type="paragraph" w:customStyle="1" w:styleId="205A775C746B41C8951B62D57D867CDC13">
    <w:name w:val="205A775C746B41C8951B62D57D867CDC13"/>
    <w:rsid w:val="00394700"/>
    <w:pPr>
      <w:spacing w:after="200" w:line="276" w:lineRule="auto"/>
    </w:pPr>
    <w:rPr>
      <w:rFonts w:ascii="Calibri" w:eastAsia="Calibri" w:hAnsi="Calibri" w:cs="Times New Roman"/>
      <w:lang w:eastAsia="en-US"/>
    </w:rPr>
  </w:style>
  <w:style w:type="paragraph" w:customStyle="1" w:styleId="85AC44DC157F4CF791E1500B845A56D149">
    <w:name w:val="85AC44DC157F4CF791E1500B845A56D149"/>
    <w:rsid w:val="00394700"/>
    <w:pPr>
      <w:spacing w:after="200" w:line="276" w:lineRule="auto"/>
    </w:pPr>
    <w:rPr>
      <w:rFonts w:ascii="Calibri" w:eastAsia="Calibri" w:hAnsi="Calibri" w:cs="Times New Roman"/>
      <w:lang w:eastAsia="en-US"/>
    </w:rPr>
  </w:style>
  <w:style w:type="paragraph" w:customStyle="1" w:styleId="8E54A024F637481482F5FD640B1639E248">
    <w:name w:val="8E54A024F637481482F5FD640B1639E248"/>
    <w:rsid w:val="00394700"/>
    <w:pPr>
      <w:spacing w:after="200" w:line="276" w:lineRule="auto"/>
    </w:pPr>
    <w:rPr>
      <w:rFonts w:ascii="Calibri" w:eastAsia="Calibri" w:hAnsi="Calibri" w:cs="Times New Roman"/>
      <w:lang w:eastAsia="en-US"/>
    </w:rPr>
  </w:style>
  <w:style w:type="paragraph" w:customStyle="1" w:styleId="ADF4CEE7EB694A168B8642ADBF4D613D28">
    <w:name w:val="ADF4CEE7EB694A168B8642ADBF4D613D28"/>
    <w:rsid w:val="00394700"/>
    <w:pPr>
      <w:spacing w:after="200" w:line="276" w:lineRule="auto"/>
    </w:pPr>
    <w:rPr>
      <w:rFonts w:ascii="Calibri" w:eastAsia="Calibri" w:hAnsi="Calibri" w:cs="Times New Roman"/>
      <w:lang w:eastAsia="en-US"/>
    </w:rPr>
  </w:style>
  <w:style w:type="paragraph" w:customStyle="1" w:styleId="0839279DE6924F9E8CDFF669AAD9FAFF48">
    <w:name w:val="0839279DE6924F9E8CDFF669AAD9FAFF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8">
    <w:name w:val="D91AEBD2F36D4052955229E0EEC8815B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8">
    <w:name w:val="6D2387E6A68D437EAC2E122C12894A5648"/>
    <w:rsid w:val="00394700"/>
    <w:pPr>
      <w:spacing w:after="200" w:line="276" w:lineRule="auto"/>
    </w:pPr>
    <w:rPr>
      <w:rFonts w:ascii="Calibri" w:eastAsia="Calibri" w:hAnsi="Calibri" w:cs="Times New Roman"/>
      <w:lang w:eastAsia="en-US"/>
    </w:rPr>
  </w:style>
  <w:style w:type="paragraph" w:customStyle="1" w:styleId="B077712132354B74824A066717B40AB948">
    <w:name w:val="B077712132354B74824A066717B40AB948"/>
    <w:rsid w:val="00394700"/>
    <w:pPr>
      <w:spacing w:after="200" w:line="276" w:lineRule="auto"/>
    </w:pPr>
    <w:rPr>
      <w:rFonts w:ascii="Calibri" w:eastAsia="Calibri" w:hAnsi="Calibri" w:cs="Times New Roman"/>
      <w:lang w:eastAsia="en-US"/>
    </w:rPr>
  </w:style>
  <w:style w:type="paragraph" w:customStyle="1" w:styleId="1F72AEB9EA3F4073AB6D7E6D9278C8CD48">
    <w:name w:val="1F72AEB9EA3F4073AB6D7E6D9278C8CD48"/>
    <w:rsid w:val="00394700"/>
    <w:pPr>
      <w:spacing w:after="200" w:line="276" w:lineRule="auto"/>
    </w:pPr>
    <w:rPr>
      <w:rFonts w:ascii="Calibri" w:eastAsia="Calibri" w:hAnsi="Calibri" w:cs="Times New Roman"/>
      <w:lang w:eastAsia="en-US"/>
    </w:rPr>
  </w:style>
  <w:style w:type="paragraph" w:customStyle="1" w:styleId="AE6AD8081A4B496FBAAB47EA5B141E2448">
    <w:name w:val="AE6AD8081A4B496FBAAB47EA5B141E2448"/>
    <w:rsid w:val="00394700"/>
    <w:pPr>
      <w:spacing w:after="200" w:line="276" w:lineRule="auto"/>
    </w:pPr>
    <w:rPr>
      <w:rFonts w:ascii="Calibri" w:eastAsia="Calibri" w:hAnsi="Calibri" w:cs="Times New Roman"/>
      <w:lang w:eastAsia="en-US"/>
    </w:rPr>
  </w:style>
  <w:style w:type="paragraph" w:customStyle="1" w:styleId="4F1F38248BED41C8982C0F502397203645">
    <w:name w:val="4F1F38248BED41C8982C0F502397203645"/>
    <w:rsid w:val="00394700"/>
    <w:pPr>
      <w:spacing w:after="200" w:line="276" w:lineRule="auto"/>
    </w:pPr>
    <w:rPr>
      <w:rFonts w:ascii="Calibri" w:eastAsia="Calibri" w:hAnsi="Calibri" w:cs="Times New Roman"/>
      <w:lang w:eastAsia="en-US"/>
    </w:rPr>
  </w:style>
  <w:style w:type="paragraph" w:customStyle="1" w:styleId="78B9829804E1459A815B3A8EFC635B2117">
    <w:name w:val="78B9829804E1459A815B3A8EFC635B2117"/>
    <w:rsid w:val="00394700"/>
    <w:pPr>
      <w:spacing w:after="200" w:line="276" w:lineRule="auto"/>
    </w:pPr>
    <w:rPr>
      <w:rFonts w:ascii="Calibri" w:eastAsia="Calibri" w:hAnsi="Calibri" w:cs="Times New Roman"/>
      <w:lang w:eastAsia="en-US"/>
    </w:rPr>
  </w:style>
  <w:style w:type="paragraph" w:customStyle="1" w:styleId="0BED9AF8342C49C48A56ED0F648ABBA053">
    <w:name w:val="0BED9AF8342C49C48A56ED0F648ABBA053"/>
    <w:rsid w:val="00394700"/>
    <w:pPr>
      <w:spacing w:after="200" w:line="276" w:lineRule="auto"/>
    </w:pPr>
    <w:rPr>
      <w:rFonts w:ascii="Calibri" w:eastAsia="Calibri" w:hAnsi="Calibri" w:cs="Times New Roman"/>
      <w:lang w:eastAsia="en-US"/>
    </w:rPr>
  </w:style>
  <w:style w:type="paragraph" w:customStyle="1" w:styleId="A97DAD74A18A40DEA37DC61A81AFF31355">
    <w:name w:val="A97DAD74A18A40DEA37DC61A81AFF31355"/>
    <w:rsid w:val="00394700"/>
    <w:pPr>
      <w:spacing w:after="200" w:line="276" w:lineRule="auto"/>
    </w:pPr>
    <w:rPr>
      <w:rFonts w:ascii="Calibri" w:eastAsia="Calibri" w:hAnsi="Calibri" w:cs="Times New Roman"/>
      <w:lang w:eastAsia="en-US"/>
    </w:rPr>
  </w:style>
  <w:style w:type="paragraph" w:customStyle="1" w:styleId="3BE8647908AD4EFCB32AFB857B5D585D55">
    <w:name w:val="3BE8647908AD4EFCB32AFB857B5D585D55"/>
    <w:rsid w:val="00394700"/>
    <w:pPr>
      <w:spacing w:after="200" w:line="276" w:lineRule="auto"/>
    </w:pPr>
    <w:rPr>
      <w:rFonts w:ascii="Calibri" w:eastAsia="Calibri" w:hAnsi="Calibri" w:cs="Times New Roman"/>
      <w:lang w:eastAsia="en-US"/>
    </w:rPr>
  </w:style>
  <w:style w:type="paragraph" w:customStyle="1" w:styleId="9D54654057B444ABB330CF534CAC8FAA55">
    <w:name w:val="9D54654057B444ABB330CF534CAC8FAA55"/>
    <w:rsid w:val="00394700"/>
    <w:pPr>
      <w:spacing w:after="200" w:line="276" w:lineRule="auto"/>
    </w:pPr>
    <w:rPr>
      <w:rFonts w:ascii="Calibri" w:eastAsia="Calibri" w:hAnsi="Calibri" w:cs="Times New Roman"/>
      <w:lang w:eastAsia="en-US"/>
    </w:rPr>
  </w:style>
  <w:style w:type="paragraph" w:customStyle="1" w:styleId="49F99230D8AF4460830E68B9A830722E18">
    <w:name w:val="49F99230D8AF4460830E68B9A830722E18"/>
    <w:rsid w:val="00394700"/>
    <w:pPr>
      <w:spacing w:after="200" w:line="276" w:lineRule="auto"/>
    </w:pPr>
    <w:rPr>
      <w:rFonts w:ascii="Calibri" w:eastAsia="Calibri" w:hAnsi="Calibri" w:cs="Times New Roman"/>
      <w:lang w:eastAsia="en-US"/>
    </w:rPr>
  </w:style>
  <w:style w:type="paragraph" w:customStyle="1" w:styleId="3F1F035ADA8F49E88326109BB22C516617">
    <w:name w:val="3F1F035ADA8F49E88326109BB22C51661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7">
    <w:name w:val="CACC6B2F09BB4D60A22F6B5CA3544C2517"/>
    <w:rsid w:val="00394700"/>
    <w:pPr>
      <w:spacing w:after="200" w:line="276" w:lineRule="auto"/>
    </w:pPr>
    <w:rPr>
      <w:rFonts w:ascii="Calibri" w:eastAsia="Calibri" w:hAnsi="Calibri" w:cs="Times New Roman"/>
      <w:lang w:eastAsia="en-US"/>
    </w:rPr>
  </w:style>
  <w:style w:type="paragraph" w:customStyle="1" w:styleId="1D3140B6A4DF4D6B9E93FCA6904F69F317">
    <w:name w:val="1D3140B6A4DF4D6B9E93FCA6904F69F317"/>
    <w:rsid w:val="00394700"/>
    <w:pPr>
      <w:spacing w:after="200" w:line="276" w:lineRule="auto"/>
    </w:pPr>
    <w:rPr>
      <w:rFonts w:ascii="Calibri" w:eastAsia="Calibri" w:hAnsi="Calibri" w:cs="Times New Roman"/>
      <w:lang w:eastAsia="en-US"/>
    </w:rPr>
  </w:style>
  <w:style w:type="paragraph" w:customStyle="1" w:styleId="968CF2C708B84CC6BB2CD47D932B298017">
    <w:name w:val="968CF2C708B84CC6BB2CD47D932B298017"/>
    <w:rsid w:val="00394700"/>
    <w:pPr>
      <w:spacing w:after="200" w:line="276" w:lineRule="auto"/>
    </w:pPr>
    <w:rPr>
      <w:rFonts w:ascii="Calibri" w:eastAsia="Calibri" w:hAnsi="Calibri" w:cs="Times New Roman"/>
      <w:lang w:eastAsia="en-US"/>
    </w:rPr>
  </w:style>
  <w:style w:type="paragraph" w:customStyle="1" w:styleId="9742BFF291A54061BAF82192C5C6C7FF45">
    <w:name w:val="9742BFF291A54061BAF82192C5C6C7FF45"/>
    <w:rsid w:val="00394700"/>
    <w:pPr>
      <w:spacing w:after="200" w:line="276" w:lineRule="auto"/>
    </w:pPr>
    <w:rPr>
      <w:rFonts w:ascii="Calibri" w:eastAsia="Calibri" w:hAnsi="Calibri" w:cs="Times New Roman"/>
      <w:lang w:eastAsia="en-US"/>
    </w:rPr>
  </w:style>
  <w:style w:type="paragraph" w:customStyle="1" w:styleId="58DFB0DD020F4BC58694305AA0BD080A51">
    <w:name w:val="58DFB0DD020F4BC58694305AA0BD080A51"/>
    <w:rsid w:val="00394700"/>
    <w:pPr>
      <w:spacing w:after="200" w:line="276" w:lineRule="auto"/>
    </w:pPr>
    <w:rPr>
      <w:rFonts w:ascii="Calibri" w:eastAsia="Calibri" w:hAnsi="Calibri" w:cs="Times New Roman"/>
      <w:lang w:eastAsia="en-US"/>
    </w:rPr>
  </w:style>
  <w:style w:type="paragraph" w:customStyle="1" w:styleId="122FDE7F6AFF41BAB0FE3EF535ABDE7654">
    <w:name w:val="122FDE7F6AFF41BAB0FE3EF535ABDE7654"/>
    <w:rsid w:val="00394700"/>
    <w:pPr>
      <w:spacing w:after="200" w:line="276" w:lineRule="auto"/>
    </w:pPr>
    <w:rPr>
      <w:rFonts w:ascii="Calibri" w:eastAsia="Calibri" w:hAnsi="Calibri" w:cs="Times New Roman"/>
      <w:lang w:eastAsia="en-US"/>
    </w:rPr>
  </w:style>
  <w:style w:type="paragraph" w:customStyle="1" w:styleId="C4D450C190CB4111A053EDAFECF3C84C54">
    <w:name w:val="C4D450C190CB4111A053EDAFECF3C84C54"/>
    <w:rsid w:val="00394700"/>
    <w:pPr>
      <w:spacing w:after="200" w:line="276" w:lineRule="auto"/>
    </w:pPr>
    <w:rPr>
      <w:rFonts w:ascii="Calibri" w:eastAsia="Calibri" w:hAnsi="Calibri" w:cs="Times New Roman"/>
      <w:lang w:eastAsia="en-US"/>
    </w:rPr>
  </w:style>
  <w:style w:type="paragraph" w:customStyle="1" w:styleId="94C6B3B2B0E045868C953F64EA9E0B2315">
    <w:name w:val="94C6B3B2B0E045868C953F64EA9E0B2315"/>
    <w:rsid w:val="00394700"/>
    <w:pPr>
      <w:spacing w:after="200" w:line="276" w:lineRule="auto"/>
    </w:pPr>
    <w:rPr>
      <w:rFonts w:ascii="Calibri" w:eastAsia="Calibri" w:hAnsi="Calibri" w:cs="Times New Roman"/>
      <w:lang w:eastAsia="en-US"/>
    </w:rPr>
  </w:style>
  <w:style w:type="paragraph" w:customStyle="1" w:styleId="205A775C746B41C8951B62D57D867CDC14">
    <w:name w:val="205A775C746B41C8951B62D57D867CDC14"/>
    <w:rsid w:val="00394700"/>
    <w:pPr>
      <w:spacing w:after="200" w:line="276" w:lineRule="auto"/>
    </w:pPr>
    <w:rPr>
      <w:rFonts w:ascii="Calibri" w:eastAsia="Calibri" w:hAnsi="Calibri" w:cs="Times New Roman"/>
      <w:lang w:eastAsia="en-US"/>
    </w:rPr>
  </w:style>
  <w:style w:type="paragraph" w:customStyle="1" w:styleId="85AC44DC157F4CF791E1500B845A56D150">
    <w:name w:val="85AC44DC157F4CF791E1500B845A56D150"/>
    <w:rsid w:val="00394700"/>
    <w:pPr>
      <w:spacing w:after="200" w:line="276" w:lineRule="auto"/>
    </w:pPr>
    <w:rPr>
      <w:rFonts w:ascii="Calibri" w:eastAsia="Calibri" w:hAnsi="Calibri" w:cs="Times New Roman"/>
      <w:lang w:eastAsia="en-US"/>
    </w:rPr>
  </w:style>
  <w:style w:type="paragraph" w:customStyle="1" w:styleId="8E54A024F637481482F5FD640B1639E249">
    <w:name w:val="8E54A024F637481482F5FD640B1639E249"/>
    <w:rsid w:val="00394700"/>
    <w:pPr>
      <w:spacing w:after="200" w:line="276" w:lineRule="auto"/>
    </w:pPr>
    <w:rPr>
      <w:rFonts w:ascii="Calibri" w:eastAsia="Calibri" w:hAnsi="Calibri" w:cs="Times New Roman"/>
      <w:lang w:eastAsia="en-US"/>
    </w:rPr>
  </w:style>
  <w:style w:type="paragraph" w:customStyle="1" w:styleId="ADF4CEE7EB694A168B8642ADBF4D613D29">
    <w:name w:val="ADF4CEE7EB694A168B8642ADBF4D613D29"/>
    <w:rsid w:val="00394700"/>
    <w:pPr>
      <w:spacing w:after="200" w:line="276" w:lineRule="auto"/>
    </w:pPr>
    <w:rPr>
      <w:rFonts w:ascii="Calibri" w:eastAsia="Calibri" w:hAnsi="Calibri" w:cs="Times New Roman"/>
      <w:lang w:eastAsia="en-US"/>
    </w:rPr>
  </w:style>
  <w:style w:type="paragraph" w:customStyle="1" w:styleId="0839279DE6924F9E8CDFF669AAD9FAFF49">
    <w:name w:val="0839279DE6924F9E8CDFF669AAD9FAFF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9">
    <w:name w:val="D91AEBD2F36D4052955229E0EEC8815B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9">
    <w:name w:val="6D2387E6A68D437EAC2E122C12894A5649"/>
    <w:rsid w:val="00394700"/>
    <w:pPr>
      <w:spacing w:after="200" w:line="276" w:lineRule="auto"/>
    </w:pPr>
    <w:rPr>
      <w:rFonts w:ascii="Calibri" w:eastAsia="Calibri" w:hAnsi="Calibri" w:cs="Times New Roman"/>
      <w:lang w:eastAsia="en-US"/>
    </w:rPr>
  </w:style>
  <w:style w:type="paragraph" w:customStyle="1" w:styleId="B077712132354B74824A066717B40AB949">
    <w:name w:val="B077712132354B74824A066717B40AB949"/>
    <w:rsid w:val="00394700"/>
    <w:pPr>
      <w:spacing w:after="200" w:line="276" w:lineRule="auto"/>
    </w:pPr>
    <w:rPr>
      <w:rFonts w:ascii="Calibri" w:eastAsia="Calibri" w:hAnsi="Calibri" w:cs="Times New Roman"/>
      <w:lang w:eastAsia="en-US"/>
    </w:rPr>
  </w:style>
  <w:style w:type="paragraph" w:customStyle="1" w:styleId="1F72AEB9EA3F4073AB6D7E6D9278C8CD49">
    <w:name w:val="1F72AEB9EA3F4073AB6D7E6D9278C8CD49"/>
    <w:rsid w:val="00394700"/>
    <w:pPr>
      <w:spacing w:after="200" w:line="276" w:lineRule="auto"/>
    </w:pPr>
    <w:rPr>
      <w:rFonts w:ascii="Calibri" w:eastAsia="Calibri" w:hAnsi="Calibri" w:cs="Times New Roman"/>
      <w:lang w:eastAsia="en-US"/>
    </w:rPr>
  </w:style>
  <w:style w:type="paragraph" w:customStyle="1" w:styleId="AE6AD8081A4B496FBAAB47EA5B141E2449">
    <w:name w:val="AE6AD8081A4B496FBAAB47EA5B141E2449"/>
    <w:rsid w:val="00394700"/>
    <w:pPr>
      <w:spacing w:after="200" w:line="276" w:lineRule="auto"/>
    </w:pPr>
    <w:rPr>
      <w:rFonts w:ascii="Calibri" w:eastAsia="Calibri" w:hAnsi="Calibri" w:cs="Times New Roman"/>
      <w:lang w:eastAsia="en-US"/>
    </w:rPr>
  </w:style>
  <w:style w:type="paragraph" w:customStyle="1" w:styleId="4F1F38248BED41C8982C0F502397203646">
    <w:name w:val="4F1F38248BED41C8982C0F502397203646"/>
    <w:rsid w:val="00394700"/>
    <w:pPr>
      <w:spacing w:after="200" w:line="276" w:lineRule="auto"/>
    </w:pPr>
    <w:rPr>
      <w:rFonts w:ascii="Calibri" w:eastAsia="Calibri" w:hAnsi="Calibri" w:cs="Times New Roman"/>
      <w:lang w:eastAsia="en-US"/>
    </w:rPr>
  </w:style>
  <w:style w:type="paragraph" w:customStyle="1" w:styleId="78B9829804E1459A815B3A8EFC635B2118">
    <w:name w:val="78B9829804E1459A815B3A8EFC635B2118"/>
    <w:rsid w:val="00394700"/>
    <w:pPr>
      <w:spacing w:after="200" w:line="276" w:lineRule="auto"/>
    </w:pPr>
    <w:rPr>
      <w:rFonts w:ascii="Calibri" w:eastAsia="Calibri" w:hAnsi="Calibri" w:cs="Times New Roman"/>
      <w:lang w:eastAsia="en-US"/>
    </w:rPr>
  </w:style>
  <w:style w:type="paragraph" w:customStyle="1" w:styleId="0BED9AF8342C49C48A56ED0F648ABBA054">
    <w:name w:val="0BED9AF8342C49C48A56ED0F648ABBA054"/>
    <w:rsid w:val="00394700"/>
    <w:pPr>
      <w:spacing w:after="200" w:line="276" w:lineRule="auto"/>
    </w:pPr>
    <w:rPr>
      <w:rFonts w:ascii="Calibri" w:eastAsia="Calibri" w:hAnsi="Calibri" w:cs="Times New Roman"/>
      <w:lang w:eastAsia="en-US"/>
    </w:rPr>
  </w:style>
  <w:style w:type="paragraph" w:customStyle="1" w:styleId="A97DAD74A18A40DEA37DC61A81AFF31356">
    <w:name w:val="A97DAD74A18A40DEA37DC61A81AFF31356"/>
    <w:rsid w:val="00394700"/>
    <w:pPr>
      <w:spacing w:after="200" w:line="276" w:lineRule="auto"/>
    </w:pPr>
    <w:rPr>
      <w:rFonts w:ascii="Calibri" w:eastAsia="Calibri" w:hAnsi="Calibri" w:cs="Times New Roman"/>
      <w:lang w:eastAsia="en-US"/>
    </w:rPr>
  </w:style>
  <w:style w:type="paragraph" w:customStyle="1" w:styleId="3BE8647908AD4EFCB32AFB857B5D585D56">
    <w:name w:val="3BE8647908AD4EFCB32AFB857B5D585D56"/>
    <w:rsid w:val="00394700"/>
    <w:pPr>
      <w:spacing w:after="200" w:line="276" w:lineRule="auto"/>
    </w:pPr>
    <w:rPr>
      <w:rFonts w:ascii="Calibri" w:eastAsia="Calibri" w:hAnsi="Calibri" w:cs="Times New Roman"/>
      <w:lang w:eastAsia="en-US"/>
    </w:rPr>
  </w:style>
  <w:style w:type="paragraph" w:customStyle="1" w:styleId="9D54654057B444ABB330CF534CAC8FAA56">
    <w:name w:val="9D54654057B444ABB330CF534CAC8FAA56"/>
    <w:rsid w:val="00394700"/>
    <w:pPr>
      <w:spacing w:after="200" w:line="276" w:lineRule="auto"/>
    </w:pPr>
    <w:rPr>
      <w:rFonts w:ascii="Calibri" w:eastAsia="Calibri" w:hAnsi="Calibri" w:cs="Times New Roman"/>
      <w:lang w:eastAsia="en-US"/>
    </w:rPr>
  </w:style>
  <w:style w:type="paragraph" w:customStyle="1" w:styleId="49F99230D8AF4460830E68B9A830722E19">
    <w:name w:val="49F99230D8AF4460830E68B9A830722E19"/>
    <w:rsid w:val="00394700"/>
    <w:pPr>
      <w:spacing w:after="200" w:line="276" w:lineRule="auto"/>
    </w:pPr>
    <w:rPr>
      <w:rFonts w:ascii="Calibri" w:eastAsia="Calibri" w:hAnsi="Calibri" w:cs="Times New Roman"/>
      <w:lang w:eastAsia="en-US"/>
    </w:rPr>
  </w:style>
  <w:style w:type="paragraph" w:customStyle="1" w:styleId="3F1F035ADA8F49E88326109BB22C516618">
    <w:name w:val="3F1F035ADA8F49E88326109BB22C51661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8">
    <w:name w:val="CACC6B2F09BB4D60A22F6B5CA3544C2518"/>
    <w:rsid w:val="00394700"/>
    <w:pPr>
      <w:spacing w:after="200" w:line="276" w:lineRule="auto"/>
    </w:pPr>
    <w:rPr>
      <w:rFonts w:ascii="Calibri" w:eastAsia="Calibri" w:hAnsi="Calibri" w:cs="Times New Roman"/>
      <w:lang w:eastAsia="en-US"/>
    </w:rPr>
  </w:style>
  <w:style w:type="paragraph" w:customStyle="1" w:styleId="1D3140B6A4DF4D6B9E93FCA6904F69F318">
    <w:name w:val="1D3140B6A4DF4D6B9E93FCA6904F69F318"/>
    <w:rsid w:val="00394700"/>
    <w:pPr>
      <w:spacing w:after="200" w:line="276" w:lineRule="auto"/>
    </w:pPr>
    <w:rPr>
      <w:rFonts w:ascii="Calibri" w:eastAsia="Calibri" w:hAnsi="Calibri" w:cs="Times New Roman"/>
      <w:lang w:eastAsia="en-US"/>
    </w:rPr>
  </w:style>
  <w:style w:type="paragraph" w:customStyle="1" w:styleId="968CF2C708B84CC6BB2CD47D932B298018">
    <w:name w:val="968CF2C708B84CC6BB2CD47D932B298018"/>
    <w:rsid w:val="00394700"/>
    <w:pPr>
      <w:spacing w:after="200" w:line="276" w:lineRule="auto"/>
    </w:pPr>
    <w:rPr>
      <w:rFonts w:ascii="Calibri" w:eastAsia="Calibri" w:hAnsi="Calibri" w:cs="Times New Roman"/>
      <w:lang w:eastAsia="en-US"/>
    </w:rPr>
  </w:style>
  <w:style w:type="paragraph" w:customStyle="1" w:styleId="9742BFF291A54061BAF82192C5C6C7FF46">
    <w:name w:val="9742BFF291A54061BAF82192C5C6C7FF46"/>
    <w:rsid w:val="00394700"/>
    <w:pPr>
      <w:spacing w:after="200" w:line="276" w:lineRule="auto"/>
    </w:pPr>
    <w:rPr>
      <w:rFonts w:ascii="Calibri" w:eastAsia="Calibri" w:hAnsi="Calibri" w:cs="Times New Roman"/>
      <w:lang w:eastAsia="en-US"/>
    </w:rPr>
  </w:style>
  <w:style w:type="paragraph" w:customStyle="1" w:styleId="58DFB0DD020F4BC58694305AA0BD080A52">
    <w:name w:val="58DFB0DD020F4BC58694305AA0BD080A52"/>
    <w:rsid w:val="00394700"/>
    <w:pPr>
      <w:spacing w:after="200" w:line="276" w:lineRule="auto"/>
    </w:pPr>
    <w:rPr>
      <w:rFonts w:ascii="Calibri" w:eastAsia="Calibri" w:hAnsi="Calibri" w:cs="Times New Roman"/>
      <w:lang w:eastAsia="en-US"/>
    </w:rPr>
  </w:style>
  <w:style w:type="paragraph" w:customStyle="1" w:styleId="122FDE7F6AFF41BAB0FE3EF535ABDE7655">
    <w:name w:val="122FDE7F6AFF41BAB0FE3EF535ABDE7655"/>
    <w:rsid w:val="00394700"/>
    <w:pPr>
      <w:spacing w:after="200" w:line="276" w:lineRule="auto"/>
    </w:pPr>
    <w:rPr>
      <w:rFonts w:ascii="Calibri" w:eastAsia="Calibri" w:hAnsi="Calibri" w:cs="Times New Roman"/>
      <w:lang w:eastAsia="en-US"/>
    </w:rPr>
  </w:style>
  <w:style w:type="paragraph" w:customStyle="1" w:styleId="C4D450C190CB4111A053EDAFECF3C84C55">
    <w:name w:val="C4D450C190CB4111A053EDAFECF3C84C55"/>
    <w:rsid w:val="00394700"/>
    <w:pPr>
      <w:spacing w:after="200" w:line="276" w:lineRule="auto"/>
    </w:pPr>
    <w:rPr>
      <w:rFonts w:ascii="Calibri" w:eastAsia="Calibri" w:hAnsi="Calibri" w:cs="Times New Roman"/>
      <w:lang w:eastAsia="en-US"/>
    </w:rPr>
  </w:style>
  <w:style w:type="paragraph" w:customStyle="1" w:styleId="94C6B3B2B0E045868C953F64EA9E0B2316">
    <w:name w:val="94C6B3B2B0E045868C953F64EA9E0B2316"/>
    <w:rsid w:val="00394700"/>
    <w:pPr>
      <w:spacing w:after="200" w:line="276" w:lineRule="auto"/>
    </w:pPr>
    <w:rPr>
      <w:rFonts w:ascii="Calibri" w:eastAsia="Calibri" w:hAnsi="Calibri" w:cs="Times New Roman"/>
      <w:lang w:eastAsia="en-US"/>
    </w:rPr>
  </w:style>
  <w:style w:type="paragraph" w:customStyle="1" w:styleId="205A775C746B41C8951B62D57D867CDC15">
    <w:name w:val="205A775C746B41C8951B62D57D867CDC15"/>
    <w:rsid w:val="00394700"/>
    <w:pPr>
      <w:spacing w:after="200" w:line="276" w:lineRule="auto"/>
    </w:pPr>
    <w:rPr>
      <w:rFonts w:ascii="Calibri" w:eastAsia="Calibri" w:hAnsi="Calibri" w:cs="Times New Roman"/>
      <w:lang w:eastAsia="en-US"/>
    </w:rPr>
  </w:style>
  <w:style w:type="paragraph" w:customStyle="1" w:styleId="85AC44DC157F4CF791E1500B845A56D151">
    <w:name w:val="85AC44DC157F4CF791E1500B845A56D151"/>
    <w:rsid w:val="00394700"/>
    <w:pPr>
      <w:spacing w:after="200" w:line="276" w:lineRule="auto"/>
    </w:pPr>
    <w:rPr>
      <w:rFonts w:ascii="Calibri" w:eastAsia="Calibri" w:hAnsi="Calibri" w:cs="Times New Roman"/>
      <w:lang w:eastAsia="en-US"/>
    </w:rPr>
  </w:style>
  <w:style w:type="paragraph" w:customStyle="1" w:styleId="8E54A024F637481482F5FD640B1639E250">
    <w:name w:val="8E54A024F637481482F5FD640B1639E250"/>
    <w:rsid w:val="00394700"/>
    <w:pPr>
      <w:spacing w:after="200" w:line="276" w:lineRule="auto"/>
    </w:pPr>
    <w:rPr>
      <w:rFonts w:ascii="Calibri" w:eastAsia="Calibri" w:hAnsi="Calibri" w:cs="Times New Roman"/>
      <w:lang w:eastAsia="en-US"/>
    </w:rPr>
  </w:style>
  <w:style w:type="paragraph" w:customStyle="1" w:styleId="ADF4CEE7EB694A168B8642ADBF4D613D30">
    <w:name w:val="ADF4CEE7EB694A168B8642ADBF4D613D30"/>
    <w:rsid w:val="00394700"/>
    <w:pPr>
      <w:spacing w:after="200" w:line="276" w:lineRule="auto"/>
    </w:pPr>
    <w:rPr>
      <w:rFonts w:ascii="Calibri" w:eastAsia="Calibri" w:hAnsi="Calibri" w:cs="Times New Roman"/>
      <w:lang w:eastAsia="en-US"/>
    </w:rPr>
  </w:style>
  <w:style w:type="paragraph" w:customStyle="1" w:styleId="0839279DE6924F9E8CDFF669AAD9FAFF50">
    <w:name w:val="0839279DE6924F9E8CDFF669AAD9FAFF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0">
    <w:name w:val="D91AEBD2F36D4052955229E0EEC8815B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0">
    <w:name w:val="6D2387E6A68D437EAC2E122C12894A5650"/>
    <w:rsid w:val="00394700"/>
    <w:pPr>
      <w:spacing w:after="200" w:line="276" w:lineRule="auto"/>
    </w:pPr>
    <w:rPr>
      <w:rFonts w:ascii="Calibri" w:eastAsia="Calibri" w:hAnsi="Calibri" w:cs="Times New Roman"/>
      <w:lang w:eastAsia="en-US"/>
    </w:rPr>
  </w:style>
  <w:style w:type="paragraph" w:customStyle="1" w:styleId="B077712132354B74824A066717B40AB950">
    <w:name w:val="B077712132354B74824A066717B40AB950"/>
    <w:rsid w:val="00394700"/>
    <w:pPr>
      <w:spacing w:after="200" w:line="276" w:lineRule="auto"/>
    </w:pPr>
    <w:rPr>
      <w:rFonts w:ascii="Calibri" w:eastAsia="Calibri" w:hAnsi="Calibri" w:cs="Times New Roman"/>
      <w:lang w:eastAsia="en-US"/>
    </w:rPr>
  </w:style>
  <w:style w:type="paragraph" w:customStyle="1" w:styleId="1F72AEB9EA3F4073AB6D7E6D9278C8CD50">
    <w:name w:val="1F72AEB9EA3F4073AB6D7E6D9278C8CD50"/>
    <w:rsid w:val="00394700"/>
    <w:pPr>
      <w:spacing w:after="200" w:line="276" w:lineRule="auto"/>
    </w:pPr>
    <w:rPr>
      <w:rFonts w:ascii="Calibri" w:eastAsia="Calibri" w:hAnsi="Calibri" w:cs="Times New Roman"/>
      <w:lang w:eastAsia="en-US"/>
    </w:rPr>
  </w:style>
  <w:style w:type="paragraph" w:customStyle="1" w:styleId="AE6AD8081A4B496FBAAB47EA5B141E2450">
    <w:name w:val="AE6AD8081A4B496FBAAB47EA5B141E2450"/>
    <w:rsid w:val="00394700"/>
    <w:pPr>
      <w:spacing w:after="200" w:line="276" w:lineRule="auto"/>
    </w:pPr>
    <w:rPr>
      <w:rFonts w:ascii="Calibri" w:eastAsia="Calibri" w:hAnsi="Calibri" w:cs="Times New Roman"/>
      <w:lang w:eastAsia="en-US"/>
    </w:rPr>
  </w:style>
  <w:style w:type="paragraph" w:customStyle="1" w:styleId="4F1F38248BED41C8982C0F502397203647">
    <w:name w:val="4F1F38248BED41C8982C0F502397203647"/>
    <w:rsid w:val="00394700"/>
    <w:pPr>
      <w:spacing w:after="200" w:line="276" w:lineRule="auto"/>
    </w:pPr>
    <w:rPr>
      <w:rFonts w:ascii="Calibri" w:eastAsia="Calibri" w:hAnsi="Calibri" w:cs="Times New Roman"/>
      <w:lang w:eastAsia="en-US"/>
    </w:rPr>
  </w:style>
  <w:style w:type="paragraph" w:customStyle="1" w:styleId="78B9829804E1459A815B3A8EFC635B2119">
    <w:name w:val="78B9829804E1459A815B3A8EFC635B2119"/>
    <w:rsid w:val="00394700"/>
    <w:pPr>
      <w:spacing w:after="200" w:line="276" w:lineRule="auto"/>
    </w:pPr>
    <w:rPr>
      <w:rFonts w:ascii="Calibri" w:eastAsia="Calibri" w:hAnsi="Calibri" w:cs="Times New Roman"/>
      <w:lang w:eastAsia="en-US"/>
    </w:rPr>
  </w:style>
  <w:style w:type="paragraph" w:customStyle="1" w:styleId="0BED9AF8342C49C48A56ED0F648ABBA055">
    <w:name w:val="0BED9AF8342C49C48A56ED0F648ABBA055"/>
    <w:rsid w:val="00394700"/>
    <w:pPr>
      <w:spacing w:after="200" w:line="276" w:lineRule="auto"/>
    </w:pPr>
    <w:rPr>
      <w:rFonts w:ascii="Calibri" w:eastAsia="Calibri" w:hAnsi="Calibri" w:cs="Times New Roman"/>
      <w:lang w:eastAsia="en-US"/>
    </w:rPr>
  </w:style>
  <w:style w:type="paragraph" w:customStyle="1" w:styleId="A97DAD74A18A40DEA37DC61A81AFF31357">
    <w:name w:val="A97DAD74A18A40DEA37DC61A81AFF31357"/>
    <w:rsid w:val="00394700"/>
    <w:pPr>
      <w:spacing w:after="200" w:line="276" w:lineRule="auto"/>
    </w:pPr>
    <w:rPr>
      <w:rFonts w:ascii="Calibri" w:eastAsia="Calibri" w:hAnsi="Calibri" w:cs="Times New Roman"/>
      <w:lang w:eastAsia="en-US"/>
    </w:rPr>
  </w:style>
  <w:style w:type="paragraph" w:customStyle="1" w:styleId="3BE8647908AD4EFCB32AFB857B5D585D57">
    <w:name w:val="3BE8647908AD4EFCB32AFB857B5D585D57"/>
    <w:rsid w:val="00394700"/>
    <w:pPr>
      <w:spacing w:after="200" w:line="276" w:lineRule="auto"/>
    </w:pPr>
    <w:rPr>
      <w:rFonts w:ascii="Calibri" w:eastAsia="Calibri" w:hAnsi="Calibri" w:cs="Times New Roman"/>
      <w:lang w:eastAsia="en-US"/>
    </w:rPr>
  </w:style>
  <w:style w:type="paragraph" w:customStyle="1" w:styleId="9D54654057B444ABB330CF534CAC8FAA57">
    <w:name w:val="9D54654057B444ABB330CF534CAC8FAA57"/>
    <w:rsid w:val="00394700"/>
    <w:pPr>
      <w:spacing w:after="200" w:line="276" w:lineRule="auto"/>
    </w:pPr>
    <w:rPr>
      <w:rFonts w:ascii="Calibri" w:eastAsia="Calibri" w:hAnsi="Calibri" w:cs="Times New Roman"/>
      <w:lang w:eastAsia="en-US"/>
    </w:rPr>
  </w:style>
  <w:style w:type="paragraph" w:customStyle="1" w:styleId="49F99230D8AF4460830E68B9A830722E20">
    <w:name w:val="49F99230D8AF4460830E68B9A830722E20"/>
    <w:rsid w:val="00394700"/>
    <w:pPr>
      <w:spacing w:after="200" w:line="276" w:lineRule="auto"/>
    </w:pPr>
    <w:rPr>
      <w:rFonts w:ascii="Calibri" w:eastAsia="Calibri" w:hAnsi="Calibri" w:cs="Times New Roman"/>
      <w:lang w:eastAsia="en-US"/>
    </w:rPr>
  </w:style>
  <w:style w:type="paragraph" w:customStyle="1" w:styleId="3F1F035ADA8F49E88326109BB22C516619">
    <w:name w:val="3F1F035ADA8F49E88326109BB22C51661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9">
    <w:name w:val="CACC6B2F09BB4D60A22F6B5CA3544C2519"/>
    <w:rsid w:val="00394700"/>
    <w:pPr>
      <w:spacing w:after="200" w:line="276" w:lineRule="auto"/>
    </w:pPr>
    <w:rPr>
      <w:rFonts w:ascii="Calibri" w:eastAsia="Calibri" w:hAnsi="Calibri" w:cs="Times New Roman"/>
      <w:lang w:eastAsia="en-US"/>
    </w:rPr>
  </w:style>
  <w:style w:type="paragraph" w:customStyle="1" w:styleId="1D3140B6A4DF4D6B9E93FCA6904F69F319">
    <w:name w:val="1D3140B6A4DF4D6B9E93FCA6904F69F319"/>
    <w:rsid w:val="00394700"/>
    <w:pPr>
      <w:spacing w:after="200" w:line="276" w:lineRule="auto"/>
    </w:pPr>
    <w:rPr>
      <w:rFonts w:ascii="Calibri" w:eastAsia="Calibri" w:hAnsi="Calibri" w:cs="Times New Roman"/>
      <w:lang w:eastAsia="en-US"/>
    </w:rPr>
  </w:style>
  <w:style w:type="paragraph" w:customStyle="1" w:styleId="968CF2C708B84CC6BB2CD47D932B298019">
    <w:name w:val="968CF2C708B84CC6BB2CD47D932B298019"/>
    <w:rsid w:val="00394700"/>
    <w:pPr>
      <w:spacing w:after="200" w:line="276" w:lineRule="auto"/>
    </w:pPr>
    <w:rPr>
      <w:rFonts w:ascii="Calibri" w:eastAsia="Calibri" w:hAnsi="Calibri" w:cs="Times New Roman"/>
      <w:lang w:eastAsia="en-US"/>
    </w:rPr>
  </w:style>
  <w:style w:type="paragraph" w:customStyle="1" w:styleId="9742BFF291A54061BAF82192C5C6C7FF47">
    <w:name w:val="9742BFF291A54061BAF82192C5C6C7FF47"/>
    <w:rsid w:val="00394700"/>
    <w:pPr>
      <w:spacing w:after="200" w:line="276" w:lineRule="auto"/>
    </w:pPr>
    <w:rPr>
      <w:rFonts w:ascii="Calibri" w:eastAsia="Calibri" w:hAnsi="Calibri" w:cs="Times New Roman"/>
      <w:lang w:eastAsia="en-US"/>
    </w:rPr>
  </w:style>
  <w:style w:type="paragraph" w:customStyle="1" w:styleId="58DFB0DD020F4BC58694305AA0BD080A53">
    <w:name w:val="58DFB0DD020F4BC58694305AA0BD080A53"/>
    <w:rsid w:val="00394700"/>
    <w:pPr>
      <w:spacing w:after="200" w:line="276" w:lineRule="auto"/>
    </w:pPr>
    <w:rPr>
      <w:rFonts w:ascii="Calibri" w:eastAsia="Calibri" w:hAnsi="Calibri" w:cs="Times New Roman"/>
      <w:lang w:eastAsia="en-US"/>
    </w:rPr>
  </w:style>
  <w:style w:type="paragraph" w:customStyle="1" w:styleId="122FDE7F6AFF41BAB0FE3EF535ABDE7656">
    <w:name w:val="122FDE7F6AFF41BAB0FE3EF535ABDE7656"/>
    <w:rsid w:val="00394700"/>
    <w:pPr>
      <w:spacing w:after="200" w:line="276" w:lineRule="auto"/>
    </w:pPr>
    <w:rPr>
      <w:rFonts w:ascii="Calibri" w:eastAsia="Calibri" w:hAnsi="Calibri" w:cs="Times New Roman"/>
      <w:lang w:eastAsia="en-US"/>
    </w:rPr>
  </w:style>
  <w:style w:type="paragraph" w:customStyle="1" w:styleId="C4D450C190CB4111A053EDAFECF3C84C56">
    <w:name w:val="C4D450C190CB4111A053EDAFECF3C84C56"/>
    <w:rsid w:val="00394700"/>
    <w:pPr>
      <w:spacing w:after="200" w:line="276" w:lineRule="auto"/>
    </w:pPr>
    <w:rPr>
      <w:rFonts w:ascii="Calibri" w:eastAsia="Calibri" w:hAnsi="Calibri" w:cs="Times New Roman"/>
      <w:lang w:eastAsia="en-US"/>
    </w:rPr>
  </w:style>
  <w:style w:type="paragraph" w:customStyle="1" w:styleId="94C6B3B2B0E045868C953F64EA9E0B2317">
    <w:name w:val="94C6B3B2B0E045868C953F64EA9E0B2317"/>
    <w:rsid w:val="00394700"/>
    <w:pPr>
      <w:spacing w:after="200" w:line="276" w:lineRule="auto"/>
    </w:pPr>
    <w:rPr>
      <w:rFonts w:ascii="Calibri" w:eastAsia="Calibri" w:hAnsi="Calibri" w:cs="Times New Roman"/>
      <w:lang w:eastAsia="en-US"/>
    </w:rPr>
  </w:style>
  <w:style w:type="paragraph" w:customStyle="1" w:styleId="205A775C746B41C8951B62D57D867CDC16">
    <w:name w:val="205A775C746B41C8951B62D57D867CDC16"/>
    <w:rsid w:val="00394700"/>
    <w:pPr>
      <w:spacing w:after="200" w:line="276" w:lineRule="auto"/>
    </w:pPr>
    <w:rPr>
      <w:rFonts w:ascii="Calibri" w:eastAsia="Calibri" w:hAnsi="Calibri" w:cs="Times New Roman"/>
      <w:lang w:eastAsia="en-US"/>
    </w:rPr>
  </w:style>
  <w:style w:type="paragraph" w:customStyle="1" w:styleId="85AC44DC157F4CF791E1500B845A56D152">
    <w:name w:val="85AC44DC157F4CF791E1500B845A56D152"/>
    <w:rsid w:val="00394700"/>
    <w:pPr>
      <w:spacing w:after="200" w:line="276" w:lineRule="auto"/>
    </w:pPr>
    <w:rPr>
      <w:rFonts w:ascii="Calibri" w:eastAsia="Calibri" w:hAnsi="Calibri" w:cs="Times New Roman"/>
      <w:lang w:eastAsia="en-US"/>
    </w:rPr>
  </w:style>
  <w:style w:type="paragraph" w:customStyle="1" w:styleId="8E54A024F637481482F5FD640B1639E251">
    <w:name w:val="8E54A024F637481482F5FD640B1639E251"/>
    <w:rsid w:val="00394700"/>
    <w:pPr>
      <w:spacing w:after="200" w:line="276" w:lineRule="auto"/>
    </w:pPr>
    <w:rPr>
      <w:rFonts w:ascii="Calibri" w:eastAsia="Calibri" w:hAnsi="Calibri" w:cs="Times New Roman"/>
      <w:lang w:eastAsia="en-US"/>
    </w:rPr>
  </w:style>
  <w:style w:type="paragraph" w:customStyle="1" w:styleId="ADF4CEE7EB694A168B8642ADBF4D613D31">
    <w:name w:val="ADF4CEE7EB694A168B8642ADBF4D613D31"/>
    <w:rsid w:val="00394700"/>
    <w:pPr>
      <w:spacing w:after="200" w:line="276" w:lineRule="auto"/>
    </w:pPr>
    <w:rPr>
      <w:rFonts w:ascii="Calibri" w:eastAsia="Calibri" w:hAnsi="Calibri" w:cs="Times New Roman"/>
      <w:lang w:eastAsia="en-US"/>
    </w:rPr>
  </w:style>
  <w:style w:type="paragraph" w:customStyle="1" w:styleId="0839279DE6924F9E8CDFF669AAD9FAFF51">
    <w:name w:val="0839279DE6924F9E8CDFF669AAD9FAFF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1">
    <w:name w:val="D91AEBD2F36D4052955229E0EEC8815B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1">
    <w:name w:val="6D2387E6A68D437EAC2E122C12894A5651"/>
    <w:rsid w:val="00394700"/>
    <w:pPr>
      <w:spacing w:after="200" w:line="276" w:lineRule="auto"/>
    </w:pPr>
    <w:rPr>
      <w:rFonts w:ascii="Calibri" w:eastAsia="Calibri" w:hAnsi="Calibri" w:cs="Times New Roman"/>
      <w:lang w:eastAsia="en-US"/>
    </w:rPr>
  </w:style>
  <w:style w:type="paragraph" w:customStyle="1" w:styleId="B077712132354B74824A066717B40AB951">
    <w:name w:val="B077712132354B74824A066717B40AB951"/>
    <w:rsid w:val="00394700"/>
    <w:pPr>
      <w:spacing w:after="200" w:line="276" w:lineRule="auto"/>
    </w:pPr>
    <w:rPr>
      <w:rFonts w:ascii="Calibri" w:eastAsia="Calibri" w:hAnsi="Calibri" w:cs="Times New Roman"/>
      <w:lang w:eastAsia="en-US"/>
    </w:rPr>
  </w:style>
  <w:style w:type="paragraph" w:customStyle="1" w:styleId="1F72AEB9EA3F4073AB6D7E6D9278C8CD51">
    <w:name w:val="1F72AEB9EA3F4073AB6D7E6D9278C8CD51"/>
    <w:rsid w:val="00394700"/>
    <w:pPr>
      <w:spacing w:after="200" w:line="276" w:lineRule="auto"/>
    </w:pPr>
    <w:rPr>
      <w:rFonts w:ascii="Calibri" w:eastAsia="Calibri" w:hAnsi="Calibri" w:cs="Times New Roman"/>
      <w:lang w:eastAsia="en-US"/>
    </w:rPr>
  </w:style>
  <w:style w:type="paragraph" w:customStyle="1" w:styleId="AE6AD8081A4B496FBAAB47EA5B141E2451">
    <w:name w:val="AE6AD8081A4B496FBAAB47EA5B141E2451"/>
    <w:rsid w:val="00394700"/>
    <w:pPr>
      <w:spacing w:after="200" w:line="276" w:lineRule="auto"/>
    </w:pPr>
    <w:rPr>
      <w:rFonts w:ascii="Calibri" w:eastAsia="Calibri" w:hAnsi="Calibri" w:cs="Times New Roman"/>
      <w:lang w:eastAsia="en-US"/>
    </w:rPr>
  </w:style>
  <w:style w:type="paragraph" w:customStyle="1" w:styleId="4F1F38248BED41C8982C0F502397203648">
    <w:name w:val="4F1F38248BED41C8982C0F502397203648"/>
    <w:rsid w:val="00394700"/>
    <w:pPr>
      <w:spacing w:after="200" w:line="276" w:lineRule="auto"/>
    </w:pPr>
    <w:rPr>
      <w:rFonts w:ascii="Calibri" w:eastAsia="Calibri" w:hAnsi="Calibri" w:cs="Times New Roman"/>
      <w:lang w:eastAsia="en-US"/>
    </w:rPr>
  </w:style>
  <w:style w:type="paragraph" w:customStyle="1" w:styleId="78B9829804E1459A815B3A8EFC635B2120">
    <w:name w:val="78B9829804E1459A815B3A8EFC635B2120"/>
    <w:rsid w:val="00394700"/>
    <w:pPr>
      <w:spacing w:after="200" w:line="276" w:lineRule="auto"/>
    </w:pPr>
    <w:rPr>
      <w:rFonts w:ascii="Calibri" w:eastAsia="Calibri" w:hAnsi="Calibri" w:cs="Times New Roman"/>
      <w:lang w:eastAsia="en-US"/>
    </w:rPr>
  </w:style>
  <w:style w:type="paragraph" w:customStyle="1" w:styleId="0BED9AF8342C49C48A56ED0F648ABBA056">
    <w:name w:val="0BED9AF8342C49C48A56ED0F648ABBA056"/>
    <w:rsid w:val="00394700"/>
    <w:pPr>
      <w:spacing w:after="200" w:line="276" w:lineRule="auto"/>
    </w:pPr>
    <w:rPr>
      <w:rFonts w:ascii="Calibri" w:eastAsia="Calibri" w:hAnsi="Calibri" w:cs="Times New Roman"/>
      <w:lang w:eastAsia="en-US"/>
    </w:rPr>
  </w:style>
  <w:style w:type="paragraph" w:customStyle="1" w:styleId="A97DAD74A18A40DEA37DC61A81AFF31358">
    <w:name w:val="A97DAD74A18A40DEA37DC61A81AFF31358"/>
    <w:rsid w:val="00394700"/>
    <w:pPr>
      <w:spacing w:after="200" w:line="276" w:lineRule="auto"/>
    </w:pPr>
    <w:rPr>
      <w:rFonts w:ascii="Calibri" w:eastAsia="Calibri" w:hAnsi="Calibri" w:cs="Times New Roman"/>
      <w:lang w:eastAsia="en-US"/>
    </w:rPr>
  </w:style>
  <w:style w:type="paragraph" w:customStyle="1" w:styleId="3BE8647908AD4EFCB32AFB857B5D585D58">
    <w:name w:val="3BE8647908AD4EFCB32AFB857B5D585D58"/>
    <w:rsid w:val="00394700"/>
    <w:pPr>
      <w:spacing w:after="200" w:line="276" w:lineRule="auto"/>
    </w:pPr>
    <w:rPr>
      <w:rFonts w:ascii="Calibri" w:eastAsia="Calibri" w:hAnsi="Calibri" w:cs="Times New Roman"/>
      <w:lang w:eastAsia="en-US"/>
    </w:rPr>
  </w:style>
  <w:style w:type="paragraph" w:customStyle="1" w:styleId="9D54654057B444ABB330CF534CAC8FAA58">
    <w:name w:val="9D54654057B444ABB330CF534CAC8FAA58"/>
    <w:rsid w:val="00394700"/>
    <w:pPr>
      <w:spacing w:after="200" w:line="276" w:lineRule="auto"/>
    </w:pPr>
    <w:rPr>
      <w:rFonts w:ascii="Calibri" w:eastAsia="Calibri" w:hAnsi="Calibri" w:cs="Times New Roman"/>
      <w:lang w:eastAsia="en-US"/>
    </w:rPr>
  </w:style>
  <w:style w:type="paragraph" w:customStyle="1" w:styleId="49F99230D8AF4460830E68B9A830722E21">
    <w:name w:val="49F99230D8AF4460830E68B9A830722E21"/>
    <w:rsid w:val="00394700"/>
    <w:pPr>
      <w:spacing w:after="200" w:line="276" w:lineRule="auto"/>
    </w:pPr>
    <w:rPr>
      <w:rFonts w:ascii="Calibri" w:eastAsia="Calibri" w:hAnsi="Calibri" w:cs="Times New Roman"/>
      <w:lang w:eastAsia="en-US"/>
    </w:rPr>
  </w:style>
  <w:style w:type="paragraph" w:customStyle="1" w:styleId="3F1F035ADA8F49E88326109BB22C516620">
    <w:name w:val="3F1F035ADA8F49E88326109BB22C51662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0">
    <w:name w:val="CACC6B2F09BB4D60A22F6B5CA3544C2520"/>
    <w:rsid w:val="00394700"/>
    <w:pPr>
      <w:spacing w:after="200" w:line="276" w:lineRule="auto"/>
    </w:pPr>
    <w:rPr>
      <w:rFonts w:ascii="Calibri" w:eastAsia="Calibri" w:hAnsi="Calibri" w:cs="Times New Roman"/>
      <w:lang w:eastAsia="en-US"/>
    </w:rPr>
  </w:style>
  <w:style w:type="paragraph" w:customStyle="1" w:styleId="1D3140B6A4DF4D6B9E93FCA6904F69F320">
    <w:name w:val="1D3140B6A4DF4D6B9E93FCA6904F69F320"/>
    <w:rsid w:val="00394700"/>
    <w:pPr>
      <w:spacing w:after="200" w:line="276" w:lineRule="auto"/>
    </w:pPr>
    <w:rPr>
      <w:rFonts w:ascii="Calibri" w:eastAsia="Calibri" w:hAnsi="Calibri" w:cs="Times New Roman"/>
      <w:lang w:eastAsia="en-US"/>
    </w:rPr>
  </w:style>
  <w:style w:type="paragraph" w:customStyle="1" w:styleId="968CF2C708B84CC6BB2CD47D932B298020">
    <w:name w:val="968CF2C708B84CC6BB2CD47D932B298020"/>
    <w:rsid w:val="00394700"/>
    <w:pPr>
      <w:spacing w:after="200" w:line="276" w:lineRule="auto"/>
    </w:pPr>
    <w:rPr>
      <w:rFonts w:ascii="Calibri" w:eastAsia="Calibri" w:hAnsi="Calibri" w:cs="Times New Roman"/>
      <w:lang w:eastAsia="en-US"/>
    </w:rPr>
  </w:style>
  <w:style w:type="paragraph" w:customStyle="1" w:styleId="9742BFF291A54061BAF82192C5C6C7FF48">
    <w:name w:val="9742BFF291A54061BAF82192C5C6C7FF48"/>
    <w:rsid w:val="00394700"/>
    <w:pPr>
      <w:spacing w:after="200" w:line="276" w:lineRule="auto"/>
    </w:pPr>
    <w:rPr>
      <w:rFonts w:ascii="Calibri" w:eastAsia="Calibri" w:hAnsi="Calibri" w:cs="Times New Roman"/>
      <w:lang w:eastAsia="en-US"/>
    </w:rPr>
  </w:style>
  <w:style w:type="paragraph" w:customStyle="1" w:styleId="58DFB0DD020F4BC58694305AA0BD080A54">
    <w:name w:val="58DFB0DD020F4BC58694305AA0BD080A54"/>
    <w:rsid w:val="00394700"/>
    <w:pPr>
      <w:spacing w:after="200" w:line="276" w:lineRule="auto"/>
    </w:pPr>
    <w:rPr>
      <w:rFonts w:ascii="Calibri" w:eastAsia="Calibri" w:hAnsi="Calibri" w:cs="Times New Roman"/>
      <w:lang w:eastAsia="en-US"/>
    </w:rPr>
  </w:style>
  <w:style w:type="paragraph" w:customStyle="1" w:styleId="122FDE7F6AFF41BAB0FE3EF535ABDE7657">
    <w:name w:val="122FDE7F6AFF41BAB0FE3EF535ABDE7657"/>
    <w:rsid w:val="00394700"/>
    <w:pPr>
      <w:spacing w:after="200" w:line="276" w:lineRule="auto"/>
    </w:pPr>
    <w:rPr>
      <w:rFonts w:ascii="Calibri" w:eastAsia="Calibri" w:hAnsi="Calibri" w:cs="Times New Roman"/>
      <w:lang w:eastAsia="en-US"/>
    </w:rPr>
  </w:style>
  <w:style w:type="paragraph" w:customStyle="1" w:styleId="C4D450C190CB4111A053EDAFECF3C84C57">
    <w:name w:val="C4D450C190CB4111A053EDAFECF3C84C57"/>
    <w:rsid w:val="00394700"/>
    <w:pPr>
      <w:spacing w:after="200" w:line="276" w:lineRule="auto"/>
    </w:pPr>
    <w:rPr>
      <w:rFonts w:ascii="Calibri" w:eastAsia="Calibri" w:hAnsi="Calibri" w:cs="Times New Roman"/>
      <w:lang w:eastAsia="en-US"/>
    </w:rPr>
  </w:style>
  <w:style w:type="paragraph" w:customStyle="1" w:styleId="94C6B3B2B0E045868C953F64EA9E0B2318">
    <w:name w:val="94C6B3B2B0E045868C953F64EA9E0B2318"/>
    <w:rsid w:val="00394700"/>
    <w:pPr>
      <w:spacing w:after="200" w:line="276" w:lineRule="auto"/>
    </w:pPr>
    <w:rPr>
      <w:rFonts w:ascii="Calibri" w:eastAsia="Calibri" w:hAnsi="Calibri" w:cs="Times New Roman"/>
      <w:lang w:eastAsia="en-US"/>
    </w:rPr>
  </w:style>
  <w:style w:type="paragraph" w:customStyle="1" w:styleId="205A775C746B41C8951B62D57D867CDC17">
    <w:name w:val="205A775C746B41C8951B62D57D867CDC17"/>
    <w:rsid w:val="00394700"/>
    <w:pPr>
      <w:spacing w:after="200" w:line="276" w:lineRule="auto"/>
    </w:pPr>
    <w:rPr>
      <w:rFonts w:ascii="Calibri" w:eastAsia="Calibri" w:hAnsi="Calibri" w:cs="Times New Roman"/>
      <w:lang w:eastAsia="en-US"/>
    </w:rPr>
  </w:style>
  <w:style w:type="paragraph" w:customStyle="1" w:styleId="85AC44DC157F4CF791E1500B845A56D153">
    <w:name w:val="85AC44DC157F4CF791E1500B845A56D153"/>
    <w:rsid w:val="00394700"/>
    <w:pPr>
      <w:spacing w:after="200" w:line="276" w:lineRule="auto"/>
    </w:pPr>
    <w:rPr>
      <w:rFonts w:ascii="Calibri" w:eastAsia="Calibri" w:hAnsi="Calibri" w:cs="Times New Roman"/>
      <w:lang w:eastAsia="en-US"/>
    </w:rPr>
  </w:style>
  <w:style w:type="paragraph" w:customStyle="1" w:styleId="8E54A024F637481482F5FD640B1639E252">
    <w:name w:val="8E54A024F637481482F5FD640B1639E252"/>
    <w:rsid w:val="00394700"/>
    <w:pPr>
      <w:spacing w:after="200" w:line="276" w:lineRule="auto"/>
    </w:pPr>
    <w:rPr>
      <w:rFonts w:ascii="Calibri" w:eastAsia="Calibri" w:hAnsi="Calibri" w:cs="Times New Roman"/>
      <w:lang w:eastAsia="en-US"/>
    </w:rPr>
  </w:style>
  <w:style w:type="paragraph" w:customStyle="1" w:styleId="ADF4CEE7EB694A168B8642ADBF4D613D32">
    <w:name w:val="ADF4CEE7EB694A168B8642ADBF4D613D32"/>
    <w:rsid w:val="00394700"/>
    <w:pPr>
      <w:spacing w:after="200" w:line="276" w:lineRule="auto"/>
    </w:pPr>
    <w:rPr>
      <w:rFonts w:ascii="Calibri" w:eastAsia="Calibri" w:hAnsi="Calibri" w:cs="Times New Roman"/>
      <w:lang w:eastAsia="en-US"/>
    </w:rPr>
  </w:style>
  <w:style w:type="paragraph" w:customStyle="1" w:styleId="0839279DE6924F9E8CDFF669AAD9FAFF52">
    <w:name w:val="0839279DE6924F9E8CDFF669AAD9FAFF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2">
    <w:name w:val="D91AEBD2F36D4052955229E0EEC8815B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2">
    <w:name w:val="6D2387E6A68D437EAC2E122C12894A5652"/>
    <w:rsid w:val="00394700"/>
    <w:pPr>
      <w:spacing w:after="200" w:line="276" w:lineRule="auto"/>
    </w:pPr>
    <w:rPr>
      <w:rFonts w:ascii="Calibri" w:eastAsia="Calibri" w:hAnsi="Calibri" w:cs="Times New Roman"/>
      <w:lang w:eastAsia="en-US"/>
    </w:rPr>
  </w:style>
  <w:style w:type="paragraph" w:customStyle="1" w:styleId="B077712132354B74824A066717B40AB952">
    <w:name w:val="B077712132354B74824A066717B40AB952"/>
    <w:rsid w:val="00394700"/>
    <w:pPr>
      <w:spacing w:after="200" w:line="276" w:lineRule="auto"/>
    </w:pPr>
    <w:rPr>
      <w:rFonts w:ascii="Calibri" w:eastAsia="Calibri" w:hAnsi="Calibri" w:cs="Times New Roman"/>
      <w:lang w:eastAsia="en-US"/>
    </w:rPr>
  </w:style>
  <w:style w:type="paragraph" w:customStyle="1" w:styleId="1F72AEB9EA3F4073AB6D7E6D9278C8CD52">
    <w:name w:val="1F72AEB9EA3F4073AB6D7E6D9278C8CD52"/>
    <w:rsid w:val="00394700"/>
    <w:pPr>
      <w:spacing w:after="200" w:line="276" w:lineRule="auto"/>
    </w:pPr>
    <w:rPr>
      <w:rFonts w:ascii="Calibri" w:eastAsia="Calibri" w:hAnsi="Calibri" w:cs="Times New Roman"/>
      <w:lang w:eastAsia="en-US"/>
    </w:rPr>
  </w:style>
  <w:style w:type="paragraph" w:customStyle="1" w:styleId="AE6AD8081A4B496FBAAB47EA5B141E2452">
    <w:name w:val="AE6AD8081A4B496FBAAB47EA5B141E2452"/>
    <w:rsid w:val="00394700"/>
    <w:pPr>
      <w:spacing w:after="200" w:line="276" w:lineRule="auto"/>
    </w:pPr>
    <w:rPr>
      <w:rFonts w:ascii="Calibri" w:eastAsia="Calibri" w:hAnsi="Calibri" w:cs="Times New Roman"/>
      <w:lang w:eastAsia="en-US"/>
    </w:rPr>
  </w:style>
  <w:style w:type="paragraph" w:customStyle="1" w:styleId="4F1F38248BED41C8982C0F502397203649">
    <w:name w:val="4F1F38248BED41C8982C0F502397203649"/>
    <w:rsid w:val="00394700"/>
    <w:pPr>
      <w:spacing w:after="200" w:line="276" w:lineRule="auto"/>
    </w:pPr>
    <w:rPr>
      <w:rFonts w:ascii="Calibri" w:eastAsia="Calibri" w:hAnsi="Calibri" w:cs="Times New Roman"/>
      <w:lang w:eastAsia="en-US"/>
    </w:rPr>
  </w:style>
  <w:style w:type="paragraph" w:customStyle="1" w:styleId="78B9829804E1459A815B3A8EFC635B2121">
    <w:name w:val="78B9829804E1459A815B3A8EFC635B2121"/>
    <w:rsid w:val="00394700"/>
    <w:pPr>
      <w:spacing w:after="200" w:line="276" w:lineRule="auto"/>
    </w:pPr>
    <w:rPr>
      <w:rFonts w:ascii="Calibri" w:eastAsia="Calibri" w:hAnsi="Calibri" w:cs="Times New Roman"/>
      <w:lang w:eastAsia="en-US"/>
    </w:rPr>
  </w:style>
  <w:style w:type="paragraph" w:customStyle="1" w:styleId="0BED9AF8342C49C48A56ED0F648ABBA057">
    <w:name w:val="0BED9AF8342C49C48A56ED0F648ABBA057"/>
    <w:rsid w:val="00394700"/>
    <w:pPr>
      <w:spacing w:after="200" w:line="276" w:lineRule="auto"/>
    </w:pPr>
    <w:rPr>
      <w:rFonts w:ascii="Calibri" w:eastAsia="Calibri" w:hAnsi="Calibri" w:cs="Times New Roman"/>
      <w:lang w:eastAsia="en-US"/>
    </w:rPr>
  </w:style>
  <w:style w:type="paragraph" w:customStyle="1" w:styleId="A97DAD74A18A40DEA37DC61A81AFF31359">
    <w:name w:val="A97DAD74A18A40DEA37DC61A81AFF31359"/>
    <w:rsid w:val="00394700"/>
    <w:pPr>
      <w:spacing w:after="200" w:line="276" w:lineRule="auto"/>
    </w:pPr>
    <w:rPr>
      <w:rFonts w:ascii="Calibri" w:eastAsia="Calibri" w:hAnsi="Calibri" w:cs="Times New Roman"/>
      <w:lang w:eastAsia="en-US"/>
    </w:rPr>
  </w:style>
  <w:style w:type="paragraph" w:customStyle="1" w:styleId="3BE8647908AD4EFCB32AFB857B5D585D59">
    <w:name w:val="3BE8647908AD4EFCB32AFB857B5D585D59"/>
    <w:rsid w:val="00394700"/>
    <w:pPr>
      <w:spacing w:after="200" w:line="276" w:lineRule="auto"/>
    </w:pPr>
    <w:rPr>
      <w:rFonts w:ascii="Calibri" w:eastAsia="Calibri" w:hAnsi="Calibri" w:cs="Times New Roman"/>
      <w:lang w:eastAsia="en-US"/>
    </w:rPr>
  </w:style>
  <w:style w:type="paragraph" w:customStyle="1" w:styleId="9D54654057B444ABB330CF534CAC8FAA59">
    <w:name w:val="9D54654057B444ABB330CF534CAC8FAA59"/>
    <w:rsid w:val="00394700"/>
    <w:pPr>
      <w:spacing w:after="200" w:line="276" w:lineRule="auto"/>
    </w:pPr>
    <w:rPr>
      <w:rFonts w:ascii="Calibri" w:eastAsia="Calibri" w:hAnsi="Calibri" w:cs="Times New Roman"/>
      <w:lang w:eastAsia="en-US"/>
    </w:rPr>
  </w:style>
  <w:style w:type="paragraph" w:customStyle="1" w:styleId="49F99230D8AF4460830E68B9A830722E22">
    <w:name w:val="49F99230D8AF4460830E68B9A830722E22"/>
    <w:rsid w:val="00394700"/>
    <w:pPr>
      <w:spacing w:after="200" w:line="276" w:lineRule="auto"/>
    </w:pPr>
    <w:rPr>
      <w:rFonts w:ascii="Calibri" w:eastAsia="Calibri" w:hAnsi="Calibri" w:cs="Times New Roman"/>
      <w:lang w:eastAsia="en-US"/>
    </w:rPr>
  </w:style>
  <w:style w:type="paragraph" w:customStyle="1" w:styleId="3F1F035ADA8F49E88326109BB22C516621">
    <w:name w:val="3F1F035ADA8F49E88326109BB22C51662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1">
    <w:name w:val="CACC6B2F09BB4D60A22F6B5CA3544C2521"/>
    <w:rsid w:val="00394700"/>
    <w:pPr>
      <w:spacing w:after="200" w:line="276" w:lineRule="auto"/>
    </w:pPr>
    <w:rPr>
      <w:rFonts w:ascii="Calibri" w:eastAsia="Calibri" w:hAnsi="Calibri" w:cs="Times New Roman"/>
      <w:lang w:eastAsia="en-US"/>
    </w:rPr>
  </w:style>
  <w:style w:type="paragraph" w:customStyle="1" w:styleId="1D3140B6A4DF4D6B9E93FCA6904F69F321">
    <w:name w:val="1D3140B6A4DF4D6B9E93FCA6904F69F321"/>
    <w:rsid w:val="00394700"/>
    <w:pPr>
      <w:spacing w:after="200" w:line="276" w:lineRule="auto"/>
    </w:pPr>
    <w:rPr>
      <w:rFonts w:ascii="Calibri" w:eastAsia="Calibri" w:hAnsi="Calibri" w:cs="Times New Roman"/>
      <w:lang w:eastAsia="en-US"/>
    </w:rPr>
  </w:style>
  <w:style w:type="paragraph" w:customStyle="1" w:styleId="968CF2C708B84CC6BB2CD47D932B298021">
    <w:name w:val="968CF2C708B84CC6BB2CD47D932B298021"/>
    <w:rsid w:val="00394700"/>
    <w:pPr>
      <w:spacing w:after="200" w:line="276" w:lineRule="auto"/>
    </w:pPr>
    <w:rPr>
      <w:rFonts w:ascii="Calibri" w:eastAsia="Calibri" w:hAnsi="Calibri" w:cs="Times New Roman"/>
      <w:lang w:eastAsia="en-US"/>
    </w:rPr>
  </w:style>
  <w:style w:type="paragraph" w:customStyle="1" w:styleId="9742BFF291A54061BAF82192C5C6C7FF49">
    <w:name w:val="9742BFF291A54061BAF82192C5C6C7FF49"/>
    <w:rsid w:val="00394700"/>
    <w:pPr>
      <w:spacing w:after="200" w:line="276" w:lineRule="auto"/>
    </w:pPr>
    <w:rPr>
      <w:rFonts w:ascii="Calibri" w:eastAsia="Calibri" w:hAnsi="Calibri" w:cs="Times New Roman"/>
      <w:lang w:eastAsia="en-US"/>
    </w:rPr>
  </w:style>
  <w:style w:type="paragraph" w:customStyle="1" w:styleId="58DFB0DD020F4BC58694305AA0BD080A55">
    <w:name w:val="58DFB0DD020F4BC58694305AA0BD080A55"/>
    <w:rsid w:val="00394700"/>
    <w:pPr>
      <w:spacing w:after="200" w:line="276" w:lineRule="auto"/>
    </w:pPr>
    <w:rPr>
      <w:rFonts w:ascii="Calibri" w:eastAsia="Calibri" w:hAnsi="Calibri" w:cs="Times New Roman"/>
      <w:lang w:eastAsia="en-US"/>
    </w:rPr>
  </w:style>
  <w:style w:type="paragraph" w:customStyle="1" w:styleId="122FDE7F6AFF41BAB0FE3EF535ABDE7658">
    <w:name w:val="122FDE7F6AFF41BAB0FE3EF535ABDE7658"/>
    <w:rsid w:val="00394700"/>
    <w:pPr>
      <w:spacing w:after="200" w:line="276" w:lineRule="auto"/>
    </w:pPr>
    <w:rPr>
      <w:rFonts w:ascii="Calibri" w:eastAsia="Calibri" w:hAnsi="Calibri" w:cs="Times New Roman"/>
      <w:lang w:eastAsia="en-US"/>
    </w:rPr>
  </w:style>
  <w:style w:type="paragraph" w:customStyle="1" w:styleId="C4D450C190CB4111A053EDAFECF3C84C58">
    <w:name w:val="C4D450C190CB4111A053EDAFECF3C84C58"/>
    <w:rsid w:val="00394700"/>
    <w:pPr>
      <w:spacing w:after="200" w:line="276" w:lineRule="auto"/>
    </w:pPr>
    <w:rPr>
      <w:rFonts w:ascii="Calibri" w:eastAsia="Calibri" w:hAnsi="Calibri" w:cs="Times New Roman"/>
      <w:lang w:eastAsia="en-US"/>
    </w:rPr>
  </w:style>
  <w:style w:type="paragraph" w:customStyle="1" w:styleId="94C6B3B2B0E045868C953F64EA9E0B2319">
    <w:name w:val="94C6B3B2B0E045868C953F64EA9E0B2319"/>
    <w:rsid w:val="00394700"/>
    <w:pPr>
      <w:spacing w:after="200" w:line="276" w:lineRule="auto"/>
    </w:pPr>
    <w:rPr>
      <w:rFonts w:ascii="Calibri" w:eastAsia="Calibri" w:hAnsi="Calibri" w:cs="Times New Roman"/>
      <w:lang w:eastAsia="en-US"/>
    </w:rPr>
  </w:style>
  <w:style w:type="paragraph" w:customStyle="1" w:styleId="205A775C746B41C8951B62D57D867CDC18">
    <w:name w:val="205A775C746B41C8951B62D57D867CDC18"/>
    <w:rsid w:val="00394700"/>
    <w:pPr>
      <w:spacing w:after="200" w:line="276" w:lineRule="auto"/>
    </w:pPr>
    <w:rPr>
      <w:rFonts w:ascii="Calibri" w:eastAsia="Calibri" w:hAnsi="Calibri" w:cs="Times New Roman"/>
      <w:lang w:eastAsia="en-US"/>
    </w:rPr>
  </w:style>
  <w:style w:type="paragraph" w:customStyle="1" w:styleId="85AC44DC157F4CF791E1500B845A56D154">
    <w:name w:val="85AC44DC157F4CF791E1500B845A56D154"/>
    <w:rsid w:val="00394700"/>
    <w:pPr>
      <w:spacing w:after="200" w:line="276" w:lineRule="auto"/>
    </w:pPr>
    <w:rPr>
      <w:rFonts w:ascii="Calibri" w:eastAsia="Calibri" w:hAnsi="Calibri" w:cs="Times New Roman"/>
      <w:lang w:eastAsia="en-US"/>
    </w:rPr>
  </w:style>
  <w:style w:type="paragraph" w:customStyle="1" w:styleId="8E54A024F637481482F5FD640B1639E253">
    <w:name w:val="8E54A024F637481482F5FD640B1639E253"/>
    <w:rsid w:val="00394700"/>
    <w:pPr>
      <w:spacing w:after="200" w:line="276" w:lineRule="auto"/>
    </w:pPr>
    <w:rPr>
      <w:rFonts w:ascii="Calibri" w:eastAsia="Calibri" w:hAnsi="Calibri" w:cs="Times New Roman"/>
      <w:lang w:eastAsia="en-US"/>
    </w:rPr>
  </w:style>
  <w:style w:type="paragraph" w:customStyle="1" w:styleId="ADF4CEE7EB694A168B8642ADBF4D613D33">
    <w:name w:val="ADF4CEE7EB694A168B8642ADBF4D613D33"/>
    <w:rsid w:val="00394700"/>
    <w:pPr>
      <w:spacing w:after="200" w:line="276" w:lineRule="auto"/>
    </w:pPr>
    <w:rPr>
      <w:rFonts w:ascii="Calibri" w:eastAsia="Calibri" w:hAnsi="Calibri" w:cs="Times New Roman"/>
      <w:lang w:eastAsia="en-US"/>
    </w:rPr>
  </w:style>
  <w:style w:type="paragraph" w:customStyle="1" w:styleId="0839279DE6924F9E8CDFF669AAD9FAFF53">
    <w:name w:val="0839279DE6924F9E8CDFF669AAD9FAFF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3">
    <w:name w:val="D91AEBD2F36D4052955229E0EEC8815B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3">
    <w:name w:val="6D2387E6A68D437EAC2E122C12894A5653"/>
    <w:rsid w:val="00394700"/>
    <w:pPr>
      <w:spacing w:after="200" w:line="276" w:lineRule="auto"/>
    </w:pPr>
    <w:rPr>
      <w:rFonts w:ascii="Calibri" w:eastAsia="Calibri" w:hAnsi="Calibri" w:cs="Times New Roman"/>
      <w:lang w:eastAsia="en-US"/>
    </w:rPr>
  </w:style>
  <w:style w:type="paragraph" w:customStyle="1" w:styleId="B077712132354B74824A066717B40AB953">
    <w:name w:val="B077712132354B74824A066717B40AB953"/>
    <w:rsid w:val="00394700"/>
    <w:pPr>
      <w:spacing w:after="200" w:line="276" w:lineRule="auto"/>
    </w:pPr>
    <w:rPr>
      <w:rFonts w:ascii="Calibri" w:eastAsia="Calibri" w:hAnsi="Calibri" w:cs="Times New Roman"/>
      <w:lang w:eastAsia="en-US"/>
    </w:rPr>
  </w:style>
  <w:style w:type="paragraph" w:customStyle="1" w:styleId="1F72AEB9EA3F4073AB6D7E6D9278C8CD53">
    <w:name w:val="1F72AEB9EA3F4073AB6D7E6D9278C8CD53"/>
    <w:rsid w:val="00394700"/>
    <w:pPr>
      <w:spacing w:after="200" w:line="276" w:lineRule="auto"/>
    </w:pPr>
    <w:rPr>
      <w:rFonts w:ascii="Calibri" w:eastAsia="Calibri" w:hAnsi="Calibri" w:cs="Times New Roman"/>
      <w:lang w:eastAsia="en-US"/>
    </w:rPr>
  </w:style>
  <w:style w:type="paragraph" w:customStyle="1" w:styleId="AE6AD8081A4B496FBAAB47EA5B141E2453">
    <w:name w:val="AE6AD8081A4B496FBAAB47EA5B141E2453"/>
    <w:rsid w:val="00394700"/>
    <w:pPr>
      <w:spacing w:after="200" w:line="276" w:lineRule="auto"/>
    </w:pPr>
    <w:rPr>
      <w:rFonts w:ascii="Calibri" w:eastAsia="Calibri" w:hAnsi="Calibri" w:cs="Times New Roman"/>
      <w:lang w:eastAsia="en-US"/>
    </w:rPr>
  </w:style>
  <w:style w:type="paragraph" w:customStyle="1" w:styleId="4F1F38248BED41C8982C0F502397203650">
    <w:name w:val="4F1F38248BED41C8982C0F502397203650"/>
    <w:rsid w:val="00394700"/>
    <w:pPr>
      <w:spacing w:after="200" w:line="276" w:lineRule="auto"/>
    </w:pPr>
    <w:rPr>
      <w:rFonts w:ascii="Calibri" w:eastAsia="Calibri" w:hAnsi="Calibri" w:cs="Times New Roman"/>
      <w:lang w:eastAsia="en-US"/>
    </w:rPr>
  </w:style>
  <w:style w:type="paragraph" w:customStyle="1" w:styleId="78B9829804E1459A815B3A8EFC635B2122">
    <w:name w:val="78B9829804E1459A815B3A8EFC635B2122"/>
    <w:rsid w:val="00394700"/>
    <w:pPr>
      <w:spacing w:after="200" w:line="276" w:lineRule="auto"/>
    </w:pPr>
    <w:rPr>
      <w:rFonts w:ascii="Calibri" w:eastAsia="Calibri" w:hAnsi="Calibri" w:cs="Times New Roman"/>
      <w:lang w:eastAsia="en-US"/>
    </w:rPr>
  </w:style>
  <w:style w:type="paragraph" w:customStyle="1" w:styleId="0BED9AF8342C49C48A56ED0F648ABBA058">
    <w:name w:val="0BED9AF8342C49C48A56ED0F648ABBA058"/>
    <w:rsid w:val="00394700"/>
    <w:pPr>
      <w:spacing w:after="200" w:line="276" w:lineRule="auto"/>
    </w:pPr>
    <w:rPr>
      <w:rFonts w:ascii="Calibri" w:eastAsia="Calibri" w:hAnsi="Calibri" w:cs="Times New Roman"/>
      <w:lang w:eastAsia="en-US"/>
    </w:rPr>
  </w:style>
  <w:style w:type="paragraph" w:customStyle="1" w:styleId="A97DAD74A18A40DEA37DC61A81AFF31360">
    <w:name w:val="A97DAD74A18A40DEA37DC61A81AFF31360"/>
    <w:rsid w:val="00394700"/>
    <w:pPr>
      <w:spacing w:after="200" w:line="276" w:lineRule="auto"/>
    </w:pPr>
    <w:rPr>
      <w:rFonts w:ascii="Calibri" w:eastAsia="Calibri" w:hAnsi="Calibri" w:cs="Times New Roman"/>
      <w:lang w:eastAsia="en-US"/>
    </w:rPr>
  </w:style>
  <w:style w:type="paragraph" w:customStyle="1" w:styleId="3BE8647908AD4EFCB32AFB857B5D585D60">
    <w:name w:val="3BE8647908AD4EFCB32AFB857B5D585D60"/>
    <w:rsid w:val="00394700"/>
    <w:pPr>
      <w:spacing w:after="200" w:line="276" w:lineRule="auto"/>
    </w:pPr>
    <w:rPr>
      <w:rFonts w:ascii="Calibri" w:eastAsia="Calibri" w:hAnsi="Calibri" w:cs="Times New Roman"/>
      <w:lang w:eastAsia="en-US"/>
    </w:rPr>
  </w:style>
  <w:style w:type="paragraph" w:customStyle="1" w:styleId="9D54654057B444ABB330CF534CAC8FAA60">
    <w:name w:val="9D54654057B444ABB330CF534CAC8FAA60"/>
    <w:rsid w:val="00394700"/>
    <w:pPr>
      <w:spacing w:after="200" w:line="276" w:lineRule="auto"/>
    </w:pPr>
    <w:rPr>
      <w:rFonts w:ascii="Calibri" w:eastAsia="Calibri" w:hAnsi="Calibri" w:cs="Times New Roman"/>
      <w:lang w:eastAsia="en-US"/>
    </w:rPr>
  </w:style>
  <w:style w:type="paragraph" w:customStyle="1" w:styleId="49F99230D8AF4460830E68B9A830722E23">
    <w:name w:val="49F99230D8AF4460830E68B9A830722E23"/>
    <w:rsid w:val="00394700"/>
    <w:pPr>
      <w:spacing w:after="200" w:line="276" w:lineRule="auto"/>
    </w:pPr>
    <w:rPr>
      <w:rFonts w:ascii="Calibri" w:eastAsia="Calibri" w:hAnsi="Calibri" w:cs="Times New Roman"/>
      <w:lang w:eastAsia="en-US"/>
    </w:rPr>
  </w:style>
  <w:style w:type="paragraph" w:customStyle="1" w:styleId="3F1F035ADA8F49E88326109BB22C516622">
    <w:name w:val="3F1F035ADA8F49E88326109BB22C51662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2">
    <w:name w:val="CACC6B2F09BB4D60A22F6B5CA3544C2522"/>
    <w:rsid w:val="00394700"/>
    <w:pPr>
      <w:spacing w:after="200" w:line="276" w:lineRule="auto"/>
    </w:pPr>
    <w:rPr>
      <w:rFonts w:ascii="Calibri" w:eastAsia="Calibri" w:hAnsi="Calibri" w:cs="Times New Roman"/>
      <w:lang w:eastAsia="en-US"/>
    </w:rPr>
  </w:style>
  <w:style w:type="paragraph" w:customStyle="1" w:styleId="1D3140B6A4DF4D6B9E93FCA6904F69F322">
    <w:name w:val="1D3140B6A4DF4D6B9E93FCA6904F69F322"/>
    <w:rsid w:val="00394700"/>
    <w:pPr>
      <w:spacing w:after="200" w:line="276" w:lineRule="auto"/>
    </w:pPr>
    <w:rPr>
      <w:rFonts w:ascii="Calibri" w:eastAsia="Calibri" w:hAnsi="Calibri" w:cs="Times New Roman"/>
      <w:lang w:eastAsia="en-US"/>
    </w:rPr>
  </w:style>
  <w:style w:type="paragraph" w:customStyle="1" w:styleId="968CF2C708B84CC6BB2CD47D932B298022">
    <w:name w:val="968CF2C708B84CC6BB2CD47D932B298022"/>
    <w:rsid w:val="00394700"/>
    <w:pPr>
      <w:spacing w:after="200" w:line="276" w:lineRule="auto"/>
    </w:pPr>
    <w:rPr>
      <w:rFonts w:ascii="Calibri" w:eastAsia="Calibri" w:hAnsi="Calibri" w:cs="Times New Roman"/>
      <w:lang w:eastAsia="en-US"/>
    </w:rPr>
  </w:style>
  <w:style w:type="paragraph" w:customStyle="1" w:styleId="9742BFF291A54061BAF82192C5C6C7FF50">
    <w:name w:val="9742BFF291A54061BAF82192C5C6C7FF50"/>
    <w:rsid w:val="00394700"/>
    <w:pPr>
      <w:spacing w:after="200" w:line="276" w:lineRule="auto"/>
    </w:pPr>
    <w:rPr>
      <w:rFonts w:ascii="Calibri" w:eastAsia="Calibri" w:hAnsi="Calibri" w:cs="Times New Roman"/>
      <w:lang w:eastAsia="en-US"/>
    </w:rPr>
  </w:style>
  <w:style w:type="paragraph" w:customStyle="1" w:styleId="58DFB0DD020F4BC58694305AA0BD080A56">
    <w:name w:val="58DFB0DD020F4BC58694305AA0BD080A56"/>
    <w:rsid w:val="00394700"/>
    <w:pPr>
      <w:spacing w:after="200" w:line="276" w:lineRule="auto"/>
    </w:pPr>
    <w:rPr>
      <w:rFonts w:ascii="Calibri" w:eastAsia="Calibri" w:hAnsi="Calibri" w:cs="Times New Roman"/>
      <w:lang w:eastAsia="en-US"/>
    </w:rPr>
  </w:style>
  <w:style w:type="paragraph" w:customStyle="1" w:styleId="122FDE7F6AFF41BAB0FE3EF535ABDE7659">
    <w:name w:val="122FDE7F6AFF41BAB0FE3EF535ABDE7659"/>
    <w:rsid w:val="00394700"/>
    <w:pPr>
      <w:spacing w:after="200" w:line="276" w:lineRule="auto"/>
    </w:pPr>
    <w:rPr>
      <w:rFonts w:ascii="Calibri" w:eastAsia="Calibri" w:hAnsi="Calibri" w:cs="Times New Roman"/>
      <w:lang w:eastAsia="en-US"/>
    </w:rPr>
  </w:style>
  <w:style w:type="paragraph" w:customStyle="1" w:styleId="C4D450C190CB4111A053EDAFECF3C84C59">
    <w:name w:val="C4D450C190CB4111A053EDAFECF3C84C59"/>
    <w:rsid w:val="00394700"/>
    <w:pPr>
      <w:spacing w:after="200" w:line="276" w:lineRule="auto"/>
    </w:pPr>
    <w:rPr>
      <w:rFonts w:ascii="Calibri" w:eastAsia="Calibri" w:hAnsi="Calibri" w:cs="Times New Roman"/>
      <w:lang w:eastAsia="en-US"/>
    </w:rPr>
  </w:style>
  <w:style w:type="paragraph" w:customStyle="1" w:styleId="94C6B3B2B0E045868C953F64EA9E0B2320">
    <w:name w:val="94C6B3B2B0E045868C953F64EA9E0B2320"/>
    <w:rsid w:val="00394700"/>
    <w:pPr>
      <w:spacing w:after="200" w:line="276" w:lineRule="auto"/>
    </w:pPr>
    <w:rPr>
      <w:rFonts w:ascii="Calibri" w:eastAsia="Calibri" w:hAnsi="Calibri" w:cs="Times New Roman"/>
      <w:lang w:eastAsia="en-US"/>
    </w:rPr>
  </w:style>
  <w:style w:type="paragraph" w:customStyle="1" w:styleId="205A775C746B41C8951B62D57D867CDC19">
    <w:name w:val="205A775C746B41C8951B62D57D867CDC19"/>
    <w:rsid w:val="00394700"/>
    <w:pPr>
      <w:spacing w:after="200" w:line="276" w:lineRule="auto"/>
    </w:pPr>
    <w:rPr>
      <w:rFonts w:ascii="Calibri" w:eastAsia="Calibri" w:hAnsi="Calibri" w:cs="Times New Roman"/>
      <w:lang w:eastAsia="en-US"/>
    </w:rPr>
  </w:style>
  <w:style w:type="paragraph" w:customStyle="1" w:styleId="85AC44DC157F4CF791E1500B845A56D155">
    <w:name w:val="85AC44DC157F4CF791E1500B845A56D155"/>
    <w:rsid w:val="00394700"/>
    <w:pPr>
      <w:spacing w:after="200" w:line="276" w:lineRule="auto"/>
    </w:pPr>
    <w:rPr>
      <w:rFonts w:ascii="Calibri" w:eastAsia="Calibri" w:hAnsi="Calibri" w:cs="Times New Roman"/>
      <w:lang w:eastAsia="en-US"/>
    </w:rPr>
  </w:style>
  <w:style w:type="paragraph" w:customStyle="1" w:styleId="8E54A024F637481482F5FD640B1639E254">
    <w:name w:val="8E54A024F637481482F5FD640B1639E254"/>
    <w:rsid w:val="00394700"/>
    <w:pPr>
      <w:spacing w:after="200" w:line="276" w:lineRule="auto"/>
    </w:pPr>
    <w:rPr>
      <w:rFonts w:ascii="Calibri" w:eastAsia="Calibri" w:hAnsi="Calibri" w:cs="Times New Roman"/>
      <w:lang w:eastAsia="en-US"/>
    </w:rPr>
  </w:style>
  <w:style w:type="paragraph" w:customStyle="1" w:styleId="ADF4CEE7EB694A168B8642ADBF4D613D34">
    <w:name w:val="ADF4CEE7EB694A168B8642ADBF4D613D34"/>
    <w:rsid w:val="00394700"/>
    <w:pPr>
      <w:spacing w:after="200" w:line="276" w:lineRule="auto"/>
    </w:pPr>
    <w:rPr>
      <w:rFonts w:ascii="Calibri" w:eastAsia="Calibri" w:hAnsi="Calibri" w:cs="Times New Roman"/>
      <w:lang w:eastAsia="en-US"/>
    </w:rPr>
  </w:style>
  <w:style w:type="paragraph" w:customStyle="1" w:styleId="0839279DE6924F9E8CDFF669AAD9FAFF54">
    <w:name w:val="0839279DE6924F9E8CDFF669AAD9FAFF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4">
    <w:name w:val="D91AEBD2F36D4052955229E0EEC8815B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4">
    <w:name w:val="6D2387E6A68D437EAC2E122C12894A5654"/>
    <w:rsid w:val="00394700"/>
    <w:pPr>
      <w:spacing w:after="200" w:line="276" w:lineRule="auto"/>
    </w:pPr>
    <w:rPr>
      <w:rFonts w:ascii="Calibri" w:eastAsia="Calibri" w:hAnsi="Calibri" w:cs="Times New Roman"/>
      <w:lang w:eastAsia="en-US"/>
    </w:rPr>
  </w:style>
  <w:style w:type="paragraph" w:customStyle="1" w:styleId="B077712132354B74824A066717B40AB954">
    <w:name w:val="B077712132354B74824A066717B40AB954"/>
    <w:rsid w:val="00394700"/>
    <w:pPr>
      <w:spacing w:after="200" w:line="276" w:lineRule="auto"/>
    </w:pPr>
    <w:rPr>
      <w:rFonts w:ascii="Calibri" w:eastAsia="Calibri" w:hAnsi="Calibri" w:cs="Times New Roman"/>
      <w:lang w:eastAsia="en-US"/>
    </w:rPr>
  </w:style>
  <w:style w:type="paragraph" w:customStyle="1" w:styleId="1F72AEB9EA3F4073AB6D7E6D9278C8CD54">
    <w:name w:val="1F72AEB9EA3F4073AB6D7E6D9278C8CD54"/>
    <w:rsid w:val="00394700"/>
    <w:pPr>
      <w:spacing w:after="200" w:line="276" w:lineRule="auto"/>
    </w:pPr>
    <w:rPr>
      <w:rFonts w:ascii="Calibri" w:eastAsia="Calibri" w:hAnsi="Calibri" w:cs="Times New Roman"/>
      <w:lang w:eastAsia="en-US"/>
    </w:rPr>
  </w:style>
  <w:style w:type="paragraph" w:customStyle="1" w:styleId="AE6AD8081A4B496FBAAB47EA5B141E2454">
    <w:name w:val="AE6AD8081A4B496FBAAB47EA5B141E2454"/>
    <w:rsid w:val="00394700"/>
    <w:pPr>
      <w:spacing w:after="200" w:line="276" w:lineRule="auto"/>
    </w:pPr>
    <w:rPr>
      <w:rFonts w:ascii="Calibri" w:eastAsia="Calibri" w:hAnsi="Calibri" w:cs="Times New Roman"/>
      <w:lang w:eastAsia="en-US"/>
    </w:rPr>
  </w:style>
  <w:style w:type="paragraph" w:customStyle="1" w:styleId="4F1F38248BED41C8982C0F502397203651">
    <w:name w:val="4F1F38248BED41C8982C0F502397203651"/>
    <w:rsid w:val="00394700"/>
    <w:pPr>
      <w:spacing w:after="200" w:line="276" w:lineRule="auto"/>
    </w:pPr>
    <w:rPr>
      <w:rFonts w:ascii="Calibri" w:eastAsia="Calibri" w:hAnsi="Calibri" w:cs="Times New Roman"/>
      <w:lang w:eastAsia="en-US"/>
    </w:rPr>
  </w:style>
  <w:style w:type="paragraph" w:customStyle="1" w:styleId="78B9829804E1459A815B3A8EFC635B2123">
    <w:name w:val="78B9829804E1459A815B3A8EFC635B2123"/>
    <w:rsid w:val="00394700"/>
    <w:pPr>
      <w:spacing w:after="200" w:line="276" w:lineRule="auto"/>
    </w:pPr>
    <w:rPr>
      <w:rFonts w:ascii="Calibri" w:eastAsia="Calibri" w:hAnsi="Calibri" w:cs="Times New Roman"/>
      <w:lang w:eastAsia="en-US"/>
    </w:rPr>
  </w:style>
  <w:style w:type="paragraph" w:customStyle="1" w:styleId="0BED9AF8342C49C48A56ED0F648ABBA059">
    <w:name w:val="0BED9AF8342C49C48A56ED0F648ABBA059"/>
    <w:rsid w:val="00394700"/>
    <w:pPr>
      <w:spacing w:after="200" w:line="276" w:lineRule="auto"/>
    </w:pPr>
    <w:rPr>
      <w:rFonts w:ascii="Calibri" w:eastAsia="Calibri" w:hAnsi="Calibri" w:cs="Times New Roman"/>
      <w:lang w:eastAsia="en-US"/>
    </w:rPr>
  </w:style>
  <w:style w:type="paragraph" w:customStyle="1" w:styleId="A97DAD74A18A40DEA37DC61A81AFF31361">
    <w:name w:val="A97DAD74A18A40DEA37DC61A81AFF31361"/>
    <w:rsid w:val="00394700"/>
    <w:pPr>
      <w:spacing w:after="200" w:line="276" w:lineRule="auto"/>
    </w:pPr>
    <w:rPr>
      <w:rFonts w:ascii="Calibri" w:eastAsia="Calibri" w:hAnsi="Calibri" w:cs="Times New Roman"/>
      <w:lang w:eastAsia="en-US"/>
    </w:rPr>
  </w:style>
  <w:style w:type="paragraph" w:customStyle="1" w:styleId="3BE8647908AD4EFCB32AFB857B5D585D61">
    <w:name w:val="3BE8647908AD4EFCB32AFB857B5D585D61"/>
    <w:rsid w:val="00394700"/>
    <w:pPr>
      <w:spacing w:after="200" w:line="276" w:lineRule="auto"/>
    </w:pPr>
    <w:rPr>
      <w:rFonts w:ascii="Calibri" w:eastAsia="Calibri" w:hAnsi="Calibri" w:cs="Times New Roman"/>
      <w:lang w:eastAsia="en-US"/>
    </w:rPr>
  </w:style>
  <w:style w:type="paragraph" w:customStyle="1" w:styleId="9D54654057B444ABB330CF534CAC8FAA61">
    <w:name w:val="9D54654057B444ABB330CF534CAC8FAA61"/>
    <w:rsid w:val="00394700"/>
    <w:pPr>
      <w:spacing w:after="200" w:line="276" w:lineRule="auto"/>
    </w:pPr>
    <w:rPr>
      <w:rFonts w:ascii="Calibri" w:eastAsia="Calibri" w:hAnsi="Calibri" w:cs="Times New Roman"/>
      <w:lang w:eastAsia="en-US"/>
    </w:rPr>
  </w:style>
  <w:style w:type="paragraph" w:customStyle="1" w:styleId="49F99230D8AF4460830E68B9A830722E24">
    <w:name w:val="49F99230D8AF4460830E68B9A830722E24"/>
    <w:rsid w:val="00394700"/>
    <w:pPr>
      <w:spacing w:after="200" w:line="276" w:lineRule="auto"/>
    </w:pPr>
    <w:rPr>
      <w:rFonts w:ascii="Calibri" w:eastAsia="Calibri" w:hAnsi="Calibri" w:cs="Times New Roman"/>
      <w:lang w:eastAsia="en-US"/>
    </w:rPr>
  </w:style>
  <w:style w:type="paragraph" w:customStyle="1" w:styleId="3F1F035ADA8F49E88326109BB22C516623">
    <w:name w:val="3F1F035ADA8F49E88326109BB22C51662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3">
    <w:name w:val="CACC6B2F09BB4D60A22F6B5CA3544C2523"/>
    <w:rsid w:val="00394700"/>
    <w:pPr>
      <w:spacing w:after="200" w:line="276" w:lineRule="auto"/>
    </w:pPr>
    <w:rPr>
      <w:rFonts w:ascii="Calibri" w:eastAsia="Calibri" w:hAnsi="Calibri" w:cs="Times New Roman"/>
      <w:lang w:eastAsia="en-US"/>
    </w:rPr>
  </w:style>
  <w:style w:type="paragraph" w:customStyle="1" w:styleId="1D3140B6A4DF4D6B9E93FCA6904F69F323">
    <w:name w:val="1D3140B6A4DF4D6B9E93FCA6904F69F323"/>
    <w:rsid w:val="00394700"/>
    <w:pPr>
      <w:spacing w:after="200" w:line="276" w:lineRule="auto"/>
    </w:pPr>
    <w:rPr>
      <w:rFonts w:ascii="Calibri" w:eastAsia="Calibri" w:hAnsi="Calibri" w:cs="Times New Roman"/>
      <w:lang w:eastAsia="en-US"/>
    </w:rPr>
  </w:style>
  <w:style w:type="paragraph" w:customStyle="1" w:styleId="968CF2C708B84CC6BB2CD47D932B298023">
    <w:name w:val="968CF2C708B84CC6BB2CD47D932B298023"/>
    <w:rsid w:val="00394700"/>
    <w:pPr>
      <w:spacing w:after="200" w:line="276" w:lineRule="auto"/>
    </w:pPr>
    <w:rPr>
      <w:rFonts w:ascii="Calibri" w:eastAsia="Calibri" w:hAnsi="Calibri" w:cs="Times New Roman"/>
      <w:lang w:eastAsia="en-US"/>
    </w:rPr>
  </w:style>
  <w:style w:type="paragraph" w:customStyle="1" w:styleId="9742BFF291A54061BAF82192C5C6C7FF51">
    <w:name w:val="9742BFF291A54061BAF82192C5C6C7FF51"/>
    <w:rsid w:val="00394700"/>
    <w:pPr>
      <w:spacing w:after="200" w:line="276" w:lineRule="auto"/>
    </w:pPr>
    <w:rPr>
      <w:rFonts w:ascii="Calibri" w:eastAsia="Calibri" w:hAnsi="Calibri" w:cs="Times New Roman"/>
      <w:lang w:eastAsia="en-US"/>
    </w:rPr>
  </w:style>
  <w:style w:type="paragraph" w:customStyle="1" w:styleId="58DFB0DD020F4BC58694305AA0BD080A57">
    <w:name w:val="58DFB0DD020F4BC58694305AA0BD080A57"/>
    <w:rsid w:val="00394700"/>
    <w:pPr>
      <w:spacing w:after="200" w:line="276" w:lineRule="auto"/>
    </w:pPr>
    <w:rPr>
      <w:rFonts w:ascii="Calibri" w:eastAsia="Calibri" w:hAnsi="Calibri" w:cs="Times New Roman"/>
      <w:lang w:eastAsia="en-US"/>
    </w:rPr>
  </w:style>
  <w:style w:type="paragraph" w:customStyle="1" w:styleId="122FDE7F6AFF41BAB0FE3EF535ABDE7660">
    <w:name w:val="122FDE7F6AFF41BAB0FE3EF535ABDE7660"/>
    <w:rsid w:val="00394700"/>
    <w:pPr>
      <w:spacing w:after="200" w:line="276" w:lineRule="auto"/>
    </w:pPr>
    <w:rPr>
      <w:rFonts w:ascii="Calibri" w:eastAsia="Calibri" w:hAnsi="Calibri" w:cs="Times New Roman"/>
      <w:lang w:eastAsia="en-US"/>
    </w:rPr>
  </w:style>
  <w:style w:type="paragraph" w:customStyle="1" w:styleId="C4D450C190CB4111A053EDAFECF3C84C60">
    <w:name w:val="C4D450C190CB4111A053EDAFECF3C84C60"/>
    <w:rsid w:val="00394700"/>
    <w:pPr>
      <w:spacing w:after="200" w:line="276" w:lineRule="auto"/>
    </w:pPr>
    <w:rPr>
      <w:rFonts w:ascii="Calibri" w:eastAsia="Calibri" w:hAnsi="Calibri" w:cs="Times New Roman"/>
      <w:lang w:eastAsia="en-US"/>
    </w:rPr>
  </w:style>
  <w:style w:type="paragraph" w:customStyle="1" w:styleId="94C6B3B2B0E045868C953F64EA9E0B2321">
    <w:name w:val="94C6B3B2B0E045868C953F64EA9E0B2321"/>
    <w:rsid w:val="00394700"/>
    <w:pPr>
      <w:spacing w:after="200" w:line="276" w:lineRule="auto"/>
    </w:pPr>
    <w:rPr>
      <w:rFonts w:ascii="Calibri" w:eastAsia="Calibri" w:hAnsi="Calibri" w:cs="Times New Roman"/>
      <w:lang w:eastAsia="en-US"/>
    </w:rPr>
  </w:style>
  <w:style w:type="paragraph" w:customStyle="1" w:styleId="205A775C746B41C8951B62D57D867CDC20">
    <w:name w:val="205A775C746B41C8951B62D57D867CDC20"/>
    <w:rsid w:val="00394700"/>
    <w:pPr>
      <w:spacing w:after="200" w:line="276" w:lineRule="auto"/>
    </w:pPr>
    <w:rPr>
      <w:rFonts w:ascii="Calibri" w:eastAsia="Calibri" w:hAnsi="Calibri" w:cs="Times New Roman"/>
      <w:lang w:eastAsia="en-US"/>
    </w:rPr>
  </w:style>
  <w:style w:type="paragraph" w:customStyle="1" w:styleId="85AC44DC157F4CF791E1500B845A56D156">
    <w:name w:val="85AC44DC157F4CF791E1500B845A56D156"/>
    <w:rsid w:val="00394700"/>
    <w:pPr>
      <w:spacing w:after="200" w:line="276" w:lineRule="auto"/>
    </w:pPr>
    <w:rPr>
      <w:rFonts w:ascii="Calibri" w:eastAsia="Calibri" w:hAnsi="Calibri" w:cs="Times New Roman"/>
      <w:lang w:eastAsia="en-US"/>
    </w:rPr>
  </w:style>
  <w:style w:type="paragraph" w:customStyle="1" w:styleId="8E54A024F637481482F5FD640B1639E255">
    <w:name w:val="8E54A024F637481482F5FD640B1639E255"/>
    <w:rsid w:val="00394700"/>
    <w:pPr>
      <w:spacing w:after="200" w:line="276" w:lineRule="auto"/>
    </w:pPr>
    <w:rPr>
      <w:rFonts w:ascii="Calibri" w:eastAsia="Calibri" w:hAnsi="Calibri" w:cs="Times New Roman"/>
      <w:lang w:eastAsia="en-US"/>
    </w:rPr>
  </w:style>
  <w:style w:type="paragraph" w:customStyle="1" w:styleId="ADF4CEE7EB694A168B8642ADBF4D613D35">
    <w:name w:val="ADF4CEE7EB694A168B8642ADBF4D613D35"/>
    <w:rsid w:val="00394700"/>
    <w:pPr>
      <w:spacing w:after="200" w:line="276" w:lineRule="auto"/>
    </w:pPr>
    <w:rPr>
      <w:rFonts w:ascii="Calibri" w:eastAsia="Calibri" w:hAnsi="Calibri" w:cs="Times New Roman"/>
      <w:lang w:eastAsia="en-US"/>
    </w:rPr>
  </w:style>
  <w:style w:type="paragraph" w:customStyle="1" w:styleId="0839279DE6924F9E8CDFF669AAD9FAFF55">
    <w:name w:val="0839279DE6924F9E8CDFF669AAD9FAFF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5">
    <w:name w:val="D91AEBD2F36D4052955229E0EEC8815B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5">
    <w:name w:val="6D2387E6A68D437EAC2E122C12894A5655"/>
    <w:rsid w:val="00394700"/>
    <w:pPr>
      <w:spacing w:after="200" w:line="276" w:lineRule="auto"/>
    </w:pPr>
    <w:rPr>
      <w:rFonts w:ascii="Calibri" w:eastAsia="Calibri" w:hAnsi="Calibri" w:cs="Times New Roman"/>
      <w:lang w:eastAsia="en-US"/>
    </w:rPr>
  </w:style>
  <w:style w:type="paragraph" w:customStyle="1" w:styleId="B077712132354B74824A066717B40AB955">
    <w:name w:val="B077712132354B74824A066717B40AB955"/>
    <w:rsid w:val="00394700"/>
    <w:pPr>
      <w:spacing w:after="200" w:line="276" w:lineRule="auto"/>
    </w:pPr>
    <w:rPr>
      <w:rFonts w:ascii="Calibri" w:eastAsia="Calibri" w:hAnsi="Calibri" w:cs="Times New Roman"/>
      <w:lang w:eastAsia="en-US"/>
    </w:rPr>
  </w:style>
  <w:style w:type="paragraph" w:customStyle="1" w:styleId="1F72AEB9EA3F4073AB6D7E6D9278C8CD55">
    <w:name w:val="1F72AEB9EA3F4073AB6D7E6D9278C8CD55"/>
    <w:rsid w:val="00394700"/>
    <w:pPr>
      <w:spacing w:after="200" w:line="276" w:lineRule="auto"/>
    </w:pPr>
    <w:rPr>
      <w:rFonts w:ascii="Calibri" w:eastAsia="Calibri" w:hAnsi="Calibri" w:cs="Times New Roman"/>
      <w:lang w:eastAsia="en-US"/>
    </w:rPr>
  </w:style>
  <w:style w:type="paragraph" w:customStyle="1" w:styleId="AE6AD8081A4B496FBAAB47EA5B141E2455">
    <w:name w:val="AE6AD8081A4B496FBAAB47EA5B141E2455"/>
    <w:rsid w:val="00394700"/>
    <w:pPr>
      <w:spacing w:after="200" w:line="276" w:lineRule="auto"/>
    </w:pPr>
    <w:rPr>
      <w:rFonts w:ascii="Calibri" w:eastAsia="Calibri" w:hAnsi="Calibri" w:cs="Times New Roman"/>
      <w:lang w:eastAsia="en-US"/>
    </w:rPr>
  </w:style>
  <w:style w:type="paragraph" w:customStyle="1" w:styleId="4F1F38248BED41C8982C0F502397203652">
    <w:name w:val="4F1F38248BED41C8982C0F502397203652"/>
    <w:rsid w:val="00394700"/>
    <w:pPr>
      <w:spacing w:after="200" w:line="276" w:lineRule="auto"/>
    </w:pPr>
    <w:rPr>
      <w:rFonts w:ascii="Calibri" w:eastAsia="Calibri" w:hAnsi="Calibri" w:cs="Times New Roman"/>
      <w:lang w:eastAsia="en-US"/>
    </w:rPr>
  </w:style>
  <w:style w:type="paragraph" w:customStyle="1" w:styleId="78B9829804E1459A815B3A8EFC635B2124">
    <w:name w:val="78B9829804E1459A815B3A8EFC635B2124"/>
    <w:rsid w:val="00394700"/>
    <w:pPr>
      <w:spacing w:after="200" w:line="276" w:lineRule="auto"/>
    </w:pPr>
    <w:rPr>
      <w:rFonts w:ascii="Calibri" w:eastAsia="Calibri" w:hAnsi="Calibri" w:cs="Times New Roman"/>
      <w:lang w:eastAsia="en-US"/>
    </w:rPr>
  </w:style>
  <w:style w:type="paragraph" w:customStyle="1" w:styleId="0BED9AF8342C49C48A56ED0F648ABBA060">
    <w:name w:val="0BED9AF8342C49C48A56ED0F648ABBA060"/>
    <w:rsid w:val="00394700"/>
    <w:pPr>
      <w:spacing w:after="200" w:line="276" w:lineRule="auto"/>
    </w:pPr>
    <w:rPr>
      <w:rFonts w:ascii="Calibri" w:eastAsia="Calibri" w:hAnsi="Calibri" w:cs="Times New Roman"/>
      <w:lang w:eastAsia="en-US"/>
    </w:rPr>
  </w:style>
  <w:style w:type="paragraph" w:customStyle="1" w:styleId="A97DAD74A18A40DEA37DC61A81AFF31362">
    <w:name w:val="A97DAD74A18A40DEA37DC61A81AFF31362"/>
    <w:rsid w:val="00394700"/>
    <w:pPr>
      <w:spacing w:after="200" w:line="276" w:lineRule="auto"/>
    </w:pPr>
    <w:rPr>
      <w:rFonts w:ascii="Calibri" w:eastAsia="Calibri" w:hAnsi="Calibri" w:cs="Times New Roman"/>
      <w:lang w:eastAsia="en-US"/>
    </w:rPr>
  </w:style>
  <w:style w:type="paragraph" w:customStyle="1" w:styleId="3BE8647908AD4EFCB32AFB857B5D585D62">
    <w:name w:val="3BE8647908AD4EFCB32AFB857B5D585D62"/>
    <w:rsid w:val="00394700"/>
    <w:pPr>
      <w:spacing w:after="200" w:line="276" w:lineRule="auto"/>
    </w:pPr>
    <w:rPr>
      <w:rFonts w:ascii="Calibri" w:eastAsia="Calibri" w:hAnsi="Calibri" w:cs="Times New Roman"/>
      <w:lang w:eastAsia="en-US"/>
    </w:rPr>
  </w:style>
  <w:style w:type="paragraph" w:customStyle="1" w:styleId="9D54654057B444ABB330CF534CAC8FAA62">
    <w:name w:val="9D54654057B444ABB330CF534CAC8FAA62"/>
    <w:rsid w:val="00394700"/>
    <w:pPr>
      <w:spacing w:after="200" w:line="276" w:lineRule="auto"/>
    </w:pPr>
    <w:rPr>
      <w:rFonts w:ascii="Calibri" w:eastAsia="Calibri" w:hAnsi="Calibri" w:cs="Times New Roman"/>
      <w:lang w:eastAsia="en-US"/>
    </w:rPr>
  </w:style>
  <w:style w:type="paragraph" w:customStyle="1" w:styleId="49F99230D8AF4460830E68B9A830722E25">
    <w:name w:val="49F99230D8AF4460830E68B9A830722E25"/>
    <w:rsid w:val="00394700"/>
    <w:pPr>
      <w:spacing w:after="200" w:line="276" w:lineRule="auto"/>
    </w:pPr>
    <w:rPr>
      <w:rFonts w:ascii="Calibri" w:eastAsia="Calibri" w:hAnsi="Calibri" w:cs="Times New Roman"/>
      <w:lang w:eastAsia="en-US"/>
    </w:rPr>
  </w:style>
  <w:style w:type="paragraph" w:customStyle="1" w:styleId="3F1F035ADA8F49E88326109BB22C516624">
    <w:name w:val="3F1F035ADA8F49E88326109BB22C51662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4">
    <w:name w:val="CACC6B2F09BB4D60A22F6B5CA3544C2524"/>
    <w:rsid w:val="00394700"/>
    <w:pPr>
      <w:spacing w:after="200" w:line="276" w:lineRule="auto"/>
    </w:pPr>
    <w:rPr>
      <w:rFonts w:ascii="Calibri" w:eastAsia="Calibri" w:hAnsi="Calibri" w:cs="Times New Roman"/>
      <w:lang w:eastAsia="en-US"/>
    </w:rPr>
  </w:style>
  <w:style w:type="paragraph" w:customStyle="1" w:styleId="1D3140B6A4DF4D6B9E93FCA6904F69F324">
    <w:name w:val="1D3140B6A4DF4D6B9E93FCA6904F69F324"/>
    <w:rsid w:val="00394700"/>
    <w:pPr>
      <w:spacing w:after="200" w:line="276" w:lineRule="auto"/>
    </w:pPr>
    <w:rPr>
      <w:rFonts w:ascii="Calibri" w:eastAsia="Calibri" w:hAnsi="Calibri" w:cs="Times New Roman"/>
      <w:lang w:eastAsia="en-US"/>
    </w:rPr>
  </w:style>
  <w:style w:type="paragraph" w:customStyle="1" w:styleId="968CF2C708B84CC6BB2CD47D932B298024">
    <w:name w:val="968CF2C708B84CC6BB2CD47D932B298024"/>
    <w:rsid w:val="00394700"/>
    <w:pPr>
      <w:spacing w:after="200" w:line="276" w:lineRule="auto"/>
    </w:pPr>
    <w:rPr>
      <w:rFonts w:ascii="Calibri" w:eastAsia="Calibri" w:hAnsi="Calibri" w:cs="Times New Roman"/>
      <w:lang w:eastAsia="en-US"/>
    </w:rPr>
  </w:style>
  <w:style w:type="paragraph" w:customStyle="1" w:styleId="9742BFF291A54061BAF82192C5C6C7FF52">
    <w:name w:val="9742BFF291A54061BAF82192C5C6C7FF52"/>
    <w:rsid w:val="00394700"/>
    <w:pPr>
      <w:spacing w:after="200" w:line="276" w:lineRule="auto"/>
    </w:pPr>
    <w:rPr>
      <w:rFonts w:ascii="Calibri" w:eastAsia="Calibri" w:hAnsi="Calibri" w:cs="Times New Roman"/>
      <w:lang w:eastAsia="en-US"/>
    </w:rPr>
  </w:style>
  <w:style w:type="paragraph" w:customStyle="1" w:styleId="58DFB0DD020F4BC58694305AA0BD080A58">
    <w:name w:val="58DFB0DD020F4BC58694305AA0BD080A58"/>
    <w:rsid w:val="00394700"/>
    <w:pPr>
      <w:spacing w:after="200" w:line="276" w:lineRule="auto"/>
    </w:pPr>
    <w:rPr>
      <w:rFonts w:ascii="Calibri" w:eastAsia="Calibri" w:hAnsi="Calibri" w:cs="Times New Roman"/>
      <w:lang w:eastAsia="en-US"/>
    </w:rPr>
  </w:style>
  <w:style w:type="paragraph" w:customStyle="1" w:styleId="122FDE7F6AFF41BAB0FE3EF535ABDE7661">
    <w:name w:val="122FDE7F6AFF41BAB0FE3EF535ABDE7661"/>
    <w:rsid w:val="00394700"/>
    <w:pPr>
      <w:spacing w:after="200" w:line="276" w:lineRule="auto"/>
    </w:pPr>
    <w:rPr>
      <w:rFonts w:ascii="Calibri" w:eastAsia="Calibri" w:hAnsi="Calibri" w:cs="Times New Roman"/>
      <w:lang w:eastAsia="en-US"/>
    </w:rPr>
  </w:style>
  <w:style w:type="paragraph" w:customStyle="1" w:styleId="C4D450C190CB4111A053EDAFECF3C84C61">
    <w:name w:val="C4D450C190CB4111A053EDAFECF3C84C61"/>
    <w:rsid w:val="00394700"/>
    <w:pPr>
      <w:spacing w:after="200" w:line="276" w:lineRule="auto"/>
    </w:pPr>
    <w:rPr>
      <w:rFonts w:ascii="Calibri" w:eastAsia="Calibri" w:hAnsi="Calibri" w:cs="Times New Roman"/>
      <w:lang w:eastAsia="en-US"/>
    </w:rPr>
  </w:style>
  <w:style w:type="paragraph" w:customStyle="1" w:styleId="94C6B3B2B0E045868C953F64EA9E0B2322">
    <w:name w:val="94C6B3B2B0E045868C953F64EA9E0B2322"/>
    <w:rsid w:val="00394700"/>
    <w:pPr>
      <w:spacing w:after="200" w:line="276" w:lineRule="auto"/>
    </w:pPr>
    <w:rPr>
      <w:rFonts w:ascii="Calibri" w:eastAsia="Calibri" w:hAnsi="Calibri" w:cs="Times New Roman"/>
      <w:lang w:eastAsia="en-US"/>
    </w:rPr>
  </w:style>
  <w:style w:type="paragraph" w:customStyle="1" w:styleId="205A775C746B41C8951B62D57D867CDC21">
    <w:name w:val="205A775C746B41C8951B62D57D867CDC21"/>
    <w:rsid w:val="00394700"/>
    <w:pPr>
      <w:spacing w:after="200" w:line="276" w:lineRule="auto"/>
    </w:pPr>
    <w:rPr>
      <w:rFonts w:ascii="Calibri" w:eastAsia="Calibri" w:hAnsi="Calibri" w:cs="Times New Roman"/>
      <w:lang w:eastAsia="en-US"/>
    </w:rPr>
  </w:style>
  <w:style w:type="paragraph" w:customStyle="1" w:styleId="85AC44DC157F4CF791E1500B845A56D157">
    <w:name w:val="85AC44DC157F4CF791E1500B845A56D157"/>
    <w:rsid w:val="00394700"/>
    <w:pPr>
      <w:spacing w:after="200" w:line="276" w:lineRule="auto"/>
    </w:pPr>
    <w:rPr>
      <w:rFonts w:ascii="Calibri" w:eastAsia="Calibri" w:hAnsi="Calibri" w:cs="Times New Roman"/>
      <w:lang w:eastAsia="en-US"/>
    </w:rPr>
  </w:style>
  <w:style w:type="paragraph" w:customStyle="1" w:styleId="8E54A024F637481482F5FD640B1639E256">
    <w:name w:val="8E54A024F637481482F5FD640B1639E256"/>
    <w:rsid w:val="00394700"/>
    <w:pPr>
      <w:spacing w:after="200" w:line="276" w:lineRule="auto"/>
    </w:pPr>
    <w:rPr>
      <w:rFonts w:ascii="Calibri" w:eastAsia="Calibri" w:hAnsi="Calibri" w:cs="Times New Roman"/>
      <w:lang w:eastAsia="en-US"/>
    </w:rPr>
  </w:style>
  <w:style w:type="paragraph" w:customStyle="1" w:styleId="ADF4CEE7EB694A168B8642ADBF4D613D36">
    <w:name w:val="ADF4CEE7EB694A168B8642ADBF4D613D36"/>
    <w:rsid w:val="00394700"/>
    <w:pPr>
      <w:spacing w:after="200" w:line="276" w:lineRule="auto"/>
    </w:pPr>
    <w:rPr>
      <w:rFonts w:ascii="Calibri" w:eastAsia="Calibri" w:hAnsi="Calibri" w:cs="Times New Roman"/>
      <w:lang w:eastAsia="en-US"/>
    </w:rPr>
  </w:style>
  <w:style w:type="paragraph" w:customStyle="1" w:styleId="0839279DE6924F9E8CDFF669AAD9FAFF56">
    <w:name w:val="0839279DE6924F9E8CDFF669AAD9FAFF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6">
    <w:name w:val="D91AEBD2F36D4052955229E0EEC8815B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6">
    <w:name w:val="6D2387E6A68D437EAC2E122C12894A5656"/>
    <w:rsid w:val="00394700"/>
    <w:pPr>
      <w:spacing w:after="200" w:line="276" w:lineRule="auto"/>
    </w:pPr>
    <w:rPr>
      <w:rFonts w:ascii="Calibri" w:eastAsia="Calibri" w:hAnsi="Calibri" w:cs="Times New Roman"/>
      <w:lang w:eastAsia="en-US"/>
    </w:rPr>
  </w:style>
  <w:style w:type="paragraph" w:customStyle="1" w:styleId="B077712132354B74824A066717B40AB956">
    <w:name w:val="B077712132354B74824A066717B40AB956"/>
    <w:rsid w:val="00394700"/>
    <w:pPr>
      <w:spacing w:after="200" w:line="276" w:lineRule="auto"/>
    </w:pPr>
    <w:rPr>
      <w:rFonts w:ascii="Calibri" w:eastAsia="Calibri" w:hAnsi="Calibri" w:cs="Times New Roman"/>
      <w:lang w:eastAsia="en-US"/>
    </w:rPr>
  </w:style>
  <w:style w:type="paragraph" w:customStyle="1" w:styleId="1F72AEB9EA3F4073AB6D7E6D9278C8CD56">
    <w:name w:val="1F72AEB9EA3F4073AB6D7E6D9278C8CD56"/>
    <w:rsid w:val="00394700"/>
    <w:pPr>
      <w:spacing w:after="200" w:line="276" w:lineRule="auto"/>
    </w:pPr>
    <w:rPr>
      <w:rFonts w:ascii="Calibri" w:eastAsia="Calibri" w:hAnsi="Calibri" w:cs="Times New Roman"/>
      <w:lang w:eastAsia="en-US"/>
    </w:rPr>
  </w:style>
  <w:style w:type="paragraph" w:customStyle="1" w:styleId="AE6AD8081A4B496FBAAB47EA5B141E2456">
    <w:name w:val="AE6AD8081A4B496FBAAB47EA5B141E2456"/>
    <w:rsid w:val="00394700"/>
    <w:pPr>
      <w:spacing w:after="200" w:line="276" w:lineRule="auto"/>
    </w:pPr>
    <w:rPr>
      <w:rFonts w:ascii="Calibri" w:eastAsia="Calibri" w:hAnsi="Calibri" w:cs="Times New Roman"/>
      <w:lang w:eastAsia="en-US"/>
    </w:rPr>
  </w:style>
  <w:style w:type="paragraph" w:customStyle="1" w:styleId="4F1F38248BED41C8982C0F502397203653">
    <w:name w:val="4F1F38248BED41C8982C0F502397203653"/>
    <w:rsid w:val="00394700"/>
    <w:pPr>
      <w:spacing w:after="200" w:line="276" w:lineRule="auto"/>
    </w:pPr>
    <w:rPr>
      <w:rFonts w:ascii="Calibri" w:eastAsia="Calibri" w:hAnsi="Calibri" w:cs="Times New Roman"/>
      <w:lang w:eastAsia="en-US"/>
    </w:rPr>
  </w:style>
  <w:style w:type="paragraph" w:customStyle="1" w:styleId="78B9829804E1459A815B3A8EFC635B2125">
    <w:name w:val="78B9829804E1459A815B3A8EFC635B2125"/>
    <w:rsid w:val="00394700"/>
    <w:pPr>
      <w:spacing w:after="200" w:line="276" w:lineRule="auto"/>
    </w:pPr>
    <w:rPr>
      <w:rFonts w:ascii="Calibri" w:eastAsia="Calibri" w:hAnsi="Calibri" w:cs="Times New Roman"/>
      <w:lang w:eastAsia="en-US"/>
    </w:rPr>
  </w:style>
  <w:style w:type="paragraph" w:customStyle="1" w:styleId="0BED9AF8342C49C48A56ED0F648ABBA061">
    <w:name w:val="0BED9AF8342C49C48A56ED0F648ABBA061"/>
    <w:rsid w:val="00394700"/>
    <w:pPr>
      <w:spacing w:after="200" w:line="276" w:lineRule="auto"/>
    </w:pPr>
    <w:rPr>
      <w:rFonts w:ascii="Calibri" w:eastAsia="Calibri" w:hAnsi="Calibri" w:cs="Times New Roman"/>
      <w:lang w:eastAsia="en-US"/>
    </w:rPr>
  </w:style>
  <w:style w:type="paragraph" w:customStyle="1" w:styleId="A97DAD74A18A40DEA37DC61A81AFF31363">
    <w:name w:val="A97DAD74A18A40DEA37DC61A81AFF31363"/>
    <w:rsid w:val="00394700"/>
    <w:pPr>
      <w:spacing w:after="200" w:line="276" w:lineRule="auto"/>
    </w:pPr>
    <w:rPr>
      <w:rFonts w:ascii="Calibri" w:eastAsia="Calibri" w:hAnsi="Calibri" w:cs="Times New Roman"/>
      <w:lang w:eastAsia="en-US"/>
    </w:rPr>
  </w:style>
  <w:style w:type="paragraph" w:customStyle="1" w:styleId="3BE8647908AD4EFCB32AFB857B5D585D63">
    <w:name w:val="3BE8647908AD4EFCB32AFB857B5D585D63"/>
    <w:rsid w:val="00394700"/>
    <w:pPr>
      <w:spacing w:after="200" w:line="276" w:lineRule="auto"/>
    </w:pPr>
    <w:rPr>
      <w:rFonts w:ascii="Calibri" w:eastAsia="Calibri" w:hAnsi="Calibri" w:cs="Times New Roman"/>
      <w:lang w:eastAsia="en-US"/>
    </w:rPr>
  </w:style>
  <w:style w:type="paragraph" w:customStyle="1" w:styleId="9D54654057B444ABB330CF534CAC8FAA63">
    <w:name w:val="9D54654057B444ABB330CF534CAC8FAA63"/>
    <w:rsid w:val="00394700"/>
    <w:pPr>
      <w:spacing w:after="200" w:line="276" w:lineRule="auto"/>
    </w:pPr>
    <w:rPr>
      <w:rFonts w:ascii="Calibri" w:eastAsia="Calibri" w:hAnsi="Calibri" w:cs="Times New Roman"/>
      <w:lang w:eastAsia="en-US"/>
    </w:rPr>
  </w:style>
  <w:style w:type="paragraph" w:customStyle="1" w:styleId="49F99230D8AF4460830E68B9A830722E26">
    <w:name w:val="49F99230D8AF4460830E68B9A830722E26"/>
    <w:rsid w:val="00394700"/>
    <w:pPr>
      <w:spacing w:after="200" w:line="276" w:lineRule="auto"/>
    </w:pPr>
    <w:rPr>
      <w:rFonts w:ascii="Calibri" w:eastAsia="Calibri" w:hAnsi="Calibri" w:cs="Times New Roman"/>
      <w:lang w:eastAsia="en-US"/>
    </w:rPr>
  </w:style>
  <w:style w:type="paragraph" w:customStyle="1" w:styleId="3F1F035ADA8F49E88326109BB22C516625">
    <w:name w:val="3F1F035ADA8F49E88326109BB22C51662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5">
    <w:name w:val="CACC6B2F09BB4D60A22F6B5CA3544C2525"/>
    <w:rsid w:val="00394700"/>
    <w:pPr>
      <w:spacing w:after="200" w:line="276" w:lineRule="auto"/>
    </w:pPr>
    <w:rPr>
      <w:rFonts w:ascii="Calibri" w:eastAsia="Calibri" w:hAnsi="Calibri" w:cs="Times New Roman"/>
      <w:lang w:eastAsia="en-US"/>
    </w:rPr>
  </w:style>
  <w:style w:type="paragraph" w:customStyle="1" w:styleId="1D3140B6A4DF4D6B9E93FCA6904F69F325">
    <w:name w:val="1D3140B6A4DF4D6B9E93FCA6904F69F325"/>
    <w:rsid w:val="00394700"/>
    <w:pPr>
      <w:spacing w:after="200" w:line="276" w:lineRule="auto"/>
    </w:pPr>
    <w:rPr>
      <w:rFonts w:ascii="Calibri" w:eastAsia="Calibri" w:hAnsi="Calibri" w:cs="Times New Roman"/>
      <w:lang w:eastAsia="en-US"/>
    </w:rPr>
  </w:style>
  <w:style w:type="paragraph" w:customStyle="1" w:styleId="968CF2C708B84CC6BB2CD47D932B298025">
    <w:name w:val="968CF2C708B84CC6BB2CD47D932B298025"/>
    <w:rsid w:val="00394700"/>
    <w:pPr>
      <w:spacing w:after="200" w:line="276" w:lineRule="auto"/>
    </w:pPr>
    <w:rPr>
      <w:rFonts w:ascii="Calibri" w:eastAsia="Calibri" w:hAnsi="Calibri" w:cs="Times New Roman"/>
      <w:lang w:eastAsia="en-US"/>
    </w:rPr>
  </w:style>
  <w:style w:type="paragraph" w:customStyle="1" w:styleId="9742BFF291A54061BAF82192C5C6C7FF53">
    <w:name w:val="9742BFF291A54061BAF82192C5C6C7FF53"/>
    <w:rsid w:val="00394700"/>
    <w:pPr>
      <w:spacing w:after="200" w:line="276" w:lineRule="auto"/>
    </w:pPr>
    <w:rPr>
      <w:rFonts w:ascii="Calibri" w:eastAsia="Calibri" w:hAnsi="Calibri" w:cs="Times New Roman"/>
      <w:lang w:eastAsia="en-US"/>
    </w:rPr>
  </w:style>
  <w:style w:type="paragraph" w:customStyle="1" w:styleId="58DFB0DD020F4BC58694305AA0BD080A59">
    <w:name w:val="58DFB0DD020F4BC58694305AA0BD080A59"/>
    <w:rsid w:val="00394700"/>
    <w:pPr>
      <w:spacing w:after="200" w:line="276" w:lineRule="auto"/>
    </w:pPr>
    <w:rPr>
      <w:rFonts w:ascii="Calibri" w:eastAsia="Calibri" w:hAnsi="Calibri" w:cs="Times New Roman"/>
      <w:lang w:eastAsia="en-US"/>
    </w:rPr>
  </w:style>
  <w:style w:type="paragraph" w:customStyle="1" w:styleId="122FDE7F6AFF41BAB0FE3EF535ABDE7662">
    <w:name w:val="122FDE7F6AFF41BAB0FE3EF535ABDE7662"/>
    <w:rsid w:val="00394700"/>
    <w:pPr>
      <w:spacing w:after="200" w:line="276" w:lineRule="auto"/>
    </w:pPr>
    <w:rPr>
      <w:rFonts w:ascii="Calibri" w:eastAsia="Calibri" w:hAnsi="Calibri" w:cs="Times New Roman"/>
      <w:lang w:eastAsia="en-US"/>
    </w:rPr>
  </w:style>
  <w:style w:type="paragraph" w:customStyle="1" w:styleId="C4D450C190CB4111A053EDAFECF3C84C62">
    <w:name w:val="C4D450C190CB4111A053EDAFECF3C84C62"/>
    <w:rsid w:val="00394700"/>
    <w:pPr>
      <w:spacing w:after="200" w:line="276" w:lineRule="auto"/>
    </w:pPr>
    <w:rPr>
      <w:rFonts w:ascii="Calibri" w:eastAsia="Calibri" w:hAnsi="Calibri" w:cs="Times New Roman"/>
      <w:lang w:eastAsia="en-US"/>
    </w:rPr>
  </w:style>
  <w:style w:type="paragraph" w:customStyle="1" w:styleId="94C6B3B2B0E045868C953F64EA9E0B2323">
    <w:name w:val="94C6B3B2B0E045868C953F64EA9E0B2323"/>
    <w:rsid w:val="00394700"/>
    <w:pPr>
      <w:spacing w:after="200" w:line="276" w:lineRule="auto"/>
    </w:pPr>
    <w:rPr>
      <w:rFonts w:ascii="Calibri" w:eastAsia="Calibri" w:hAnsi="Calibri" w:cs="Times New Roman"/>
      <w:lang w:eastAsia="en-US"/>
    </w:rPr>
  </w:style>
  <w:style w:type="paragraph" w:customStyle="1" w:styleId="205A775C746B41C8951B62D57D867CDC22">
    <w:name w:val="205A775C746B41C8951B62D57D867CDC22"/>
    <w:rsid w:val="00394700"/>
    <w:pPr>
      <w:spacing w:after="200" w:line="276" w:lineRule="auto"/>
    </w:pPr>
    <w:rPr>
      <w:rFonts w:ascii="Calibri" w:eastAsia="Calibri" w:hAnsi="Calibri" w:cs="Times New Roman"/>
      <w:lang w:eastAsia="en-US"/>
    </w:rPr>
  </w:style>
  <w:style w:type="paragraph" w:customStyle="1" w:styleId="85AC44DC157F4CF791E1500B845A56D158">
    <w:name w:val="85AC44DC157F4CF791E1500B845A56D158"/>
    <w:rsid w:val="00394700"/>
    <w:pPr>
      <w:spacing w:after="200" w:line="276" w:lineRule="auto"/>
    </w:pPr>
    <w:rPr>
      <w:rFonts w:ascii="Calibri" w:eastAsia="Calibri" w:hAnsi="Calibri" w:cs="Times New Roman"/>
      <w:lang w:eastAsia="en-US"/>
    </w:rPr>
  </w:style>
  <w:style w:type="paragraph" w:customStyle="1" w:styleId="8E54A024F637481482F5FD640B1639E257">
    <w:name w:val="8E54A024F637481482F5FD640B1639E257"/>
    <w:rsid w:val="00394700"/>
    <w:pPr>
      <w:spacing w:after="200" w:line="276" w:lineRule="auto"/>
    </w:pPr>
    <w:rPr>
      <w:rFonts w:ascii="Calibri" w:eastAsia="Calibri" w:hAnsi="Calibri" w:cs="Times New Roman"/>
      <w:lang w:eastAsia="en-US"/>
    </w:rPr>
  </w:style>
  <w:style w:type="paragraph" w:customStyle="1" w:styleId="ADF4CEE7EB694A168B8642ADBF4D613D37">
    <w:name w:val="ADF4CEE7EB694A168B8642ADBF4D613D37"/>
    <w:rsid w:val="00394700"/>
    <w:pPr>
      <w:spacing w:after="200" w:line="276" w:lineRule="auto"/>
    </w:pPr>
    <w:rPr>
      <w:rFonts w:ascii="Calibri" w:eastAsia="Calibri" w:hAnsi="Calibri" w:cs="Times New Roman"/>
      <w:lang w:eastAsia="en-US"/>
    </w:rPr>
  </w:style>
  <w:style w:type="paragraph" w:customStyle="1" w:styleId="0839279DE6924F9E8CDFF669AAD9FAFF57">
    <w:name w:val="0839279DE6924F9E8CDFF669AAD9FAFF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7">
    <w:name w:val="D91AEBD2F36D4052955229E0EEC8815B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7">
    <w:name w:val="6D2387E6A68D437EAC2E122C12894A5657"/>
    <w:rsid w:val="00394700"/>
    <w:pPr>
      <w:spacing w:after="200" w:line="276" w:lineRule="auto"/>
    </w:pPr>
    <w:rPr>
      <w:rFonts w:ascii="Calibri" w:eastAsia="Calibri" w:hAnsi="Calibri" w:cs="Times New Roman"/>
      <w:lang w:eastAsia="en-US"/>
    </w:rPr>
  </w:style>
  <w:style w:type="paragraph" w:customStyle="1" w:styleId="B077712132354B74824A066717B40AB957">
    <w:name w:val="B077712132354B74824A066717B40AB957"/>
    <w:rsid w:val="00394700"/>
    <w:pPr>
      <w:spacing w:after="200" w:line="276" w:lineRule="auto"/>
    </w:pPr>
    <w:rPr>
      <w:rFonts w:ascii="Calibri" w:eastAsia="Calibri" w:hAnsi="Calibri" w:cs="Times New Roman"/>
      <w:lang w:eastAsia="en-US"/>
    </w:rPr>
  </w:style>
  <w:style w:type="paragraph" w:customStyle="1" w:styleId="1F72AEB9EA3F4073AB6D7E6D9278C8CD57">
    <w:name w:val="1F72AEB9EA3F4073AB6D7E6D9278C8CD57"/>
    <w:rsid w:val="00394700"/>
    <w:pPr>
      <w:spacing w:after="200" w:line="276" w:lineRule="auto"/>
    </w:pPr>
    <w:rPr>
      <w:rFonts w:ascii="Calibri" w:eastAsia="Calibri" w:hAnsi="Calibri" w:cs="Times New Roman"/>
      <w:lang w:eastAsia="en-US"/>
    </w:rPr>
  </w:style>
  <w:style w:type="paragraph" w:customStyle="1" w:styleId="AE6AD8081A4B496FBAAB47EA5B141E2457">
    <w:name w:val="AE6AD8081A4B496FBAAB47EA5B141E2457"/>
    <w:rsid w:val="00394700"/>
    <w:pPr>
      <w:spacing w:after="200" w:line="276" w:lineRule="auto"/>
    </w:pPr>
    <w:rPr>
      <w:rFonts w:ascii="Calibri" w:eastAsia="Calibri" w:hAnsi="Calibri" w:cs="Times New Roman"/>
      <w:lang w:eastAsia="en-US"/>
    </w:rPr>
  </w:style>
  <w:style w:type="paragraph" w:customStyle="1" w:styleId="4F1F38248BED41C8982C0F502397203654">
    <w:name w:val="4F1F38248BED41C8982C0F502397203654"/>
    <w:rsid w:val="00394700"/>
    <w:pPr>
      <w:spacing w:after="200" w:line="276" w:lineRule="auto"/>
    </w:pPr>
    <w:rPr>
      <w:rFonts w:ascii="Calibri" w:eastAsia="Calibri" w:hAnsi="Calibri" w:cs="Times New Roman"/>
      <w:lang w:eastAsia="en-US"/>
    </w:rPr>
  </w:style>
  <w:style w:type="paragraph" w:customStyle="1" w:styleId="78B9829804E1459A815B3A8EFC635B2126">
    <w:name w:val="78B9829804E1459A815B3A8EFC635B2126"/>
    <w:rsid w:val="00394700"/>
    <w:pPr>
      <w:spacing w:after="200" w:line="276" w:lineRule="auto"/>
    </w:pPr>
    <w:rPr>
      <w:rFonts w:ascii="Calibri" w:eastAsia="Calibri" w:hAnsi="Calibri" w:cs="Times New Roman"/>
      <w:lang w:eastAsia="en-US"/>
    </w:rPr>
  </w:style>
  <w:style w:type="paragraph" w:customStyle="1" w:styleId="0BED9AF8342C49C48A56ED0F648ABBA062">
    <w:name w:val="0BED9AF8342C49C48A56ED0F648ABBA062"/>
    <w:rsid w:val="00394700"/>
    <w:pPr>
      <w:spacing w:after="200" w:line="276" w:lineRule="auto"/>
    </w:pPr>
    <w:rPr>
      <w:rFonts w:ascii="Calibri" w:eastAsia="Calibri" w:hAnsi="Calibri" w:cs="Times New Roman"/>
      <w:lang w:eastAsia="en-US"/>
    </w:rPr>
  </w:style>
  <w:style w:type="paragraph" w:customStyle="1" w:styleId="A97DAD74A18A40DEA37DC61A81AFF31364">
    <w:name w:val="A97DAD74A18A40DEA37DC61A81AFF31364"/>
    <w:rsid w:val="00394700"/>
    <w:pPr>
      <w:spacing w:after="200" w:line="276" w:lineRule="auto"/>
    </w:pPr>
    <w:rPr>
      <w:rFonts w:ascii="Calibri" w:eastAsia="Calibri" w:hAnsi="Calibri" w:cs="Times New Roman"/>
      <w:lang w:eastAsia="en-US"/>
    </w:rPr>
  </w:style>
  <w:style w:type="paragraph" w:customStyle="1" w:styleId="3BE8647908AD4EFCB32AFB857B5D585D64">
    <w:name w:val="3BE8647908AD4EFCB32AFB857B5D585D64"/>
    <w:rsid w:val="00394700"/>
    <w:pPr>
      <w:spacing w:after="200" w:line="276" w:lineRule="auto"/>
    </w:pPr>
    <w:rPr>
      <w:rFonts w:ascii="Calibri" w:eastAsia="Calibri" w:hAnsi="Calibri" w:cs="Times New Roman"/>
      <w:lang w:eastAsia="en-US"/>
    </w:rPr>
  </w:style>
  <w:style w:type="paragraph" w:customStyle="1" w:styleId="9D54654057B444ABB330CF534CAC8FAA64">
    <w:name w:val="9D54654057B444ABB330CF534CAC8FAA64"/>
    <w:rsid w:val="00394700"/>
    <w:pPr>
      <w:spacing w:after="200" w:line="276" w:lineRule="auto"/>
    </w:pPr>
    <w:rPr>
      <w:rFonts w:ascii="Calibri" w:eastAsia="Calibri" w:hAnsi="Calibri" w:cs="Times New Roman"/>
      <w:lang w:eastAsia="en-US"/>
    </w:rPr>
  </w:style>
  <w:style w:type="paragraph" w:customStyle="1" w:styleId="49F99230D8AF4460830E68B9A830722E27">
    <w:name w:val="49F99230D8AF4460830E68B9A830722E27"/>
    <w:rsid w:val="00394700"/>
    <w:pPr>
      <w:spacing w:after="200" w:line="276" w:lineRule="auto"/>
    </w:pPr>
    <w:rPr>
      <w:rFonts w:ascii="Calibri" w:eastAsia="Calibri" w:hAnsi="Calibri" w:cs="Times New Roman"/>
      <w:lang w:eastAsia="en-US"/>
    </w:rPr>
  </w:style>
  <w:style w:type="paragraph" w:customStyle="1" w:styleId="3F1F035ADA8F49E88326109BB22C516626">
    <w:name w:val="3F1F035ADA8F49E88326109BB22C51662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6">
    <w:name w:val="CACC6B2F09BB4D60A22F6B5CA3544C2526"/>
    <w:rsid w:val="00394700"/>
    <w:pPr>
      <w:spacing w:after="200" w:line="276" w:lineRule="auto"/>
    </w:pPr>
    <w:rPr>
      <w:rFonts w:ascii="Calibri" w:eastAsia="Calibri" w:hAnsi="Calibri" w:cs="Times New Roman"/>
      <w:lang w:eastAsia="en-US"/>
    </w:rPr>
  </w:style>
  <w:style w:type="paragraph" w:customStyle="1" w:styleId="1D3140B6A4DF4D6B9E93FCA6904F69F326">
    <w:name w:val="1D3140B6A4DF4D6B9E93FCA6904F69F326"/>
    <w:rsid w:val="00394700"/>
    <w:pPr>
      <w:spacing w:after="200" w:line="276" w:lineRule="auto"/>
    </w:pPr>
    <w:rPr>
      <w:rFonts w:ascii="Calibri" w:eastAsia="Calibri" w:hAnsi="Calibri" w:cs="Times New Roman"/>
      <w:lang w:eastAsia="en-US"/>
    </w:rPr>
  </w:style>
  <w:style w:type="paragraph" w:customStyle="1" w:styleId="968CF2C708B84CC6BB2CD47D932B298026">
    <w:name w:val="968CF2C708B84CC6BB2CD47D932B298026"/>
    <w:rsid w:val="00394700"/>
    <w:pPr>
      <w:spacing w:after="200" w:line="276" w:lineRule="auto"/>
    </w:pPr>
    <w:rPr>
      <w:rFonts w:ascii="Calibri" w:eastAsia="Calibri" w:hAnsi="Calibri" w:cs="Times New Roman"/>
      <w:lang w:eastAsia="en-US"/>
    </w:rPr>
  </w:style>
  <w:style w:type="paragraph" w:customStyle="1" w:styleId="9742BFF291A54061BAF82192C5C6C7FF54">
    <w:name w:val="9742BFF291A54061BAF82192C5C6C7FF54"/>
    <w:rsid w:val="00394700"/>
    <w:pPr>
      <w:spacing w:after="200" w:line="276" w:lineRule="auto"/>
    </w:pPr>
    <w:rPr>
      <w:rFonts w:ascii="Calibri" w:eastAsia="Calibri" w:hAnsi="Calibri" w:cs="Times New Roman"/>
      <w:lang w:eastAsia="en-US"/>
    </w:rPr>
  </w:style>
  <w:style w:type="paragraph" w:customStyle="1" w:styleId="58DFB0DD020F4BC58694305AA0BD080A60">
    <w:name w:val="58DFB0DD020F4BC58694305AA0BD080A60"/>
    <w:rsid w:val="00394700"/>
    <w:pPr>
      <w:spacing w:after="200" w:line="276" w:lineRule="auto"/>
    </w:pPr>
    <w:rPr>
      <w:rFonts w:ascii="Calibri" w:eastAsia="Calibri" w:hAnsi="Calibri" w:cs="Times New Roman"/>
      <w:lang w:eastAsia="en-US"/>
    </w:rPr>
  </w:style>
  <w:style w:type="paragraph" w:customStyle="1" w:styleId="122FDE7F6AFF41BAB0FE3EF535ABDE7663">
    <w:name w:val="122FDE7F6AFF41BAB0FE3EF535ABDE7663"/>
    <w:rsid w:val="00394700"/>
    <w:pPr>
      <w:spacing w:after="200" w:line="276" w:lineRule="auto"/>
    </w:pPr>
    <w:rPr>
      <w:rFonts w:ascii="Calibri" w:eastAsia="Calibri" w:hAnsi="Calibri" w:cs="Times New Roman"/>
      <w:lang w:eastAsia="en-US"/>
    </w:rPr>
  </w:style>
  <w:style w:type="paragraph" w:customStyle="1" w:styleId="C4D450C190CB4111A053EDAFECF3C84C63">
    <w:name w:val="C4D450C190CB4111A053EDAFECF3C84C63"/>
    <w:rsid w:val="00394700"/>
    <w:pPr>
      <w:spacing w:after="200" w:line="276" w:lineRule="auto"/>
    </w:pPr>
    <w:rPr>
      <w:rFonts w:ascii="Calibri" w:eastAsia="Calibri" w:hAnsi="Calibri" w:cs="Times New Roman"/>
      <w:lang w:eastAsia="en-US"/>
    </w:rPr>
  </w:style>
  <w:style w:type="paragraph" w:customStyle="1" w:styleId="94C6B3B2B0E045868C953F64EA9E0B2324">
    <w:name w:val="94C6B3B2B0E045868C953F64EA9E0B2324"/>
    <w:rsid w:val="00394700"/>
    <w:pPr>
      <w:spacing w:after="200" w:line="276" w:lineRule="auto"/>
    </w:pPr>
    <w:rPr>
      <w:rFonts w:ascii="Calibri" w:eastAsia="Calibri" w:hAnsi="Calibri" w:cs="Times New Roman"/>
      <w:lang w:eastAsia="en-US"/>
    </w:rPr>
  </w:style>
  <w:style w:type="paragraph" w:customStyle="1" w:styleId="205A775C746B41C8951B62D57D867CDC23">
    <w:name w:val="205A775C746B41C8951B62D57D867CDC23"/>
    <w:rsid w:val="00394700"/>
    <w:pPr>
      <w:spacing w:after="200" w:line="276" w:lineRule="auto"/>
    </w:pPr>
    <w:rPr>
      <w:rFonts w:ascii="Calibri" w:eastAsia="Calibri" w:hAnsi="Calibri" w:cs="Times New Roman"/>
      <w:lang w:eastAsia="en-US"/>
    </w:rPr>
  </w:style>
  <w:style w:type="paragraph" w:customStyle="1" w:styleId="85AC44DC157F4CF791E1500B845A56D159">
    <w:name w:val="85AC44DC157F4CF791E1500B845A56D159"/>
    <w:rsid w:val="00394700"/>
    <w:pPr>
      <w:spacing w:after="200" w:line="276" w:lineRule="auto"/>
    </w:pPr>
    <w:rPr>
      <w:rFonts w:ascii="Calibri" w:eastAsia="Calibri" w:hAnsi="Calibri" w:cs="Times New Roman"/>
      <w:lang w:eastAsia="en-US"/>
    </w:rPr>
  </w:style>
  <w:style w:type="paragraph" w:customStyle="1" w:styleId="8E54A024F637481482F5FD640B1639E258">
    <w:name w:val="8E54A024F637481482F5FD640B1639E258"/>
    <w:rsid w:val="00394700"/>
    <w:pPr>
      <w:spacing w:after="200" w:line="276" w:lineRule="auto"/>
    </w:pPr>
    <w:rPr>
      <w:rFonts w:ascii="Calibri" w:eastAsia="Calibri" w:hAnsi="Calibri" w:cs="Times New Roman"/>
      <w:lang w:eastAsia="en-US"/>
    </w:rPr>
  </w:style>
  <w:style w:type="paragraph" w:customStyle="1" w:styleId="ADF4CEE7EB694A168B8642ADBF4D613D38">
    <w:name w:val="ADF4CEE7EB694A168B8642ADBF4D613D38"/>
    <w:rsid w:val="00394700"/>
    <w:pPr>
      <w:spacing w:after="200" w:line="276" w:lineRule="auto"/>
    </w:pPr>
    <w:rPr>
      <w:rFonts w:ascii="Calibri" w:eastAsia="Calibri" w:hAnsi="Calibri" w:cs="Times New Roman"/>
      <w:lang w:eastAsia="en-US"/>
    </w:rPr>
  </w:style>
  <w:style w:type="paragraph" w:customStyle="1" w:styleId="0839279DE6924F9E8CDFF669AAD9FAFF58">
    <w:name w:val="0839279DE6924F9E8CDFF669AAD9FAFF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8">
    <w:name w:val="D91AEBD2F36D4052955229E0EEC8815B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8">
    <w:name w:val="6D2387E6A68D437EAC2E122C12894A5658"/>
    <w:rsid w:val="00394700"/>
    <w:pPr>
      <w:spacing w:after="200" w:line="276" w:lineRule="auto"/>
    </w:pPr>
    <w:rPr>
      <w:rFonts w:ascii="Calibri" w:eastAsia="Calibri" w:hAnsi="Calibri" w:cs="Times New Roman"/>
      <w:lang w:eastAsia="en-US"/>
    </w:rPr>
  </w:style>
  <w:style w:type="paragraph" w:customStyle="1" w:styleId="B077712132354B74824A066717B40AB958">
    <w:name w:val="B077712132354B74824A066717B40AB958"/>
    <w:rsid w:val="00394700"/>
    <w:pPr>
      <w:spacing w:after="200" w:line="276" w:lineRule="auto"/>
    </w:pPr>
    <w:rPr>
      <w:rFonts w:ascii="Calibri" w:eastAsia="Calibri" w:hAnsi="Calibri" w:cs="Times New Roman"/>
      <w:lang w:eastAsia="en-US"/>
    </w:rPr>
  </w:style>
  <w:style w:type="paragraph" w:customStyle="1" w:styleId="1F72AEB9EA3F4073AB6D7E6D9278C8CD58">
    <w:name w:val="1F72AEB9EA3F4073AB6D7E6D9278C8CD58"/>
    <w:rsid w:val="00394700"/>
    <w:pPr>
      <w:spacing w:after="200" w:line="276" w:lineRule="auto"/>
    </w:pPr>
    <w:rPr>
      <w:rFonts w:ascii="Calibri" w:eastAsia="Calibri" w:hAnsi="Calibri" w:cs="Times New Roman"/>
      <w:lang w:eastAsia="en-US"/>
    </w:rPr>
  </w:style>
  <w:style w:type="paragraph" w:customStyle="1" w:styleId="AE6AD8081A4B496FBAAB47EA5B141E2458">
    <w:name w:val="AE6AD8081A4B496FBAAB47EA5B141E2458"/>
    <w:rsid w:val="00394700"/>
    <w:pPr>
      <w:spacing w:after="200" w:line="276" w:lineRule="auto"/>
    </w:pPr>
    <w:rPr>
      <w:rFonts w:ascii="Calibri" w:eastAsia="Calibri" w:hAnsi="Calibri" w:cs="Times New Roman"/>
      <w:lang w:eastAsia="en-US"/>
    </w:rPr>
  </w:style>
  <w:style w:type="paragraph" w:customStyle="1" w:styleId="4F1F38248BED41C8982C0F502397203655">
    <w:name w:val="4F1F38248BED41C8982C0F502397203655"/>
    <w:rsid w:val="00394700"/>
    <w:pPr>
      <w:spacing w:after="200" w:line="276" w:lineRule="auto"/>
    </w:pPr>
    <w:rPr>
      <w:rFonts w:ascii="Calibri" w:eastAsia="Calibri" w:hAnsi="Calibri" w:cs="Times New Roman"/>
      <w:lang w:eastAsia="en-US"/>
    </w:rPr>
  </w:style>
  <w:style w:type="paragraph" w:customStyle="1" w:styleId="78B9829804E1459A815B3A8EFC635B2127">
    <w:name w:val="78B9829804E1459A815B3A8EFC635B2127"/>
    <w:rsid w:val="00394700"/>
    <w:pPr>
      <w:spacing w:after="200" w:line="276" w:lineRule="auto"/>
    </w:pPr>
    <w:rPr>
      <w:rFonts w:ascii="Calibri" w:eastAsia="Calibri" w:hAnsi="Calibri" w:cs="Times New Roman"/>
      <w:lang w:eastAsia="en-US"/>
    </w:rPr>
  </w:style>
  <w:style w:type="paragraph" w:customStyle="1" w:styleId="0BED9AF8342C49C48A56ED0F648ABBA063">
    <w:name w:val="0BED9AF8342C49C48A56ED0F648ABBA063"/>
    <w:rsid w:val="00394700"/>
    <w:pPr>
      <w:spacing w:after="200" w:line="276" w:lineRule="auto"/>
    </w:pPr>
    <w:rPr>
      <w:rFonts w:ascii="Calibri" w:eastAsia="Calibri" w:hAnsi="Calibri" w:cs="Times New Roman"/>
      <w:lang w:eastAsia="en-US"/>
    </w:rPr>
  </w:style>
  <w:style w:type="paragraph" w:customStyle="1" w:styleId="A97DAD74A18A40DEA37DC61A81AFF31365">
    <w:name w:val="A97DAD74A18A40DEA37DC61A81AFF31365"/>
    <w:rsid w:val="00394700"/>
    <w:pPr>
      <w:spacing w:after="200" w:line="276" w:lineRule="auto"/>
    </w:pPr>
    <w:rPr>
      <w:rFonts w:ascii="Calibri" w:eastAsia="Calibri" w:hAnsi="Calibri" w:cs="Times New Roman"/>
      <w:lang w:eastAsia="en-US"/>
    </w:rPr>
  </w:style>
  <w:style w:type="paragraph" w:customStyle="1" w:styleId="3BE8647908AD4EFCB32AFB857B5D585D65">
    <w:name w:val="3BE8647908AD4EFCB32AFB857B5D585D65"/>
    <w:rsid w:val="00394700"/>
    <w:pPr>
      <w:spacing w:after="200" w:line="276" w:lineRule="auto"/>
    </w:pPr>
    <w:rPr>
      <w:rFonts w:ascii="Calibri" w:eastAsia="Calibri" w:hAnsi="Calibri" w:cs="Times New Roman"/>
      <w:lang w:eastAsia="en-US"/>
    </w:rPr>
  </w:style>
  <w:style w:type="paragraph" w:customStyle="1" w:styleId="9D54654057B444ABB330CF534CAC8FAA65">
    <w:name w:val="9D54654057B444ABB330CF534CAC8FAA65"/>
    <w:rsid w:val="00394700"/>
    <w:pPr>
      <w:spacing w:after="200" w:line="276" w:lineRule="auto"/>
    </w:pPr>
    <w:rPr>
      <w:rFonts w:ascii="Calibri" w:eastAsia="Calibri" w:hAnsi="Calibri" w:cs="Times New Roman"/>
      <w:lang w:eastAsia="en-US"/>
    </w:rPr>
  </w:style>
  <w:style w:type="paragraph" w:customStyle="1" w:styleId="49F99230D8AF4460830E68B9A830722E28">
    <w:name w:val="49F99230D8AF4460830E68B9A830722E28"/>
    <w:rsid w:val="00394700"/>
    <w:pPr>
      <w:spacing w:after="200" w:line="276" w:lineRule="auto"/>
    </w:pPr>
    <w:rPr>
      <w:rFonts w:ascii="Calibri" w:eastAsia="Calibri" w:hAnsi="Calibri" w:cs="Times New Roman"/>
      <w:lang w:eastAsia="en-US"/>
    </w:rPr>
  </w:style>
  <w:style w:type="paragraph" w:customStyle="1" w:styleId="3F1F035ADA8F49E88326109BB22C516627">
    <w:name w:val="3F1F035ADA8F49E88326109BB22C51662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7">
    <w:name w:val="CACC6B2F09BB4D60A22F6B5CA3544C2527"/>
    <w:rsid w:val="00394700"/>
    <w:pPr>
      <w:spacing w:after="200" w:line="276" w:lineRule="auto"/>
    </w:pPr>
    <w:rPr>
      <w:rFonts w:ascii="Calibri" w:eastAsia="Calibri" w:hAnsi="Calibri" w:cs="Times New Roman"/>
      <w:lang w:eastAsia="en-US"/>
    </w:rPr>
  </w:style>
  <w:style w:type="paragraph" w:customStyle="1" w:styleId="1D3140B6A4DF4D6B9E93FCA6904F69F327">
    <w:name w:val="1D3140B6A4DF4D6B9E93FCA6904F69F327"/>
    <w:rsid w:val="00394700"/>
    <w:pPr>
      <w:spacing w:after="200" w:line="276" w:lineRule="auto"/>
    </w:pPr>
    <w:rPr>
      <w:rFonts w:ascii="Calibri" w:eastAsia="Calibri" w:hAnsi="Calibri" w:cs="Times New Roman"/>
      <w:lang w:eastAsia="en-US"/>
    </w:rPr>
  </w:style>
  <w:style w:type="paragraph" w:customStyle="1" w:styleId="968CF2C708B84CC6BB2CD47D932B298027">
    <w:name w:val="968CF2C708B84CC6BB2CD47D932B298027"/>
    <w:rsid w:val="00394700"/>
    <w:pPr>
      <w:spacing w:after="200" w:line="276" w:lineRule="auto"/>
    </w:pPr>
    <w:rPr>
      <w:rFonts w:ascii="Calibri" w:eastAsia="Calibri" w:hAnsi="Calibri" w:cs="Times New Roman"/>
      <w:lang w:eastAsia="en-US"/>
    </w:rPr>
  </w:style>
  <w:style w:type="paragraph" w:customStyle="1" w:styleId="9742BFF291A54061BAF82192C5C6C7FF55">
    <w:name w:val="9742BFF291A54061BAF82192C5C6C7FF55"/>
    <w:rsid w:val="00394700"/>
    <w:pPr>
      <w:spacing w:after="200" w:line="276" w:lineRule="auto"/>
    </w:pPr>
    <w:rPr>
      <w:rFonts w:ascii="Calibri" w:eastAsia="Calibri" w:hAnsi="Calibri" w:cs="Times New Roman"/>
      <w:lang w:eastAsia="en-US"/>
    </w:rPr>
  </w:style>
  <w:style w:type="paragraph" w:customStyle="1" w:styleId="58DFB0DD020F4BC58694305AA0BD080A61">
    <w:name w:val="58DFB0DD020F4BC58694305AA0BD080A61"/>
    <w:rsid w:val="00394700"/>
    <w:pPr>
      <w:spacing w:after="200" w:line="276" w:lineRule="auto"/>
    </w:pPr>
    <w:rPr>
      <w:rFonts w:ascii="Calibri" w:eastAsia="Calibri" w:hAnsi="Calibri" w:cs="Times New Roman"/>
      <w:lang w:eastAsia="en-US"/>
    </w:rPr>
  </w:style>
  <w:style w:type="paragraph" w:customStyle="1" w:styleId="122FDE7F6AFF41BAB0FE3EF535ABDE7664">
    <w:name w:val="122FDE7F6AFF41BAB0FE3EF535ABDE7664"/>
    <w:rsid w:val="00394700"/>
    <w:pPr>
      <w:spacing w:after="200" w:line="276" w:lineRule="auto"/>
    </w:pPr>
    <w:rPr>
      <w:rFonts w:ascii="Calibri" w:eastAsia="Calibri" w:hAnsi="Calibri" w:cs="Times New Roman"/>
      <w:lang w:eastAsia="en-US"/>
    </w:rPr>
  </w:style>
  <w:style w:type="paragraph" w:customStyle="1" w:styleId="C4D450C190CB4111A053EDAFECF3C84C64">
    <w:name w:val="C4D450C190CB4111A053EDAFECF3C84C64"/>
    <w:rsid w:val="00394700"/>
    <w:pPr>
      <w:spacing w:after="200" w:line="276" w:lineRule="auto"/>
    </w:pPr>
    <w:rPr>
      <w:rFonts w:ascii="Calibri" w:eastAsia="Calibri" w:hAnsi="Calibri" w:cs="Times New Roman"/>
      <w:lang w:eastAsia="en-US"/>
    </w:rPr>
  </w:style>
  <w:style w:type="paragraph" w:customStyle="1" w:styleId="94C6B3B2B0E045868C953F64EA9E0B2325">
    <w:name w:val="94C6B3B2B0E045868C953F64EA9E0B2325"/>
    <w:rsid w:val="00394700"/>
    <w:pPr>
      <w:spacing w:after="200" w:line="276" w:lineRule="auto"/>
    </w:pPr>
    <w:rPr>
      <w:rFonts w:ascii="Calibri" w:eastAsia="Calibri" w:hAnsi="Calibri" w:cs="Times New Roman"/>
      <w:lang w:eastAsia="en-US"/>
    </w:rPr>
  </w:style>
  <w:style w:type="paragraph" w:customStyle="1" w:styleId="205A775C746B41C8951B62D57D867CDC24">
    <w:name w:val="205A775C746B41C8951B62D57D867CDC24"/>
    <w:rsid w:val="00394700"/>
    <w:pPr>
      <w:spacing w:after="200" w:line="276" w:lineRule="auto"/>
    </w:pPr>
    <w:rPr>
      <w:rFonts w:ascii="Calibri" w:eastAsia="Calibri" w:hAnsi="Calibri" w:cs="Times New Roman"/>
      <w:lang w:eastAsia="en-US"/>
    </w:rPr>
  </w:style>
  <w:style w:type="paragraph" w:customStyle="1" w:styleId="85AC44DC157F4CF791E1500B845A56D160">
    <w:name w:val="85AC44DC157F4CF791E1500B845A56D160"/>
    <w:rsid w:val="00394700"/>
    <w:pPr>
      <w:spacing w:after="200" w:line="276" w:lineRule="auto"/>
    </w:pPr>
    <w:rPr>
      <w:rFonts w:ascii="Calibri" w:eastAsia="Calibri" w:hAnsi="Calibri" w:cs="Times New Roman"/>
      <w:lang w:eastAsia="en-US"/>
    </w:rPr>
  </w:style>
  <w:style w:type="paragraph" w:customStyle="1" w:styleId="8E54A024F637481482F5FD640B1639E259">
    <w:name w:val="8E54A024F637481482F5FD640B1639E259"/>
    <w:rsid w:val="00394700"/>
    <w:pPr>
      <w:spacing w:after="200" w:line="276" w:lineRule="auto"/>
    </w:pPr>
    <w:rPr>
      <w:rFonts w:ascii="Calibri" w:eastAsia="Calibri" w:hAnsi="Calibri" w:cs="Times New Roman"/>
      <w:lang w:eastAsia="en-US"/>
    </w:rPr>
  </w:style>
  <w:style w:type="paragraph" w:customStyle="1" w:styleId="ADF4CEE7EB694A168B8642ADBF4D613D39">
    <w:name w:val="ADF4CEE7EB694A168B8642ADBF4D613D39"/>
    <w:rsid w:val="00394700"/>
    <w:pPr>
      <w:spacing w:after="200" w:line="276" w:lineRule="auto"/>
    </w:pPr>
    <w:rPr>
      <w:rFonts w:ascii="Calibri" w:eastAsia="Calibri" w:hAnsi="Calibri" w:cs="Times New Roman"/>
      <w:lang w:eastAsia="en-US"/>
    </w:rPr>
  </w:style>
  <w:style w:type="paragraph" w:customStyle="1" w:styleId="0839279DE6924F9E8CDFF669AAD9FAFF59">
    <w:name w:val="0839279DE6924F9E8CDFF669AAD9FAFF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9">
    <w:name w:val="D91AEBD2F36D4052955229E0EEC8815B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9">
    <w:name w:val="6D2387E6A68D437EAC2E122C12894A5659"/>
    <w:rsid w:val="00394700"/>
    <w:pPr>
      <w:spacing w:after="200" w:line="276" w:lineRule="auto"/>
    </w:pPr>
    <w:rPr>
      <w:rFonts w:ascii="Calibri" w:eastAsia="Calibri" w:hAnsi="Calibri" w:cs="Times New Roman"/>
      <w:lang w:eastAsia="en-US"/>
    </w:rPr>
  </w:style>
  <w:style w:type="paragraph" w:customStyle="1" w:styleId="B077712132354B74824A066717B40AB959">
    <w:name w:val="B077712132354B74824A066717B40AB959"/>
    <w:rsid w:val="00394700"/>
    <w:pPr>
      <w:spacing w:after="200" w:line="276" w:lineRule="auto"/>
    </w:pPr>
    <w:rPr>
      <w:rFonts w:ascii="Calibri" w:eastAsia="Calibri" w:hAnsi="Calibri" w:cs="Times New Roman"/>
      <w:lang w:eastAsia="en-US"/>
    </w:rPr>
  </w:style>
  <w:style w:type="paragraph" w:customStyle="1" w:styleId="1F72AEB9EA3F4073AB6D7E6D9278C8CD59">
    <w:name w:val="1F72AEB9EA3F4073AB6D7E6D9278C8CD59"/>
    <w:rsid w:val="00394700"/>
    <w:pPr>
      <w:spacing w:after="200" w:line="276" w:lineRule="auto"/>
    </w:pPr>
    <w:rPr>
      <w:rFonts w:ascii="Calibri" w:eastAsia="Calibri" w:hAnsi="Calibri" w:cs="Times New Roman"/>
      <w:lang w:eastAsia="en-US"/>
    </w:rPr>
  </w:style>
  <w:style w:type="paragraph" w:customStyle="1" w:styleId="AE6AD8081A4B496FBAAB47EA5B141E2459">
    <w:name w:val="AE6AD8081A4B496FBAAB47EA5B141E2459"/>
    <w:rsid w:val="00394700"/>
    <w:pPr>
      <w:spacing w:after="200" w:line="276" w:lineRule="auto"/>
    </w:pPr>
    <w:rPr>
      <w:rFonts w:ascii="Calibri" w:eastAsia="Calibri" w:hAnsi="Calibri" w:cs="Times New Roman"/>
      <w:lang w:eastAsia="en-US"/>
    </w:rPr>
  </w:style>
  <w:style w:type="paragraph" w:customStyle="1" w:styleId="4F1F38248BED41C8982C0F502397203656">
    <w:name w:val="4F1F38248BED41C8982C0F502397203656"/>
    <w:rsid w:val="0039112C"/>
    <w:pPr>
      <w:spacing w:after="200" w:line="276" w:lineRule="auto"/>
    </w:pPr>
    <w:rPr>
      <w:rFonts w:ascii="Calibri" w:eastAsia="Calibri" w:hAnsi="Calibri" w:cs="Times New Roman"/>
      <w:lang w:eastAsia="en-US"/>
    </w:rPr>
  </w:style>
  <w:style w:type="paragraph" w:customStyle="1" w:styleId="78B9829804E1459A815B3A8EFC635B2128">
    <w:name w:val="78B9829804E1459A815B3A8EFC635B2128"/>
    <w:rsid w:val="0039112C"/>
    <w:pPr>
      <w:spacing w:after="200" w:line="276" w:lineRule="auto"/>
    </w:pPr>
    <w:rPr>
      <w:rFonts w:ascii="Calibri" w:eastAsia="Calibri" w:hAnsi="Calibri" w:cs="Times New Roman"/>
      <w:lang w:eastAsia="en-US"/>
    </w:rPr>
  </w:style>
  <w:style w:type="paragraph" w:customStyle="1" w:styleId="0BED9AF8342C49C48A56ED0F648ABBA064">
    <w:name w:val="0BED9AF8342C49C48A56ED0F648ABBA064"/>
    <w:rsid w:val="0039112C"/>
    <w:pPr>
      <w:spacing w:after="200" w:line="276" w:lineRule="auto"/>
    </w:pPr>
    <w:rPr>
      <w:rFonts w:ascii="Calibri" w:eastAsia="Calibri" w:hAnsi="Calibri" w:cs="Times New Roman"/>
      <w:lang w:eastAsia="en-US"/>
    </w:rPr>
  </w:style>
  <w:style w:type="paragraph" w:customStyle="1" w:styleId="A97DAD74A18A40DEA37DC61A81AFF31366">
    <w:name w:val="A97DAD74A18A40DEA37DC61A81AFF31366"/>
    <w:rsid w:val="0039112C"/>
    <w:pPr>
      <w:spacing w:after="200" w:line="276" w:lineRule="auto"/>
    </w:pPr>
    <w:rPr>
      <w:rFonts w:ascii="Calibri" w:eastAsia="Calibri" w:hAnsi="Calibri" w:cs="Times New Roman"/>
      <w:lang w:eastAsia="en-US"/>
    </w:rPr>
  </w:style>
  <w:style w:type="paragraph" w:customStyle="1" w:styleId="3BE8647908AD4EFCB32AFB857B5D585D66">
    <w:name w:val="3BE8647908AD4EFCB32AFB857B5D585D66"/>
    <w:rsid w:val="0039112C"/>
    <w:pPr>
      <w:spacing w:after="200" w:line="276" w:lineRule="auto"/>
    </w:pPr>
    <w:rPr>
      <w:rFonts w:ascii="Calibri" w:eastAsia="Calibri" w:hAnsi="Calibri" w:cs="Times New Roman"/>
      <w:lang w:eastAsia="en-US"/>
    </w:rPr>
  </w:style>
  <w:style w:type="paragraph" w:customStyle="1" w:styleId="9D54654057B444ABB330CF534CAC8FAA66">
    <w:name w:val="9D54654057B444ABB330CF534CAC8FAA66"/>
    <w:rsid w:val="0039112C"/>
    <w:pPr>
      <w:spacing w:after="200" w:line="276" w:lineRule="auto"/>
    </w:pPr>
    <w:rPr>
      <w:rFonts w:ascii="Calibri" w:eastAsia="Calibri" w:hAnsi="Calibri" w:cs="Times New Roman"/>
      <w:lang w:eastAsia="en-US"/>
    </w:rPr>
  </w:style>
  <w:style w:type="paragraph" w:customStyle="1" w:styleId="49F99230D8AF4460830E68B9A830722E29">
    <w:name w:val="49F99230D8AF4460830E68B9A830722E29"/>
    <w:rsid w:val="0039112C"/>
    <w:pPr>
      <w:spacing w:after="200" w:line="276" w:lineRule="auto"/>
    </w:pPr>
    <w:rPr>
      <w:rFonts w:ascii="Calibri" w:eastAsia="Calibri" w:hAnsi="Calibri" w:cs="Times New Roman"/>
      <w:lang w:eastAsia="en-US"/>
    </w:rPr>
  </w:style>
  <w:style w:type="paragraph" w:customStyle="1" w:styleId="3F1F035ADA8F49E88326109BB22C516628">
    <w:name w:val="3F1F035ADA8F49E88326109BB22C516628"/>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8">
    <w:name w:val="CACC6B2F09BB4D60A22F6B5CA3544C2528"/>
    <w:rsid w:val="0039112C"/>
    <w:pPr>
      <w:spacing w:after="200" w:line="276" w:lineRule="auto"/>
    </w:pPr>
    <w:rPr>
      <w:rFonts w:ascii="Calibri" w:eastAsia="Calibri" w:hAnsi="Calibri" w:cs="Times New Roman"/>
      <w:lang w:eastAsia="en-US"/>
    </w:rPr>
  </w:style>
  <w:style w:type="paragraph" w:customStyle="1" w:styleId="1D3140B6A4DF4D6B9E93FCA6904F69F328">
    <w:name w:val="1D3140B6A4DF4D6B9E93FCA6904F69F328"/>
    <w:rsid w:val="0039112C"/>
    <w:pPr>
      <w:spacing w:after="200" w:line="276" w:lineRule="auto"/>
    </w:pPr>
    <w:rPr>
      <w:rFonts w:ascii="Calibri" w:eastAsia="Calibri" w:hAnsi="Calibri" w:cs="Times New Roman"/>
      <w:lang w:eastAsia="en-US"/>
    </w:rPr>
  </w:style>
  <w:style w:type="paragraph" w:customStyle="1" w:styleId="968CF2C708B84CC6BB2CD47D932B298028">
    <w:name w:val="968CF2C708B84CC6BB2CD47D932B298028"/>
    <w:rsid w:val="0039112C"/>
    <w:pPr>
      <w:spacing w:after="200" w:line="276" w:lineRule="auto"/>
    </w:pPr>
    <w:rPr>
      <w:rFonts w:ascii="Calibri" w:eastAsia="Calibri" w:hAnsi="Calibri" w:cs="Times New Roman"/>
      <w:lang w:eastAsia="en-US"/>
    </w:rPr>
  </w:style>
  <w:style w:type="paragraph" w:customStyle="1" w:styleId="9742BFF291A54061BAF82192C5C6C7FF56">
    <w:name w:val="9742BFF291A54061BAF82192C5C6C7FF56"/>
    <w:rsid w:val="0039112C"/>
    <w:pPr>
      <w:spacing w:after="200" w:line="276" w:lineRule="auto"/>
    </w:pPr>
    <w:rPr>
      <w:rFonts w:ascii="Calibri" w:eastAsia="Calibri" w:hAnsi="Calibri" w:cs="Times New Roman"/>
      <w:lang w:eastAsia="en-US"/>
    </w:rPr>
  </w:style>
  <w:style w:type="paragraph" w:customStyle="1" w:styleId="58DFB0DD020F4BC58694305AA0BD080A62">
    <w:name w:val="58DFB0DD020F4BC58694305AA0BD080A62"/>
    <w:rsid w:val="0039112C"/>
    <w:pPr>
      <w:spacing w:after="200" w:line="276" w:lineRule="auto"/>
    </w:pPr>
    <w:rPr>
      <w:rFonts w:ascii="Calibri" w:eastAsia="Calibri" w:hAnsi="Calibri" w:cs="Times New Roman"/>
      <w:lang w:eastAsia="en-US"/>
    </w:rPr>
  </w:style>
  <w:style w:type="paragraph" w:customStyle="1" w:styleId="122FDE7F6AFF41BAB0FE3EF535ABDE7665">
    <w:name w:val="122FDE7F6AFF41BAB0FE3EF535ABDE7665"/>
    <w:rsid w:val="0039112C"/>
    <w:pPr>
      <w:spacing w:after="200" w:line="276" w:lineRule="auto"/>
    </w:pPr>
    <w:rPr>
      <w:rFonts w:ascii="Calibri" w:eastAsia="Calibri" w:hAnsi="Calibri" w:cs="Times New Roman"/>
      <w:lang w:eastAsia="en-US"/>
    </w:rPr>
  </w:style>
  <w:style w:type="paragraph" w:customStyle="1" w:styleId="C4D450C190CB4111A053EDAFECF3C84C65">
    <w:name w:val="C4D450C190CB4111A053EDAFECF3C84C65"/>
    <w:rsid w:val="0039112C"/>
    <w:pPr>
      <w:spacing w:after="200" w:line="276" w:lineRule="auto"/>
    </w:pPr>
    <w:rPr>
      <w:rFonts w:ascii="Calibri" w:eastAsia="Calibri" w:hAnsi="Calibri" w:cs="Times New Roman"/>
      <w:lang w:eastAsia="en-US"/>
    </w:rPr>
  </w:style>
  <w:style w:type="paragraph" w:customStyle="1" w:styleId="94C6B3B2B0E045868C953F64EA9E0B2326">
    <w:name w:val="94C6B3B2B0E045868C953F64EA9E0B2326"/>
    <w:rsid w:val="0039112C"/>
    <w:pPr>
      <w:spacing w:after="200" w:line="276" w:lineRule="auto"/>
    </w:pPr>
    <w:rPr>
      <w:rFonts w:ascii="Calibri" w:eastAsia="Calibri" w:hAnsi="Calibri" w:cs="Times New Roman"/>
      <w:lang w:eastAsia="en-US"/>
    </w:rPr>
  </w:style>
  <w:style w:type="paragraph" w:customStyle="1" w:styleId="205A775C746B41C8951B62D57D867CDC25">
    <w:name w:val="205A775C746B41C8951B62D57D867CDC25"/>
    <w:rsid w:val="0039112C"/>
    <w:pPr>
      <w:spacing w:after="200" w:line="276" w:lineRule="auto"/>
    </w:pPr>
    <w:rPr>
      <w:rFonts w:ascii="Calibri" w:eastAsia="Calibri" w:hAnsi="Calibri" w:cs="Times New Roman"/>
      <w:lang w:eastAsia="en-US"/>
    </w:rPr>
  </w:style>
  <w:style w:type="paragraph" w:customStyle="1" w:styleId="85AC44DC157F4CF791E1500B845A56D161">
    <w:name w:val="85AC44DC157F4CF791E1500B845A56D161"/>
    <w:rsid w:val="0039112C"/>
    <w:pPr>
      <w:spacing w:after="200" w:line="276" w:lineRule="auto"/>
    </w:pPr>
    <w:rPr>
      <w:rFonts w:ascii="Calibri" w:eastAsia="Calibri" w:hAnsi="Calibri" w:cs="Times New Roman"/>
      <w:lang w:eastAsia="en-US"/>
    </w:rPr>
  </w:style>
  <w:style w:type="paragraph" w:customStyle="1" w:styleId="8E54A024F637481482F5FD640B1639E260">
    <w:name w:val="8E54A024F637481482F5FD640B1639E260"/>
    <w:rsid w:val="0039112C"/>
    <w:pPr>
      <w:spacing w:after="200" w:line="276" w:lineRule="auto"/>
    </w:pPr>
    <w:rPr>
      <w:rFonts w:ascii="Calibri" w:eastAsia="Calibri" w:hAnsi="Calibri" w:cs="Times New Roman"/>
      <w:lang w:eastAsia="en-US"/>
    </w:rPr>
  </w:style>
  <w:style w:type="paragraph" w:customStyle="1" w:styleId="ADF4CEE7EB694A168B8642ADBF4D613D40">
    <w:name w:val="ADF4CEE7EB694A168B8642ADBF4D613D40"/>
    <w:rsid w:val="0039112C"/>
    <w:pPr>
      <w:spacing w:after="200" w:line="276" w:lineRule="auto"/>
    </w:pPr>
    <w:rPr>
      <w:rFonts w:ascii="Calibri" w:eastAsia="Calibri" w:hAnsi="Calibri" w:cs="Times New Roman"/>
      <w:lang w:eastAsia="en-US"/>
    </w:rPr>
  </w:style>
  <w:style w:type="paragraph" w:customStyle="1" w:styleId="0839279DE6924F9E8CDFF669AAD9FAFF60">
    <w:name w:val="0839279DE6924F9E8CDFF669AAD9FAFF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0">
    <w:name w:val="D91AEBD2F36D4052955229E0EEC8815B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0">
    <w:name w:val="6D2387E6A68D437EAC2E122C12894A5660"/>
    <w:rsid w:val="0039112C"/>
    <w:pPr>
      <w:spacing w:after="200" w:line="276" w:lineRule="auto"/>
    </w:pPr>
    <w:rPr>
      <w:rFonts w:ascii="Calibri" w:eastAsia="Calibri" w:hAnsi="Calibri" w:cs="Times New Roman"/>
      <w:lang w:eastAsia="en-US"/>
    </w:rPr>
  </w:style>
  <w:style w:type="paragraph" w:customStyle="1" w:styleId="B077712132354B74824A066717B40AB960">
    <w:name w:val="B077712132354B74824A066717B40AB960"/>
    <w:rsid w:val="0039112C"/>
    <w:pPr>
      <w:spacing w:after="200" w:line="276" w:lineRule="auto"/>
    </w:pPr>
    <w:rPr>
      <w:rFonts w:ascii="Calibri" w:eastAsia="Calibri" w:hAnsi="Calibri" w:cs="Times New Roman"/>
      <w:lang w:eastAsia="en-US"/>
    </w:rPr>
  </w:style>
  <w:style w:type="paragraph" w:customStyle="1" w:styleId="1F72AEB9EA3F4073AB6D7E6D9278C8CD60">
    <w:name w:val="1F72AEB9EA3F4073AB6D7E6D9278C8CD60"/>
    <w:rsid w:val="0039112C"/>
    <w:pPr>
      <w:spacing w:after="200" w:line="276" w:lineRule="auto"/>
    </w:pPr>
    <w:rPr>
      <w:rFonts w:ascii="Calibri" w:eastAsia="Calibri" w:hAnsi="Calibri" w:cs="Times New Roman"/>
      <w:lang w:eastAsia="en-US"/>
    </w:rPr>
  </w:style>
  <w:style w:type="paragraph" w:customStyle="1" w:styleId="AE6AD8081A4B496FBAAB47EA5B141E2460">
    <w:name w:val="AE6AD8081A4B496FBAAB47EA5B141E2460"/>
    <w:rsid w:val="0039112C"/>
    <w:pPr>
      <w:spacing w:after="200" w:line="276" w:lineRule="auto"/>
    </w:pPr>
    <w:rPr>
      <w:rFonts w:ascii="Calibri" w:eastAsia="Calibri" w:hAnsi="Calibri" w:cs="Times New Roman"/>
      <w:lang w:eastAsia="en-US"/>
    </w:rPr>
  </w:style>
  <w:style w:type="paragraph" w:customStyle="1" w:styleId="4F1F38248BED41C8982C0F502397203657">
    <w:name w:val="4F1F38248BED41C8982C0F502397203657"/>
    <w:rsid w:val="003B0714"/>
    <w:pPr>
      <w:spacing w:after="200" w:line="276" w:lineRule="auto"/>
    </w:pPr>
    <w:rPr>
      <w:rFonts w:ascii="Calibri" w:eastAsia="Calibri" w:hAnsi="Calibri" w:cs="Times New Roman"/>
      <w:lang w:eastAsia="en-US"/>
    </w:rPr>
  </w:style>
  <w:style w:type="paragraph" w:customStyle="1" w:styleId="78B9829804E1459A815B3A8EFC635B2129">
    <w:name w:val="78B9829804E1459A815B3A8EFC635B2129"/>
    <w:rsid w:val="003B0714"/>
    <w:pPr>
      <w:spacing w:after="200" w:line="276" w:lineRule="auto"/>
    </w:pPr>
    <w:rPr>
      <w:rFonts w:ascii="Calibri" w:eastAsia="Calibri" w:hAnsi="Calibri" w:cs="Times New Roman"/>
      <w:lang w:eastAsia="en-US"/>
    </w:rPr>
  </w:style>
  <w:style w:type="paragraph" w:customStyle="1" w:styleId="0BED9AF8342C49C48A56ED0F648ABBA065">
    <w:name w:val="0BED9AF8342C49C48A56ED0F648ABBA065"/>
    <w:rsid w:val="003B0714"/>
    <w:pPr>
      <w:spacing w:after="200" w:line="276" w:lineRule="auto"/>
    </w:pPr>
    <w:rPr>
      <w:rFonts w:ascii="Calibri" w:eastAsia="Calibri" w:hAnsi="Calibri" w:cs="Times New Roman"/>
      <w:lang w:eastAsia="en-US"/>
    </w:rPr>
  </w:style>
  <w:style w:type="paragraph" w:customStyle="1" w:styleId="A97DAD74A18A40DEA37DC61A81AFF31367">
    <w:name w:val="A97DAD74A18A40DEA37DC61A81AFF31367"/>
    <w:rsid w:val="003B0714"/>
    <w:pPr>
      <w:spacing w:after="200" w:line="276" w:lineRule="auto"/>
    </w:pPr>
    <w:rPr>
      <w:rFonts w:ascii="Calibri" w:eastAsia="Calibri" w:hAnsi="Calibri" w:cs="Times New Roman"/>
      <w:lang w:eastAsia="en-US"/>
    </w:rPr>
  </w:style>
  <w:style w:type="paragraph" w:customStyle="1" w:styleId="3BE8647908AD4EFCB32AFB857B5D585D67">
    <w:name w:val="3BE8647908AD4EFCB32AFB857B5D585D67"/>
    <w:rsid w:val="003B0714"/>
    <w:pPr>
      <w:spacing w:after="200" w:line="276" w:lineRule="auto"/>
    </w:pPr>
    <w:rPr>
      <w:rFonts w:ascii="Calibri" w:eastAsia="Calibri" w:hAnsi="Calibri" w:cs="Times New Roman"/>
      <w:lang w:eastAsia="en-US"/>
    </w:rPr>
  </w:style>
  <w:style w:type="paragraph" w:customStyle="1" w:styleId="9D54654057B444ABB330CF534CAC8FAA67">
    <w:name w:val="9D54654057B444ABB330CF534CAC8FAA67"/>
    <w:rsid w:val="003B0714"/>
    <w:pPr>
      <w:spacing w:after="200" w:line="276" w:lineRule="auto"/>
    </w:pPr>
    <w:rPr>
      <w:rFonts w:ascii="Calibri" w:eastAsia="Calibri" w:hAnsi="Calibri" w:cs="Times New Roman"/>
      <w:lang w:eastAsia="en-US"/>
    </w:rPr>
  </w:style>
  <w:style w:type="paragraph" w:customStyle="1" w:styleId="49F99230D8AF4460830E68B9A830722E30">
    <w:name w:val="49F99230D8AF4460830E68B9A830722E30"/>
    <w:rsid w:val="003B0714"/>
    <w:pPr>
      <w:spacing w:after="200" w:line="276" w:lineRule="auto"/>
    </w:pPr>
    <w:rPr>
      <w:rFonts w:ascii="Calibri" w:eastAsia="Calibri" w:hAnsi="Calibri" w:cs="Times New Roman"/>
      <w:lang w:eastAsia="en-US"/>
    </w:rPr>
  </w:style>
  <w:style w:type="paragraph" w:customStyle="1" w:styleId="3F1F035ADA8F49E88326109BB22C516629">
    <w:name w:val="3F1F035ADA8F49E88326109BB22C516629"/>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9">
    <w:name w:val="CACC6B2F09BB4D60A22F6B5CA3544C2529"/>
    <w:rsid w:val="003B0714"/>
    <w:pPr>
      <w:spacing w:after="200" w:line="276" w:lineRule="auto"/>
    </w:pPr>
    <w:rPr>
      <w:rFonts w:ascii="Calibri" w:eastAsia="Calibri" w:hAnsi="Calibri" w:cs="Times New Roman"/>
      <w:lang w:eastAsia="en-US"/>
    </w:rPr>
  </w:style>
  <w:style w:type="paragraph" w:customStyle="1" w:styleId="1D3140B6A4DF4D6B9E93FCA6904F69F329">
    <w:name w:val="1D3140B6A4DF4D6B9E93FCA6904F69F329"/>
    <w:rsid w:val="003B0714"/>
    <w:pPr>
      <w:spacing w:after="200" w:line="276" w:lineRule="auto"/>
    </w:pPr>
    <w:rPr>
      <w:rFonts w:ascii="Calibri" w:eastAsia="Calibri" w:hAnsi="Calibri" w:cs="Times New Roman"/>
      <w:lang w:eastAsia="en-US"/>
    </w:rPr>
  </w:style>
  <w:style w:type="paragraph" w:customStyle="1" w:styleId="968CF2C708B84CC6BB2CD47D932B298029">
    <w:name w:val="968CF2C708B84CC6BB2CD47D932B298029"/>
    <w:rsid w:val="003B0714"/>
    <w:pPr>
      <w:spacing w:after="200" w:line="276" w:lineRule="auto"/>
    </w:pPr>
    <w:rPr>
      <w:rFonts w:ascii="Calibri" w:eastAsia="Calibri" w:hAnsi="Calibri" w:cs="Times New Roman"/>
      <w:lang w:eastAsia="en-US"/>
    </w:rPr>
  </w:style>
  <w:style w:type="paragraph" w:customStyle="1" w:styleId="9742BFF291A54061BAF82192C5C6C7FF57">
    <w:name w:val="9742BFF291A54061BAF82192C5C6C7FF57"/>
    <w:rsid w:val="003B0714"/>
    <w:pPr>
      <w:spacing w:after="200" w:line="276" w:lineRule="auto"/>
    </w:pPr>
    <w:rPr>
      <w:rFonts w:ascii="Calibri" w:eastAsia="Calibri" w:hAnsi="Calibri" w:cs="Times New Roman"/>
      <w:lang w:eastAsia="en-US"/>
    </w:rPr>
  </w:style>
  <w:style w:type="paragraph" w:customStyle="1" w:styleId="58DFB0DD020F4BC58694305AA0BD080A63">
    <w:name w:val="58DFB0DD020F4BC58694305AA0BD080A63"/>
    <w:rsid w:val="003B0714"/>
    <w:pPr>
      <w:spacing w:after="200" w:line="276" w:lineRule="auto"/>
    </w:pPr>
    <w:rPr>
      <w:rFonts w:ascii="Calibri" w:eastAsia="Calibri" w:hAnsi="Calibri" w:cs="Times New Roman"/>
      <w:lang w:eastAsia="en-US"/>
    </w:rPr>
  </w:style>
  <w:style w:type="paragraph" w:customStyle="1" w:styleId="122FDE7F6AFF41BAB0FE3EF535ABDE7666">
    <w:name w:val="122FDE7F6AFF41BAB0FE3EF535ABDE7666"/>
    <w:rsid w:val="003B0714"/>
    <w:pPr>
      <w:spacing w:after="200" w:line="276" w:lineRule="auto"/>
    </w:pPr>
    <w:rPr>
      <w:rFonts w:ascii="Calibri" w:eastAsia="Calibri" w:hAnsi="Calibri" w:cs="Times New Roman"/>
      <w:lang w:eastAsia="en-US"/>
    </w:rPr>
  </w:style>
  <w:style w:type="paragraph" w:customStyle="1" w:styleId="C4D450C190CB4111A053EDAFECF3C84C66">
    <w:name w:val="C4D450C190CB4111A053EDAFECF3C84C66"/>
    <w:rsid w:val="003B0714"/>
    <w:pPr>
      <w:spacing w:after="200" w:line="276" w:lineRule="auto"/>
    </w:pPr>
    <w:rPr>
      <w:rFonts w:ascii="Calibri" w:eastAsia="Calibri" w:hAnsi="Calibri" w:cs="Times New Roman"/>
      <w:lang w:eastAsia="en-US"/>
    </w:rPr>
  </w:style>
  <w:style w:type="paragraph" w:customStyle="1" w:styleId="94C6B3B2B0E045868C953F64EA9E0B2327">
    <w:name w:val="94C6B3B2B0E045868C953F64EA9E0B2327"/>
    <w:rsid w:val="003B0714"/>
    <w:pPr>
      <w:spacing w:after="200" w:line="276" w:lineRule="auto"/>
    </w:pPr>
    <w:rPr>
      <w:rFonts w:ascii="Calibri" w:eastAsia="Calibri" w:hAnsi="Calibri" w:cs="Times New Roman"/>
      <w:lang w:eastAsia="en-US"/>
    </w:rPr>
  </w:style>
  <w:style w:type="paragraph" w:customStyle="1" w:styleId="205A775C746B41C8951B62D57D867CDC26">
    <w:name w:val="205A775C746B41C8951B62D57D867CDC26"/>
    <w:rsid w:val="003B0714"/>
    <w:pPr>
      <w:spacing w:after="200" w:line="276" w:lineRule="auto"/>
    </w:pPr>
    <w:rPr>
      <w:rFonts w:ascii="Calibri" w:eastAsia="Calibri" w:hAnsi="Calibri" w:cs="Times New Roman"/>
      <w:lang w:eastAsia="en-US"/>
    </w:rPr>
  </w:style>
  <w:style w:type="paragraph" w:customStyle="1" w:styleId="85AC44DC157F4CF791E1500B845A56D162">
    <w:name w:val="85AC44DC157F4CF791E1500B845A56D162"/>
    <w:rsid w:val="003B0714"/>
    <w:pPr>
      <w:spacing w:after="200" w:line="276" w:lineRule="auto"/>
    </w:pPr>
    <w:rPr>
      <w:rFonts w:ascii="Calibri" w:eastAsia="Calibri" w:hAnsi="Calibri" w:cs="Times New Roman"/>
      <w:lang w:eastAsia="en-US"/>
    </w:rPr>
  </w:style>
  <w:style w:type="paragraph" w:customStyle="1" w:styleId="8E54A024F637481482F5FD640B1639E261">
    <w:name w:val="8E54A024F637481482F5FD640B1639E261"/>
    <w:rsid w:val="003B0714"/>
    <w:pPr>
      <w:spacing w:after="200" w:line="276" w:lineRule="auto"/>
    </w:pPr>
    <w:rPr>
      <w:rFonts w:ascii="Calibri" w:eastAsia="Calibri" w:hAnsi="Calibri" w:cs="Times New Roman"/>
      <w:lang w:eastAsia="en-US"/>
    </w:rPr>
  </w:style>
  <w:style w:type="paragraph" w:customStyle="1" w:styleId="ADF4CEE7EB694A168B8642ADBF4D613D41">
    <w:name w:val="ADF4CEE7EB694A168B8642ADBF4D613D41"/>
    <w:rsid w:val="003B0714"/>
    <w:pPr>
      <w:spacing w:after="200" w:line="276" w:lineRule="auto"/>
    </w:pPr>
    <w:rPr>
      <w:rFonts w:ascii="Calibri" w:eastAsia="Calibri" w:hAnsi="Calibri" w:cs="Times New Roman"/>
      <w:lang w:eastAsia="en-US"/>
    </w:rPr>
  </w:style>
  <w:style w:type="paragraph" w:customStyle="1" w:styleId="0839279DE6924F9E8CDFF669AAD9FAFF61">
    <w:name w:val="0839279DE6924F9E8CDFF669AAD9FAFF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1">
    <w:name w:val="D91AEBD2F36D4052955229E0EEC8815B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1">
    <w:name w:val="6D2387E6A68D437EAC2E122C12894A5661"/>
    <w:rsid w:val="003B0714"/>
    <w:pPr>
      <w:spacing w:after="200" w:line="276" w:lineRule="auto"/>
    </w:pPr>
    <w:rPr>
      <w:rFonts w:ascii="Calibri" w:eastAsia="Calibri" w:hAnsi="Calibri" w:cs="Times New Roman"/>
      <w:lang w:eastAsia="en-US"/>
    </w:rPr>
  </w:style>
  <w:style w:type="paragraph" w:customStyle="1" w:styleId="B077712132354B74824A066717B40AB961">
    <w:name w:val="B077712132354B74824A066717B40AB961"/>
    <w:rsid w:val="003B0714"/>
    <w:pPr>
      <w:spacing w:after="200" w:line="276" w:lineRule="auto"/>
    </w:pPr>
    <w:rPr>
      <w:rFonts w:ascii="Calibri" w:eastAsia="Calibri" w:hAnsi="Calibri" w:cs="Times New Roman"/>
      <w:lang w:eastAsia="en-US"/>
    </w:rPr>
  </w:style>
  <w:style w:type="paragraph" w:customStyle="1" w:styleId="1F72AEB9EA3F4073AB6D7E6D9278C8CD61">
    <w:name w:val="1F72AEB9EA3F4073AB6D7E6D9278C8CD61"/>
    <w:rsid w:val="003B0714"/>
    <w:pPr>
      <w:spacing w:after="200" w:line="276" w:lineRule="auto"/>
    </w:pPr>
    <w:rPr>
      <w:rFonts w:ascii="Calibri" w:eastAsia="Calibri" w:hAnsi="Calibri" w:cs="Times New Roman"/>
      <w:lang w:eastAsia="en-US"/>
    </w:rPr>
  </w:style>
  <w:style w:type="paragraph" w:customStyle="1" w:styleId="AE6AD8081A4B496FBAAB47EA5B141E2461">
    <w:name w:val="AE6AD8081A4B496FBAAB47EA5B141E2461"/>
    <w:rsid w:val="003B0714"/>
    <w:pPr>
      <w:spacing w:after="200" w:line="276" w:lineRule="auto"/>
    </w:pPr>
    <w:rPr>
      <w:rFonts w:ascii="Calibri" w:eastAsia="Calibri" w:hAnsi="Calibri" w:cs="Times New Roman"/>
      <w:lang w:eastAsia="en-US"/>
    </w:rPr>
  </w:style>
  <w:style w:type="paragraph" w:customStyle="1" w:styleId="4F1F38248BED41C8982C0F502397203658">
    <w:name w:val="4F1F38248BED41C8982C0F502397203658"/>
    <w:rsid w:val="003E5C3A"/>
    <w:pPr>
      <w:spacing w:after="200" w:line="276" w:lineRule="auto"/>
    </w:pPr>
    <w:rPr>
      <w:rFonts w:ascii="Calibri" w:eastAsia="Calibri" w:hAnsi="Calibri" w:cs="Times New Roman"/>
      <w:lang w:eastAsia="en-US"/>
    </w:rPr>
  </w:style>
  <w:style w:type="paragraph" w:customStyle="1" w:styleId="78B9829804E1459A815B3A8EFC635B2130">
    <w:name w:val="78B9829804E1459A815B3A8EFC635B2130"/>
    <w:rsid w:val="003E5C3A"/>
    <w:pPr>
      <w:spacing w:after="200" w:line="276" w:lineRule="auto"/>
    </w:pPr>
    <w:rPr>
      <w:rFonts w:ascii="Calibri" w:eastAsia="Calibri" w:hAnsi="Calibri" w:cs="Times New Roman"/>
      <w:lang w:eastAsia="en-US"/>
    </w:rPr>
  </w:style>
  <w:style w:type="paragraph" w:customStyle="1" w:styleId="0BED9AF8342C49C48A56ED0F648ABBA066">
    <w:name w:val="0BED9AF8342C49C48A56ED0F648ABBA066"/>
    <w:rsid w:val="003E5C3A"/>
    <w:pPr>
      <w:spacing w:after="200" w:line="276" w:lineRule="auto"/>
    </w:pPr>
    <w:rPr>
      <w:rFonts w:ascii="Calibri" w:eastAsia="Calibri" w:hAnsi="Calibri" w:cs="Times New Roman"/>
      <w:lang w:eastAsia="en-US"/>
    </w:rPr>
  </w:style>
  <w:style w:type="paragraph" w:customStyle="1" w:styleId="A97DAD74A18A40DEA37DC61A81AFF31368">
    <w:name w:val="A97DAD74A18A40DEA37DC61A81AFF31368"/>
    <w:rsid w:val="003E5C3A"/>
    <w:pPr>
      <w:spacing w:after="200" w:line="276" w:lineRule="auto"/>
    </w:pPr>
    <w:rPr>
      <w:rFonts w:ascii="Calibri" w:eastAsia="Calibri" w:hAnsi="Calibri" w:cs="Times New Roman"/>
      <w:lang w:eastAsia="en-US"/>
    </w:rPr>
  </w:style>
  <w:style w:type="paragraph" w:customStyle="1" w:styleId="3BE8647908AD4EFCB32AFB857B5D585D68">
    <w:name w:val="3BE8647908AD4EFCB32AFB857B5D585D68"/>
    <w:rsid w:val="003E5C3A"/>
    <w:pPr>
      <w:spacing w:after="200" w:line="276" w:lineRule="auto"/>
    </w:pPr>
    <w:rPr>
      <w:rFonts w:ascii="Calibri" w:eastAsia="Calibri" w:hAnsi="Calibri" w:cs="Times New Roman"/>
      <w:lang w:eastAsia="en-US"/>
    </w:rPr>
  </w:style>
  <w:style w:type="paragraph" w:customStyle="1" w:styleId="9D54654057B444ABB330CF534CAC8FAA68">
    <w:name w:val="9D54654057B444ABB330CF534CAC8FAA68"/>
    <w:rsid w:val="003E5C3A"/>
    <w:pPr>
      <w:spacing w:after="200" w:line="276" w:lineRule="auto"/>
    </w:pPr>
    <w:rPr>
      <w:rFonts w:ascii="Calibri" w:eastAsia="Calibri" w:hAnsi="Calibri" w:cs="Times New Roman"/>
      <w:lang w:eastAsia="en-US"/>
    </w:rPr>
  </w:style>
  <w:style w:type="paragraph" w:customStyle="1" w:styleId="49F99230D8AF4460830E68B9A830722E31">
    <w:name w:val="49F99230D8AF4460830E68B9A830722E31"/>
    <w:rsid w:val="003E5C3A"/>
    <w:pPr>
      <w:spacing w:after="200" w:line="276" w:lineRule="auto"/>
    </w:pPr>
    <w:rPr>
      <w:rFonts w:ascii="Calibri" w:eastAsia="Calibri" w:hAnsi="Calibri" w:cs="Times New Roman"/>
      <w:lang w:eastAsia="en-US"/>
    </w:rPr>
  </w:style>
  <w:style w:type="paragraph" w:customStyle="1" w:styleId="3F1F035ADA8F49E88326109BB22C516630">
    <w:name w:val="3F1F035ADA8F49E88326109BB22C516630"/>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0">
    <w:name w:val="CACC6B2F09BB4D60A22F6B5CA3544C2530"/>
    <w:rsid w:val="003E5C3A"/>
    <w:pPr>
      <w:spacing w:after="200" w:line="276" w:lineRule="auto"/>
    </w:pPr>
    <w:rPr>
      <w:rFonts w:ascii="Calibri" w:eastAsia="Calibri" w:hAnsi="Calibri" w:cs="Times New Roman"/>
      <w:lang w:eastAsia="en-US"/>
    </w:rPr>
  </w:style>
  <w:style w:type="paragraph" w:customStyle="1" w:styleId="1D3140B6A4DF4D6B9E93FCA6904F69F330">
    <w:name w:val="1D3140B6A4DF4D6B9E93FCA6904F69F330"/>
    <w:rsid w:val="003E5C3A"/>
    <w:pPr>
      <w:spacing w:after="200" w:line="276" w:lineRule="auto"/>
    </w:pPr>
    <w:rPr>
      <w:rFonts w:ascii="Calibri" w:eastAsia="Calibri" w:hAnsi="Calibri" w:cs="Times New Roman"/>
      <w:lang w:eastAsia="en-US"/>
    </w:rPr>
  </w:style>
  <w:style w:type="paragraph" w:customStyle="1" w:styleId="968CF2C708B84CC6BB2CD47D932B298030">
    <w:name w:val="968CF2C708B84CC6BB2CD47D932B298030"/>
    <w:rsid w:val="003E5C3A"/>
    <w:pPr>
      <w:spacing w:after="200" w:line="276" w:lineRule="auto"/>
    </w:pPr>
    <w:rPr>
      <w:rFonts w:ascii="Calibri" w:eastAsia="Calibri" w:hAnsi="Calibri" w:cs="Times New Roman"/>
      <w:lang w:eastAsia="en-US"/>
    </w:rPr>
  </w:style>
  <w:style w:type="paragraph" w:customStyle="1" w:styleId="9742BFF291A54061BAF82192C5C6C7FF58">
    <w:name w:val="9742BFF291A54061BAF82192C5C6C7FF58"/>
    <w:rsid w:val="003E5C3A"/>
    <w:pPr>
      <w:spacing w:after="200" w:line="276" w:lineRule="auto"/>
    </w:pPr>
    <w:rPr>
      <w:rFonts w:ascii="Calibri" w:eastAsia="Calibri" w:hAnsi="Calibri" w:cs="Times New Roman"/>
      <w:lang w:eastAsia="en-US"/>
    </w:rPr>
  </w:style>
  <w:style w:type="paragraph" w:customStyle="1" w:styleId="58DFB0DD020F4BC58694305AA0BD080A64">
    <w:name w:val="58DFB0DD020F4BC58694305AA0BD080A64"/>
    <w:rsid w:val="003E5C3A"/>
    <w:pPr>
      <w:spacing w:after="200" w:line="276" w:lineRule="auto"/>
    </w:pPr>
    <w:rPr>
      <w:rFonts w:ascii="Calibri" w:eastAsia="Calibri" w:hAnsi="Calibri" w:cs="Times New Roman"/>
      <w:lang w:eastAsia="en-US"/>
    </w:rPr>
  </w:style>
  <w:style w:type="paragraph" w:customStyle="1" w:styleId="122FDE7F6AFF41BAB0FE3EF535ABDE7667">
    <w:name w:val="122FDE7F6AFF41BAB0FE3EF535ABDE7667"/>
    <w:rsid w:val="003E5C3A"/>
    <w:pPr>
      <w:spacing w:after="200" w:line="276" w:lineRule="auto"/>
    </w:pPr>
    <w:rPr>
      <w:rFonts w:ascii="Calibri" w:eastAsia="Calibri" w:hAnsi="Calibri" w:cs="Times New Roman"/>
      <w:lang w:eastAsia="en-US"/>
    </w:rPr>
  </w:style>
  <w:style w:type="paragraph" w:customStyle="1" w:styleId="C4D450C190CB4111A053EDAFECF3C84C67">
    <w:name w:val="C4D450C190CB4111A053EDAFECF3C84C67"/>
    <w:rsid w:val="003E5C3A"/>
    <w:pPr>
      <w:spacing w:after="200" w:line="276" w:lineRule="auto"/>
    </w:pPr>
    <w:rPr>
      <w:rFonts w:ascii="Calibri" w:eastAsia="Calibri" w:hAnsi="Calibri" w:cs="Times New Roman"/>
      <w:lang w:eastAsia="en-US"/>
    </w:rPr>
  </w:style>
  <w:style w:type="paragraph" w:customStyle="1" w:styleId="94C6B3B2B0E045868C953F64EA9E0B2328">
    <w:name w:val="94C6B3B2B0E045868C953F64EA9E0B2328"/>
    <w:rsid w:val="003E5C3A"/>
    <w:pPr>
      <w:spacing w:after="200" w:line="276" w:lineRule="auto"/>
    </w:pPr>
    <w:rPr>
      <w:rFonts w:ascii="Calibri" w:eastAsia="Calibri" w:hAnsi="Calibri" w:cs="Times New Roman"/>
      <w:lang w:eastAsia="en-US"/>
    </w:rPr>
  </w:style>
  <w:style w:type="paragraph" w:customStyle="1" w:styleId="205A775C746B41C8951B62D57D867CDC27">
    <w:name w:val="205A775C746B41C8951B62D57D867CDC27"/>
    <w:rsid w:val="003E5C3A"/>
    <w:pPr>
      <w:spacing w:after="200" w:line="276" w:lineRule="auto"/>
    </w:pPr>
    <w:rPr>
      <w:rFonts w:ascii="Calibri" w:eastAsia="Calibri" w:hAnsi="Calibri" w:cs="Times New Roman"/>
      <w:lang w:eastAsia="en-US"/>
    </w:rPr>
  </w:style>
  <w:style w:type="paragraph" w:customStyle="1" w:styleId="8E54A024F637481482F5FD640B1639E262">
    <w:name w:val="8E54A024F637481482F5FD640B1639E262"/>
    <w:rsid w:val="003E5C3A"/>
    <w:pPr>
      <w:spacing w:after="200" w:line="276" w:lineRule="auto"/>
    </w:pPr>
    <w:rPr>
      <w:rFonts w:ascii="Calibri" w:eastAsia="Calibri" w:hAnsi="Calibri" w:cs="Times New Roman"/>
      <w:lang w:eastAsia="en-US"/>
    </w:rPr>
  </w:style>
  <w:style w:type="paragraph" w:customStyle="1" w:styleId="ADF4CEE7EB694A168B8642ADBF4D613D42">
    <w:name w:val="ADF4CEE7EB694A168B8642ADBF4D613D42"/>
    <w:rsid w:val="003E5C3A"/>
    <w:pPr>
      <w:spacing w:after="200" w:line="276" w:lineRule="auto"/>
    </w:pPr>
    <w:rPr>
      <w:rFonts w:ascii="Calibri" w:eastAsia="Calibri" w:hAnsi="Calibri" w:cs="Times New Roman"/>
      <w:lang w:eastAsia="en-US"/>
    </w:rPr>
  </w:style>
  <w:style w:type="paragraph" w:customStyle="1" w:styleId="0839279DE6924F9E8CDFF669AAD9FAFF62">
    <w:name w:val="0839279DE6924F9E8CDFF669AAD9FAFF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2">
    <w:name w:val="D91AEBD2F36D4052955229E0EEC8815B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2">
    <w:name w:val="6D2387E6A68D437EAC2E122C12894A5662"/>
    <w:rsid w:val="003E5C3A"/>
    <w:pPr>
      <w:spacing w:after="200" w:line="276" w:lineRule="auto"/>
    </w:pPr>
    <w:rPr>
      <w:rFonts w:ascii="Calibri" w:eastAsia="Calibri" w:hAnsi="Calibri" w:cs="Times New Roman"/>
      <w:lang w:eastAsia="en-US"/>
    </w:rPr>
  </w:style>
  <w:style w:type="paragraph" w:customStyle="1" w:styleId="B077712132354B74824A066717B40AB962">
    <w:name w:val="B077712132354B74824A066717B40AB962"/>
    <w:rsid w:val="003E5C3A"/>
    <w:pPr>
      <w:spacing w:after="200" w:line="276" w:lineRule="auto"/>
    </w:pPr>
    <w:rPr>
      <w:rFonts w:ascii="Calibri" w:eastAsia="Calibri" w:hAnsi="Calibri" w:cs="Times New Roman"/>
      <w:lang w:eastAsia="en-US"/>
    </w:rPr>
  </w:style>
  <w:style w:type="paragraph" w:customStyle="1" w:styleId="1F72AEB9EA3F4073AB6D7E6D9278C8CD62">
    <w:name w:val="1F72AEB9EA3F4073AB6D7E6D9278C8CD62"/>
    <w:rsid w:val="003E5C3A"/>
    <w:pPr>
      <w:spacing w:after="200" w:line="276" w:lineRule="auto"/>
    </w:pPr>
    <w:rPr>
      <w:rFonts w:ascii="Calibri" w:eastAsia="Calibri" w:hAnsi="Calibri" w:cs="Times New Roman"/>
      <w:lang w:eastAsia="en-US"/>
    </w:rPr>
  </w:style>
  <w:style w:type="paragraph" w:customStyle="1" w:styleId="AE6AD8081A4B496FBAAB47EA5B141E2462">
    <w:name w:val="AE6AD8081A4B496FBAAB47EA5B141E2462"/>
    <w:rsid w:val="003E5C3A"/>
    <w:pPr>
      <w:spacing w:after="200" w:line="276" w:lineRule="auto"/>
    </w:pPr>
    <w:rPr>
      <w:rFonts w:ascii="Calibri" w:eastAsia="Calibri" w:hAnsi="Calibri" w:cs="Times New Roman"/>
      <w:lang w:eastAsia="en-US"/>
    </w:rPr>
  </w:style>
  <w:style w:type="paragraph" w:customStyle="1" w:styleId="4F1F38248BED41C8982C0F502397203659">
    <w:name w:val="4F1F38248BED41C8982C0F502397203659"/>
    <w:rsid w:val="00DF6B36"/>
    <w:pPr>
      <w:spacing w:after="200" w:line="276" w:lineRule="auto"/>
    </w:pPr>
    <w:rPr>
      <w:rFonts w:ascii="Calibri" w:eastAsia="Calibri" w:hAnsi="Calibri" w:cs="Times New Roman"/>
      <w:lang w:eastAsia="en-US"/>
    </w:rPr>
  </w:style>
  <w:style w:type="paragraph" w:customStyle="1" w:styleId="78B9829804E1459A815B3A8EFC635B2131">
    <w:name w:val="78B9829804E1459A815B3A8EFC635B2131"/>
    <w:rsid w:val="00DF6B36"/>
    <w:pPr>
      <w:spacing w:after="200" w:line="276" w:lineRule="auto"/>
    </w:pPr>
    <w:rPr>
      <w:rFonts w:ascii="Calibri" w:eastAsia="Calibri" w:hAnsi="Calibri" w:cs="Times New Roman"/>
      <w:lang w:eastAsia="en-US"/>
    </w:rPr>
  </w:style>
  <w:style w:type="paragraph" w:customStyle="1" w:styleId="0BED9AF8342C49C48A56ED0F648ABBA067">
    <w:name w:val="0BED9AF8342C49C48A56ED0F648ABBA067"/>
    <w:rsid w:val="00DF6B36"/>
    <w:pPr>
      <w:spacing w:after="200" w:line="276" w:lineRule="auto"/>
    </w:pPr>
    <w:rPr>
      <w:rFonts w:ascii="Calibri" w:eastAsia="Calibri" w:hAnsi="Calibri" w:cs="Times New Roman"/>
      <w:lang w:eastAsia="en-US"/>
    </w:rPr>
  </w:style>
  <w:style w:type="paragraph" w:customStyle="1" w:styleId="A97DAD74A18A40DEA37DC61A81AFF31369">
    <w:name w:val="A97DAD74A18A40DEA37DC61A81AFF31369"/>
    <w:rsid w:val="00DF6B36"/>
    <w:pPr>
      <w:spacing w:after="200" w:line="276" w:lineRule="auto"/>
    </w:pPr>
    <w:rPr>
      <w:rFonts w:ascii="Calibri" w:eastAsia="Calibri" w:hAnsi="Calibri" w:cs="Times New Roman"/>
      <w:lang w:eastAsia="en-US"/>
    </w:rPr>
  </w:style>
  <w:style w:type="paragraph" w:customStyle="1" w:styleId="3BE8647908AD4EFCB32AFB857B5D585D69">
    <w:name w:val="3BE8647908AD4EFCB32AFB857B5D585D69"/>
    <w:rsid w:val="00DF6B36"/>
    <w:pPr>
      <w:spacing w:after="200" w:line="276" w:lineRule="auto"/>
    </w:pPr>
    <w:rPr>
      <w:rFonts w:ascii="Calibri" w:eastAsia="Calibri" w:hAnsi="Calibri" w:cs="Times New Roman"/>
      <w:lang w:eastAsia="en-US"/>
    </w:rPr>
  </w:style>
  <w:style w:type="paragraph" w:customStyle="1" w:styleId="9D54654057B444ABB330CF534CAC8FAA69">
    <w:name w:val="9D54654057B444ABB330CF534CAC8FAA69"/>
    <w:rsid w:val="00DF6B36"/>
    <w:pPr>
      <w:spacing w:after="200" w:line="276" w:lineRule="auto"/>
    </w:pPr>
    <w:rPr>
      <w:rFonts w:ascii="Calibri" w:eastAsia="Calibri" w:hAnsi="Calibri" w:cs="Times New Roman"/>
      <w:lang w:eastAsia="en-US"/>
    </w:rPr>
  </w:style>
  <w:style w:type="paragraph" w:customStyle="1" w:styleId="49F99230D8AF4460830E68B9A830722E32">
    <w:name w:val="49F99230D8AF4460830E68B9A830722E32"/>
    <w:rsid w:val="00DF6B36"/>
    <w:pPr>
      <w:spacing w:after="200" w:line="276" w:lineRule="auto"/>
    </w:pPr>
    <w:rPr>
      <w:rFonts w:ascii="Calibri" w:eastAsia="Calibri" w:hAnsi="Calibri" w:cs="Times New Roman"/>
      <w:lang w:eastAsia="en-US"/>
    </w:rPr>
  </w:style>
  <w:style w:type="paragraph" w:customStyle="1" w:styleId="3F1F035ADA8F49E88326109BB22C516631">
    <w:name w:val="3F1F035ADA8F49E88326109BB22C516631"/>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1">
    <w:name w:val="CACC6B2F09BB4D60A22F6B5CA3544C2531"/>
    <w:rsid w:val="00DF6B36"/>
    <w:pPr>
      <w:spacing w:after="200" w:line="276" w:lineRule="auto"/>
    </w:pPr>
    <w:rPr>
      <w:rFonts w:ascii="Calibri" w:eastAsia="Calibri" w:hAnsi="Calibri" w:cs="Times New Roman"/>
      <w:lang w:eastAsia="en-US"/>
    </w:rPr>
  </w:style>
  <w:style w:type="paragraph" w:customStyle="1" w:styleId="1D3140B6A4DF4D6B9E93FCA6904F69F331">
    <w:name w:val="1D3140B6A4DF4D6B9E93FCA6904F69F331"/>
    <w:rsid w:val="00DF6B36"/>
    <w:pPr>
      <w:spacing w:after="200" w:line="276" w:lineRule="auto"/>
    </w:pPr>
    <w:rPr>
      <w:rFonts w:ascii="Calibri" w:eastAsia="Calibri" w:hAnsi="Calibri" w:cs="Times New Roman"/>
      <w:lang w:eastAsia="en-US"/>
    </w:rPr>
  </w:style>
  <w:style w:type="paragraph" w:customStyle="1" w:styleId="968CF2C708B84CC6BB2CD47D932B298031">
    <w:name w:val="968CF2C708B84CC6BB2CD47D932B298031"/>
    <w:rsid w:val="00DF6B36"/>
    <w:pPr>
      <w:spacing w:after="200" w:line="276" w:lineRule="auto"/>
    </w:pPr>
    <w:rPr>
      <w:rFonts w:ascii="Calibri" w:eastAsia="Calibri" w:hAnsi="Calibri" w:cs="Times New Roman"/>
      <w:lang w:eastAsia="en-US"/>
    </w:rPr>
  </w:style>
  <w:style w:type="paragraph" w:customStyle="1" w:styleId="9742BFF291A54061BAF82192C5C6C7FF59">
    <w:name w:val="9742BFF291A54061BAF82192C5C6C7FF59"/>
    <w:rsid w:val="00DF6B36"/>
    <w:pPr>
      <w:spacing w:after="200" w:line="276" w:lineRule="auto"/>
    </w:pPr>
    <w:rPr>
      <w:rFonts w:ascii="Calibri" w:eastAsia="Calibri" w:hAnsi="Calibri" w:cs="Times New Roman"/>
      <w:lang w:eastAsia="en-US"/>
    </w:rPr>
  </w:style>
  <w:style w:type="paragraph" w:customStyle="1" w:styleId="58DFB0DD020F4BC58694305AA0BD080A65">
    <w:name w:val="58DFB0DD020F4BC58694305AA0BD080A65"/>
    <w:rsid w:val="00DF6B36"/>
    <w:pPr>
      <w:spacing w:after="200" w:line="276" w:lineRule="auto"/>
    </w:pPr>
    <w:rPr>
      <w:rFonts w:ascii="Calibri" w:eastAsia="Calibri" w:hAnsi="Calibri" w:cs="Times New Roman"/>
      <w:lang w:eastAsia="en-US"/>
    </w:rPr>
  </w:style>
  <w:style w:type="paragraph" w:customStyle="1" w:styleId="122FDE7F6AFF41BAB0FE3EF535ABDE7668">
    <w:name w:val="122FDE7F6AFF41BAB0FE3EF535ABDE7668"/>
    <w:rsid w:val="00DF6B36"/>
    <w:pPr>
      <w:spacing w:after="200" w:line="276" w:lineRule="auto"/>
    </w:pPr>
    <w:rPr>
      <w:rFonts w:ascii="Calibri" w:eastAsia="Calibri" w:hAnsi="Calibri" w:cs="Times New Roman"/>
      <w:lang w:eastAsia="en-US"/>
    </w:rPr>
  </w:style>
  <w:style w:type="paragraph" w:customStyle="1" w:styleId="C4D450C190CB4111A053EDAFECF3C84C68">
    <w:name w:val="C4D450C190CB4111A053EDAFECF3C84C68"/>
    <w:rsid w:val="00DF6B36"/>
    <w:pPr>
      <w:spacing w:after="200" w:line="276" w:lineRule="auto"/>
    </w:pPr>
    <w:rPr>
      <w:rFonts w:ascii="Calibri" w:eastAsia="Calibri" w:hAnsi="Calibri" w:cs="Times New Roman"/>
      <w:lang w:eastAsia="en-US"/>
    </w:rPr>
  </w:style>
  <w:style w:type="paragraph" w:customStyle="1" w:styleId="94C6B3B2B0E045868C953F64EA9E0B2329">
    <w:name w:val="94C6B3B2B0E045868C953F64EA9E0B2329"/>
    <w:rsid w:val="00DF6B36"/>
    <w:pPr>
      <w:spacing w:after="200" w:line="276" w:lineRule="auto"/>
    </w:pPr>
    <w:rPr>
      <w:rFonts w:ascii="Calibri" w:eastAsia="Calibri" w:hAnsi="Calibri" w:cs="Times New Roman"/>
      <w:lang w:eastAsia="en-US"/>
    </w:rPr>
  </w:style>
  <w:style w:type="paragraph" w:customStyle="1" w:styleId="205A775C746B41C8951B62D57D867CDC28">
    <w:name w:val="205A775C746B41C8951B62D57D867CDC28"/>
    <w:rsid w:val="00DF6B36"/>
    <w:pPr>
      <w:spacing w:after="200" w:line="276" w:lineRule="auto"/>
    </w:pPr>
    <w:rPr>
      <w:rFonts w:ascii="Calibri" w:eastAsia="Calibri" w:hAnsi="Calibri" w:cs="Times New Roman"/>
      <w:lang w:eastAsia="en-US"/>
    </w:rPr>
  </w:style>
  <w:style w:type="paragraph" w:customStyle="1" w:styleId="8E54A024F637481482F5FD640B1639E263">
    <w:name w:val="8E54A024F637481482F5FD640B1639E263"/>
    <w:rsid w:val="00DF6B36"/>
    <w:pPr>
      <w:spacing w:after="200" w:line="276" w:lineRule="auto"/>
    </w:pPr>
    <w:rPr>
      <w:rFonts w:ascii="Calibri" w:eastAsia="Calibri" w:hAnsi="Calibri" w:cs="Times New Roman"/>
      <w:lang w:eastAsia="en-US"/>
    </w:rPr>
  </w:style>
  <w:style w:type="paragraph" w:customStyle="1" w:styleId="ADF4CEE7EB694A168B8642ADBF4D613D43">
    <w:name w:val="ADF4CEE7EB694A168B8642ADBF4D613D43"/>
    <w:rsid w:val="00DF6B36"/>
    <w:pPr>
      <w:spacing w:after="200" w:line="276" w:lineRule="auto"/>
    </w:pPr>
    <w:rPr>
      <w:rFonts w:ascii="Calibri" w:eastAsia="Calibri" w:hAnsi="Calibri" w:cs="Times New Roman"/>
      <w:lang w:eastAsia="en-US"/>
    </w:rPr>
  </w:style>
  <w:style w:type="paragraph" w:customStyle="1" w:styleId="0839279DE6924F9E8CDFF669AAD9FAFF63">
    <w:name w:val="0839279DE6924F9E8CDFF669AAD9FAFF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3">
    <w:name w:val="D91AEBD2F36D4052955229E0EEC8815B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3">
    <w:name w:val="6D2387E6A68D437EAC2E122C12894A5663"/>
    <w:rsid w:val="00DF6B36"/>
    <w:pPr>
      <w:spacing w:after="200" w:line="276" w:lineRule="auto"/>
    </w:pPr>
    <w:rPr>
      <w:rFonts w:ascii="Calibri" w:eastAsia="Calibri" w:hAnsi="Calibri" w:cs="Times New Roman"/>
      <w:lang w:eastAsia="en-US"/>
    </w:rPr>
  </w:style>
  <w:style w:type="paragraph" w:customStyle="1" w:styleId="B077712132354B74824A066717B40AB963">
    <w:name w:val="B077712132354B74824A066717B40AB963"/>
    <w:rsid w:val="00DF6B36"/>
    <w:pPr>
      <w:spacing w:after="200" w:line="276" w:lineRule="auto"/>
    </w:pPr>
    <w:rPr>
      <w:rFonts w:ascii="Calibri" w:eastAsia="Calibri" w:hAnsi="Calibri" w:cs="Times New Roman"/>
      <w:lang w:eastAsia="en-US"/>
    </w:rPr>
  </w:style>
  <w:style w:type="paragraph" w:customStyle="1" w:styleId="1F72AEB9EA3F4073AB6D7E6D9278C8CD63">
    <w:name w:val="1F72AEB9EA3F4073AB6D7E6D9278C8CD63"/>
    <w:rsid w:val="00DF6B36"/>
    <w:pPr>
      <w:spacing w:after="200" w:line="276" w:lineRule="auto"/>
    </w:pPr>
    <w:rPr>
      <w:rFonts w:ascii="Calibri" w:eastAsia="Calibri" w:hAnsi="Calibri" w:cs="Times New Roman"/>
      <w:lang w:eastAsia="en-US"/>
    </w:rPr>
  </w:style>
  <w:style w:type="paragraph" w:customStyle="1" w:styleId="AE6AD8081A4B496FBAAB47EA5B141E2463">
    <w:name w:val="AE6AD8081A4B496FBAAB47EA5B141E2463"/>
    <w:rsid w:val="00DF6B36"/>
    <w:pPr>
      <w:spacing w:after="200" w:line="276" w:lineRule="auto"/>
    </w:pPr>
    <w:rPr>
      <w:rFonts w:ascii="Calibri" w:eastAsia="Calibri" w:hAnsi="Calibri" w:cs="Times New Roman"/>
      <w:lang w:eastAsia="en-US"/>
    </w:rPr>
  </w:style>
  <w:style w:type="paragraph" w:customStyle="1" w:styleId="4F1F38248BED41C8982C0F502397203660">
    <w:name w:val="4F1F38248BED41C8982C0F502397203660"/>
    <w:rsid w:val="00B749D5"/>
    <w:pPr>
      <w:spacing w:after="200" w:line="276" w:lineRule="auto"/>
    </w:pPr>
    <w:rPr>
      <w:rFonts w:ascii="Calibri" w:eastAsia="Calibri" w:hAnsi="Calibri" w:cs="Times New Roman"/>
      <w:lang w:eastAsia="en-US"/>
    </w:rPr>
  </w:style>
  <w:style w:type="paragraph" w:customStyle="1" w:styleId="78B9829804E1459A815B3A8EFC635B2132">
    <w:name w:val="78B9829804E1459A815B3A8EFC635B2132"/>
    <w:rsid w:val="00B749D5"/>
    <w:pPr>
      <w:spacing w:after="200" w:line="276" w:lineRule="auto"/>
    </w:pPr>
    <w:rPr>
      <w:rFonts w:ascii="Calibri" w:eastAsia="Calibri" w:hAnsi="Calibri" w:cs="Times New Roman"/>
      <w:lang w:eastAsia="en-US"/>
    </w:rPr>
  </w:style>
  <w:style w:type="paragraph" w:customStyle="1" w:styleId="0BED9AF8342C49C48A56ED0F648ABBA068">
    <w:name w:val="0BED9AF8342C49C48A56ED0F648ABBA068"/>
    <w:rsid w:val="00B749D5"/>
    <w:pPr>
      <w:spacing w:after="200" w:line="276" w:lineRule="auto"/>
    </w:pPr>
    <w:rPr>
      <w:rFonts w:ascii="Calibri" w:eastAsia="Calibri" w:hAnsi="Calibri" w:cs="Times New Roman"/>
      <w:lang w:eastAsia="en-US"/>
    </w:rPr>
  </w:style>
  <w:style w:type="paragraph" w:customStyle="1" w:styleId="A97DAD74A18A40DEA37DC61A81AFF31370">
    <w:name w:val="A97DAD74A18A40DEA37DC61A81AFF31370"/>
    <w:rsid w:val="00B749D5"/>
    <w:pPr>
      <w:spacing w:after="200" w:line="276" w:lineRule="auto"/>
    </w:pPr>
    <w:rPr>
      <w:rFonts w:ascii="Calibri" w:eastAsia="Calibri" w:hAnsi="Calibri" w:cs="Times New Roman"/>
      <w:lang w:eastAsia="en-US"/>
    </w:rPr>
  </w:style>
  <w:style w:type="paragraph" w:customStyle="1" w:styleId="3BE8647908AD4EFCB32AFB857B5D585D70">
    <w:name w:val="3BE8647908AD4EFCB32AFB857B5D585D70"/>
    <w:rsid w:val="00B749D5"/>
    <w:pPr>
      <w:spacing w:after="200" w:line="276" w:lineRule="auto"/>
    </w:pPr>
    <w:rPr>
      <w:rFonts w:ascii="Calibri" w:eastAsia="Calibri" w:hAnsi="Calibri" w:cs="Times New Roman"/>
      <w:lang w:eastAsia="en-US"/>
    </w:rPr>
  </w:style>
  <w:style w:type="paragraph" w:customStyle="1" w:styleId="9D54654057B444ABB330CF534CAC8FAA70">
    <w:name w:val="9D54654057B444ABB330CF534CAC8FAA70"/>
    <w:rsid w:val="00B749D5"/>
    <w:pPr>
      <w:spacing w:after="200" w:line="276" w:lineRule="auto"/>
    </w:pPr>
    <w:rPr>
      <w:rFonts w:ascii="Calibri" w:eastAsia="Calibri" w:hAnsi="Calibri" w:cs="Times New Roman"/>
      <w:lang w:eastAsia="en-US"/>
    </w:rPr>
  </w:style>
  <w:style w:type="paragraph" w:customStyle="1" w:styleId="49F99230D8AF4460830E68B9A830722E33">
    <w:name w:val="49F99230D8AF4460830E68B9A830722E33"/>
    <w:rsid w:val="00B749D5"/>
    <w:pPr>
      <w:spacing w:after="200" w:line="276" w:lineRule="auto"/>
    </w:pPr>
    <w:rPr>
      <w:rFonts w:ascii="Calibri" w:eastAsia="Calibri" w:hAnsi="Calibri" w:cs="Times New Roman"/>
      <w:lang w:eastAsia="en-US"/>
    </w:rPr>
  </w:style>
  <w:style w:type="paragraph" w:customStyle="1" w:styleId="3F1F035ADA8F49E88326109BB22C516632">
    <w:name w:val="3F1F035ADA8F49E88326109BB22C516632"/>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2">
    <w:name w:val="CACC6B2F09BB4D60A22F6B5CA3544C2532"/>
    <w:rsid w:val="00B749D5"/>
    <w:pPr>
      <w:spacing w:after="200" w:line="276" w:lineRule="auto"/>
    </w:pPr>
    <w:rPr>
      <w:rFonts w:ascii="Calibri" w:eastAsia="Calibri" w:hAnsi="Calibri" w:cs="Times New Roman"/>
      <w:lang w:eastAsia="en-US"/>
    </w:rPr>
  </w:style>
  <w:style w:type="paragraph" w:customStyle="1" w:styleId="1D3140B6A4DF4D6B9E93FCA6904F69F332">
    <w:name w:val="1D3140B6A4DF4D6B9E93FCA6904F69F332"/>
    <w:rsid w:val="00B749D5"/>
    <w:pPr>
      <w:spacing w:after="200" w:line="276" w:lineRule="auto"/>
    </w:pPr>
    <w:rPr>
      <w:rFonts w:ascii="Calibri" w:eastAsia="Calibri" w:hAnsi="Calibri" w:cs="Times New Roman"/>
      <w:lang w:eastAsia="en-US"/>
    </w:rPr>
  </w:style>
  <w:style w:type="paragraph" w:customStyle="1" w:styleId="968CF2C708B84CC6BB2CD47D932B298032">
    <w:name w:val="968CF2C708B84CC6BB2CD47D932B298032"/>
    <w:rsid w:val="00B749D5"/>
    <w:pPr>
      <w:spacing w:after="200" w:line="276" w:lineRule="auto"/>
    </w:pPr>
    <w:rPr>
      <w:rFonts w:ascii="Calibri" w:eastAsia="Calibri" w:hAnsi="Calibri" w:cs="Times New Roman"/>
      <w:lang w:eastAsia="en-US"/>
    </w:rPr>
  </w:style>
  <w:style w:type="paragraph" w:customStyle="1" w:styleId="9742BFF291A54061BAF82192C5C6C7FF60">
    <w:name w:val="9742BFF291A54061BAF82192C5C6C7FF60"/>
    <w:rsid w:val="00B749D5"/>
    <w:pPr>
      <w:spacing w:after="200" w:line="276" w:lineRule="auto"/>
    </w:pPr>
    <w:rPr>
      <w:rFonts w:ascii="Calibri" w:eastAsia="Calibri" w:hAnsi="Calibri" w:cs="Times New Roman"/>
      <w:lang w:eastAsia="en-US"/>
    </w:rPr>
  </w:style>
  <w:style w:type="paragraph" w:customStyle="1" w:styleId="58DFB0DD020F4BC58694305AA0BD080A66">
    <w:name w:val="58DFB0DD020F4BC58694305AA0BD080A66"/>
    <w:rsid w:val="00B749D5"/>
    <w:pPr>
      <w:spacing w:after="200" w:line="276" w:lineRule="auto"/>
    </w:pPr>
    <w:rPr>
      <w:rFonts w:ascii="Calibri" w:eastAsia="Calibri" w:hAnsi="Calibri" w:cs="Times New Roman"/>
      <w:lang w:eastAsia="en-US"/>
    </w:rPr>
  </w:style>
  <w:style w:type="paragraph" w:customStyle="1" w:styleId="122FDE7F6AFF41BAB0FE3EF535ABDE7669">
    <w:name w:val="122FDE7F6AFF41BAB0FE3EF535ABDE7669"/>
    <w:rsid w:val="00B749D5"/>
    <w:pPr>
      <w:spacing w:after="200" w:line="276" w:lineRule="auto"/>
    </w:pPr>
    <w:rPr>
      <w:rFonts w:ascii="Calibri" w:eastAsia="Calibri" w:hAnsi="Calibri" w:cs="Times New Roman"/>
      <w:lang w:eastAsia="en-US"/>
    </w:rPr>
  </w:style>
  <w:style w:type="paragraph" w:customStyle="1" w:styleId="C4D450C190CB4111A053EDAFECF3C84C69">
    <w:name w:val="C4D450C190CB4111A053EDAFECF3C84C69"/>
    <w:rsid w:val="00B749D5"/>
    <w:pPr>
      <w:spacing w:after="200" w:line="276" w:lineRule="auto"/>
    </w:pPr>
    <w:rPr>
      <w:rFonts w:ascii="Calibri" w:eastAsia="Calibri" w:hAnsi="Calibri" w:cs="Times New Roman"/>
      <w:lang w:eastAsia="en-US"/>
    </w:rPr>
  </w:style>
  <w:style w:type="paragraph" w:customStyle="1" w:styleId="94C6B3B2B0E045868C953F64EA9E0B2330">
    <w:name w:val="94C6B3B2B0E045868C953F64EA9E0B2330"/>
    <w:rsid w:val="00B749D5"/>
    <w:pPr>
      <w:spacing w:after="200" w:line="276" w:lineRule="auto"/>
    </w:pPr>
    <w:rPr>
      <w:rFonts w:ascii="Calibri" w:eastAsia="Calibri" w:hAnsi="Calibri" w:cs="Times New Roman"/>
      <w:lang w:eastAsia="en-US"/>
    </w:rPr>
  </w:style>
  <w:style w:type="paragraph" w:customStyle="1" w:styleId="205A775C746B41C8951B62D57D867CDC29">
    <w:name w:val="205A775C746B41C8951B62D57D867CDC29"/>
    <w:rsid w:val="00B749D5"/>
    <w:pPr>
      <w:spacing w:after="200" w:line="276" w:lineRule="auto"/>
    </w:pPr>
    <w:rPr>
      <w:rFonts w:ascii="Calibri" w:eastAsia="Calibri" w:hAnsi="Calibri" w:cs="Times New Roman"/>
      <w:lang w:eastAsia="en-US"/>
    </w:rPr>
  </w:style>
  <w:style w:type="paragraph" w:customStyle="1" w:styleId="8E54A024F637481482F5FD640B1639E264">
    <w:name w:val="8E54A024F637481482F5FD640B1639E264"/>
    <w:rsid w:val="00B749D5"/>
    <w:pPr>
      <w:spacing w:after="200" w:line="276" w:lineRule="auto"/>
    </w:pPr>
    <w:rPr>
      <w:rFonts w:ascii="Calibri" w:eastAsia="Calibri" w:hAnsi="Calibri" w:cs="Times New Roman"/>
      <w:lang w:eastAsia="en-US"/>
    </w:rPr>
  </w:style>
  <w:style w:type="paragraph" w:customStyle="1" w:styleId="ADF4CEE7EB694A168B8642ADBF4D613D44">
    <w:name w:val="ADF4CEE7EB694A168B8642ADBF4D613D44"/>
    <w:rsid w:val="00B749D5"/>
    <w:pPr>
      <w:spacing w:after="200" w:line="276" w:lineRule="auto"/>
    </w:pPr>
    <w:rPr>
      <w:rFonts w:ascii="Calibri" w:eastAsia="Calibri" w:hAnsi="Calibri" w:cs="Times New Roman"/>
      <w:lang w:eastAsia="en-US"/>
    </w:rPr>
  </w:style>
  <w:style w:type="paragraph" w:customStyle="1" w:styleId="0839279DE6924F9E8CDFF669AAD9FAFF64">
    <w:name w:val="0839279DE6924F9E8CDFF669AAD9FAFF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4">
    <w:name w:val="D91AEBD2F36D4052955229E0EEC8815B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4">
    <w:name w:val="6D2387E6A68D437EAC2E122C12894A5664"/>
    <w:rsid w:val="00B749D5"/>
    <w:pPr>
      <w:spacing w:after="200" w:line="276" w:lineRule="auto"/>
    </w:pPr>
    <w:rPr>
      <w:rFonts w:ascii="Calibri" w:eastAsia="Calibri" w:hAnsi="Calibri" w:cs="Times New Roman"/>
      <w:lang w:eastAsia="en-US"/>
    </w:rPr>
  </w:style>
  <w:style w:type="paragraph" w:customStyle="1" w:styleId="B077712132354B74824A066717B40AB964">
    <w:name w:val="B077712132354B74824A066717B40AB964"/>
    <w:rsid w:val="00B749D5"/>
    <w:pPr>
      <w:spacing w:after="200" w:line="276" w:lineRule="auto"/>
    </w:pPr>
    <w:rPr>
      <w:rFonts w:ascii="Calibri" w:eastAsia="Calibri" w:hAnsi="Calibri" w:cs="Times New Roman"/>
      <w:lang w:eastAsia="en-US"/>
    </w:rPr>
  </w:style>
  <w:style w:type="paragraph" w:customStyle="1" w:styleId="1F72AEB9EA3F4073AB6D7E6D9278C8CD64">
    <w:name w:val="1F72AEB9EA3F4073AB6D7E6D9278C8CD64"/>
    <w:rsid w:val="00B749D5"/>
    <w:pPr>
      <w:spacing w:after="200" w:line="276" w:lineRule="auto"/>
    </w:pPr>
    <w:rPr>
      <w:rFonts w:ascii="Calibri" w:eastAsia="Calibri" w:hAnsi="Calibri" w:cs="Times New Roman"/>
      <w:lang w:eastAsia="en-US"/>
    </w:rPr>
  </w:style>
  <w:style w:type="paragraph" w:customStyle="1" w:styleId="AE6AD8081A4B496FBAAB47EA5B141E2464">
    <w:name w:val="AE6AD8081A4B496FBAAB47EA5B141E2464"/>
    <w:rsid w:val="00B749D5"/>
    <w:pPr>
      <w:spacing w:after="200" w:line="276" w:lineRule="auto"/>
    </w:pPr>
    <w:rPr>
      <w:rFonts w:ascii="Calibri" w:eastAsia="Calibri" w:hAnsi="Calibri" w:cs="Times New Roman"/>
      <w:lang w:eastAsia="en-US"/>
    </w:rPr>
  </w:style>
  <w:style w:type="paragraph" w:customStyle="1" w:styleId="4F1F38248BED41C8982C0F502397203661">
    <w:name w:val="4F1F38248BED41C8982C0F502397203661"/>
    <w:rsid w:val="00381DB3"/>
    <w:pPr>
      <w:spacing w:after="200" w:line="276" w:lineRule="auto"/>
    </w:pPr>
    <w:rPr>
      <w:rFonts w:ascii="Calibri" w:eastAsia="Calibri" w:hAnsi="Calibri" w:cs="Times New Roman"/>
      <w:lang w:eastAsia="en-US"/>
    </w:rPr>
  </w:style>
  <w:style w:type="paragraph" w:customStyle="1" w:styleId="78B9829804E1459A815B3A8EFC635B2133">
    <w:name w:val="78B9829804E1459A815B3A8EFC635B2133"/>
    <w:rsid w:val="00381DB3"/>
    <w:pPr>
      <w:spacing w:after="200" w:line="276" w:lineRule="auto"/>
    </w:pPr>
    <w:rPr>
      <w:rFonts w:ascii="Calibri" w:eastAsia="Calibri" w:hAnsi="Calibri" w:cs="Times New Roman"/>
      <w:lang w:eastAsia="en-US"/>
    </w:rPr>
  </w:style>
  <w:style w:type="paragraph" w:customStyle="1" w:styleId="0BED9AF8342C49C48A56ED0F648ABBA069">
    <w:name w:val="0BED9AF8342C49C48A56ED0F648ABBA069"/>
    <w:rsid w:val="00381DB3"/>
    <w:pPr>
      <w:spacing w:after="200" w:line="276" w:lineRule="auto"/>
    </w:pPr>
    <w:rPr>
      <w:rFonts w:ascii="Calibri" w:eastAsia="Calibri" w:hAnsi="Calibri" w:cs="Times New Roman"/>
      <w:lang w:eastAsia="en-US"/>
    </w:rPr>
  </w:style>
  <w:style w:type="paragraph" w:customStyle="1" w:styleId="A97DAD74A18A40DEA37DC61A81AFF31371">
    <w:name w:val="A97DAD74A18A40DEA37DC61A81AFF31371"/>
    <w:rsid w:val="00381DB3"/>
    <w:pPr>
      <w:spacing w:after="200" w:line="276" w:lineRule="auto"/>
    </w:pPr>
    <w:rPr>
      <w:rFonts w:ascii="Calibri" w:eastAsia="Calibri" w:hAnsi="Calibri" w:cs="Times New Roman"/>
      <w:lang w:eastAsia="en-US"/>
    </w:rPr>
  </w:style>
  <w:style w:type="paragraph" w:customStyle="1" w:styleId="3BE8647908AD4EFCB32AFB857B5D585D71">
    <w:name w:val="3BE8647908AD4EFCB32AFB857B5D585D71"/>
    <w:rsid w:val="00381DB3"/>
    <w:pPr>
      <w:spacing w:after="200" w:line="276" w:lineRule="auto"/>
    </w:pPr>
    <w:rPr>
      <w:rFonts w:ascii="Calibri" w:eastAsia="Calibri" w:hAnsi="Calibri" w:cs="Times New Roman"/>
      <w:lang w:eastAsia="en-US"/>
    </w:rPr>
  </w:style>
  <w:style w:type="paragraph" w:customStyle="1" w:styleId="9D54654057B444ABB330CF534CAC8FAA71">
    <w:name w:val="9D54654057B444ABB330CF534CAC8FAA71"/>
    <w:rsid w:val="00381DB3"/>
    <w:pPr>
      <w:spacing w:after="200" w:line="276" w:lineRule="auto"/>
    </w:pPr>
    <w:rPr>
      <w:rFonts w:ascii="Calibri" w:eastAsia="Calibri" w:hAnsi="Calibri" w:cs="Times New Roman"/>
      <w:lang w:eastAsia="en-US"/>
    </w:rPr>
  </w:style>
  <w:style w:type="paragraph" w:customStyle="1" w:styleId="49F99230D8AF4460830E68B9A830722E34">
    <w:name w:val="49F99230D8AF4460830E68B9A830722E34"/>
    <w:rsid w:val="00381DB3"/>
    <w:pPr>
      <w:spacing w:after="200" w:line="276" w:lineRule="auto"/>
    </w:pPr>
    <w:rPr>
      <w:rFonts w:ascii="Calibri" w:eastAsia="Calibri" w:hAnsi="Calibri" w:cs="Times New Roman"/>
      <w:lang w:eastAsia="en-US"/>
    </w:rPr>
  </w:style>
  <w:style w:type="paragraph" w:customStyle="1" w:styleId="3F1F035ADA8F49E88326109BB22C516633">
    <w:name w:val="3F1F035ADA8F49E88326109BB22C516633"/>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3">
    <w:name w:val="CACC6B2F09BB4D60A22F6B5CA3544C2533"/>
    <w:rsid w:val="00381DB3"/>
    <w:pPr>
      <w:spacing w:after="200" w:line="276" w:lineRule="auto"/>
    </w:pPr>
    <w:rPr>
      <w:rFonts w:ascii="Calibri" w:eastAsia="Calibri" w:hAnsi="Calibri" w:cs="Times New Roman"/>
      <w:lang w:eastAsia="en-US"/>
    </w:rPr>
  </w:style>
  <w:style w:type="paragraph" w:customStyle="1" w:styleId="1D3140B6A4DF4D6B9E93FCA6904F69F333">
    <w:name w:val="1D3140B6A4DF4D6B9E93FCA6904F69F333"/>
    <w:rsid w:val="00381DB3"/>
    <w:pPr>
      <w:spacing w:after="200" w:line="276" w:lineRule="auto"/>
    </w:pPr>
    <w:rPr>
      <w:rFonts w:ascii="Calibri" w:eastAsia="Calibri" w:hAnsi="Calibri" w:cs="Times New Roman"/>
      <w:lang w:eastAsia="en-US"/>
    </w:rPr>
  </w:style>
  <w:style w:type="paragraph" w:customStyle="1" w:styleId="968CF2C708B84CC6BB2CD47D932B298033">
    <w:name w:val="968CF2C708B84CC6BB2CD47D932B298033"/>
    <w:rsid w:val="00381DB3"/>
    <w:pPr>
      <w:spacing w:after="200" w:line="276" w:lineRule="auto"/>
    </w:pPr>
    <w:rPr>
      <w:rFonts w:ascii="Calibri" w:eastAsia="Calibri" w:hAnsi="Calibri" w:cs="Times New Roman"/>
      <w:lang w:eastAsia="en-US"/>
    </w:rPr>
  </w:style>
  <w:style w:type="paragraph" w:customStyle="1" w:styleId="9742BFF291A54061BAF82192C5C6C7FF61">
    <w:name w:val="9742BFF291A54061BAF82192C5C6C7FF61"/>
    <w:rsid w:val="00381DB3"/>
    <w:pPr>
      <w:spacing w:after="200" w:line="276" w:lineRule="auto"/>
    </w:pPr>
    <w:rPr>
      <w:rFonts w:ascii="Calibri" w:eastAsia="Calibri" w:hAnsi="Calibri" w:cs="Times New Roman"/>
      <w:lang w:eastAsia="en-US"/>
    </w:rPr>
  </w:style>
  <w:style w:type="paragraph" w:customStyle="1" w:styleId="58DFB0DD020F4BC58694305AA0BD080A67">
    <w:name w:val="58DFB0DD020F4BC58694305AA0BD080A67"/>
    <w:rsid w:val="00381DB3"/>
    <w:pPr>
      <w:spacing w:after="200" w:line="276" w:lineRule="auto"/>
    </w:pPr>
    <w:rPr>
      <w:rFonts w:ascii="Calibri" w:eastAsia="Calibri" w:hAnsi="Calibri" w:cs="Times New Roman"/>
      <w:lang w:eastAsia="en-US"/>
    </w:rPr>
  </w:style>
  <w:style w:type="paragraph" w:customStyle="1" w:styleId="122FDE7F6AFF41BAB0FE3EF535ABDE7670">
    <w:name w:val="122FDE7F6AFF41BAB0FE3EF535ABDE7670"/>
    <w:rsid w:val="00381DB3"/>
    <w:pPr>
      <w:spacing w:after="200" w:line="276" w:lineRule="auto"/>
    </w:pPr>
    <w:rPr>
      <w:rFonts w:ascii="Calibri" w:eastAsia="Calibri" w:hAnsi="Calibri" w:cs="Times New Roman"/>
      <w:lang w:eastAsia="en-US"/>
    </w:rPr>
  </w:style>
  <w:style w:type="paragraph" w:customStyle="1" w:styleId="C4D450C190CB4111A053EDAFECF3C84C70">
    <w:name w:val="C4D450C190CB4111A053EDAFECF3C84C70"/>
    <w:rsid w:val="00381DB3"/>
    <w:pPr>
      <w:spacing w:after="200" w:line="276" w:lineRule="auto"/>
    </w:pPr>
    <w:rPr>
      <w:rFonts w:ascii="Calibri" w:eastAsia="Calibri" w:hAnsi="Calibri" w:cs="Times New Roman"/>
      <w:lang w:eastAsia="en-US"/>
    </w:rPr>
  </w:style>
  <w:style w:type="paragraph" w:customStyle="1" w:styleId="94C6B3B2B0E045868C953F64EA9E0B2331">
    <w:name w:val="94C6B3B2B0E045868C953F64EA9E0B2331"/>
    <w:rsid w:val="00381DB3"/>
    <w:pPr>
      <w:spacing w:after="200" w:line="276" w:lineRule="auto"/>
    </w:pPr>
    <w:rPr>
      <w:rFonts w:ascii="Calibri" w:eastAsia="Calibri" w:hAnsi="Calibri" w:cs="Times New Roman"/>
      <w:lang w:eastAsia="en-US"/>
    </w:rPr>
  </w:style>
  <w:style w:type="paragraph" w:customStyle="1" w:styleId="205A775C746B41C8951B62D57D867CDC30">
    <w:name w:val="205A775C746B41C8951B62D57D867CDC30"/>
    <w:rsid w:val="00381DB3"/>
    <w:pPr>
      <w:spacing w:after="200" w:line="276" w:lineRule="auto"/>
    </w:pPr>
    <w:rPr>
      <w:rFonts w:ascii="Calibri" w:eastAsia="Calibri" w:hAnsi="Calibri" w:cs="Times New Roman"/>
      <w:lang w:eastAsia="en-US"/>
    </w:rPr>
  </w:style>
  <w:style w:type="paragraph" w:customStyle="1" w:styleId="8E54A024F637481482F5FD640B1639E265">
    <w:name w:val="8E54A024F637481482F5FD640B1639E265"/>
    <w:rsid w:val="00381DB3"/>
    <w:pPr>
      <w:spacing w:after="200" w:line="276" w:lineRule="auto"/>
    </w:pPr>
    <w:rPr>
      <w:rFonts w:ascii="Calibri" w:eastAsia="Calibri" w:hAnsi="Calibri" w:cs="Times New Roman"/>
      <w:lang w:eastAsia="en-US"/>
    </w:rPr>
  </w:style>
  <w:style w:type="paragraph" w:customStyle="1" w:styleId="ADF4CEE7EB694A168B8642ADBF4D613D45">
    <w:name w:val="ADF4CEE7EB694A168B8642ADBF4D613D45"/>
    <w:rsid w:val="00381DB3"/>
    <w:pPr>
      <w:spacing w:after="200" w:line="276" w:lineRule="auto"/>
    </w:pPr>
    <w:rPr>
      <w:rFonts w:ascii="Calibri" w:eastAsia="Calibri" w:hAnsi="Calibri" w:cs="Times New Roman"/>
      <w:lang w:eastAsia="en-US"/>
    </w:rPr>
  </w:style>
  <w:style w:type="paragraph" w:customStyle="1" w:styleId="0839279DE6924F9E8CDFF669AAD9FAFF65">
    <w:name w:val="0839279DE6924F9E8CDFF669AAD9FAFF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5">
    <w:name w:val="D91AEBD2F36D4052955229E0EEC8815B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5">
    <w:name w:val="6D2387E6A68D437EAC2E122C12894A5665"/>
    <w:rsid w:val="00381DB3"/>
    <w:pPr>
      <w:spacing w:after="200" w:line="276" w:lineRule="auto"/>
    </w:pPr>
    <w:rPr>
      <w:rFonts w:ascii="Calibri" w:eastAsia="Calibri" w:hAnsi="Calibri" w:cs="Times New Roman"/>
      <w:lang w:eastAsia="en-US"/>
    </w:rPr>
  </w:style>
  <w:style w:type="paragraph" w:customStyle="1" w:styleId="B077712132354B74824A066717B40AB965">
    <w:name w:val="B077712132354B74824A066717B40AB965"/>
    <w:rsid w:val="00381DB3"/>
    <w:pPr>
      <w:spacing w:after="200" w:line="276" w:lineRule="auto"/>
    </w:pPr>
    <w:rPr>
      <w:rFonts w:ascii="Calibri" w:eastAsia="Calibri" w:hAnsi="Calibri" w:cs="Times New Roman"/>
      <w:lang w:eastAsia="en-US"/>
    </w:rPr>
  </w:style>
  <w:style w:type="paragraph" w:customStyle="1" w:styleId="1F72AEB9EA3F4073AB6D7E6D9278C8CD65">
    <w:name w:val="1F72AEB9EA3F4073AB6D7E6D9278C8CD65"/>
    <w:rsid w:val="00381DB3"/>
    <w:pPr>
      <w:spacing w:after="200" w:line="276" w:lineRule="auto"/>
    </w:pPr>
    <w:rPr>
      <w:rFonts w:ascii="Calibri" w:eastAsia="Calibri" w:hAnsi="Calibri" w:cs="Times New Roman"/>
      <w:lang w:eastAsia="en-US"/>
    </w:rPr>
  </w:style>
  <w:style w:type="paragraph" w:customStyle="1" w:styleId="AE6AD8081A4B496FBAAB47EA5B141E2465">
    <w:name w:val="AE6AD8081A4B496FBAAB47EA5B141E2465"/>
    <w:rsid w:val="00381DB3"/>
    <w:pPr>
      <w:spacing w:after="200" w:line="276" w:lineRule="auto"/>
    </w:pPr>
    <w:rPr>
      <w:rFonts w:ascii="Calibri" w:eastAsia="Calibri" w:hAnsi="Calibri" w:cs="Times New Roman"/>
      <w:lang w:eastAsia="en-US"/>
    </w:rPr>
  </w:style>
  <w:style w:type="paragraph" w:customStyle="1" w:styleId="4F1F38248BED41C8982C0F502397203662">
    <w:name w:val="4F1F38248BED41C8982C0F502397203662"/>
    <w:rsid w:val="000F1776"/>
    <w:pPr>
      <w:spacing w:after="200" w:line="276" w:lineRule="auto"/>
    </w:pPr>
    <w:rPr>
      <w:rFonts w:ascii="Calibri" w:eastAsia="Calibri" w:hAnsi="Calibri" w:cs="Times New Roman"/>
      <w:lang w:eastAsia="en-US"/>
    </w:rPr>
  </w:style>
  <w:style w:type="paragraph" w:customStyle="1" w:styleId="78B9829804E1459A815B3A8EFC635B2134">
    <w:name w:val="78B9829804E1459A815B3A8EFC635B2134"/>
    <w:rsid w:val="000F1776"/>
    <w:pPr>
      <w:spacing w:after="200" w:line="276" w:lineRule="auto"/>
    </w:pPr>
    <w:rPr>
      <w:rFonts w:ascii="Calibri" w:eastAsia="Calibri" w:hAnsi="Calibri" w:cs="Times New Roman"/>
      <w:lang w:eastAsia="en-US"/>
    </w:rPr>
  </w:style>
  <w:style w:type="paragraph" w:customStyle="1" w:styleId="0BED9AF8342C49C48A56ED0F648ABBA070">
    <w:name w:val="0BED9AF8342C49C48A56ED0F648ABBA070"/>
    <w:rsid w:val="000F1776"/>
    <w:pPr>
      <w:spacing w:after="200" w:line="276" w:lineRule="auto"/>
    </w:pPr>
    <w:rPr>
      <w:rFonts w:ascii="Calibri" w:eastAsia="Calibri" w:hAnsi="Calibri" w:cs="Times New Roman"/>
      <w:lang w:eastAsia="en-US"/>
    </w:rPr>
  </w:style>
  <w:style w:type="paragraph" w:customStyle="1" w:styleId="A97DAD74A18A40DEA37DC61A81AFF31372">
    <w:name w:val="A97DAD74A18A40DEA37DC61A81AFF31372"/>
    <w:rsid w:val="000F1776"/>
    <w:pPr>
      <w:spacing w:after="200" w:line="276" w:lineRule="auto"/>
    </w:pPr>
    <w:rPr>
      <w:rFonts w:ascii="Calibri" w:eastAsia="Calibri" w:hAnsi="Calibri" w:cs="Times New Roman"/>
      <w:lang w:eastAsia="en-US"/>
    </w:rPr>
  </w:style>
  <w:style w:type="paragraph" w:customStyle="1" w:styleId="3BE8647908AD4EFCB32AFB857B5D585D72">
    <w:name w:val="3BE8647908AD4EFCB32AFB857B5D585D72"/>
    <w:rsid w:val="000F1776"/>
    <w:pPr>
      <w:spacing w:after="200" w:line="276" w:lineRule="auto"/>
    </w:pPr>
    <w:rPr>
      <w:rFonts w:ascii="Calibri" w:eastAsia="Calibri" w:hAnsi="Calibri" w:cs="Times New Roman"/>
      <w:lang w:eastAsia="en-US"/>
    </w:rPr>
  </w:style>
  <w:style w:type="paragraph" w:customStyle="1" w:styleId="9D54654057B444ABB330CF534CAC8FAA72">
    <w:name w:val="9D54654057B444ABB330CF534CAC8FAA72"/>
    <w:rsid w:val="000F1776"/>
    <w:pPr>
      <w:spacing w:after="200" w:line="276" w:lineRule="auto"/>
    </w:pPr>
    <w:rPr>
      <w:rFonts w:ascii="Calibri" w:eastAsia="Calibri" w:hAnsi="Calibri" w:cs="Times New Roman"/>
      <w:lang w:eastAsia="en-US"/>
    </w:rPr>
  </w:style>
  <w:style w:type="paragraph" w:customStyle="1" w:styleId="49F99230D8AF4460830E68B9A830722E35">
    <w:name w:val="49F99230D8AF4460830E68B9A830722E35"/>
    <w:rsid w:val="000F1776"/>
    <w:pPr>
      <w:spacing w:after="200" w:line="276" w:lineRule="auto"/>
    </w:pPr>
    <w:rPr>
      <w:rFonts w:ascii="Calibri" w:eastAsia="Calibri" w:hAnsi="Calibri" w:cs="Times New Roman"/>
      <w:lang w:eastAsia="en-US"/>
    </w:rPr>
  </w:style>
  <w:style w:type="paragraph" w:customStyle="1" w:styleId="3F1F035ADA8F49E88326109BB22C516634">
    <w:name w:val="3F1F035ADA8F49E88326109BB22C516634"/>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4">
    <w:name w:val="CACC6B2F09BB4D60A22F6B5CA3544C2534"/>
    <w:rsid w:val="000F1776"/>
    <w:pPr>
      <w:spacing w:after="200" w:line="276" w:lineRule="auto"/>
    </w:pPr>
    <w:rPr>
      <w:rFonts w:ascii="Calibri" w:eastAsia="Calibri" w:hAnsi="Calibri" w:cs="Times New Roman"/>
      <w:lang w:eastAsia="en-US"/>
    </w:rPr>
  </w:style>
  <w:style w:type="paragraph" w:customStyle="1" w:styleId="1D3140B6A4DF4D6B9E93FCA6904F69F334">
    <w:name w:val="1D3140B6A4DF4D6B9E93FCA6904F69F334"/>
    <w:rsid w:val="000F1776"/>
    <w:pPr>
      <w:spacing w:after="200" w:line="276" w:lineRule="auto"/>
    </w:pPr>
    <w:rPr>
      <w:rFonts w:ascii="Calibri" w:eastAsia="Calibri" w:hAnsi="Calibri" w:cs="Times New Roman"/>
      <w:lang w:eastAsia="en-US"/>
    </w:rPr>
  </w:style>
  <w:style w:type="paragraph" w:customStyle="1" w:styleId="968CF2C708B84CC6BB2CD47D932B298034">
    <w:name w:val="968CF2C708B84CC6BB2CD47D932B298034"/>
    <w:rsid w:val="000F1776"/>
    <w:pPr>
      <w:spacing w:after="200" w:line="276" w:lineRule="auto"/>
    </w:pPr>
    <w:rPr>
      <w:rFonts w:ascii="Calibri" w:eastAsia="Calibri" w:hAnsi="Calibri" w:cs="Times New Roman"/>
      <w:lang w:eastAsia="en-US"/>
    </w:rPr>
  </w:style>
  <w:style w:type="paragraph" w:customStyle="1" w:styleId="9742BFF291A54061BAF82192C5C6C7FF62">
    <w:name w:val="9742BFF291A54061BAF82192C5C6C7FF62"/>
    <w:rsid w:val="000F1776"/>
    <w:pPr>
      <w:spacing w:after="200" w:line="276" w:lineRule="auto"/>
    </w:pPr>
    <w:rPr>
      <w:rFonts w:ascii="Calibri" w:eastAsia="Calibri" w:hAnsi="Calibri" w:cs="Times New Roman"/>
      <w:lang w:eastAsia="en-US"/>
    </w:rPr>
  </w:style>
  <w:style w:type="paragraph" w:customStyle="1" w:styleId="58DFB0DD020F4BC58694305AA0BD080A68">
    <w:name w:val="58DFB0DD020F4BC58694305AA0BD080A68"/>
    <w:rsid w:val="000F1776"/>
    <w:pPr>
      <w:spacing w:after="200" w:line="276" w:lineRule="auto"/>
    </w:pPr>
    <w:rPr>
      <w:rFonts w:ascii="Calibri" w:eastAsia="Calibri" w:hAnsi="Calibri" w:cs="Times New Roman"/>
      <w:lang w:eastAsia="en-US"/>
    </w:rPr>
  </w:style>
  <w:style w:type="paragraph" w:customStyle="1" w:styleId="122FDE7F6AFF41BAB0FE3EF535ABDE7671">
    <w:name w:val="122FDE7F6AFF41BAB0FE3EF535ABDE7671"/>
    <w:rsid w:val="000F1776"/>
    <w:pPr>
      <w:spacing w:after="200" w:line="276" w:lineRule="auto"/>
    </w:pPr>
    <w:rPr>
      <w:rFonts w:ascii="Calibri" w:eastAsia="Calibri" w:hAnsi="Calibri" w:cs="Times New Roman"/>
      <w:lang w:eastAsia="en-US"/>
    </w:rPr>
  </w:style>
  <w:style w:type="paragraph" w:customStyle="1" w:styleId="C4D450C190CB4111A053EDAFECF3C84C71">
    <w:name w:val="C4D450C190CB4111A053EDAFECF3C84C71"/>
    <w:rsid w:val="000F1776"/>
    <w:pPr>
      <w:spacing w:after="200" w:line="276" w:lineRule="auto"/>
    </w:pPr>
    <w:rPr>
      <w:rFonts w:ascii="Calibri" w:eastAsia="Calibri" w:hAnsi="Calibri" w:cs="Times New Roman"/>
      <w:lang w:eastAsia="en-US"/>
    </w:rPr>
  </w:style>
  <w:style w:type="paragraph" w:customStyle="1" w:styleId="94C6B3B2B0E045868C953F64EA9E0B2332">
    <w:name w:val="94C6B3B2B0E045868C953F64EA9E0B2332"/>
    <w:rsid w:val="000F1776"/>
    <w:pPr>
      <w:spacing w:after="200" w:line="276" w:lineRule="auto"/>
    </w:pPr>
    <w:rPr>
      <w:rFonts w:ascii="Calibri" w:eastAsia="Calibri" w:hAnsi="Calibri" w:cs="Times New Roman"/>
      <w:lang w:eastAsia="en-US"/>
    </w:rPr>
  </w:style>
  <w:style w:type="paragraph" w:customStyle="1" w:styleId="205A775C746B41C8951B62D57D867CDC31">
    <w:name w:val="205A775C746B41C8951B62D57D867CDC31"/>
    <w:rsid w:val="000F1776"/>
    <w:pPr>
      <w:spacing w:after="200" w:line="276" w:lineRule="auto"/>
    </w:pPr>
    <w:rPr>
      <w:rFonts w:ascii="Calibri" w:eastAsia="Calibri" w:hAnsi="Calibri" w:cs="Times New Roman"/>
      <w:lang w:eastAsia="en-US"/>
    </w:rPr>
  </w:style>
  <w:style w:type="paragraph" w:customStyle="1" w:styleId="8E54A024F637481482F5FD640B1639E266">
    <w:name w:val="8E54A024F637481482F5FD640B1639E266"/>
    <w:rsid w:val="000F1776"/>
    <w:pPr>
      <w:spacing w:after="200" w:line="276" w:lineRule="auto"/>
    </w:pPr>
    <w:rPr>
      <w:rFonts w:ascii="Calibri" w:eastAsia="Calibri" w:hAnsi="Calibri" w:cs="Times New Roman"/>
      <w:lang w:eastAsia="en-US"/>
    </w:rPr>
  </w:style>
  <w:style w:type="paragraph" w:customStyle="1" w:styleId="ADF4CEE7EB694A168B8642ADBF4D613D46">
    <w:name w:val="ADF4CEE7EB694A168B8642ADBF4D613D46"/>
    <w:rsid w:val="000F1776"/>
    <w:pPr>
      <w:spacing w:after="200" w:line="276" w:lineRule="auto"/>
    </w:pPr>
    <w:rPr>
      <w:rFonts w:ascii="Calibri" w:eastAsia="Calibri" w:hAnsi="Calibri" w:cs="Times New Roman"/>
      <w:lang w:eastAsia="en-US"/>
    </w:rPr>
  </w:style>
  <w:style w:type="paragraph" w:customStyle="1" w:styleId="0839279DE6924F9E8CDFF669AAD9FAFF66">
    <w:name w:val="0839279DE6924F9E8CDFF669AAD9FAFF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6">
    <w:name w:val="D91AEBD2F36D4052955229E0EEC8815B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6">
    <w:name w:val="6D2387E6A68D437EAC2E122C12894A5666"/>
    <w:rsid w:val="000F1776"/>
    <w:pPr>
      <w:spacing w:after="200" w:line="276" w:lineRule="auto"/>
    </w:pPr>
    <w:rPr>
      <w:rFonts w:ascii="Calibri" w:eastAsia="Calibri" w:hAnsi="Calibri" w:cs="Times New Roman"/>
      <w:lang w:eastAsia="en-US"/>
    </w:rPr>
  </w:style>
  <w:style w:type="paragraph" w:customStyle="1" w:styleId="B077712132354B74824A066717B40AB966">
    <w:name w:val="B077712132354B74824A066717B40AB966"/>
    <w:rsid w:val="000F1776"/>
    <w:pPr>
      <w:spacing w:after="200" w:line="276" w:lineRule="auto"/>
    </w:pPr>
    <w:rPr>
      <w:rFonts w:ascii="Calibri" w:eastAsia="Calibri" w:hAnsi="Calibri" w:cs="Times New Roman"/>
      <w:lang w:eastAsia="en-US"/>
    </w:rPr>
  </w:style>
  <w:style w:type="paragraph" w:customStyle="1" w:styleId="1F72AEB9EA3F4073AB6D7E6D9278C8CD66">
    <w:name w:val="1F72AEB9EA3F4073AB6D7E6D9278C8CD66"/>
    <w:rsid w:val="000F1776"/>
    <w:pPr>
      <w:spacing w:after="200" w:line="276" w:lineRule="auto"/>
    </w:pPr>
    <w:rPr>
      <w:rFonts w:ascii="Calibri" w:eastAsia="Calibri" w:hAnsi="Calibri" w:cs="Times New Roman"/>
      <w:lang w:eastAsia="en-US"/>
    </w:rPr>
  </w:style>
  <w:style w:type="paragraph" w:customStyle="1" w:styleId="AE6AD8081A4B496FBAAB47EA5B141E2466">
    <w:name w:val="AE6AD8081A4B496FBAAB47EA5B141E2466"/>
    <w:rsid w:val="000F1776"/>
    <w:pPr>
      <w:spacing w:after="200" w:line="276" w:lineRule="auto"/>
    </w:pPr>
    <w:rPr>
      <w:rFonts w:ascii="Calibri" w:eastAsia="Calibri" w:hAnsi="Calibri" w:cs="Times New Roman"/>
      <w:lang w:eastAsia="en-US"/>
    </w:rPr>
  </w:style>
  <w:style w:type="paragraph" w:customStyle="1" w:styleId="4F1F38248BED41C8982C0F502397203663">
    <w:name w:val="4F1F38248BED41C8982C0F502397203663"/>
    <w:rsid w:val="000D3AB5"/>
    <w:pPr>
      <w:spacing w:after="200" w:line="276" w:lineRule="auto"/>
    </w:pPr>
    <w:rPr>
      <w:rFonts w:ascii="Calibri" w:eastAsia="Calibri" w:hAnsi="Calibri" w:cs="Times New Roman"/>
      <w:lang w:eastAsia="en-US"/>
    </w:rPr>
  </w:style>
  <w:style w:type="paragraph" w:customStyle="1" w:styleId="78B9829804E1459A815B3A8EFC635B2135">
    <w:name w:val="78B9829804E1459A815B3A8EFC635B2135"/>
    <w:rsid w:val="000D3AB5"/>
    <w:pPr>
      <w:spacing w:after="200" w:line="276" w:lineRule="auto"/>
    </w:pPr>
    <w:rPr>
      <w:rFonts w:ascii="Calibri" w:eastAsia="Calibri" w:hAnsi="Calibri" w:cs="Times New Roman"/>
      <w:lang w:eastAsia="en-US"/>
    </w:rPr>
  </w:style>
  <w:style w:type="paragraph" w:customStyle="1" w:styleId="0BED9AF8342C49C48A56ED0F648ABBA071">
    <w:name w:val="0BED9AF8342C49C48A56ED0F648ABBA071"/>
    <w:rsid w:val="000D3AB5"/>
    <w:pPr>
      <w:spacing w:after="200" w:line="276" w:lineRule="auto"/>
    </w:pPr>
    <w:rPr>
      <w:rFonts w:ascii="Calibri" w:eastAsia="Calibri" w:hAnsi="Calibri" w:cs="Times New Roman"/>
      <w:lang w:eastAsia="en-US"/>
    </w:rPr>
  </w:style>
  <w:style w:type="paragraph" w:customStyle="1" w:styleId="A97DAD74A18A40DEA37DC61A81AFF31373">
    <w:name w:val="A97DAD74A18A40DEA37DC61A81AFF31373"/>
    <w:rsid w:val="000D3AB5"/>
    <w:pPr>
      <w:spacing w:after="200" w:line="276" w:lineRule="auto"/>
    </w:pPr>
    <w:rPr>
      <w:rFonts w:ascii="Calibri" w:eastAsia="Calibri" w:hAnsi="Calibri" w:cs="Times New Roman"/>
      <w:lang w:eastAsia="en-US"/>
    </w:rPr>
  </w:style>
  <w:style w:type="paragraph" w:customStyle="1" w:styleId="3BE8647908AD4EFCB32AFB857B5D585D73">
    <w:name w:val="3BE8647908AD4EFCB32AFB857B5D585D73"/>
    <w:rsid w:val="000D3AB5"/>
    <w:pPr>
      <w:spacing w:after="200" w:line="276" w:lineRule="auto"/>
    </w:pPr>
    <w:rPr>
      <w:rFonts w:ascii="Calibri" w:eastAsia="Calibri" w:hAnsi="Calibri" w:cs="Times New Roman"/>
      <w:lang w:eastAsia="en-US"/>
    </w:rPr>
  </w:style>
  <w:style w:type="paragraph" w:customStyle="1" w:styleId="9D54654057B444ABB330CF534CAC8FAA73">
    <w:name w:val="9D54654057B444ABB330CF534CAC8FAA73"/>
    <w:rsid w:val="000D3AB5"/>
    <w:pPr>
      <w:spacing w:after="200" w:line="276" w:lineRule="auto"/>
    </w:pPr>
    <w:rPr>
      <w:rFonts w:ascii="Calibri" w:eastAsia="Calibri" w:hAnsi="Calibri" w:cs="Times New Roman"/>
      <w:lang w:eastAsia="en-US"/>
    </w:rPr>
  </w:style>
  <w:style w:type="paragraph" w:customStyle="1" w:styleId="49F99230D8AF4460830E68B9A830722E36">
    <w:name w:val="49F99230D8AF4460830E68B9A830722E36"/>
    <w:rsid w:val="000D3AB5"/>
    <w:pPr>
      <w:spacing w:after="200" w:line="276" w:lineRule="auto"/>
    </w:pPr>
    <w:rPr>
      <w:rFonts w:ascii="Calibri" w:eastAsia="Calibri" w:hAnsi="Calibri" w:cs="Times New Roman"/>
      <w:lang w:eastAsia="en-US"/>
    </w:rPr>
  </w:style>
  <w:style w:type="paragraph" w:customStyle="1" w:styleId="3F1F035ADA8F49E88326109BB22C516635">
    <w:name w:val="3F1F035ADA8F49E88326109BB22C516635"/>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5">
    <w:name w:val="CACC6B2F09BB4D60A22F6B5CA3544C2535"/>
    <w:rsid w:val="000D3AB5"/>
    <w:pPr>
      <w:spacing w:after="200" w:line="276" w:lineRule="auto"/>
    </w:pPr>
    <w:rPr>
      <w:rFonts w:ascii="Calibri" w:eastAsia="Calibri" w:hAnsi="Calibri" w:cs="Times New Roman"/>
      <w:lang w:eastAsia="en-US"/>
    </w:rPr>
  </w:style>
  <w:style w:type="paragraph" w:customStyle="1" w:styleId="1D3140B6A4DF4D6B9E93FCA6904F69F335">
    <w:name w:val="1D3140B6A4DF4D6B9E93FCA6904F69F335"/>
    <w:rsid w:val="000D3AB5"/>
    <w:pPr>
      <w:spacing w:after="200" w:line="276" w:lineRule="auto"/>
    </w:pPr>
    <w:rPr>
      <w:rFonts w:ascii="Calibri" w:eastAsia="Calibri" w:hAnsi="Calibri" w:cs="Times New Roman"/>
      <w:lang w:eastAsia="en-US"/>
    </w:rPr>
  </w:style>
  <w:style w:type="paragraph" w:customStyle="1" w:styleId="968CF2C708B84CC6BB2CD47D932B298035">
    <w:name w:val="968CF2C708B84CC6BB2CD47D932B298035"/>
    <w:rsid w:val="000D3AB5"/>
    <w:pPr>
      <w:spacing w:after="200" w:line="276" w:lineRule="auto"/>
    </w:pPr>
    <w:rPr>
      <w:rFonts w:ascii="Calibri" w:eastAsia="Calibri" w:hAnsi="Calibri" w:cs="Times New Roman"/>
      <w:lang w:eastAsia="en-US"/>
    </w:rPr>
  </w:style>
  <w:style w:type="paragraph" w:customStyle="1" w:styleId="9742BFF291A54061BAF82192C5C6C7FF63">
    <w:name w:val="9742BFF291A54061BAF82192C5C6C7FF63"/>
    <w:rsid w:val="000D3AB5"/>
    <w:pPr>
      <w:spacing w:after="200" w:line="276" w:lineRule="auto"/>
    </w:pPr>
    <w:rPr>
      <w:rFonts w:ascii="Calibri" w:eastAsia="Calibri" w:hAnsi="Calibri" w:cs="Times New Roman"/>
      <w:lang w:eastAsia="en-US"/>
    </w:rPr>
  </w:style>
  <w:style w:type="paragraph" w:customStyle="1" w:styleId="58DFB0DD020F4BC58694305AA0BD080A69">
    <w:name w:val="58DFB0DD020F4BC58694305AA0BD080A69"/>
    <w:rsid w:val="000D3AB5"/>
    <w:pPr>
      <w:spacing w:after="200" w:line="276" w:lineRule="auto"/>
    </w:pPr>
    <w:rPr>
      <w:rFonts w:ascii="Calibri" w:eastAsia="Calibri" w:hAnsi="Calibri" w:cs="Times New Roman"/>
      <w:lang w:eastAsia="en-US"/>
    </w:rPr>
  </w:style>
  <w:style w:type="paragraph" w:customStyle="1" w:styleId="122FDE7F6AFF41BAB0FE3EF535ABDE7672">
    <w:name w:val="122FDE7F6AFF41BAB0FE3EF535ABDE7672"/>
    <w:rsid w:val="000D3AB5"/>
    <w:pPr>
      <w:spacing w:after="200" w:line="276" w:lineRule="auto"/>
    </w:pPr>
    <w:rPr>
      <w:rFonts w:ascii="Calibri" w:eastAsia="Calibri" w:hAnsi="Calibri" w:cs="Times New Roman"/>
      <w:lang w:eastAsia="en-US"/>
    </w:rPr>
  </w:style>
  <w:style w:type="paragraph" w:customStyle="1" w:styleId="C4D450C190CB4111A053EDAFECF3C84C72">
    <w:name w:val="C4D450C190CB4111A053EDAFECF3C84C72"/>
    <w:rsid w:val="000D3AB5"/>
    <w:pPr>
      <w:spacing w:after="200" w:line="276" w:lineRule="auto"/>
    </w:pPr>
    <w:rPr>
      <w:rFonts w:ascii="Calibri" w:eastAsia="Calibri" w:hAnsi="Calibri" w:cs="Times New Roman"/>
      <w:lang w:eastAsia="en-US"/>
    </w:rPr>
  </w:style>
  <w:style w:type="paragraph" w:customStyle="1" w:styleId="94C6B3B2B0E045868C953F64EA9E0B2333">
    <w:name w:val="94C6B3B2B0E045868C953F64EA9E0B2333"/>
    <w:rsid w:val="000D3AB5"/>
    <w:pPr>
      <w:spacing w:after="200" w:line="276" w:lineRule="auto"/>
    </w:pPr>
    <w:rPr>
      <w:rFonts w:ascii="Calibri" w:eastAsia="Calibri" w:hAnsi="Calibri" w:cs="Times New Roman"/>
      <w:lang w:eastAsia="en-US"/>
    </w:rPr>
  </w:style>
  <w:style w:type="paragraph" w:customStyle="1" w:styleId="205A775C746B41C8951B62D57D867CDC32">
    <w:name w:val="205A775C746B41C8951B62D57D867CDC32"/>
    <w:rsid w:val="000D3AB5"/>
    <w:pPr>
      <w:spacing w:after="200" w:line="276" w:lineRule="auto"/>
    </w:pPr>
    <w:rPr>
      <w:rFonts w:ascii="Calibri" w:eastAsia="Calibri" w:hAnsi="Calibri" w:cs="Times New Roman"/>
      <w:lang w:eastAsia="en-US"/>
    </w:rPr>
  </w:style>
  <w:style w:type="paragraph" w:customStyle="1" w:styleId="8E54A024F637481482F5FD640B1639E267">
    <w:name w:val="8E54A024F637481482F5FD640B1639E267"/>
    <w:rsid w:val="000D3AB5"/>
    <w:pPr>
      <w:spacing w:after="200" w:line="276" w:lineRule="auto"/>
    </w:pPr>
    <w:rPr>
      <w:rFonts w:ascii="Calibri" w:eastAsia="Calibri" w:hAnsi="Calibri" w:cs="Times New Roman"/>
      <w:lang w:eastAsia="en-US"/>
    </w:rPr>
  </w:style>
  <w:style w:type="paragraph" w:customStyle="1" w:styleId="ADF4CEE7EB694A168B8642ADBF4D613D47">
    <w:name w:val="ADF4CEE7EB694A168B8642ADBF4D613D47"/>
    <w:rsid w:val="000D3AB5"/>
    <w:pPr>
      <w:spacing w:after="200" w:line="276" w:lineRule="auto"/>
    </w:pPr>
    <w:rPr>
      <w:rFonts w:ascii="Calibri" w:eastAsia="Calibri" w:hAnsi="Calibri" w:cs="Times New Roman"/>
      <w:lang w:eastAsia="en-US"/>
    </w:rPr>
  </w:style>
  <w:style w:type="paragraph" w:customStyle="1" w:styleId="0839279DE6924F9E8CDFF669AAD9FAFF67">
    <w:name w:val="0839279DE6924F9E8CDFF669AAD9FAFF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7">
    <w:name w:val="D91AEBD2F36D4052955229E0EEC8815B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7">
    <w:name w:val="6D2387E6A68D437EAC2E122C12894A5667"/>
    <w:rsid w:val="000D3AB5"/>
    <w:pPr>
      <w:spacing w:after="200" w:line="276" w:lineRule="auto"/>
    </w:pPr>
    <w:rPr>
      <w:rFonts w:ascii="Calibri" w:eastAsia="Calibri" w:hAnsi="Calibri" w:cs="Times New Roman"/>
      <w:lang w:eastAsia="en-US"/>
    </w:rPr>
  </w:style>
  <w:style w:type="paragraph" w:customStyle="1" w:styleId="B077712132354B74824A066717B40AB967">
    <w:name w:val="B077712132354B74824A066717B40AB967"/>
    <w:rsid w:val="000D3AB5"/>
    <w:pPr>
      <w:spacing w:after="200" w:line="276" w:lineRule="auto"/>
    </w:pPr>
    <w:rPr>
      <w:rFonts w:ascii="Calibri" w:eastAsia="Calibri" w:hAnsi="Calibri" w:cs="Times New Roman"/>
      <w:lang w:eastAsia="en-US"/>
    </w:rPr>
  </w:style>
  <w:style w:type="paragraph" w:customStyle="1" w:styleId="1F72AEB9EA3F4073AB6D7E6D9278C8CD67">
    <w:name w:val="1F72AEB9EA3F4073AB6D7E6D9278C8CD67"/>
    <w:rsid w:val="000D3AB5"/>
    <w:pPr>
      <w:spacing w:after="200" w:line="276" w:lineRule="auto"/>
    </w:pPr>
    <w:rPr>
      <w:rFonts w:ascii="Calibri" w:eastAsia="Calibri" w:hAnsi="Calibri" w:cs="Times New Roman"/>
      <w:lang w:eastAsia="en-US"/>
    </w:rPr>
  </w:style>
  <w:style w:type="paragraph" w:customStyle="1" w:styleId="AE6AD8081A4B496FBAAB47EA5B141E2467">
    <w:name w:val="AE6AD8081A4B496FBAAB47EA5B141E2467"/>
    <w:rsid w:val="000D3AB5"/>
    <w:pPr>
      <w:spacing w:after="200" w:line="276" w:lineRule="auto"/>
    </w:pPr>
    <w:rPr>
      <w:rFonts w:ascii="Calibri" w:eastAsia="Calibri" w:hAnsi="Calibri" w:cs="Times New Roman"/>
      <w:lang w:eastAsia="en-US"/>
    </w:rPr>
  </w:style>
  <w:style w:type="paragraph" w:customStyle="1" w:styleId="4F1F38248BED41C8982C0F502397203664">
    <w:name w:val="4F1F38248BED41C8982C0F502397203664"/>
    <w:rsid w:val="007D59D4"/>
    <w:pPr>
      <w:spacing w:after="200" w:line="276" w:lineRule="auto"/>
    </w:pPr>
    <w:rPr>
      <w:rFonts w:ascii="Calibri" w:eastAsia="Calibri" w:hAnsi="Calibri" w:cs="Times New Roman"/>
      <w:lang w:eastAsia="en-US"/>
    </w:rPr>
  </w:style>
  <w:style w:type="paragraph" w:customStyle="1" w:styleId="78B9829804E1459A815B3A8EFC635B2136">
    <w:name w:val="78B9829804E1459A815B3A8EFC635B2136"/>
    <w:rsid w:val="007D59D4"/>
    <w:pPr>
      <w:spacing w:after="200" w:line="276" w:lineRule="auto"/>
    </w:pPr>
    <w:rPr>
      <w:rFonts w:ascii="Calibri" w:eastAsia="Calibri" w:hAnsi="Calibri" w:cs="Times New Roman"/>
      <w:lang w:eastAsia="en-US"/>
    </w:rPr>
  </w:style>
  <w:style w:type="paragraph" w:customStyle="1" w:styleId="0BED9AF8342C49C48A56ED0F648ABBA072">
    <w:name w:val="0BED9AF8342C49C48A56ED0F648ABBA072"/>
    <w:rsid w:val="007D59D4"/>
    <w:pPr>
      <w:spacing w:after="200" w:line="276" w:lineRule="auto"/>
    </w:pPr>
    <w:rPr>
      <w:rFonts w:ascii="Calibri" w:eastAsia="Calibri" w:hAnsi="Calibri" w:cs="Times New Roman"/>
      <w:lang w:eastAsia="en-US"/>
    </w:rPr>
  </w:style>
  <w:style w:type="paragraph" w:customStyle="1" w:styleId="A97DAD74A18A40DEA37DC61A81AFF31374">
    <w:name w:val="A97DAD74A18A40DEA37DC61A81AFF31374"/>
    <w:rsid w:val="007D59D4"/>
    <w:pPr>
      <w:spacing w:after="200" w:line="276" w:lineRule="auto"/>
    </w:pPr>
    <w:rPr>
      <w:rFonts w:ascii="Calibri" w:eastAsia="Calibri" w:hAnsi="Calibri" w:cs="Times New Roman"/>
      <w:lang w:eastAsia="en-US"/>
    </w:rPr>
  </w:style>
  <w:style w:type="paragraph" w:customStyle="1" w:styleId="3BE8647908AD4EFCB32AFB857B5D585D74">
    <w:name w:val="3BE8647908AD4EFCB32AFB857B5D585D74"/>
    <w:rsid w:val="007D59D4"/>
    <w:pPr>
      <w:spacing w:after="200" w:line="276" w:lineRule="auto"/>
    </w:pPr>
    <w:rPr>
      <w:rFonts w:ascii="Calibri" w:eastAsia="Calibri" w:hAnsi="Calibri" w:cs="Times New Roman"/>
      <w:lang w:eastAsia="en-US"/>
    </w:rPr>
  </w:style>
  <w:style w:type="paragraph" w:customStyle="1" w:styleId="9D54654057B444ABB330CF534CAC8FAA74">
    <w:name w:val="9D54654057B444ABB330CF534CAC8FAA74"/>
    <w:rsid w:val="007D59D4"/>
    <w:pPr>
      <w:spacing w:after="200" w:line="276" w:lineRule="auto"/>
    </w:pPr>
    <w:rPr>
      <w:rFonts w:ascii="Calibri" w:eastAsia="Calibri" w:hAnsi="Calibri" w:cs="Times New Roman"/>
      <w:lang w:eastAsia="en-US"/>
    </w:rPr>
  </w:style>
  <w:style w:type="paragraph" w:customStyle="1" w:styleId="49F99230D8AF4460830E68B9A830722E37">
    <w:name w:val="49F99230D8AF4460830E68B9A830722E37"/>
    <w:rsid w:val="007D59D4"/>
    <w:pPr>
      <w:spacing w:after="200" w:line="276" w:lineRule="auto"/>
    </w:pPr>
    <w:rPr>
      <w:rFonts w:ascii="Calibri" w:eastAsia="Calibri" w:hAnsi="Calibri" w:cs="Times New Roman"/>
      <w:lang w:eastAsia="en-US"/>
    </w:rPr>
  </w:style>
  <w:style w:type="paragraph" w:customStyle="1" w:styleId="3F1F035ADA8F49E88326109BB22C516636">
    <w:name w:val="3F1F035ADA8F49E88326109BB22C516636"/>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6">
    <w:name w:val="CACC6B2F09BB4D60A22F6B5CA3544C2536"/>
    <w:rsid w:val="007D59D4"/>
    <w:pPr>
      <w:spacing w:after="200" w:line="276" w:lineRule="auto"/>
    </w:pPr>
    <w:rPr>
      <w:rFonts w:ascii="Calibri" w:eastAsia="Calibri" w:hAnsi="Calibri" w:cs="Times New Roman"/>
      <w:lang w:eastAsia="en-US"/>
    </w:rPr>
  </w:style>
  <w:style w:type="paragraph" w:customStyle="1" w:styleId="1D3140B6A4DF4D6B9E93FCA6904F69F336">
    <w:name w:val="1D3140B6A4DF4D6B9E93FCA6904F69F336"/>
    <w:rsid w:val="007D59D4"/>
    <w:pPr>
      <w:spacing w:after="200" w:line="276" w:lineRule="auto"/>
    </w:pPr>
    <w:rPr>
      <w:rFonts w:ascii="Calibri" w:eastAsia="Calibri" w:hAnsi="Calibri" w:cs="Times New Roman"/>
      <w:lang w:eastAsia="en-US"/>
    </w:rPr>
  </w:style>
  <w:style w:type="paragraph" w:customStyle="1" w:styleId="968CF2C708B84CC6BB2CD47D932B298036">
    <w:name w:val="968CF2C708B84CC6BB2CD47D932B298036"/>
    <w:rsid w:val="007D59D4"/>
    <w:pPr>
      <w:spacing w:after="200" w:line="276" w:lineRule="auto"/>
    </w:pPr>
    <w:rPr>
      <w:rFonts w:ascii="Calibri" w:eastAsia="Calibri" w:hAnsi="Calibri" w:cs="Times New Roman"/>
      <w:lang w:eastAsia="en-US"/>
    </w:rPr>
  </w:style>
  <w:style w:type="paragraph" w:customStyle="1" w:styleId="9742BFF291A54061BAF82192C5C6C7FF64">
    <w:name w:val="9742BFF291A54061BAF82192C5C6C7FF64"/>
    <w:rsid w:val="007D59D4"/>
    <w:pPr>
      <w:spacing w:after="200" w:line="276" w:lineRule="auto"/>
    </w:pPr>
    <w:rPr>
      <w:rFonts w:ascii="Calibri" w:eastAsia="Calibri" w:hAnsi="Calibri" w:cs="Times New Roman"/>
      <w:lang w:eastAsia="en-US"/>
    </w:rPr>
  </w:style>
  <w:style w:type="paragraph" w:customStyle="1" w:styleId="58DFB0DD020F4BC58694305AA0BD080A70">
    <w:name w:val="58DFB0DD020F4BC58694305AA0BD080A70"/>
    <w:rsid w:val="007D59D4"/>
    <w:pPr>
      <w:spacing w:after="200" w:line="276" w:lineRule="auto"/>
    </w:pPr>
    <w:rPr>
      <w:rFonts w:ascii="Calibri" w:eastAsia="Calibri" w:hAnsi="Calibri" w:cs="Times New Roman"/>
      <w:lang w:eastAsia="en-US"/>
    </w:rPr>
  </w:style>
  <w:style w:type="paragraph" w:customStyle="1" w:styleId="122FDE7F6AFF41BAB0FE3EF535ABDE7673">
    <w:name w:val="122FDE7F6AFF41BAB0FE3EF535ABDE7673"/>
    <w:rsid w:val="007D59D4"/>
    <w:pPr>
      <w:spacing w:after="200" w:line="276" w:lineRule="auto"/>
    </w:pPr>
    <w:rPr>
      <w:rFonts w:ascii="Calibri" w:eastAsia="Calibri" w:hAnsi="Calibri" w:cs="Times New Roman"/>
      <w:lang w:eastAsia="en-US"/>
    </w:rPr>
  </w:style>
  <w:style w:type="paragraph" w:customStyle="1" w:styleId="C4D450C190CB4111A053EDAFECF3C84C73">
    <w:name w:val="C4D450C190CB4111A053EDAFECF3C84C73"/>
    <w:rsid w:val="007D59D4"/>
    <w:pPr>
      <w:spacing w:after="200" w:line="276" w:lineRule="auto"/>
    </w:pPr>
    <w:rPr>
      <w:rFonts w:ascii="Calibri" w:eastAsia="Calibri" w:hAnsi="Calibri" w:cs="Times New Roman"/>
      <w:lang w:eastAsia="en-US"/>
    </w:rPr>
  </w:style>
  <w:style w:type="paragraph" w:customStyle="1" w:styleId="94C6B3B2B0E045868C953F64EA9E0B2334">
    <w:name w:val="94C6B3B2B0E045868C953F64EA9E0B2334"/>
    <w:rsid w:val="007D59D4"/>
    <w:pPr>
      <w:spacing w:after="200" w:line="276" w:lineRule="auto"/>
    </w:pPr>
    <w:rPr>
      <w:rFonts w:ascii="Calibri" w:eastAsia="Calibri" w:hAnsi="Calibri" w:cs="Times New Roman"/>
      <w:lang w:eastAsia="en-US"/>
    </w:rPr>
  </w:style>
  <w:style w:type="paragraph" w:customStyle="1" w:styleId="205A775C746B41C8951B62D57D867CDC33">
    <w:name w:val="205A775C746B41C8951B62D57D867CDC33"/>
    <w:rsid w:val="007D59D4"/>
    <w:pPr>
      <w:spacing w:after="200" w:line="276" w:lineRule="auto"/>
    </w:pPr>
    <w:rPr>
      <w:rFonts w:ascii="Calibri" w:eastAsia="Calibri" w:hAnsi="Calibri" w:cs="Times New Roman"/>
      <w:lang w:eastAsia="en-US"/>
    </w:rPr>
  </w:style>
  <w:style w:type="paragraph" w:customStyle="1" w:styleId="8E54A024F637481482F5FD640B1639E268">
    <w:name w:val="8E54A024F637481482F5FD640B1639E268"/>
    <w:rsid w:val="007D59D4"/>
    <w:pPr>
      <w:spacing w:after="200" w:line="276" w:lineRule="auto"/>
    </w:pPr>
    <w:rPr>
      <w:rFonts w:ascii="Calibri" w:eastAsia="Calibri" w:hAnsi="Calibri" w:cs="Times New Roman"/>
      <w:lang w:eastAsia="en-US"/>
    </w:rPr>
  </w:style>
  <w:style w:type="paragraph" w:customStyle="1" w:styleId="ADF4CEE7EB694A168B8642ADBF4D613D48">
    <w:name w:val="ADF4CEE7EB694A168B8642ADBF4D613D48"/>
    <w:rsid w:val="007D59D4"/>
    <w:pPr>
      <w:spacing w:after="200" w:line="276" w:lineRule="auto"/>
    </w:pPr>
    <w:rPr>
      <w:rFonts w:ascii="Calibri" w:eastAsia="Calibri" w:hAnsi="Calibri" w:cs="Times New Roman"/>
      <w:lang w:eastAsia="en-US"/>
    </w:rPr>
  </w:style>
  <w:style w:type="paragraph" w:customStyle="1" w:styleId="0839279DE6924F9E8CDFF669AAD9FAFF68">
    <w:name w:val="0839279DE6924F9E8CDFF669AAD9FAFF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8">
    <w:name w:val="D91AEBD2F36D4052955229E0EEC8815B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8">
    <w:name w:val="6D2387E6A68D437EAC2E122C12894A5668"/>
    <w:rsid w:val="007D59D4"/>
    <w:pPr>
      <w:spacing w:after="200" w:line="276" w:lineRule="auto"/>
    </w:pPr>
    <w:rPr>
      <w:rFonts w:ascii="Calibri" w:eastAsia="Calibri" w:hAnsi="Calibri" w:cs="Times New Roman"/>
      <w:lang w:eastAsia="en-US"/>
    </w:rPr>
  </w:style>
  <w:style w:type="paragraph" w:customStyle="1" w:styleId="B077712132354B74824A066717B40AB968">
    <w:name w:val="B077712132354B74824A066717B40AB968"/>
    <w:rsid w:val="007D59D4"/>
    <w:pPr>
      <w:spacing w:after="200" w:line="276" w:lineRule="auto"/>
    </w:pPr>
    <w:rPr>
      <w:rFonts w:ascii="Calibri" w:eastAsia="Calibri" w:hAnsi="Calibri" w:cs="Times New Roman"/>
      <w:lang w:eastAsia="en-US"/>
    </w:rPr>
  </w:style>
  <w:style w:type="paragraph" w:customStyle="1" w:styleId="1F72AEB9EA3F4073AB6D7E6D9278C8CD68">
    <w:name w:val="1F72AEB9EA3F4073AB6D7E6D9278C8CD68"/>
    <w:rsid w:val="007D59D4"/>
    <w:pPr>
      <w:spacing w:after="200" w:line="276" w:lineRule="auto"/>
    </w:pPr>
    <w:rPr>
      <w:rFonts w:ascii="Calibri" w:eastAsia="Calibri" w:hAnsi="Calibri" w:cs="Times New Roman"/>
      <w:lang w:eastAsia="en-US"/>
    </w:rPr>
  </w:style>
  <w:style w:type="paragraph" w:customStyle="1" w:styleId="AE6AD8081A4B496FBAAB47EA5B141E2468">
    <w:name w:val="AE6AD8081A4B496FBAAB47EA5B141E2468"/>
    <w:rsid w:val="007D59D4"/>
    <w:pPr>
      <w:spacing w:after="200" w:line="276" w:lineRule="auto"/>
    </w:pPr>
    <w:rPr>
      <w:rFonts w:ascii="Calibri" w:eastAsia="Calibri" w:hAnsi="Calibri" w:cs="Times New Roman"/>
      <w:lang w:eastAsia="en-US"/>
    </w:rPr>
  </w:style>
  <w:style w:type="paragraph" w:customStyle="1" w:styleId="C43F387F96194CD2BF037A3025F5FABA">
    <w:name w:val="C43F387F96194CD2BF037A3025F5FABA"/>
    <w:rsid w:val="007D59D4"/>
  </w:style>
  <w:style w:type="paragraph" w:customStyle="1" w:styleId="4F1F38248BED41C8982C0F502397203665">
    <w:name w:val="4F1F38248BED41C8982C0F502397203665"/>
    <w:rsid w:val="00766C3A"/>
    <w:pPr>
      <w:spacing w:after="200" w:line="276" w:lineRule="auto"/>
    </w:pPr>
    <w:rPr>
      <w:rFonts w:ascii="Calibri" w:eastAsia="Calibri" w:hAnsi="Calibri" w:cs="Times New Roman"/>
      <w:lang w:eastAsia="en-US"/>
    </w:rPr>
  </w:style>
  <w:style w:type="paragraph" w:customStyle="1" w:styleId="78B9829804E1459A815B3A8EFC635B2137">
    <w:name w:val="78B9829804E1459A815B3A8EFC635B2137"/>
    <w:rsid w:val="00766C3A"/>
    <w:pPr>
      <w:spacing w:after="200" w:line="276" w:lineRule="auto"/>
    </w:pPr>
    <w:rPr>
      <w:rFonts w:ascii="Calibri" w:eastAsia="Calibri" w:hAnsi="Calibri" w:cs="Times New Roman"/>
      <w:lang w:eastAsia="en-US"/>
    </w:rPr>
  </w:style>
  <w:style w:type="paragraph" w:customStyle="1" w:styleId="0BED9AF8342C49C48A56ED0F648ABBA073">
    <w:name w:val="0BED9AF8342C49C48A56ED0F648ABBA073"/>
    <w:rsid w:val="00766C3A"/>
    <w:pPr>
      <w:spacing w:after="200" w:line="276" w:lineRule="auto"/>
    </w:pPr>
    <w:rPr>
      <w:rFonts w:ascii="Calibri" w:eastAsia="Calibri" w:hAnsi="Calibri" w:cs="Times New Roman"/>
      <w:lang w:eastAsia="en-US"/>
    </w:rPr>
  </w:style>
  <w:style w:type="paragraph" w:customStyle="1" w:styleId="A97DAD74A18A40DEA37DC61A81AFF31375">
    <w:name w:val="A97DAD74A18A40DEA37DC61A81AFF31375"/>
    <w:rsid w:val="00766C3A"/>
    <w:pPr>
      <w:spacing w:after="200" w:line="276" w:lineRule="auto"/>
    </w:pPr>
    <w:rPr>
      <w:rFonts w:ascii="Calibri" w:eastAsia="Calibri" w:hAnsi="Calibri" w:cs="Times New Roman"/>
      <w:lang w:eastAsia="en-US"/>
    </w:rPr>
  </w:style>
  <w:style w:type="paragraph" w:customStyle="1" w:styleId="3BE8647908AD4EFCB32AFB857B5D585D75">
    <w:name w:val="3BE8647908AD4EFCB32AFB857B5D585D75"/>
    <w:rsid w:val="00766C3A"/>
    <w:pPr>
      <w:spacing w:after="200" w:line="276" w:lineRule="auto"/>
    </w:pPr>
    <w:rPr>
      <w:rFonts w:ascii="Calibri" w:eastAsia="Calibri" w:hAnsi="Calibri" w:cs="Times New Roman"/>
      <w:lang w:eastAsia="en-US"/>
    </w:rPr>
  </w:style>
  <w:style w:type="paragraph" w:customStyle="1" w:styleId="9D54654057B444ABB330CF534CAC8FAA75">
    <w:name w:val="9D54654057B444ABB330CF534CAC8FAA75"/>
    <w:rsid w:val="00766C3A"/>
    <w:pPr>
      <w:spacing w:after="200" w:line="276" w:lineRule="auto"/>
    </w:pPr>
    <w:rPr>
      <w:rFonts w:ascii="Calibri" w:eastAsia="Calibri" w:hAnsi="Calibri" w:cs="Times New Roman"/>
      <w:lang w:eastAsia="en-US"/>
    </w:rPr>
  </w:style>
  <w:style w:type="paragraph" w:customStyle="1" w:styleId="49F99230D8AF4460830E68B9A830722E38">
    <w:name w:val="49F99230D8AF4460830E68B9A830722E38"/>
    <w:rsid w:val="00766C3A"/>
    <w:pPr>
      <w:spacing w:after="200" w:line="276" w:lineRule="auto"/>
    </w:pPr>
    <w:rPr>
      <w:rFonts w:ascii="Calibri" w:eastAsia="Calibri" w:hAnsi="Calibri" w:cs="Times New Roman"/>
      <w:lang w:eastAsia="en-US"/>
    </w:rPr>
  </w:style>
  <w:style w:type="paragraph" w:customStyle="1" w:styleId="3F1F035ADA8F49E88326109BB22C516637">
    <w:name w:val="3F1F035ADA8F49E88326109BB22C516637"/>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7">
    <w:name w:val="CACC6B2F09BB4D60A22F6B5CA3544C2537"/>
    <w:rsid w:val="00766C3A"/>
    <w:pPr>
      <w:spacing w:after="200" w:line="276" w:lineRule="auto"/>
    </w:pPr>
    <w:rPr>
      <w:rFonts w:ascii="Calibri" w:eastAsia="Calibri" w:hAnsi="Calibri" w:cs="Times New Roman"/>
      <w:lang w:eastAsia="en-US"/>
    </w:rPr>
  </w:style>
  <w:style w:type="paragraph" w:customStyle="1" w:styleId="1D3140B6A4DF4D6B9E93FCA6904F69F337">
    <w:name w:val="1D3140B6A4DF4D6B9E93FCA6904F69F337"/>
    <w:rsid w:val="00766C3A"/>
    <w:pPr>
      <w:spacing w:after="200" w:line="276" w:lineRule="auto"/>
    </w:pPr>
    <w:rPr>
      <w:rFonts w:ascii="Calibri" w:eastAsia="Calibri" w:hAnsi="Calibri" w:cs="Times New Roman"/>
      <w:lang w:eastAsia="en-US"/>
    </w:rPr>
  </w:style>
  <w:style w:type="paragraph" w:customStyle="1" w:styleId="968CF2C708B84CC6BB2CD47D932B298037">
    <w:name w:val="968CF2C708B84CC6BB2CD47D932B298037"/>
    <w:rsid w:val="00766C3A"/>
    <w:pPr>
      <w:spacing w:after="200" w:line="276" w:lineRule="auto"/>
    </w:pPr>
    <w:rPr>
      <w:rFonts w:ascii="Calibri" w:eastAsia="Calibri" w:hAnsi="Calibri" w:cs="Times New Roman"/>
      <w:lang w:eastAsia="en-US"/>
    </w:rPr>
  </w:style>
  <w:style w:type="paragraph" w:customStyle="1" w:styleId="9742BFF291A54061BAF82192C5C6C7FF65">
    <w:name w:val="9742BFF291A54061BAF82192C5C6C7FF65"/>
    <w:rsid w:val="00766C3A"/>
    <w:pPr>
      <w:spacing w:after="200" w:line="276" w:lineRule="auto"/>
    </w:pPr>
    <w:rPr>
      <w:rFonts w:ascii="Calibri" w:eastAsia="Calibri" w:hAnsi="Calibri" w:cs="Times New Roman"/>
      <w:lang w:eastAsia="en-US"/>
    </w:rPr>
  </w:style>
  <w:style w:type="paragraph" w:customStyle="1" w:styleId="58DFB0DD020F4BC58694305AA0BD080A71">
    <w:name w:val="58DFB0DD020F4BC58694305AA0BD080A71"/>
    <w:rsid w:val="00766C3A"/>
    <w:pPr>
      <w:spacing w:after="200" w:line="276" w:lineRule="auto"/>
    </w:pPr>
    <w:rPr>
      <w:rFonts w:ascii="Calibri" w:eastAsia="Calibri" w:hAnsi="Calibri" w:cs="Times New Roman"/>
      <w:lang w:eastAsia="en-US"/>
    </w:rPr>
  </w:style>
  <w:style w:type="paragraph" w:customStyle="1" w:styleId="122FDE7F6AFF41BAB0FE3EF535ABDE7674">
    <w:name w:val="122FDE7F6AFF41BAB0FE3EF535ABDE7674"/>
    <w:rsid w:val="00766C3A"/>
    <w:pPr>
      <w:spacing w:after="200" w:line="276" w:lineRule="auto"/>
    </w:pPr>
    <w:rPr>
      <w:rFonts w:ascii="Calibri" w:eastAsia="Calibri" w:hAnsi="Calibri" w:cs="Times New Roman"/>
      <w:lang w:eastAsia="en-US"/>
    </w:rPr>
  </w:style>
  <w:style w:type="paragraph" w:customStyle="1" w:styleId="C4D450C190CB4111A053EDAFECF3C84C74">
    <w:name w:val="C4D450C190CB4111A053EDAFECF3C84C74"/>
    <w:rsid w:val="00766C3A"/>
    <w:pPr>
      <w:spacing w:after="200" w:line="276" w:lineRule="auto"/>
    </w:pPr>
    <w:rPr>
      <w:rFonts w:ascii="Calibri" w:eastAsia="Calibri" w:hAnsi="Calibri" w:cs="Times New Roman"/>
      <w:lang w:eastAsia="en-US"/>
    </w:rPr>
  </w:style>
  <w:style w:type="paragraph" w:customStyle="1" w:styleId="94C6B3B2B0E045868C953F64EA9E0B2335">
    <w:name w:val="94C6B3B2B0E045868C953F64EA9E0B2335"/>
    <w:rsid w:val="00766C3A"/>
    <w:pPr>
      <w:spacing w:after="200" w:line="276" w:lineRule="auto"/>
    </w:pPr>
    <w:rPr>
      <w:rFonts w:ascii="Calibri" w:eastAsia="Calibri" w:hAnsi="Calibri" w:cs="Times New Roman"/>
      <w:lang w:eastAsia="en-US"/>
    </w:rPr>
  </w:style>
  <w:style w:type="paragraph" w:customStyle="1" w:styleId="205A775C746B41C8951B62D57D867CDC34">
    <w:name w:val="205A775C746B41C8951B62D57D867CDC34"/>
    <w:rsid w:val="00766C3A"/>
    <w:pPr>
      <w:spacing w:after="200" w:line="276" w:lineRule="auto"/>
    </w:pPr>
    <w:rPr>
      <w:rFonts w:ascii="Calibri" w:eastAsia="Calibri" w:hAnsi="Calibri" w:cs="Times New Roman"/>
      <w:lang w:eastAsia="en-US"/>
    </w:rPr>
  </w:style>
  <w:style w:type="paragraph" w:customStyle="1" w:styleId="8E54A024F637481482F5FD640B1639E269">
    <w:name w:val="8E54A024F637481482F5FD640B1639E269"/>
    <w:rsid w:val="00766C3A"/>
    <w:pPr>
      <w:spacing w:after="200" w:line="276" w:lineRule="auto"/>
    </w:pPr>
    <w:rPr>
      <w:rFonts w:ascii="Calibri" w:eastAsia="Calibri" w:hAnsi="Calibri" w:cs="Times New Roman"/>
      <w:lang w:eastAsia="en-US"/>
    </w:rPr>
  </w:style>
  <w:style w:type="paragraph" w:customStyle="1" w:styleId="ADF4CEE7EB694A168B8642ADBF4D613D49">
    <w:name w:val="ADF4CEE7EB694A168B8642ADBF4D613D49"/>
    <w:rsid w:val="00766C3A"/>
    <w:pPr>
      <w:spacing w:after="200" w:line="276" w:lineRule="auto"/>
    </w:pPr>
    <w:rPr>
      <w:rFonts w:ascii="Calibri" w:eastAsia="Calibri" w:hAnsi="Calibri" w:cs="Times New Roman"/>
      <w:lang w:eastAsia="en-US"/>
    </w:rPr>
  </w:style>
  <w:style w:type="paragraph" w:customStyle="1" w:styleId="0839279DE6924F9E8CDFF669AAD9FAFF69">
    <w:name w:val="0839279DE6924F9E8CDFF669AAD9FAFF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9">
    <w:name w:val="D91AEBD2F36D4052955229E0EEC8815B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69">
    <w:name w:val="B077712132354B74824A066717B40AB969"/>
    <w:rsid w:val="00766C3A"/>
    <w:pPr>
      <w:spacing w:after="200" w:line="276" w:lineRule="auto"/>
    </w:pPr>
    <w:rPr>
      <w:rFonts w:ascii="Calibri" w:eastAsia="Calibri" w:hAnsi="Calibri" w:cs="Times New Roman"/>
      <w:lang w:eastAsia="en-US"/>
    </w:rPr>
  </w:style>
  <w:style w:type="paragraph" w:customStyle="1" w:styleId="1F72AEB9EA3F4073AB6D7E6D9278C8CD69">
    <w:name w:val="1F72AEB9EA3F4073AB6D7E6D9278C8CD69"/>
    <w:rsid w:val="00766C3A"/>
    <w:pPr>
      <w:spacing w:after="200" w:line="276" w:lineRule="auto"/>
    </w:pPr>
    <w:rPr>
      <w:rFonts w:ascii="Calibri" w:eastAsia="Calibri" w:hAnsi="Calibri" w:cs="Times New Roman"/>
      <w:lang w:eastAsia="en-US"/>
    </w:rPr>
  </w:style>
  <w:style w:type="paragraph" w:customStyle="1" w:styleId="AE6AD8081A4B496FBAAB47EA5B141E2469">
    <w:name w:val="AE6AD8081A4B496FBAAB47EA5B141E2469"/>
    <w:rsid w:val="00766C3A"/>
    <w:pPr>
      <w:spacing w:after="200" w:line="276" w:lineRule="auto"/>
    </w:pPr>
    <w:rPr>
      <w:rFonts w:ascii="Calibri" w:eastAsia="Calibri" w:hAnsi="Calibri" w:cs="Times New Roman"/>
      <w:lang w:eastAsia="en-US"/>
    </w:rPr>
  </w:style>
  <w:style w:type="paragraph" w:customStyle="1" w:styleId="4F1F38248BED41C8982C0F502397203666">
    <w:name w:val="4F1F38248BED41C8982C0F502397203666"/>
    <w:rsid w:val="000A227D"/>
    <w:pPr>
      <w:spacing w:after="200" w:line="276" w:lineRule="auto"/>
    </w:pPr>
    <w:rPr>
      <w:rFonts w:ascii="Calibri" w:eastAsia="Calibri" w:hAnsi="Calibri" w:cs="Times New Roman"/>
      <w:lang w:eastAsia="en-US"/>
    </w:rPr>
  </w:style>
  <w:style w:type="paragraph" w:customStyle="1" w:styleId="78B9829804E1459A815B3A8EFC635B2138">
    <w:name w:val="78B9829804E1459A815B3A8EFC635B2138"/>
    <w:rsid w:val="000A227D"/>
    <w:pPr>
      <w:spacing w:after="200" w:line="276" w:lineRule="auto"/>
    </w:pPr>
    <w:rPr>
      <w:rFonts w:ascii="Calibri" w:eastAsia="Calibri" w:hAnsi="Calibri" w:cs="Times New Roman"/>
      <w:lang w:eastAsia="en-US"/>
    </w:rPr>
  </w:style>
  <w:style w:type="paragraph" w:customStyle="1" w:styleId="0BED9AF8342C49C48A56ED0F648ABBA074">
    <w:name w:val="0BED9AF8342C49C48A56ED0F648ABBA074"/>
    <w:rsid w:val="000A227D"/>
    <w:pPr>
      <w:spacing w:after="200" w:line="276" w:lineRule="auto"/>
    </w:pPr>
    <w:rPr>
      <w:rFonts w:ascii="Calibri" w:eastAsia="Calibri" w:hAnsi="Calibri" w:cs="Times New Roman"/>
      <w:lang w:eastAsia="en-US"/>
    </w:rPr>
  </w:style>
  <w:style w:type="paragraph" w:customStyle="1" w:styleId="A97DAD74A18A40DEA37DC61A81AFF31376">
    <w:name w:val="A97DAD74A18A40DEA37DC61A81AFF31376"/>
    <w:rsid w:val="000A227D"/>
    <w:pPr>
      <w:spacing w:after="200" w:line="276" w:lineRule="auto"/>
    </w:pPr>
    <w:rPr>
      <w:rFonts w:ascii="Calibri" w:eastAsia="Calibri" w:hAnsi="Calibri" w:cs="Times New Roman"/>
      <w:lang w:eastAsia="en-US"/>
    </w:rPr>
  </w:style>
  <w:style w:type="paragraph" w:customStyle="1" w:styleId="3BE8647908AD4EFCB32AFB857B5D585D76">
    <w:name w:val="3BE8647908AD4EFCB32AFB857B5D585D76"/>
    <w:rsid w:val="000A227D"/>
    <w:pPr>
      <w:spacing w:after="200" w:line="276" w:lineRule="auto"/>
    </w:pPr>
    <w:rPr>
      <w:rFonts w:ascii="Calibri" w:eastAsia="Calibri" w:hAnsi="Calibri" w:cs="Times New Roman"/>
      <w:lang w:eastAsia="en-US"/>
    </w:rPr>
  </w:style>
  <w:style w:type="paragraph" w:customStyle="1" w:styleId="9D54654057B444ABB330CF534CAC8FAA76">
    <w:name w:val="9D54654057B444ABB330CF534CAC8FAA76"/>
    <w:rsid w:val="000A227D"/>
    <w:pPr>
      <w:spacing w:after="200" w:line="276" w:lineRule="auto"/>
    </w:pPr>
    <w:rPr>
      <w:rFonts w:ascii="Calibri" w:eastAsia="Calibri" w:hAnsi="Calibri" w:cs="Times New Roman"/>
      <w:lang w:eastAsia="en-US"/>
    </w:rPr>
  </w:style>
  <w:style w:type="paragraph" w:customStyle="1" w:styleId="49F99230D8AF4460830E68B9A830722E39">
    <w:name w:val="49F99230D8AF4460830E68B9A830722E39"/>
    <w:rsid w:val="000A227D"/>
    <w:pPr>
      <w:spacing w:after="200" w:line="276" w:lineRule="auto"/>
    </w:pPr>
    <w:rPr>
      <w:rFonts w:ascii="Calibri" w:eastAsia="Calibri" w:hAnsi="Calibri" w:cs="Times New Roman"/>
      <w:lang w:eastAsia="en-US"/>
    </w:rPr>
  </w:style>
  <w:style w:type="paragraph" w:customStyle="1" w:styleId="3F1F035ADA8F49E88326109BB22C516638">
    <w:name w:val="3F1F035ADA8F49E88326109BB22C516638"/>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8">
    <w:name w:val="CACC6B2F09BB4D60A22F6B5CA3544C2538"/>
    <w:rsid w:val="000A227D"/>
    <w:pPr>
      <w:spacing w:after="200" w:line="276" w:lineRule="auto"/>
    </w:pPr>
    <w:rPr>
      <w:rFonts w:ascii="Calibri" w:eastAsia="Calibri" w:hAnsi="Calibri" w:cs="Times New Roman"/>
      <w:lang w:eastAsia="en-US"/>
    </w:rPr>
  </w:style>
  <w:style w:type="paragraph" w:customStyle="1" w:styleId="1D3140B6A4DF4D6B9E93FCA6904F69F338">
    <w:name w:val="1D3140B6A4DF4D6B9E93FCA6904F69F338"/>
    <w:rsid w:val="000A227D"/>
    <w:pPr>
      <w:spacing w:after="200" w:line="276" w:lineRule="auto"/>
    </w:pPr>
    <w:rPr>
      <w:rFonts w:ascii="Calibri" w:eastAsia="Calibri" w:hAnsi="Calibri" w:cs="Times New Roman"/>
      <w:lang w:eastAsia="en-US"/>
    </w:rPr>
  </w:style>
  <w:style w:type="paragraph" w:customStyle="1" w:styleId="968CF2C708B84CC6BB2CD47D932B298038">
    <w:name w:val="968CF2C708B84CC6BB2CD47D932B298038"/>
    <w:rsid w:val="000A227D"/>
    <w:pPr>
      <w:spacing w:after="200" w:line="276" w:lineRule="auto"/>
    </w:pPr>
    <w:rPr>
      <w:rFonts w:ascii="Calibri" w:eastAsia="Calibri" w:hAnsi="Calibri" w:cs="Times New Roman"/>
      <w:lang w:eastAsia="en-US"/>
    </w:rPr>
  </w:style>
  <w:style w:type="paragraph" w:customStyle="1" w:styleId="9742BFF291A54061BAF82192C5C6C7FF66">
    <w:name w:val="9742BFF291A54061BAF82192C5C6C7FF66"/>
    <w:rsid w:val="000A227D"/>
    <w:pPr>
      <w:spacing w:after="200" w:line="276" w:lineRule="auto"/>
    </w:pPr>
    <w:rPr>
      <w:rFonts w:ascii="Calibri" w:eastAsia="Calibri" w:hAnsi="Calibri" w:cs="Times New Roman"/>
      <w:lang w:eastAsia="en-US"/>
    </w:rPr>
  </w:style>
  <w:style w:type="paragraph" w:customStyle="1" w:styleId="58DFB0DD020F4BC58694305AA0BD080A72">
    <w:name w:val="58DFB0DD020F4BC58694305AA0BD080A72"/>
    <w:rsid w:val="000A227D"/>
    <w:pPr>
      <w:spacing w:after="200" w:line="276" w:lineRule="auto"/>
    </w:pPr>
    <w:rPr>
      <w:rFonts w:ascii="Calibri" w:eastAsia="Calibri" w:hAnsi="Calibri" w:cs="Times New Roman"/>
      <w:lang w:eastAsia="en-US"/>
    </w:rPr>
  </w:style>
  <w:style w:type="paragraph" w:customStyle="1" w:styleId="122FDE7F6AFF41BAB0FE3EF535ABDE7675">
    <w:name w:val="122FDE7F6AFF41BAB0FE3EF535ABDE7675"/>
    <w:rsid w:val="000A227D"/>
    <w:pPr>
      <w:spacing w:after="200" w:line="276" w:lineRule="auto"/>
    </w:pPr>
    <w:rPr>
      <w:rFonts w:ascii="Calibri" w:eastAsia="Calibri" w:hAnsi="Calibri" w:cs="Times New Roman"/>
      <w:lang w:eastAsia="en-US"/>
    </w:rPr>
  </w:style>
  <w:style w:type="paragraph" w:customStyle="1" w:styleId="C4D450C190CB4111A053EDAFECF3C84C75">
    <w:name w:val="C4D450C190CB4111A053EDAFECF3C84C75"/>
    <w:rsid w:val="000A227D"/>
    <w:pPr>
      <w:spacing w:after="200" w:line="276" w:lineRule="auto"/>
    </w:pPr>
    <w:rPr>
      <w:rFonts w:ascii="Calibri" w:eastAsia="Calibri" w:hAnsi="Calibri" w:cs="Times New Roman"/>
      <w:lang w:eastAsia="en-US"/>
    </w:rPr>
  </w:style>
  <w:style w:type="paragraph" w:customStyle="1" w:styleId="94C6B3B2B0E045868C953F64EA9E0B2336">
    <w:name w:val="94C6B3B2B0E045868C953F64EA9E0B2336"/>
    <w:rsid w:val="000A227D"/>
    <w:pPr>
      <w:spacing w:after="200" w:line="276" w:lineRule="auto"/>
    </w:pPr>
    <w:rPr>
      <w:rFonts w:ascii="Calibri" w:eastAsia="Calibri" w:hAnsi="Calibri" w:cs="Times New Roman"/>
      <w:lang w:eastAsia="en-US"/>
    </w:rPr>
  </w:style>
  <w:style w:type="paragraph" w:customStyle="1" w:styleId="205A775C746B41C8951B62D57D867CDC35">
    <w:name w:val="205A775C746B41C8951B62D57D867CDC35"/>
    <w:rsid w:val="000A227D"/>
    <w:pPr>
      <w:spacing w:after="200" w:line="276" w:lineRule="auto"/>
    </w:pPr>
    <w:rPr>
      <w:rFonts w:ascii="Calibri" w:eastAsia="Calibri" w:hAnsi="Calibri" w:cs="Times New Roman"/>
      <w:lang w:eastAsia="en-US"/>
    </w:rPr>
  </w:style>
  <w:style w:type="paragraph" w:customStyle="1" w:styleId="8E54A024F637481482F5FD640B1639E270">
    <w:name w:val="8E54A024F637481482F5FD640B1639E270"/>
    <w:rsid w:val="000A227D"/>
    <w:pPr>
      <w:spacing w:after="200" w:line="276" w:lineRule="auto"/>
    </w:pPr>
    <w:rPr>
      <w:rFonts w:ascii="Calibri" w:eastAsia="Calibri" w:hAnsi="Calibri" w:cs="Times New Roman"/>
      <w:lang w:eastAsia="en-US"/>
    </w:rPr>
  </w:style>
  <w:style w:type="paragraph" w:customStyle="1" w:styleId="ADF4CEE7EB694A168B8642ADBF4D613D50">
    <w:name w:val="ADF4CEE7EB694A168B8642ADBF4D613D50"/>
    <w:rsid w:val="000A227D"/>
    <w:pPr>
      <w:spacing w:after="200" w:line="276" w:lineRule="auto"/>
    </w:pPr>
    <w:rPr>
      <w:rFonts w:ascii="Calibri" w:eastAsia="Calibri" w:hAnsi="Calibri" w:cs="Times New Roman"/>
      <w:lang w:eastAsia="en-US"/>
    </w:rPr>
  </w:style>
  <w:style w:type="paragraph" w:customStyle="1" w:styleId="0839279DE6924F9E8CDFF669AAD9FAFF70">
    <w:name w:val="0839279DE6924F9E8CDFF669AAD9FAFF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0">
    <w:name w:val="D91AEBD2F36D4052955229E0EEC8815B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0">
    <w:name w:val="B077712132354B74824A066717B40AB970"/>
    <w:rsid w:val="000A227D"/>
    <w:pPr>
      <w:spacing w:after="200" w:line="276" w:lineRule="auto"/>
    </w:pPr>
    <w:rPr>
      <w:rFonts w:ascii="Calibri" w:eastAsia="Calibri" w:hAnsi="Calibri" w:cs="Times New Roman"/>
      <w:lang w:eastAsia="en-US"/>
    </w:rPr>
  </w:style>
  <w:style w:type="paragraph" w:customStyle="1" w:styleId="1F72AEB9EA3F4073AB6D7E6D9278C8CD70">
    <w:name w:val="1F72AEB9EA3F4073AB6D7E6D9278C8CD70"/>
    <w:rsid w:val="000A227D"/>
    <w:pPr>
      <w:spacing w:after="200" w:line="276" w:lineRule="auto"/>
    </w:pPr>
    <w:rPr>
      <w:rFonts w:ascii="Calibri" w:eastAsia="Calibri" w:hAnsi="Calibri" w:cs="Times New Roman"/>
      <w:lang w:eastAsia="en-US"/>
    </w:rPr>
  </w:style>
  <w:style w:type="paragraph" w:customStyle="1" w:styleId="AE6AD8081A4B496FBAAB47EA5B141E2470">
    <w:name w:val="AE6AD8081A4B496FBAAB47EA5B141E2470"/>
    <w:rsid w:val="000A227D"/>
    <w:pPr>
      <w:spacing w:after="200" w:line="276" w:lineRule="auto"/>
    </w:pPr>
    <w:rPr>
      <w:rFonts w:ascii="Calibri" w:eastAsia="Calibri" w:hAnsi="Calibri" w:cs="Times New Roman"/>
      <w:lang w:eastAsia="en-US"/>
    </w:rPr>
  </w:style>
  <w:style w:type="paragraph" w:customStyle="1" w:styleId="14793F54B9404439AE7F9CCA64004DB5">
    <w:name w:val="14793F54B9404439AE7F9CCA64004DB5"/>
    <w:rsid w:val="000A227D"/>
  </w:style>
  <w:style w:type="paragraph" w:customStyle="1" w:styleId="4F1F38248BED41C8982C0F502397203667">
    <w:name w:val="4F1F38248BED41C8982C0F502397203667"/>
    <w:rsid w:val="0052677E"/>
    <w:pPr>
      <w:spacing w:after="200" w:line="276" w:lineRule="auto"/>
    </w:pPr>
    <w:rPr>
      <w:rFonts w:ascii="Calibri" w:eastAsia="Calibri" w:hAnsi="Calibri" w:cs="Times New Roman"/>
      <w:lang w:eastAsia="en-US"/>
    </w:rPr>
  </w:style>
  <w:style w:type="paragraph" w:customStyle="1" w:styleId="78B9829804E1459A815B3A8EFC635B2139">
    <w:name w:val="78B9829804E1459A815B3A8EFC635B2139"/>
    <w:rsid w:val="0052677E"/>
    <w:pPr>
      <w:spacing w:after="200" w:line="276" w:lineRule="auto"/>
    </w:pPr>
    <w:rPr>
      <w:rFonts w:ascii="Calibri" w:eastAsia="Calibri" w:hAnsi="Calibri" w:cs="Times New Roman"/>
      <w:lang w:eastAsia="en-US"/>
    </w:rPr>
  </w:style>
  <w:style w:type="paragraph" w:customStyle="1" w:styleId="0BED9AF8342C49C48A56ED0F648ABBA075">
    <w:name w:val="0BED9AF8342C49C48A56ED0F648ABBA075"/>
    <w:rsid w:val="0052677E"/>
    <w:pPr>
      <w:spacing w:after="200" w:line="276" w:lineRule="auto"/>
    </w:pPr>
    <w:rPr>
      <w:rFonts w:ascii="Calibri" w:eastAsia="Calibri" w:hAnsi="Calibri" w:cs="Times New Roman"/>
      <w:lang w:eastAsia="en-US"/>
    </w:rPr>
  </w:style>
  <w:style w:type="paragraph" w:customStyle="1" w:styleId="A97DAD74A18A40DEA37DC61A81AFF31377">
    <w:name w:val="A97DAD74A18A40DEA37DC61A81AFF31377"/>
    <w:rsid w:val="0052677E"/>
    <w:pPr>
      <w:spacing w:after="200" w:line="276" w:lineRule="auto"/>
    </w:pPr>
    <w:rPr>
      <w:rFonts w:ascii="Calibri" w:eastAsia="Calibri" w:hAnsi="Calibri" w:cs="Times New Roman"/>
      <w:lang w:eastAsia="en-US"/>
    </w:rPr>
  </w:style>
  <w:style w:type="paragraph" w:customStyle="1" w:styleId="3BE8647908AD4EFCB32AFB857B5D585D77">
    <w:name w:val="3BE8647908AD4EFCB32AFB857B5D585D77"/>
    <w:rsid w:val="0052677E"/>
    <w:pPr>
      <w:spacing w:after="200" w:line="276" w:lineRule="auto"/>
    </w:pPr>
    <w:rPr>
      <w:rFonts w:ascii="Calibri" w:eastAsia="Calibri" w:hAnsi="Calibri" w:cs="Times New Roman"/>
      <w:lang w:eastAsia="en-US"/>
    </w:rPr>
  </w:style>
  <w:style w:type="paragraph" w:customStyle="1" w:styleId="9D54654057B444ABB330CF534CAC8FAA77">
    <w:name w:val="9D54654057B444ABB330CF534CAC8FAA77"/>
    <w:rsid w:val="0052677E"/>
    <w:pPr>
      <w:spacing w:after="200" w:line="276" w:lineRule="auto"/>
    </w:pPr>
    <w:rPr>
      <w:rFonts w:ascii="Calibri" w:eastAsia="Calibri" w:hAnsi="Calibri" w:cs="Times New Roman"/>
      <w:lang w:eastAsia="en-US"/>
    </w:rPr>
  </w:style>
  <w:style w:type="paragraph" w:customStyle="1" w:styleId="49F99230D8AF4460830E68B9A830722E40">
    <w:name w:val="49F99230D8AF4460830E68B9A830722E40"/>
    <w:rsid w:val="0052677E"/>
    <w:pPr>
      <w:spacing w:after="200" w:line="276" w:lineRule="auto"/>
    </w:pPr>
    <w:rPr>
      <w:rFonts w:ascii="Calibri" w:eastAsia="Calibri" w:hAnsi="Calibri" w:cs="Times New Roman"/>
      <w:lang w:eastAsia="en-US"/>
    </w:rPr>
  </w:style>
  <w:style w:type="paragraph" w:customStyle="1" w:styleId="3F1F035ADA8F49E88326109BB22C516639">
    <w:name w:val="3F1F035ADA8F49E88326109BB22C516639"/>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9">
    <w:name w:val="CACC6B2F09BB4D60A22F6B5CA3544C2539"/>
    <w:rsid w:val="0052677E"/>
    <w:pPr>
      <w:spacing w:after="200" w:line="276" w:lineRule="auto"/>
    </w:pPr>
    <w:rPr>
      <w:rFonts w:ascii="Calibri" w:eastAsia="Calibri" w:hAnsi="Calibri" w:cs="Times New Roman"/>
      <w:lang w:eastAsia="en-US"/>
    </w:rPr>
  </w:style>
  <w:style w:type="paragraph" w:customStyle="1" w:styleId="1D3140B6A4DF4D6B9E93FCA6904F69F339">
    <w:name w:val="1D3140B6A4DF4D6B9E93FCA6904F69F339"/>
    <w:rsid w:val="0052677E"/>
    <w:pPr>
      <w:spacing w:after="200" w:line="276" w:lineRule="auto"/>
    </w:pPr>
    <w:rPr>
      <w:rFonts w:ascii="Calibri" w:eastAsia="Calibri" w:hAnsi="Calibri" w:cs="Times New Roman"/>
      <w:lang w:eastAsia="en-US"/>
    </w:rPr>
  </w:style>
  <w:style w:type="paragraph" w:customStyle="1" w:styleId="968CF2C708B84CC6BB2CD47D932B298039">
    <w:name w:val="968CF2C708B84CC6BB2CD47D932B298039"/>
    <w:rsid w:val="0052677E"/>
    <w:pPr>
      <w:spacing w:after="200" w:line="276" w:lineRule="auto"/>
    </w:pPr>
    <w:rPr>
      <w:rFonts w:ascii="Calibri" w:eastAsia="Calibri" w:hAnsi="Calibri" w:cs="Times New Roman"/>
      <w:lang w:eastAsia="en-US"/>
    </w:rPr>
  </w:style>
  <w:style w:type="paragraph" w:customStyle="1" w:styleId="9742BFF291A54061BAF82192C5C6C7FF67">
    <w:name w:val="9742BFF291A54061BAF82192C5C6C7FF67"/>
    <w:rsid w:val="0052677E"/>
    <w:pPr>
      <w:spacing w:after="200" w:line="276" w:lineRule="auto"/>
    </w:pPr>
    <w:rPr>
      <w:rFonts w:ascii="Calibri" w:eastAsia="Calibri" w:hAnsi="Calibri" w:cs="Times New Roman"/>
      <w:lang w:eastAsia="en-US"/>
    </w:rPr>
  </w:style>
  <w:style w:type="paragraph" w:customStyle="1" w:styleId="58DFB0DD020F4BC58694305AA0BD080A73">
    <w:name w:val="58DFB0DD020F4BC58694305AA0BD080A73"/>
    <w:rsid w:val="0052677E"/>
    <w:pPr>
      <w:spacing w:after="200" w:line="276" w:lineRule="auto"/>
    </w:pPr>
    <w:rPr>
      <w:rFonts w:ascii="Calibri" w:eastAsia="Calibri" w:hAnsi="Calibri" w:cs="Times New Roman"/>
      <w:lang w:eastAsia="en-US"/>
    </w:rPr>
  </w:style>
  <w:style w:type="paragraph" w:customStyle="1" w:styleId="122FDE7F6AFF41BAB0FE3EF535ABDE7676">
    <w:name w:val="122FDE7F6AFF41BAB0FE3EF535ABDE7676"/>
    <w:rsid w:val="0052677E"/>
    <w:pPr>
      <w:spacing w:after="200" w:line="276" w:lineRule="auto"/>
    </w:pPr>
    <w:rPr>
      <w:rFonts w:ascii="Calibri" w:eastAsia="Calibri" w:hAnsi="Calibri" w:cs="Times New Roman"/>
      <w:lang w:eastAsia="en-US"/>
    </w:rPr>
  </w:style>
  <w:style w:type="paragraph" w:customStyle="1" w:styleId="C4D450C190CB4111A053EDAFECF3C84C76">
    <w:name w:val="C4D450C190CB4111A053EDAFECF3C84C76"/>
    <w:rsid w:val="0052677E"/>
    <w:pPr>
      <w:spacing w:after="200" w:line="276" w:lineRule="auto"/>
    </w:pPr>
    <w:rPr>
      <w:rFonts w:ascii="Calibri" w:eastAsia="Calibri" w:hAnsi="Calibri" w:cs="Times New Roman"/>
      <w:lang w:eastAsia="en-US"/>
    </w:rPr>
  </w:style>
  <w:style w:type="paragraph" w:customStyle="1" w:styleId="94C6B3B2B0E045868C953F64EA9E0B2337">
    <w:name w:val="94C6B3B2B0E045868C953F64EA9E0B2337"/>
    <w:rsid w:val="0052677E"/>
    <w:pPr>
      <w:spacing w:after="200" w:line="276" w:lineRule="auto"/>
    </w:pPr>
    <w:rPr>
      <w:rFonts w:ascii="Calibri" w:eastAsia="Calibri" w:hAnsi="Calibri" w:cs="Times New Roman"/>
      <w:lang w:eastAsia="en-US"/>
    </w:rPr>
  </w:style>
  <w:style w:type="paragraph" w:customStyle="1" w:styleId="205A775C746B41C8951B62D57D867CDC36">
    <w:name w:val="205A775C746B41C8951B62D57D867CDC36"/>
    <w:rsid w:val="0052677E"/>
    <w:pPr>
      <w:spacing w:after="200" w:line="276" w:lineRule="auto"/>
    </w:pPr>
    <w:rPr>
      <w:rFonts w:ascii="Calibri" w:eastAsia="Calibri" w:hAnsi="Calibri" w:cs="Times New Roman"/>
      <w:lang w:eastAsia="en-US"/>
    </w:rPr>
  </w:style>
  <w:style w:type="paragraph" w:customStyle="1" w:styleId="8E54A024F637481482F5FD640B1639E271">
    <w:name w:val="8E54A024F637481482F5FD640B1639E271"/>
    <w:rsid w:val="0052677E"/>
    <w:pPr>
      <w:spacing w:after="200" w:line="276" w:lineRule="auto"/>
    </w:pPr>
    <w:rPr>
      <w:rFonts w:ascii="Calibri" w:eastAsia="Calibri" w:hAnsi="Calibri" w:cs="Times New Roman"/>
      <w:lang w:eastAsia="en-US"/>
    </w:rPr>
  </w:style>
  <w:style w:type="paragraph" w:customStyle="1" w:styleId="ADF4CEE7EB694A168B8642ADBF4D613D51">
    <w:name w:val="ADF4CEE7EB694A168B8642ADBF4D613D51"/>
    <w:rsid w:val="0052677E"/>
    <w:pPr>
      <w:spacing w:after="200" w:line="276" w:lineRule="auto"/>
    </w:pPr>
    <w:rPr>
      <w:rFonts w:ascii="Calibri" w:eastAsia="Calibri" w:hAnsi="Calibri" w:cs="Times New Roman"/>
      <w:lang w:eastAsia="en-US"/>
    </w:rPr>
  </w:style>
  <w:style w:type="paragraph" w:customStyle="1" w:styleId="0839279DE6924F9E8CDFF669AAD9FAFF71">
    <w:name w:val="0839279DE6924F9E8CDFF669AAD9FAFF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1">
    <w:name w:val="D91AEBD2F36D4052955229E0EEC8815B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1">
    <w:name w:val="B077712132354B74824A066717B40AB971"/>
    <w:rsid w:val="0052677E"/>
    <w:pPr>
      <w:spacing w:after="200" w:line="276" w:lineRule="auto"/>
    </w:pPr>
    <w:rPr>
      <w:rFonts w:ascii="Calibri" w:eastAsia="Calibri" w:hAnsi="Calibri" w:cs="Times New Roman"/>
      <w:lang w:eastAsia="en-US"/>
    </w:rPr>
  </w:style>
  <w:style w:type="paragraph" w:customStyle="1" w:styleId="1F72AEB9EA3F4073AB6D7E6D9278C8CD71">
    <w:name w:val="1F72AEB9EA3F4073AB6D7E6D9278C8CD71"/>
    <w:rsid w:val="0052677E"/>
    <w:pPr>
      <w:spacing w:after="200" w:line="276" w:lineRule="auto"/>
    </w:pPr>
    <w:rPr>
      <w:rFonts w:ascii="Calibri" w:eastAsia="Calibri" w:hAnsi="Calibri" w:cs="Times New Roman"/>
      <w:lang w:eastAsia="en-US"/>
    </w:rPr>
  </w:style>
  <w:style w:type="paragraph" w:customStyle="1" w:styleId="AE6AD8081A4B496FBAAB47EA5B141E2471">
    <w:name w:val="AE6AD8081A4B496FBAAB47EA5B141E2471"/>
    <w:rsid w:val="0052677E"/>
    <w:pPr>
      <w:spacing w:after="200" w:line="276" w:lineRule="auto"/>
    </w:pPr>
    <w:rPr>
      <w:rFonts w:ascii="Calibri" w:eastAsia="Calibri" w:hAnsi="Calibri" w:cs="Times New Roman"/>
      <w:lang w:eastAsia="en-US"/>
    </w:rPr>
  </w:style>
  <w:style w:type="paragraph" w:customStyle="1" w:styleId="4F1F38248BED41C8982C0F502397203668">
    <w:name w:val="4F1F38248BED41C8982C0F502397203668"/>
    <w:rsid w:val="00345CC1"/>
    <w:pPr>
      <w:spacing w:after="200" w:line="276" w:lineRule="auto"/>
    </w:pPr>
    <w:rPr>
      <w:rFonts w:ascii="Calibri" w:eastAsia="Calibri" w:hAnsi="Calibri" w:cs="Times New Roman"/>
      <w:lang w:eastAsia="en-US"/>
    </w:rPr>
  </w:style>
  <w:style w:type="paragraph" w:customStyle="1" w:styleId="78B9829804E1459A815B3A8EFC635B2140">
    <w:name w:val="78B9829804E1459A815B3A8EFC635B2140"/>
    <w:rsid w:val="00345CC1"/>
    <w:pPr>
      <w:spacing w:after="200" w:line="276" w:lineRule="auto"/>
    </w:pPr>
    <w:rPr>
      <w:rFonts w:ascii="Calibri" w:eastAsia="Calibri" w:hAnsi="Calibri" w:cs="Times New Roman"/>
      <w:lang w:eastAsia="en-US"/>
    </w:rPr>
  </w:style>
  <w:style w:type="paragraph" w:customStyle="1" w:styleId="0BED9AF8342C49C48A56ED0F648ABBA076">
    <w:name w:val="0BED9AF8342C49C48A56ED0F648ABBA076"/>
    <w:rsid w:val="00345CC1"/>
    <w:pPr>
      <w:spacing w:after="200" w:line="276" w:lineRule="auto"/>
    </w:pPr>
    <w:rPr>
      <w:rFonts w:ascii="Calibri" w:eastAsia="Calibri" w:hAnsi="Calibri" w:cs="Times New Roman"/>
      <w:lang w:eastAsia="en-US"/>
    </w:rPr>
  </w:style>
  <w:style w:type="paragraph" w:customStyle="1" w:styleId="A97DAD74A18A40DEA37DC61A81AFF31378">
    <w:name w:val="A97DAD74A18A40DEA37DC61A81AFF31378"/>
    <w:rsid w:val="00345CC1"/>
    <w:pPr>
      <w:spacing w:after="200" w:line="276" w:lineRule="auto"/>
    </w:pPr>
    <w:rPr>
      <w:rFonts w:ascii="Calibri" w:eastAsia="Calibri" w:hAnsi="Calibri" w:cs="Times New Roman"/>
      <w:lang w:eastAsia="en-US"/>
    </w:rPr>
  </w:style>
  <w:style w:type="paragraph" w:customStyle="1" w:styleId="3BE8647908AD4EFCB32AFB857B5D585D78">
    <w:name w:val="3BE8647908AD4EFCB32AFB857B5D585D78"/>
    <w:rsid w:val="00345CC1"/>
    <w:pPr>
      <w:spacing w:after="200" w:line="276" w:lineRule="auto"/>
    </w:pPr>
    <w:rPr>
      <w:rFonts w:ascii="Calibri" w:eastAsia="Calibri" w:hAnsi="Calibri" w:cs="Times New Roman"/>
      <w:lang w:eastAsia="en-US"/>
    </w:rPr>
  </w:style>
  <w:style w:type="paragraph" w:customStyle="1" w:styleId="9D54654057B444ABB330CF534CAC8FAA78">
    <w:name w:val="9D54654057B444ABB330CF534CAC8FAA78"/>
    <w:rsid w:val="00345CC1"/>
    <w:pPr>
      <w:spacing w:after="200" w:line="276" w:lineRule="auto"/>
    </w:pPr>
    <w:rPr>
      <w:rFonts w:ascii="Calibri" w:eastAsia="Calibri" w:hAnsi="Calibri" w:cs="Times New Roman"/>
      <w:lang w:eastAsia="en-US"/>
    </w:rPr>
  </w:style>
  <w:style w:type="paragraph" w:customStyle="1" w:styleId="49F99230D8AF4460830E68B9A830722E41">
    <w:name w:val="49F99230D8AF4460830E68B9A830722E41"/>
    <w:rsid w:val="00345CC1"/>
    <w:pPr>
      <w:spacing w:after="200" w:line="276" w:lineRule="auto"/>
    </w:pPr>
    <w:rPr>
      <w:rFonts w:ascii="Calibri" w:eastAsia="Calibri" w:hAnsi="Calibri" w:cs="Times New Roman"/>
      <w:lang w:eastAsia="en-US"/>
    </w:rPr>
  </w:style>
  <w:style w:type="paragraph" w:customStyle="1" w:styleId="3F1F035ADA8F49E88326109BB22C516640">
    <w:name w:val="3F1F035ADA8F49E88326109BB22C516640"/>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0">
    <w:name w:val="CACC6B2F09BB4D60A22F6B5CA3544C2540"/>
    <w:rsid w:val="00345CC1"/>
    <w:pPr>
      <w:spacing w:after="200" w:line="276" w:lineRule="auto"/>
    </w:pPr>
    <w:rPr>
      <w:rFonts w:ascii="Calibri" w:eastAsia="Calibri" w:hAnsi="Calibri" w:cs="Times New Roman"/>
      <w:lang w:eastAsia="en-US"/>
    </w:rPr>
  </w:style>
  <w:style w:type="paragraph" w:customStyle="1" w:styleId="1D3140B6A4DF4D6B9E93FCA6904F69F340">
    <w:name w:val="1D3140B6A4DF4D6B9E93FCA6904F69F340"/>
    <w:rsid w:val="00345CC1"/>
    <w:pPr>
      <w:spacing w:after="200" w:line="276" w:lineRule="auto"/>
    </w:pPr>
    <w:rPr>
      <w:rFonts w:ascii="Calibri" w:eastAsia="Calibri" w:hAnsi="Calibri" w:cs="Times New Roman"/>
      <w:lang w:eastAsia="en-US"/>
    </w:rPr>
  </w:style>
  <w:style w:type="paragraph" w:customStyle="1" w:styleId="968CF2C708B84CC6BB2CD47D932B298040">
    <w:name w:val="968CF2C708B84CC6BB2CD47D932B298040"/>
    <w:rsid w:val="00345CC1"/>
    <w:pPr>
      <w:spacing w:after="200" w:line="276" w:lineRule="auto"/>
    </w:pPr>
    <w:rPr>
      <w:rFonts w:ascii="Calibri" w:eastAsia="Calibri" w:hAnsi="Calibri" w:cs="Times New Roman"/>
      <w:lang w:eastAsia="en-US"/>
    </w:rPr>
  </w:style>
  <w:style w:type="paragraph" w:customStyle="1" w:styleId="9742BFF291A54061BAF82192C5C6C7FF68">
    <w:name w:val="9742BFF291A54061BAF82192C5C6C7FF68"/>
    <w:rsid w:val="00345CC1"/>
    <w:pPr>
      <w:spacing w:after="200" w:line="276" w:lineRule="auto"/>
    </w:pPr>
    <w:rPr>
      <w:rFonts w:ascii="Calibri" w:eastAsia="Calibri" w:hAnsi="Calibri" w:cs="Times New Roman"/>
      <w:lang w:eastAsia="en-US"/>
    </w:rPr>
  </w:style>
  <w:style w:type="paragraph" w:customStyle="1" w:styleId="58DFB0DD020F4BC58694305AA0BD080A74">
    <w:name w:val="58DFB0DD020F4BC58694305AA0BD080A74"/>
    <w:rsid w:val="00345CC1"/>
    <w:pPr>
      <w:spacing w:after="200" w:line="276" w:lineRule="auto"/>
    </w:pPr>
    <w:rPr>
      <w:rFonts w:ascii="Calibri" w:eastAsia="Calibri" w:hAnsi="Calibri" w:cs="Times New Roman"/>
      <w:lang w:eastAsia="en-US"/>
    </w:rPr>
  </w:style>
  <w:style w:type="paragraph" w:customStyle="1" w:styleId="122FDE7F6AFF41BAB0FE3EF535ABDE7677">
    <w:name w:val="122FDE7F6AFF41BAB0FE3EF535ABDE7677"/>
    <w:rsid w:val="00345CC1"/>
    <w:pPr>
      <w:spacing w:after="200" w:line="276" w:lineRule="auto"/>
    </w:pPr>
    <w:rPr>
      <w:rFonts w:ascii="Calibri" w:eastAsia="Calibri" w:hAnsi="Calibri" w:cs="Times New Roman"/>
      <w:lang w:eastAsia="en-US"/>
    </w:rPr>
  </w:style>
  <w:style w:type="paragraph" w:customStyle="1" w:styleId="C4D450C190CB4111A053EDAFECF3C84C77">
    <w:name w:val="C4D450C190CB4111A053EDAFECF3C84C77"/>
    <w:rsid w:val="00345CC1"/>
    <w:pPr>
      <w:spacing w:after="200" w:line="276" w:lineRule="auto"/>
    </w:pPr>
    <w:rPr>
      <w:rFonts w:ascii="Calibri" w:eastAsia="Calibri" w:hAnsi="Calibri" w:cs="Times New Roman"/>
      <w:lang w:eastAsia="en-US"/>
    </w:rPr>
  </w:style>
  <w:style w:type="paragraph" w:customStyle="1" w:styleId="94C6B3B2B0E045868C953F64EA9E0B2338">
    <w:name w:val="94C6B3B2B0E045868C953F64EA9E0B2338"/>
    <w:rsid w:val="00345CC1"/>
    <w:pPr>
      <w:spacing w:after="200" w:line="276" w:lineRule="auto"/>
    </w:pPr>
    <w:rPr>
      <w:rFonts w:ascii="Calibri" w:eastAsia="Calibri" w:hAnsi="Calibri" w:cs="Times New Roman"/>
      <w:lang w:eastAsia="en-US"/>
    </w:rPr>
  </w:style>
  <w:style w:type="paragraph" w:customStyle="1" w:styleId="205A775C746B41C8951B62D57D867CDC37">
    <w:name w:val="205A775C746B41C8951B62D57D867CDC37"/>
    <w:rsid w:val="00345CC1"/>
    <w:pPr>
      <w:spacing w:after="200" w:line="276" w:lineRule="auto"/>
    </w:pPr>
    <w:rPr>
      <w:rFonts w:ascii="Calibri" w:eastAsia="Calibri" w:hAnsi="Calibri" w:cs="Times New Roman"/>
      <w:lang w:eastAsia="en-US"/>
    </w:rPr>
  </w:style>
  <w:style w:type="paragraph" w:customStyle="1" w:styleId="8E54A024F637481482F5FD640B1639E272">
    <w:name w:val="8E54A024F637481482F5FD640B1639E272"/>
    <w:rsid w:val="00345CC1"/>
    <w:pPr>
      <w:spacing w:after="200" w:line="276" w:lineRule="auto"/>
    </w:pPr>
    <w:rPr>
      <w:rFonts w:ascii="Calibri" w:eastAsia="Calibri" w:hAnsi="Calibri" w:cs="Times New Roman"/>
      <w:lang w:eastAsia="en-US"/>
    </w:rPr>
  </w:style>
  <w:style w:type="paragraph" w:customStyle="1" w:styleId="ADF4CEE7EB694A168B8642ADBF4D613D52">
    <w:name w:val="ADF4CEE7EB694A168B8642ADBF4D613D52"/>
    <w:rsid w:val="00345CC1"/>
    <w:pPr>
      <w:spacing w:after="200" w:line="276" w:lineRule="auto"/>
    </w:pPr>
    <w:rPr>
      <w:rFonts w:ascii="Calibri" w:eastAsia="Calibri" w:hAnsi="Calibri" w:cs="Times New Roman"/>
      <w:lang w:eastAsia="en-US"/>
    </w:rPr>
  </w:style>
  <w:style w:type="paragraph" w:customStyle="1" w:styleId="0839279DE6924F9E8CDFF669AAD9FAFF72">
    <w:name w:val="0839279DE6924F9E8CDFF669AAD9FAFF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2">
    <w:name w:val="D91AEBD2F36D4052955229E0EEC8815B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2">
    <w:name w:val="B077712132354B74824A066717B40AB972"/>
    <w:rsid w:val="00345CC1"/>
    <w:pPr>
      <w:spacing w:after="200" w:line="276" w:lineRule="auto"/>
    </w:pPr>
    <w:rPr>
      <w:rFonts w:ascii="Calibri" w:eastAsia="Calibri" w:hAnsi="Calibri" w:cs="Times New Roman"/>
      <w:lang w:eastAsia="en-US"/>
    </w:rPr>
  </w:style>
  <w:style w:type="paragraph" w:customStyle="1" w:styleId="1F72AEB9EA3F4073AB6D7E6D9278C8CD72">
    <w:name w:val="1F72AEB9EA3F4073AB6D7E6D9278C8CD72"/>
    <w:rsid w:val="00345CC1"/>
    <w:pPr>
      <w:spacing w:after="200" w:line="276" w:lineRule="auto"/>
    </w:pPr>
    <w:rPr>
      <w:rFonts w:ascii="Calibri" w:eastAsia="Calibri" w:hAnsi="Calibri" w:cs="Times New Roman"/>
      <w:lang w:eastAsia="en-US"/>
    </w:rPr>
  </w:style>
  <w:style w:type="paragraph" w:customStyle="1" w:styleId="AE6AD8081A4B496FBAAB47EA5B141E2472">
    <w:name w:val="AE6AD8081A4B496FBAAB47EA5B141E2472"/>
    <w:rsid w:val="00345CC1"/>
    <w:pPr>
      <w:spacing w:after="200" w:line="276" w:lineRule="auto"/>
    </w:pPr>
    <w:rPr>
      <w:rFonts w:ascii="Calibri" w:eastAsia="Calibri" w:hAnsi="Calibri" w:cs="Times New Roman"/>
      <w:lang w:eastAsia="en-US"/>
    </w:rPr>
  </w:style>
  <w:style w:type="paragraph" w:customStyle="1" w:styleId="4F1F38248BED41C8982C0F502397203669">
    <w:name w:val="4F1F38248BED41C8982C0F502397203669"/>
    <w:rsid w:val="00345CC1"/>
    <w:pPr>
      <w:spacing w:after="200" w:line="276" w:lineRule="auto"/>
    </w:pPr>
    <w:rPr>
      <w:rFonts w:ascii="Calibri" w:eastAsia="Calibri" w:hAnsi="Calibri" w:cs="Times New Roman"/>
      <w:lang w:eastAsia="en-US"/>
    </w:rPr>
  </w:style>
  <w:style w:type="paragraph" w:customStyle="1" w:styleId="78B9829804E1459A815B3A8EFC635B2141">
    <w:name w:val="78B9829804E1459A815B3A8EFC635B2141"/>
    <w:rsid w:val="00345CC1"/>
    <w:pPr>
      <w:spacing w:after="200" w:line="276" w:lineRule="auto"/>
    </w:pPr>
    <w:rPr>
      <w:rFonts w:ascii="Calibri" w:eastAsia="Calibri" w:hAnsi="Calibri" w:cs="Times New Roman"/>
      <w:lang w:eastAsia="en-US"/>
    </w:rPr>
  </w:style>
  <w:style w:type="paragraph" w:customStyle="1" w:styleId="0BED9AF8342C49C48A56ED0F648ABBA077">
    <w:name w:val="0BED9AF8342C49C48A56ED0F648ABBA077"/>
    <w:rsid w:val="00345CC1"/>
    <w:pPr>
      <w:spacing w:after="200" w:line="276" w:lineRule="auto"/>
    </w:pPr>
    <w:rPr>
      <w:rFonts w:ascii="Calibri" w:eastAsia="Calibri" w:hAnsi="Calibri" w:cs="Times New Roman"/>
      <w:lang w:eastAsia="en-US"/>
    </w:rPr>
  </w:style>
  <w:style w:type="paragraph" w:customStyle="1" w:styleId="A97DAD74A18A40DEA37DC61A81AFF31379">
    <w:name w:val="A97DAD74A18A40DEA37DC61A81AFF31379"/>
    <w:rsid w:val="00345CC1"/>
    <w:pPr>
      <w:spacing w:after="200" w:line="276" w:lineRule="auto"/>
    </w:pPr>
    <w:rPr>
      <w:rFonts w:ascii="Calibri" w:eastAsia="Calibri" w:hAnsi="Calibri" w:cs="Times New Roman"/>
      <w:lang w:eastAsia="en-US"/>
    </w:rPr>
  </w:style>
  <w:style w:type="paragraph" w:customStyle="1" w:styleId="3BE8647908AD4EFCB32AFB857B5D585D79">
    <w:name w:val="3BE8647908AD4EFCB32AFB857B5D585D79"/>
    <w:rsid w:val="00345CC1"/>
    <w:pPr>
      <w:spacing w:after="200" w:line="276" w:lineRule="auto"/>
    </w:pPr>
    <w:rPr>
      <w:rFonts w:ascii="Calibri" w:eastAsia="Calibri" w:hAnsi="Calibri" w:cs="Times New Roman"/>
      <w:lang w:eastAsia="en-US"/>
    </w:rPr>
  </w:style>
  <w:style w:type="paragraph" w:customStyle="1" w:styleId="9D54654057B444ABB330CF534CAC8FAA79">
    <w:name w:val="9D54654057B444ABB330CF534CAC8FAA79"/>
    <w:rsid w:val="00345CC1"/>
    <w:pPr>
      <w:spacing w:after="200" w:line="276" w:lineRule="auto"/>
    </w:pPr>
    <w:rPr>
      <w:rFonts w:ascii="Calibri" w:eastAsia="Calibri" w:hAnsi="Calibri" w:cs="Times New Roman"/>
      <w:lang w:eastAsia="en-US"/>
    </w:rPr>
  </w:style>
  <w:style w:type="paragraph" w:customStyle="1" w:styleId="49F99230D8AF4460830E68B9A830722E42">
    <w:name w:val="49F99230D8AF4460830E68B9A830722E42"/>
    <w:rsid w:val="00345CC1"/>
    <w:pPr>
      <w:spacing w:after="200" w:line="276" w:lineRule="auto"/>
    </w:pPr>
    <w:rPr>
      <w:rFonts w:ascii="Calibri" w:eastAsia="Calibri" w:hAnsi="Calibri" w:cs="Times New Roman"/>
      <w:lang w:eastAsia="en-US"/>
    </w:rPr>
  </w:style>
  <w:style w:type="paragraph" w:customStyle="1" w:styleId="3F1F035ADA8F49E88326109BB22C516641">
    <w:name w:val="3F1F035ADA8F49E88326109BB22C516641"/>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1">
    <w:name w:val="CACC6B2F09BB4D60A22F6B5CA3544C2541"/>
    <w:rsid w:val="00345CC1"/>
    <w:pPr>
      <w:spacing w:after="200" w:line="276" w:lineRule="auto"/>
    </w:pPr>
    <w:rPr>
      <w:rFonts w:ascii="Calibri" w:eastAsia="Calibri" w:hAnsi="Calibri" w:cs="Times New Roman"/>
      <w:lang w:eastAsia="en-US"/>
    </w:rPr>
  </w:style>
  <w:style w:type="paragraph" w:customStyle="1" w:styleId="1D3140B6A4DF4D6B9E93FCA6904F69F341">
    <w:name w:val="1D3140B6A4DF4D6B9E93FCA6904F69F341"/>
    <w:rsid w:val="00345CC1"/>
    <w:pPr>
      <w:spacing w:after="200" w:line="276" w:lineRule="auto"/>
    </w:pPr>
    <w:rPr>
      <w:rFonts w:ascii="Calibri" w:eastAsia="Calibri" w:hAnsi="Calibri" w:cs="Times New Roman"/>
      <w:lang w:eastAsia="en-US"/>
    </w:rPr>
  </w:style>
  <w:style w:type="paragraph" w:customStyle="1" w:styleId="968CF2C708B84CC6BB2CD47D932B298041">
    <w:name w:val="968CF2C708B84CC6BB2CD47D932B298041"/>
    <w:rsid w:val="00345CC1"/>
    <w:pPr>
      <w:spacing w:after="200" w:line="276" w:lineRule="auto"/>
    </w:pPr>
    <w:rPr>
      <w:rFonts w:ascii="Calibri" w:eastAsia="Calibri" w:hAnsi="Calibri" w:cs="Times New Roman"/>
      <w:lang w:eastAsia="en-US"/>
    </w:rPr>
  </w:style>
  <w:style w:type="paragraph" w:customStyle="1" w:styleId="9742BFF291A54061BAF82192C5C6C7FF69">
    <w:name w:val="9742BFF291A54061BAF82192C5C6C7FF69"/>
    <w:rsid w:val="00345CC1"/>
    <w:pPr>
      <w:spacing w:after="200" w:line="276" w:lineRule="auto"/>
    </w:pPr>
    <w:rPr>
      <w:rFonts w:ascii="Calibri" w:eastAsia="Calibri" w:hAnsi="Calibri" w:cs="Times New Roman"/>
      <w:lang w:eastAsia="en-US"/>
    </w:rPr>
  </w:style>
  <w:style w:type="paragraph" w:customStyle="1" w:styleId="58DFB0DD020F4BC58694305AA0BD080A75">
    <w:name w:val="58DFB0DD020F4BC58694305AA0BD080A75"/>
    <w:rsid w:val="00345CC1"/>
    <w:pPr>
      <w:spacing w:after="200" w:line="276" w:lineRule="auto"/>
    </w:pPr>
    <w:rPr>
      <w:rFonts w:ascii="Calibri" w:eastAsia="Calibri" w:hAnsi="Calibri" w:cs="Times New Roman"/>
      <w:lang w:eastAsia="en-US"/>
    </w:rPr>
  </w:style>
  <w:style w:type="paragraph" w:customStyle="1" w:styleId="122FDE7F6AFF41BAB0FE3EF535ABDE7678">
    <w:name w:val="122FDE7F6AFF41BAB0FE3EF535ABDE7678"/>
    <w:rsid w:val="00345CC1"/>
    <w:pPr>
      <w:spacing w:after="200" w:line="276" w:lineRule="auto"/>
    </w:pPr>
    <w:rPr>
      <w:rFonts w:ascii="Calibri" w:eastAsia="Calibri" w:hAnsi="Calibri" w:cs="Times New Roman"/>
      <w:lang w:eastAsia="en-US"/>
    </w:rPr>
  </w:style>
  <w:style w:type="paragraph" w:customStyle="1" w:styleId="C4D450C190CB4111A053EDAFECF3C84C78">
    <w:name w:val="C4D450C190CB4111A053EDAFECF3C84C78"/>
    <w:rsid w:val="00345CC1"/>
    <w:pPr>
      <w:spacing w:after="200" w:line="276" w:lineRule="auto"/>
    </w:pPr>
    <w:rPr>
      <w:rFonts w:ascii="Calibri" w:eastAsia="Calibri" w:hAnsi="Calibri" w:cs="Times New Roman"/>
      <w:lang w:eastAsia="en-US"/>
    </w:rPr>
  </w:style>
  <w:style w:type="paragraph" w:customStyle="1" w:styleId="94C6B3B2B0E045868C953F64EA9E0B2339">
    <w:name w:val="94C6B3B2B0E045868C953F64EA9E0B2339"/>
    <w:rsid w:val="00345CC1"/>
    <w:pPr>
      <w:spacing w:after="200" w:line="276" w:lineRule="auto"/>
    </w:pPr>
    <w:rPr>
      <w:rFonts w:ascii="Calibri" w:eastAsia="Calibri" w:hAnsi="Calibri" w:cs="Times New Roman"/>
      <w:lang w:eastAsia="en-US"/>
    </w:rPr>
  </w:style>
  <w:style w:type="paragraph" w:customStyle="1" w:styleId="205A775C746B41C8951B62D57D867CDC38">
    <w:name w:val="205A775C746B41C8951B62D57D867CDC38"/>
    <w:rsid w:val="00345CC1"/>
    <w:pPr>
      <w:spacing w:after="200" w:line="276" w:lineRule="auto"/>
    </w:pPr>
    <w:rPr>
      <w:rFonts w:ascii="Calibri" w:eastAsia="Calibri" w:hAnsi="Calibri" w:cs="Times New Roman"/>
      <w:lang w:eastAsia="en-US"/>
    </w:rPr>
  </w:style>
  <w:style w:type="paragraph" w:customStyle="1" w:styleId="8E54A024F637481482F5FD640B1639E273">
    <w:name w:val="8E54A024F637481482F5FD640B1639E273"/>
    <w:rsid w:val="00345CC1"/>
    <w:pPr>
      <w:spacing w:after="200" w:line="276" w:lineRule="auto"/>
    </w:pPr>
    <w:rPr>
      <w:rFonts w:ascii="Calibri" w:eastAsia="Calibri" w:hAnsi="Calibri" w:cs="Times New Roman"/>
      <w:lang w:eastAsia="en-US"/>
    </w:rPr>
  </w:style>
  <w:style w:type="paragraph" w:customStyle="1" w:styleId="ADF4CEE7EB694A168B8642ADBF4D613D53">
    <w:name w:val="ADF4CEE7EB694A168B8642ADBF4D613D53"/>
    <w:rsid w:val="00345CC1"/>
    <w:pPr>
      <w:spacing w:after="200" w:line="276" w:lineRule="auto"/>
    </w:pPr>
    <w:rPr>
      <w:rFonts w:ascii="Calibri" w:eastAsia="Calibri" w:hAnsi="Calibri" w:cs="Times New Roman"/>
      <w:lang w:eastAsia="en-US"/>
    </w:rPr>
  </w:style>
  <w:style w:type="paragraph" w:customStyle="1" w:styleId="0839279DE6924F9E8CDFF669AAD9FAFF73">
    <w:name w:val="0839279DE6924F9E8CDFF669AAD9FAFF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3">
    <w:name w:val="D91AEBD2F36D4052955229E0EEC8815B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3">
    <w:name w:val="B077712132354B74824A066717B40AB973"/>
    <w:rsid w:val="00345CC1"/>
    <w:pPr>
      <w:spacing w:after="200" w:line="276" w:lineRule="auto"/>
    </w:pPr>
    <w:rPr>
      <w:rFonts w:ascii="Calibri" w:eastAsia="Calibri" w:hAnsi="Calibri" w:cs="Times New Roman"/>
      <w:lang w:eastAsia="en-US"/>
    </w:rPr>
  </w:style>
  <w:style w:type="paragraph" w:customStyle="1" w:styleId="1F72AEB9EA3F4073AB6D7E6D9278C8CD73">
    <w:name w:val="1F72AEB9EA3F4073AB6D7E6D9278C8CD73"/>
    <w:rsid w:val="00345CC1"/>
    <w:pPr>
      <w:spacing w:after="200" w:line="276" w:lineRule="auto"/>
    </w:pPr>
    <w:rPr>
      <w:rFonts w:ascii="Calibri" w:eastAsia="Calibri" w:hAnsi="Calibri" w:cs="Times New Roman"/>
      <w:lang w:eastAsia="en-US"/>
    </w:rPr>
  </w:style>
  <w:style w:type="paragraph" w:customStyle="1" w:styleId="AE6AD8081A4B496FBAAB47EA5B141E2473">
    <w:name w:val="AE6AD8081A4B496FBAAB47EA5B141E2473"/>
    <w:rsid w:val="00345CC1"/>
    <w:pPr>
      <w:spacing w:after="200" w:line="276" w:lineRule="auto"/>
    </w:pPr>
    <w:rPr>
      <w:rFonts w:ascii="Calibri" w:eastAsia="Calibri" w:hAnsi="Calibri" w:cs="Times New Roman"/>
      <w:lang w:eastAsia="en-US"/>
    </w:rPr>
  </w:style>
  <w:style w:type="paragraph" w:customStyle="1" w:styleId="4F1F38248BED41C8982C0F502397203670">
    <w:name w:val="4F1F38248BED41C8982C0F502397203670"/>
    <w:rsid w:val="00345CC1"/>
    <w:pPr>
      <w:spacing w:after="200" w:line="276" w:lineRule="auto"/>
    </w:pPr>
    <w:rPr>
      <w:rFonts w:ascii="Calibri" w:eastAsia="Calibri" w:hAnsi="Calibri" w:cs="Times New Roman"/>
      <w:lang w:eastAsia="en-US"/>
    </w:rPr>
  </w:style>
  <w:style w:type="paragraph" w:customStyle="1" w:styleId="78B9829804E1459A815B3A8EFC635B2142">
    <w:name w:val="78B9829804E1459A815B3A8EFC635B2142"/>
    <w:rsid w:val="00345CC1"/>
    <w:pPr>
      <w:spacing w:after="200" w:line="276" w:lineRule="auto"/>
    </w:pPr>
    <w:rPr>
      <w:rFonts w:ascii="Calibri" w:eastAsia="Calibri" w:hAnsi="Calibri" w:cs="Times New Roman"/>
      <w:lang w:eastAsia="en-US"/>
    </w:rPr>
  </w:style>
  <w:style w:type="paragraph" w:customStyle="1" w:styleId="0BED9AF8342C49C48A56ED0F648ABBA078">
    <w:name w:val="0BED9AF8342C49C48A56ED0F648ABBA078"/>
    <w:rsid w:val="00345CC1"/>
    <w:pPr>
      <w:spacing w:after="200" w:line="276" w:lineRule="auto"/>
    </w:pPr>
    <w:rPr>
      <w:rFonts w:ascii="Calibri" w:eastAsia="Calibri" w:hAnsi="Calibri" w:cs="Times New Roman"/>
      <w:lang w:eastAsia="en-US"/>
    </w:rPr>
  </w:style>
  <w:style w:type="paragraph" w:customStyle="1" w:styleId="A97DAD74A18A40DEA37DC61A81AFF31380">
    <w:name w:val="A97DAD74A18A40DEA37DC61A81AFF31380"/>
    <w:rsid w:val="00345CC1"/>
    <w:pPr>
      <w:spacing w:after="200" w:line="276" w:lineRule="auto"/>
    </w:pPr>
    <w:rPr>
      <w:rFonts w:ascii="Calibri" w:eastAsia="Calibri" w:hAnsi="Calibri" w:cs="Times New Roman"/>
      <w:lang w:eastAsia="en-US"/>
    </w:rPr>
  </w:style>
  <w:style w:type="paragraph" w:customStyle="1" w:styleId="3BE8647908AD4EFCB32AFB857B5D585D80">
    <w:name w:val="3BE8647908AD4EFCB32AFB857B5D585D80"/>
    <w:rsid w:val="00345CC1"/>
    <w:pPr>
      <w:spacing w:after="200" w:line="276" w:lineRule="auto"/>
    </w:pPr>
    <w:rPr>
      <w:rFonts w:ascii="Calibri" w:eastAsia="Calibri" w:hAnsi="Calibri" w:cs="Times New Roman"/>
      <w:lang w:eastAsia="en-US"/>
    </w:rPr>
  </w:style>
  <w:style w:type="paragraph" w:customStyle="1" w:styleId="9D54654057B444ABB330CF534CAC8FAA80">
    <w:name w:val="9D54654057B444ABB330CF534CAC8FAA80"/>
    <w:rsid w:val="00345CC1"/>
    <w:pPr>
      <w:spacing w:after="200" w:line="276" w:lineRule="auto"/>
    </w:pPr>
    <w:rPr>
      <w:rFonts w:ascii="Calibri" w:eastAsia="Calibri" w:hAnsi="Calibri" w:cs="Times New Roman"/>
      <w:lang w:eastAsia="en-US"/>
    </w:rPr>
  </w:style>
  <w:style w:type="paragraph" w:customStyle="1" w:styleId="49F99230D8AF4460830E68B9A830722E43">
    <w:name w:val="49F99230D8AF4460830E68B9A830722E43"/>
    <w:rsid w:val="00345CC1"/>
    <w:pPr>
      <w:spacing w:after="200" w:line="276" w:lineRule="auto"/>
    </w:pPr>
    <w:rPr>
      <w:rFonts w:ascii="Calibri" w:eastAsia="Calibri" w:hAnsi="Calibri" w:cs="Times New Roman"/>
      <w:lang w:eastAsia="en-US"/>
    </w:rPr>
  </w:style>
  <w:style w:type="paragraph" w:customStyle="1" w:styleId="3F1F035ADA8F49E88326109BB22C516642">
    <w:name w:val="3F1F035ADA8F49E88326109BB22C51664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2">
    <w:name w:val="CACC6B2F09BB4D60A22F6B5CA3544C2542"/>
    <w:rsid w:val="00345CC1"/>
    <w:pPr>
      <w:spacing w:after="200" w:line="276" w:lineRule="auto"/>
    </w:pPr>
    <w:rPr>
      <w:rFonts w:ascii="Calibri" w:eastAsia="Calibri" w:hAnsi="Calibri" w:cs="Times New Roman"/>
      <w:lang w:eastAsia="en-US"/>
    </w:rPr>
  </w:style>
  <w:style w:type="paragraph" w:customStyle="1" w:styleId="1D3140B6A4DF4D6B9E93FCA6904F69F342">
    <w:name w:val="1D3140B6A4DF4D6B9E93FCA6904F69F342"/>
    <w:rsid w:val="00345CC1"/>
    <w:pPr>
      <w:spacing w:after="200" w:line="276" w:lineRule="auto"/>
    </w:pPr>
    <w:rPr>
      <w:rFonts w:ascii="Calibri" w:eastAsia="Calibri" w:hAnsi="Calibri" w:cs="Times New Roman"/>
      <w:lang w:eastAsia="en-US"/>
    </w:rPr>
  </w:style>
  <w:style w:type="paragraph" w:customStyle="1" w:styleId="968CF2C708B84CC6BB2CD47D932B298042">
    <w:name w:val="968CF2C708B84CC6BB2CD47D932B298042"/>
    <w:rsid w:val="00345CC1"/>
    <w:pPr>
      <w:spacing w:after="200" w:line="276" w:lineRule="auto"/>
    </w:pPr>
    <w:rPr>
      <w:rFonts w:ascii="Calibri" w:eastAsia="Calibri" w:hAnsi="Calibri" w:cs="Times New Roman"/>
      <w:lang w:eastAsia="en-US"/>
    </w:rPr>
  </w:style>
  <w:style w:type="paragraph" w:customStyle="1" w:styleId="9742BFF291A54061BAF82192C5C6C7FF70">
    <w:name w:val="9742BFF291A54061BAF82192C5C6C7FF70"/>
    <w:rsid w:val="00345CC1"/>
    <w:pPr>
      <w:spacing w:after="200" w:line="276" w:lineRule="auto"/>
    </w:pPr>
    <w:rPr>
      <w:rFonts w:ascii="Calibri" w:eastAsia="Calibri" w:hAnsi="Calibri" w:cs="Times New Roman"/>
      <w:lang w:eastAsia="en-US"/>
    </w:rPr>
  </w:style>
  <w:style w:type="paragraph" w:customStyle="1" w:styleId="58DFB0DD020F4BC58694305AA0BD080A76">
    <w:name w:val="58DFB0DD020F4BC58694305AA0BD080A76"/>
    <w:rsid w:val="00345CC1"/>
    <w:pPr>
      <w:spacing w:after="200" w:line="276" w:lineRule="auto"/>
    </w:pPr>
    <w:rPr>
      <w:rFonts w:ascii="Calibri" w:eastAsia="Calibri" w:hAnsi="Calibri" w:cs="Times New Roman"/>
      <w:lang w:eastAsia="en-US"/>
    </w:rPr>
  </w:style>
  <w:style w:type="paragraph" w:customStyle="1" w:styleId="122FDE7F6AFF41BAB0FE3EF535ABDE7679">
    <w:name w:val="122FDE7F6AFF41BAB0FE3EF535ABDE7679"/>
    <w:rsid w:val="00345CC1"/>
    <w:pPr>
      <w:spacing w:after="200" w:line="276" w:lineRule="auto"/>
    </w:pPr>
    <w:rPr>
      <w:rFonts w:ascii="Calibri" w:eastAsia="Calibri" w:hAnsi="Calibri" w:cs="Times New Roman"/>
      <w:lang w:eastAsia="en-US"/>
    </w:rPr>
  </w:style>
  <w:style w:type="paragraph" w:customStyle="1" w:styleId="C4D450C190CB4111A053EDAFECF3C84C79">
    <w:name w:val="C4D450C190CB4111A053EDAFECF3C84C79"/>
    <w:rsid w:val="00345CC1"/>
    <w:pPr>
      <w:spacing w:after="200" w:line="276" w:lineRule="auto"/>
    </w:pPr>
    <w:rPr>
      <w:rFonts w:ascii="Calibri" w:eastAsia="Calibri" w:hAnsi="Calibri" w:cs="Times New Roman"/>
      <w:lang w:eastAsia="en-US"/>
    </w:rPr>
  </w:style>
  <w:style w:type="paragraph" w:customStyle="1" w:styleId="94C6B3B2B0E045868C953F64EA9E0B2340">
    <w:name w:val="94C6B3B2B0E045868C953F64EA9E0B2340"/>
    <w:rsid w:val="00345CC1"/>
    <w:pPr>
      <w:spacing w:after="200" w:line="276" w:lineRule="auto"/>
    </w:pPr>
    <w:rPr>
      <w:rFonts w:ascii="Calibri" w:eastAsia="Calibri" w:hAnsi="Calibri" w:cs="Times New Roman"/>
      <w:lang w:eastAsia="en-US"/>
    </w:rPr>
  </w:style>
  <w:style w:type="paragraph" w:customStyle="1" w:styleId="205A775C746B41C8951B62D57D867CDC39">
    <w:name w:val="205A775C746B41C8951B62D57D867CDC39"/>
    <w:rsid w:val="00345CC1"/>
    <w:pPr>
      <w:spacing w:after="200" w:line="276" w:lineRule="auto"/>
    </w:pPr>
    <w:rPr>
      <w:rFonts w:ascii="Calibri" w:eastAsia="Calibri" w:hAnsi="Calibri" w:cs="Times New Roman"/>
      <w:lang w:eastAsia="en-US"/>
    </w:rPr>
  </w:style>
  <w:style w:type="paragraph" w:customStyle="1" w:styleId="8E54A024F637481482F5FD640B1639E274">
    <w:name w:val="8E54A024F637481482F5FD640B1639E274"/>
    <w:rsid w:val="00345CC1"/>
    <w:pPr>
      <w:spacing w:after="200" w:line="276" w:lineRule="auto"/>
    </w:pPr>
    <w:rPr>
      <w:rFonts w:ascii="Calibri" w:eastAsia="Calibri" w:hAnsi="Calibri" w:cs="Times New Roman"/>
      <w:lang w:eastAsia="en-US"/>
    </w:rPr>
  </w:style>
  <w:style w:type="paragraph" w:customStyle="1" w:styleId="ADF4CEE7EB694A168B8642ADBF4D613D54">
    <w:name w:val="ADF4CEE7EB694A168B8642ADBF4D613D54"/>
    <w:rsid w:val="00345CC1"/>
    <w:pPr>
      <w:spacing w:after="200" w:line="276" w:lineRule="auto"/>
    </w:pPr>
    <w:rPr>
      <w:rFonts w:ascii="Calibri" w:eastAsia="Calibri" w:hAnsi="Calibri" w:cs="Times New Roman"/>
      <w:lang w:eastAsia="en-US"/>
    </w:rPr>
  </w:style>
  <w:style w:type="paragraph" w:customStyle="1" w:styleId="0839279DE6924F9E8CDFF669AAD9FAFF74">
    <w:name w:val="0839279DE6924F9E8CDFF669AAD9FAFF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4">
    <w:name w:val="D91AEBD2F36D4052955229E0EEC8815B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4">
    <w:name w:val="B077712132354B74824A066717B40AB974"/>
    <w:rsid w:val="00345CC1"/>
    <w:pPr>
      <w:spacing w:after="200" w:line="276" w:lineRule="auto"/>
    </w:pPr>
    <w:rPr>
      <w:rFonts w:ascii="Calibri" w:eastAsia="Calibri" w:hAnsi="Calibri" w:cs="Times New Roman"/>
      <w:lang w:eastAsia="en-US"/>
    </w:rPr>
  </w:style>
  <w:style w:type="paragraph" w:customStyle="1" w:styleId="1F72AEB9EA3F4073AB6D7E6D9278C8CD74">
    <w:name w:val="1F72AEB9EA3F4073AB6D7E6D9278C8CD74"/>
    <w:rsid w:val="00345CC1"/>
    <w:pPr>
      <w:spacing w:after="200" w:line="276" w:lineRule="auto"/>
    </w:pPr>
    <w:rPr>
      <w:rFonts w:ascii="Calibri" w:eastAsia="Calibri" w:hAnsi="Calibri" w:cs="Times New Roman"/>
      <w:lang w:eastAsia="en-US"/>
    </w:rPr>
  </w:style>
  <w:style w:type="paragraph" w:customStyle="1" w:styleId="AE6AD8081A4B496FBAAB47EA5B141E2474">
    <w:name w:val="AE6AD8081A4B496FBAAB47EA5B141E2474"/>
    <w:rsid w:val="00345CC1"/>
    <w:pPr>
      <w:spacing w:after="200" w:line="276" w:lineRule="auto"/>
    </w:pPr>
    <w:rPr>
      <w:rFonts w:ascii="Calibri" w:eastAsia="Calibri" w:hAnsi="Calibri" w:cs="Times New Roman"/>
      <w:lang w:eastAsia="en-US"/>
    </w:rPr>
  </w:style>
  <w:style w:type="paragraph" w:customStyle="1" w:styleId="4F1F38248BED41C8982C0F502397203671">
    <w:name w:val="4F1F38248BED41C8982C0F502397203671"/>
    <w:rsid w:val="00345CC1"/>
    <w:pPr>
      <w:spacing w:after="200" w:line="276" w:lineRule="auto"/>
    </w:pPr>
    <w:rPr>
      <w:rFonts w:ascii="Calibri" w:eastAsia="Calibri" w:hAnsi="Calibri" w:cs="Times New Roman"/>
      <w:lang w:eastAsia="en-US"/>
    </w:rPr>
  </w:style>
  <w:style w:type="paragraph" w:customStyle="1" w:styleId="78B9829804E1459A815B3A8EFC635B2143">
    <w:name w:val="78B9829804E1459A815B3A8EFC635B2143"/>
    <w:rsid w:val="00345CC1"/>
    <w:pPr>
      <w:spacing w:after="200" w:line="276" w:lineRule="auto"/>
    </w:pPr>
    <w:rPr>
      <w:rFonts w:ascii="Calibri" w:eastAsia="Calibri" w:hAnsi="Calibri" w:cs="Times New Roman"/>
      <w:lang w:eastAsia="en-US"/>
    </w:rPr>
  </w:style>
  <w:style w:type="paragraph" w:customStyle="1" w:styleId="0BED9AF8342C49C48A56ED0F648ABBA079">
    <w:name w:val="0BED9AF8342C49C48A56ED0F648ABBA079"/>
    <w:rsid w:val="00345CC1"/>
    <w:pPr>
      <w:spacing w:after="200" w:line="276" w:lineRule="auto"/>
    </w:pPr>
    <w:rPr>
      <w:rFonts w:ascii="Calibri" w:eastAsia="Calibri" w:hAnsi="Calibri" w:cs="Times New Roman"/>
      <w:lang w:eastAsia="en-US"/>
    </w:rPr>
  </w:style>
  <w:style w:type="paragraph" w:customStyle="1" w:styleId="A97DAD74A18A40DEA37DC61A81AFF31381">
    <w:name w:val="A97DAD74A18A40DEA37DC61A81AFF31381"/>
    <w:rsid w:val="00345CC1"/>
    <w:pPr>
      <w:spacing w:after="200" w:line="276" w:lineRule="auto"/>
    </w:pPr>
    <w:rPr>
      <w:rFonts w:ascii="Calibri" w:eastAsia="Calibri" w:hAnsi="Calibri" w:cs="Times New Roman"/>
      <w:lang w:eastAsia="en-US"/>
    </w:rPr>
  </w:style>
  <w:style w:type="paragraph" w:customStyle="1" w:styleId="3BE8647908AD4EFCB32AFB857B5D585D81">
    <w:name w:val="3BE8647908AD4EFCB32AFB857B5D585D81"/>
    <w:rsid w:val="00345CC1"/>
    <w:pPr>
      <w:spacing w:after="200" w:line="276" w:lineRule="auto"/>
    </w:pPr>
    <w:rPr>
      <w:rFonts w:ascii="Calibri" w:eastAsia="Calibri" w:hAnsi="Calibri" w:cs="Times New Roman"/>
      <w:lang w:eastAsia="en-US"/>
    </w:rPr>
  </w:style>
  <w:style w:type="paragraph" w:customStyle="1" w:styleId="9D54654057B444ABB330CF534CAC8FAA81">
    <w:name w:val="9D54654057B444ABB330CF534CAC8FAA81"/>
    <w:rsid w:val="00345CC1"/>
    <w:pPr>
      <w:spacing w:after="200" w:line="276" w:lineRule="auto"/>
    </w:pPr>
    <w:rPr>
      <w:rFonts w:ascii="Calibri" w:eastAsia="Calibri" w:hAnsi="Calibri" w:cs="Times New Roman"/>
      <w:lang w:eastAsia="en-US"/>
    </w:rPr>
  </w:style>
  <w:style w:type="paragraph" w:customStyle="1" w:styleId="49F99230D8AF4460830E68B9A830722E44">
    <w:name w:val="49F99230D8AF4460830E68B9A830722E44"/>
    <w:rsid w:val="00345CC1"/>
    <w:pPr>
      <w:spacing w:after="200" w:line="276" w:lineRule="auto"/>
    </w:pPr>
    <w:rPr>
      <w:rFonts w:ascii="Calibri" w:eastAsia="Calibri" w:hAnsi="Calibri" w:cs="Times New Roman"/>
      <w:lang w:eastAsia="en-US"/>
    </w:rPr>
  </w:style>
  <w:style w:type="paragraph" w:customStyle="1" w:styleId="3F1F035ADA8F49E88326109BB22C516643">
    <w:name w:val="3F1F035ADA8F49E88326109BB22C51664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3">
    <w:name w:val="CACC6B2F09BB4D60A22F6B5CA3544C2543"/>
    <w:rsid w:val="00345CC1"/>
    <w:pPr>
      <w:spacing w:after="200" w:line="276" w:lineRule="auto"/>
    </w:pPr>
    <w:rPr>
      <w:rFonts w:ascii="Calibri" w:eastAsia="Calibri" w:hAnsi="Calibri" w:cs="Times New Roman"/>
      <w:lang w:eastAsia="en-US"/>
    </w:rPr>
  </w:style>
  <w:style w:type="paragraph" w:customStyle="1" w:styleId="1D3140B6A4DF4D6B9E93FCA6904F69F343">
    <w:name w:val="1D3140B6A4DF4D6B9E93FCA6904F69F343"/>
    <w:rsid w:val="00345CC1"/>
    <w:pPr>
      <w:spacing w:after="200" w:line="276" w:lineRule="auto"/>
    </w:pPr>
    <w:rPr>
      <w:rFonts w:ascii="Calibri" w:eastAsia="Calibri" w:hAnsi="Calibri" w:cs="Times New Roman"/>
      <w:lang w:eastAsia="en-US"/>
    </w:rPr>
  </w:style>
  <w:style w:type="paragraph" w:customStyle="1" w:styleId="968CF2C708B84CC6BB2CD47D932B298043">
    <w:name w:val="968CF2C708B84CC6BB2CD47D932B298043"/>
    <w:rsid w:val="00345CC1"/>
    <w:pPr>
      <w:spacing w:after="200" w:line="276" w:lineRule="auto"/>
    </w:pPr>
    <w:rPr>
      <w:rFonts w:ascii="Calibri" w:eastAsia="Calibri" w:hAnsi="Calibri" w:cs="Times New Roman"/>
      <w:lang w:eastAsia="en-US"/>
    </w:rPr>
  </w:style>
  <w:style w:type="paragraph" w:customStyle="1" w:styleId="9742BFF291A54061BAF82192C5C6C7FF71">
    <w:name w:val="9742BFF291A54061BAF82192C5C6C7FF71"/>
    <w:rsid w:val="00345CC1"/>
    <w:pPr>
      <w:spacing w:after="200" w:line="276" w:lineRule="auto"/>
    </w:pPr>
    <w:rPr>
      <w:rFonts w:ascii="Calibri" w:eastAsia="Calibri" w:hAnsi="Calibri" w:cs="Times New Roman"/>
      <w:lang w:eastAsia="en-US"/>
    </w:rPr>
  </w:style>
  <w:style w:type="paragraph" w:customStyle="1" w:styleId="58DFB0DD020F4BC58694305AA0BD080A77">
    <w:name w:val="58DFB0DD020F4BC58694305AA0BD080A77"/>
    <w:rsid w:val="00345CC1"/>
    <w:pPr>
      <w:spacing w:after="200" w:line="276" w:lineRule="auto"/>
    </w:pPr>
    <w:rPr>
      <w:rFonts w:ascii="Calibri" w:eastAsia="Calibri" w:hAnsi="Calibri" w:cs="Times New Roman"/>
      <w:lang w:eastAsia="en-US"/>
    </w:rPr>
  </w:style>
  <w:style w:type="paragraph" w:customStyle="1" w:styleId="122FDE7F6AFF41BAB0FE3EF535ABDE7680">
    <w:name w:val="122FDE7F6AFF41BAB0FE3EF535ABDE7680"/>
    <w:rsid w:val="00345CC1"/>
    <w:pPr>
      <w:spacing w:after="200" w:line="276" w:lineRule="auto"/>
    </w:pPr>
    <w:rPr>
      <w:rFonts w:ascii="Calibri" w:eastAsia="Calibri" w:hAnsi="Calibri" w:cs="Times New Roman"/>
      <w:lang w:eastAsia="en-US"/>
    </w:rPr>
  </w:style>
  <w:style w:type="paragraph" w:customStyle="1" w:styleId="C4D450C190CB4111A053EDAFECF3C84C80">
    <w:name w:val="C4D450C190CB4111A053EDAFECF3C84C80"/>
    <w:rsid w:val="00345CC1"/>
    <w:pPr>
      <w:spacing w:after="200" w:line="276" w:lineRule="auto"/>
    </w:pPr>
    <w:rPr>
      <w:rFonts w:ascii="Calibri" w:eastAsia="Calibri" w:hAnsi="Calibri" w:cs="Times New Roman"/>
      <w:lang w:eastAsia="en-US"/>
    </w:rPr>
  </w:style>
  <w:style w:type="paragraph" w:customStyle="1" w:styleId="94C6B3B2B0E045868C953F64EA9E0B2341">
    <w:name w:val="94C6B3B2B0E045868C953F64EA9E0B2341"/>
    <w:rsid w:val="00345CC1"/>
    <w:pPr>
      <w:spacing w:after="200" w:line="276" w:lineRule="auto"/>
    </w:pPr>
    <w:rPr>
      <w:rFonts w:ascii="Calibri" w:eastAsia="Calibri" w:hAnsi="Calibri" w:cs="Times New Roman"/>
      <w:lang w:eastAsia="en-US"/>
    </w:rPr>
  </w:style>
  <w:style w:type="paragraph" w:customStyle="1" w:styleId="205A775C746B41C8951B62D57D867CDC40">
    <w:name w:val="205A775C746B41C8951B62D57D867CDC40"/>
    <w:rsid w:val="00345CC1"/>
    <w:pPr>
      <w:spacing w:after="200" w:line="276" w:lineRule="auto"/>
    </w:pPr>
    <w:rPr>
      <w:rFonts w:ascii="Calibri" w:eastAsia="Calibri" w:hAnsi="Calibri" w:cs="Times New Roman"/>
      <w:lang w:eastAsia="en-US"/>
    </w:rPr>
  </w:style>
  <w:style w:type="paragraph" w:customStyle="1" w:styleId="8E54A024F637481482F5FD640B1639E275">
    <w:name w:val="8E54A024F637481482F5FD640B1639E275"/>
    <w:rsid w:val="00345CC1"/>
    <w:pPr>
      <w:spacing w:after="200" w:line="276" w:lineRule="auto"/>
    </w:pPr>
    <w:rPr>
      <w:rFonts w:ascii="Calibri" w:eastAsia="Calibri" w:hAnsi="Calibri" w:cs="Times New Roman"/>
      <w:lang w:eastAsia="en-US"/>
    </w:rPr>
  </w:style>
  <w:style w:type="paragraph" w:customStyle="1" w:styleId="ADF4CEE7EB694A168B8642ADBF4D613D55">
    <w:name w:val="ADF4CEE7EB694A168B8642ADBF4D613D55"/>
    <w:rsid w:val="00345CC1"/>
    <w:pPr>
      <w:spacing w:after="200" w:line="276" w:lineRule="auto"/>
    </w:pPr>
    <w:rPr>
      <w:rFonts w:ascii="Calibri" w:eastAsia="Calibri" w:hAnsi="Calibri" w:cs="Times New Roman"/>
      <w:lang w:eastAsia="en-US"/>
    </w:rPr>
  </w:style>
  <w:style w:type="paragraph" w:customStyle="1" w:styleId="0839279DE6924F9E8CDFF669AAD9FAFF75">
    <w:name w:val="0839279DE6924F9E8CDFF669AAD9FAFF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5">
    <w:name w:val="D91AEBD2F36D4052955229E0EEC8815B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5">
    <w:name w:val="B077712132354B74824A066717B40AB975"/>
    <w:rsid w:val="00345CC1"/>
    <w:pPr>
      <w:spacing w:after="200" w:line="276" w:lineRule="auto"/>
    </w:pPr>
    <w:rPr>
      <w:rFonts w:ascii="Calibri" w:eastAsia="Calibri" w:hAnsi="Calibri" w:cs="Times New Roman"/>
      <w:lang w:eastAsia="en-US"/>
    </w:rPr>
  </w:style>
  <w:style w:type="paragraph" w:customStyle="1" w:styleId="1F72AEB9EA3F4073AB6D7E6D9278C8CD75">
    <w:name w:val="1F72AEB9EA3F4073AB6D7E6D9278C8CD75"/>
    <w:rsid w:val="00345CC1"/>
    <w:pPr>
      <w:spacing w:after="200" w:line="276" w:lineRule="auto"/>
    </w:pPr>
    <w:rPr>
      <w:rFonts w:ascii="Calibri" w:eastAsia="Calibri" w:hAnsi="Calibri" w:cs="Times New Roman"/>
      <w:lang w:eastAsia="en-US"/>
    </w:rPr>
  </w:style>
  <w:style w:type="paragraph" w:customStyle="1" w:styleId="AE6AD8081A4B496FBAAB47EA5B141E2475">
    <w:name w:val="AE6AD8081A4B496FBAAB47EA5B141E2475"/>
    <w:rsid w:val="00345CC1"/>
    <w:pPr>
      <w:spacing w:after="200" w:line="276" w:lineRule="auto"/>
    </w:pPr>
    <w:rPr>
      <w:rFonts w:ascii="Calibri" w:eastAsia="Calibri" w:hAnsi="Calibri" w:cs="Times New Roman"/>
      <w:lang w:eastAsia="en-US"/>
    </w:rPr>
  </w:style>
  <w:style w:type="paragraph" w:customStyle="1" w:styleId="4F1F38248BED41C8982C0F502397203672">
    <w:name w:val="4F1F38248BED41C8982C0F502397203672"/>
    <w:rsid w:val="00345CC1"/>
    <w:pPr>
      <w:spacing w:after="200" w:line="276" w:lineRule="auto"/>
    </w:pPr>
    <w:rPr>
      <w:rFonts w:ascii="Calibri" w:eastAsia="Calibri" w:hAnsi="Calibri" w:cs="Times New Roman"/>
      <w:lang w:eastAsia="en-US"/>
    </w:rPr>
  </w:style>
  <w:style w:type="paragraph" w:customStyle="1" w:styleId="78B9829804E1459A815B3A8EFC635B2144">
    <w:name w:val="78B9829804E1459A815B3A8EFC635B2144"/>
    <w:rsid w:val="00345CC1"/>
    <w:pPr>
      <w:spacing w:after="200" w:line="276" w:lineRule="auto"/>
    </w:pPr>
    <w:rPr>
      <w:rFonts w:ascii="Calibri" w:eastAsia="Calibri" w:hAnsi="Calibri" w:cs="Times New Roman"/>
      <w:lang w:eastAsia="en-US"/>
    </w:rPr>
  </w:style>
  <w:style w:type="paragraph" w:customStyle="1" w:styleId="0BED9AF8342C49C48A56ED0F648ABBA080">
    <w:name w:val="0BED9AF8342C49C48A56ED0F648ABBA080"/>
    <w:rsid w:val="00345CC1"/>
    <w:pPr>
      <w:spacing w:after="200" w:line="276" w:lineRule="auto"/>
    </w:pPr>
    <w:rPr>
      <w:rFonts w:ascii="Calibri" w:eastAsia="Calibri" w:hAnsi="Calibri" w:cs="Times New Roman"/>
      <w:lang w:eastAsia="en-US"/>
    </w:rPr>
  </w:style>
  <w:style w:type="paragraph" w:customStyle="1" w:styleId="A97DAD74A18A40DEA37DC61A81AFF31382">
    <w:name w:val="A97DAD74A18A40DEA37DC61A81AFF31382"/>
    <w:rsid w:val="00345CC1"/>
    <w:pPr>
      <w:spacing w:after="200" w:line="276" w:lineRule="auto"/>
    </w:pPr>
    <w:rPr>
      <w:rFonts w:ascii="Calibri" w:eastAsia="Calibri" w:hAnsi="Calibri" w:cs="Times New Roman"/>
      <w:lang w:eastAsia="en-US"/>
    </w:rPr>
  </w:style>
  <w:style w:type="paragraph" w:customStyle="1" w:styleId="3BE8647908AD4EFCB32AFB857B5D585D82">
    <w:name w:val="3BE8647908AD4EFCB32AFB857B5D585D82"/>
    <w:rsid w:val="00345CC1"/>
    <w:pPr>
      <w:spacing w:after="200" w:line="276" w:lineRule="auto"/>
    </w:pPr>
    <w:rPr>
      <w:rFonts w:ascii="Calibri" w:eastAsia="Calibri" w:hAnsi="Calibri" w:cs="Times New Roman"/>
      <w:lang w:eastAsia="en-US"/>
    </w:rPr>
  </w:style>
  <w:style w:type="paragraph" w:customStyle="1" w:styleId="9D54654057B444ABB330CF534CAC8FAA82">
    <w:name w:val="9D54654057B444ABB330CF534CAC8FAA82"/>
    <w:rsid w:val="00345CC1"/>
    <w:pPr>
      <w:spacing w:after="200" w:line="276" w:lineRule="auto"/>
    </w:pPr>
    <w:rPr>
      <w:rFonts w:ascii="Calibri" w:eastAsia="Calibri" w:hAnsi="Calibri" w:cs="Times New Roman"/>
      <w:lang w:eastAsia="en-US"/>
    </w:rPr>
  </w:style>
  <w:style w:type="paragraph" w:customStyle="1" w:styleId="49F99230D8AF4460830E68B9A830722E45">
    <w:name w:val="49F99230D8AF4460830E68B9A830722E45"/>
    <w:rsid w:val="00345CC1"/>
    <w:pPr>
      <w:spacing w:after="200" w:line="276" w:lineRule="auto"/>
    </w:pPr>
    <w:rPr>
      <w:rFonts w:ascii="Calibri" w:eastAsia="Calibri" w:hAnsi="Calibri" w:cs="Times New Roman"/>
      <w:lang w:eastAsia="en-US"/>
    </w:rPr>
  </w:style>
  <w:style w:type="paragraph" w:customStyle="1" w:styleId="3F1F035ADA8F49E88326109BB22C516644">
    <w:name w:val="3F1F035ADA8F49E88326109BB22C51664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4">
    <w:name w:val="CACC6B2F09BB4D60A22F6B5CA3544C2544"/>
    <w:rsid w:val="00345CC1"/>
    <w:pPr>
      <w:spacing w:after="200" w:line="276" w:lineRule="auto"/>
    </w:pPr>
    <w:rPr>
      <w:rFonts w:ascii="Calibri" w:eastAsia="Calibri" w:hAnsi="Calibri" w:cs="Times New Roman"/>
      <w:lang w:eastAsia="en-US"/>
    </w:rPr>
  </w:style>
  <w:style w:type="paragraph" w:customStyle="1" w:styleId="1D3140B6A4DF4D6B9E93FCA6904F69F344">
    <w:name w:val="1D3140B6A4DF4D6B9E93FCA6904F69F344"/>
    <w:rsid w:val="00345CC1"/>
    <w:pPr>
      <w:spacing w:after="200" w:line="276" w:lineRule="auto"/>
    </w:pPr>
    <w:rPr>
      <w:rFonts w:ascii="Calibri" w:eastAsia="Calibri" w:hAnsi="Calibri" w:cs="Times New Roman"/>
      <w:lang w:eastAsia="en-US"/>
    </w:rPr>
  </w:style>
  <w:style w:type="paragraph" w:customStyle="1" w:styleId="968CF2C708B84CC6BB2CD47D932B298044">
    <w:name w:val="968CF2C708B84CC6BB2CD47D932B298044"/>
    <w:rsid w:val="00345CC1"/>
    <w:pPr>
      <w:spacing w:after="200" w:line="276" w:lineRule="auto"/>
    </w:pPr>
    <w:rPr>
      <w:rFonts w:ascii="Calibri" w:eastAsia="Calibri" w:hAnsi="Calibri" w:cs="Times New Roman"/>
      <w:lang w:eastAsia="en-US"/>
    </w:rPr>
  </w:style>
  <w:style w:type="paragraph" w:customStyle="1" w:styleId="9742BFF291A54061BAF82192C5C6C7FF72">
    <w:name w:val="9742BFF291A54061BAF82192C5C6C7FF72"/>
    <w:rsid w:val="00345CC1"/>
    <w:pPr>
      <w:spacing w:after="200" w:line="276" w:lineRule="auto"/>
    </w:pPr>
    <w:rPr>
      <w:rFonts w:ascii="Calibri" w:eastAsia="Calibri" w:hAnsi="Calibri" w:cs="Times New Roman"/>
      <w:lang w:eastAsia="en-US"/>
    </w:rPr>
  </w:style>
  <w:style w:type="paragraph" w:customStyle="1" w:styleId="58DFB0DD020F4BC58694305AA0BD080A78">
    <w:name w:val="58DFB0DD020F4BC58694305AA0BD080A78"/>
    <w:rsid w:val="00345CC1"/>
    <w:pPr>
      <w:spacing w:after="200" w:line="276" w:lineRule="auto"/>
    </w:pPr>
    <w:rPr>
      <w:rFonts w:ascii="Calibri" w:eastAsia="Calibri" w:hAnsi="Calibri" w:cs="Times New Roman"/>
      <w:lang w:eastAsia="en-US"/>
    </w:rPr>
  </w:style>
  <w:style w:type="paragraph" w:customStyle="1" w:styleId="122FDE7F6AFF41BAB0FE3EF535ABDE7681">
    <w:name w:val="122FDE7F6AFF41BAB0FE3EF535ABDE7681"/>
    <w:rsid w:val="00345CC1"/>
    <w:pPr>
      <w:spacing w:after="200" w:line="276" w:lineRule="auto"/>
    </w:pPr>
    <w:rPr>
      <w:rFonts w:ascii="Calibri" w:eastAsia="Calibri" w:hAnsi="Calibri" w:cs="Times New Roman"/>
      <w:lang w:eastAsia="en-US"/>
    </w:rPr>
  </w:style>
  <w:style w:type="paragraph" w:customStyle="1" w:styleId="C4D450C190CB4111A053EDAFECF3C84C81">
    <w:name w:val="C4D450C190CB4111A053EDAFECF3C84C81"/>
    <w:rsid w:val="00345CC1"/>
    <w:pPr>
      <w:spacing w:after="200" w:line="276" w:lineRule="auto"/>
    </w:pPr>
    <w:rPr>
      <w:rFonts w:ascii="Calibri" w:eastAsia="Calibri" w:hAnsi="Calibri" w:cs="Times New Roman"/>
      <w:lang w:eastAsia="en-US"/>
    </w:rPr>
  </w:style>
  <w:style w:type="paragraph" w:customStyle="1" w:styleId="94C6B3B2B0E045868C953F64EA9E0B2342">
    <w:name w:val="94C6B3B2B0E045868C953F64EA9E0B2342"/>
    <w:rsid w:val="00345CC1"/>
    <w:pPr>
      <w:spacing w:after="200" w:line="276" w:lineRule="auto"/>
    </w:pPr>
    <w:rPr>
      <w:rFonts w:ascii="Calibri" w:eastAsia="Calibri" w:hAnsi="Calibri" w:cs="Times New Roman"/>
      <w:lang w:eastAsia="en-US"/>
    </w:rPr>
  </w:style>
  <w:style w:type="paragraph" w:customStyle="1" w:styleId="205A775C746B41C8951B62D57D867CDC41">
    <w:name w:val="205A775C746B41C8951B62D57D867CDC41"/>
    <w:rsid w:val="00345CC1"/>
    <w:pPr>
      <w:spacing w:after="200" w:line="276" w:lineRule="auto"/>
    </w:pPr>
    <w:rPr>
      <w:rFonts w:ascii="Calibri" w:eastAsia="Calibri" w:hAnsi="Calibri" w:cs="Times New Roman"/>
      <w:lang w:eastAsia="en-US"/>
    </w:rPr>
  </w:style>
  <w:style w:type="paragraph" w:customStyle="1" w:styleId="8E54A024F637481482F5FD640B1639E276">
    <w:name w:val="8E54A024F637481482F5FD640B1639E276"/>
    <w:rsid w:val="00345CC1"/>
    <w:pPr>
      <w:spacing w:after="200" w:line="276" w:lineRule="auto"/>
    </w:pPr>
    <w:rPr>
      <w:rFonts w:ascii="Calibri" w:eastAsia="Calibri" w:hAnsi="Calibri" w:cs="Times New Roman"/>
      <w:lang w:eastAsia="en-US"/>
    </w:rPr>
  </w:style>
  <w:style w:type="paragraph" w:customStyle="1" w:styleId="ADF4CEE7EB694A168B8642ADBF4D613D56">
    <w:name w:val="ADF4CEE7EB694A168B8642ADBF4D613D56"/>
    <w:rsid w:val="00345CC1"/>
    <w:pPr>
      <w:spacing w:after="200" w:line="276" w:lineRule="auto"/>
    </w:pPr>
    <w:rPr>
      <w:rFonts w:ascii="Calibri" w:eastAsia="Calibri" w:hAnsi="Calibri" w:cs="Times New Roman"/>
      <w:lang w:eastAsia="en-US"/>
    </w:rPr>
  </w:style>
  <w:style w:type="paragraph" w:customStyle="1" w:styleId="0839279DE6924F9E8CDFF669AAD9FAFF76">
    <w:name w:val="0839279DE6924F9E8CDFF669AAD9FAFF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6">
    <w:name w:val="D91AEBD2F36D4052955229E0EEC8815B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6">
    <w:name w:val="B077712132354B74824A066717B40AB976"/>
    <w:rsid w:val="00345CC1"/>
    <w:pPr>
      <w:spacing w:after="200" w:line="276" w:lineRule="auto"/>
    </w:pPr>
    <w:rPr>
      <w:rFonts w:ascii="Calibri" w:eastAsia="Calibri" w:hAnsi="Calibri" w:cs="Times New Roman"/>
      <w:lang w:eastAsia="en-US"/>
    </w:rPr>
  </w:style>
  <w:style w:type="paragraph" w:customStyle="1" w:styleId="1F72AEB9EA3F4073AB6D7E6D9278C8CD76">
    <w:name w:val="1F72AEB9EA3F4073AB6D7E6D9278C8CD76"/>
    <w:rsid w:val="00345CC1"/>
    <w:pPr>
      <w:spacing w:after="200" w:line="276" w:lineRule="auto"/>
    </w:pPr>
    <w:rPr>
      <w:rFonts w:ascii="Calibri" w:eastAsia="Calibri" w:hAnsi="Calibri" w:cs="Times New Roman"/>
      <w:lang w:eastAsia="en-US"/>
    </w:rPr>
  </w:style>
  <w:style w:type="paragraph" w:customStyle="1" w:styleId="AE6AD8081A4B496FBAAB47EA5B141E2476">
    <w:name w:val="AE6AD8081A4B496FBAAB47EA5B141E2476"/>
    <w:rsid w:val="00345CC1"/>
    <w:pPr>
      <w:spacing w:after="200" w:line="276" w:lineRule="auto"/>
    </w:pPr>
    <w:rPr>
      <w:rFonts w:ascii="Calibri" w:eastAsia="Calibri" w:hAnsi="Calibri" w:cs="Times New Roman"/>
      <w:lang w:eastAsia="en-US"/>
    </w:rPr>
  </w:style>
  <w:style w:type="paragraph" w:customStyle="1" w:styleId="4F1F38248BED41C8982C0F502397203673">
    <w:name w:val="4F1F38248BED41C8982C0F502397203673"/>
    <w:rsid w:val="00F86B09"/>
    <w:pPr>
      <w:spacing w:after="200" w:line="276" w:lineRule="auto"/>
    </w:pPr>
    <w:rPr>
      <w:rFonts w:ascii="Calibri" w:eastAsia="Calibri" w:hAnsi="Calibri" w:cs="Times New Roman"/>
      <w:lang w:eastAsia="en-US"/>
    </w:rPr>
  </w:style>
  <w:style w:type="paragraph" w:customStyle="1" w:styleId="78B9829804E1459A815B3A8EFC635B2145">
    <w:name w:val="78B9829804E1459A815B3A8EFC635B2145"/>
    <w:rsid w:val="00F86B09"/>
    <w:pPr>
      <w:spacing w:after="200" w:line="276" w:lineRule="auto"/>
    </w:pPr>
    <w:rPr>
      <w:rFonts w:ascii="Calibri" w:eastAsia="Calibri" w:hAnsi="Calibri" w:cs="Times New Roman"/>
      <w:lang w:eastAsia="en-US"/>
    </w:rPr>
  </w:style>
  <w:style w:type="paragraph" w:customStyle="1" w:styleId="0BED9AF8342C49C48A56ED0F648ABBA081">
    <w:name w:val="0BED9AF8342C49C48A56ED0F648ABBA081"/>
    <w:rsid w:val="00F86B09"/>
    <w:pPr>
      <w:spacing w:after="200" w:line="276" w:lineRule="auto"/>
    </w:pPr>
    <w:rPr>
      <w:rFonts w:ascii="Calibri" w:eastAsia="Calibri" w:hAnsi="Calibri" w:cs="Times New Roman"/>
      <w:lang w:eastAsia="en-US"/>
    </w:rPr>
  </w:style>
  <w:style w:type="paragraph" w:customStyle="1" w:styleId="A97DAD74A18A40DEA37DC61A81AFF31383">
    <w:name w:val="A97DAD74A18A40DEA37DC61A81AFF31383"/>
    <w:rsid w:val="00F86B09"/>
    <w:pPr>
      <w:spacing w:after="200" w:line="276" w:lineRule="auto"/>
    </w:pPr>
    <w:rPr>
      <w:rFonts w:ascii="Calibri" w:eastAsia="Calibri" w:hAnsi="Calibri" w:cs="Times New Roman"/>
      <w:lang w:eastAsia="en-US"/>
    </w:rPr>
  </w:style>
  <w:style w:type="paragraph" w:customStyle="1" w:styleId="3BE8647908AD4EFCB32AFB857B5D585D83">
    <w:name w:val="3BE8647908AD4EFCB32AFB857B5D585D83"/>
    <w:rsid w:val="00F86B09"/>
    <w:pPr>
      <w:spacing w:after="200" w:line="276" w:lineRule="auto"/>
    </w:pPr>
    <w:rPr>
      <w:rFonts w:ascii="Calibri" w:eastAsia="Calibri" w:hAnsi="Calibri" w:cs="Times New Roman"/>
      <w:lang w:eastAsia="en-US"/>
    </w:rPr>
  </w:style>
  <w:style w:type="paragraph" w:customStyle="1" w:styleId="9D54654057B444ABB330CF534CAC8FAA83">
    <w:name w:val="9D54654057B444ABB330CF534CAC8FAA83"/>
    <w:rsid w:val="00F86B09"/>
    <w:pPr>
      <w:spacing w:after="200" w:line="276" w:lineRule="auto"/>
    </w:pPr>
    <w:rPr>
      <w:rFonts w:ascii="Calibri" w:eastAsia="Calibri" w:hAnsi="Calibri" w:cs="Times New Roman"/>
      <w:lang w:eastAsia="en-US"/>
    </w:rPr>
  </w:style>
  <w:style w:type="paragraph" w:customStyle="1" w:styleId="49F99230D8AF4460830E68B9A830722E46">
    <w:name w:val="49F99230D8AF4460830E68B9A830722E46"/>
    <w:rsid w:val="00F86B09"/>
    <w:pPr>
      <w:spacing w:after="200" w:line="276" w:lineRule="auto"/>
    </w:pPr>
    <w:rPr>
      <w:rFonts w:ascii="Calibri" w:eastAsia="Calibri" w:hAnsi="Calibri" w:cs="Times New Roman"/>
      <w:lang w:eastAsia="en-US"/>
    </w:rPr>
  </w:style>
  <w:style w:type="paragraph" w:customStyle="1" w:styleId="3F1F035ADA8F49E88326109BB22C516645">
    <w:name w:val="3F1F035ADA8F49E88326109BB22C516645"/>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5">
    <w:name w:val="CACC6B2F09BB4D60A22F6B5CA3544C2545"/>
    <w:rsid w:val="00F86B09"/>
    <w:pPr>
      <w:spacing w:after="200" w:line="276" w:lineRule="auto"/>
    </w:pPr>
    <w:rPr>
      <w:rFonts w:ascii="Calibri" w:eastAsia="Calibri" w:hAnsi="Calibri" w:cs="Times New Roman"/>
      <w:lang w:eastAsia="en-US"/>
    </w:rPr>
  </w:style>
  <w:style w:type="paragraph" w:customStyle="1" w:styleId="1D3140B6A4DF4D6B9E93FCA6904F69F345">
    <w:name w:val="1D3140B6A4DF4D6B9E93FCA6904F69F345"/>
    <w:rsid w:val="00F86B09"/>
    <w:pPr>
      <w:spacing w:after="200" w:line="276" w:lineRule="auto"/>
    </w:pPr>
    <w:rPr>
      <w:rFonts w:ascii="Calibri" w:eastAsia="Calibri" w:hAnsi="Calibri" w:cs="Times New Roman"/>
      <w:lang w:eastAsia="en-US"/>
    </w:rPr>
  </w:style>
  <w:style w:type="paragraph" w:customStyle="1" w:styleId="968CF2C708B84CC6BB2CD47D932B298045">
    <w:name w:val="968CF2C708B84CC6BB2CD47D932B298045"/>
    <w:rsid w:val="00F86B09"/>
    <w:pPr>
      <w:spacing w:after="200" w:line="276" w:lineRule="auto"/>
    </w:pPr>
    <w:rPr>
      <w:rFonts w:ascii="Calibri" w:eastAsia="Calibri" w:hAnsi="Calibri" w:cs="Times New Roman"/>
      <w:lang w:eastAsia="en-US"/>
    </w:rPr>
  </w:style>
  <w:style w:type="paragraph" w:customStyle="1" w:styleId="9742BFF291A54061BAF82192C5C6C7FF73">
    <w:name w:val="9742BFF291A54061BAF82192C5C6C7FF73"/>
    <w:rsid w:val="00F86B09"/>
    <w:pPr>
      <w:spacing w:after="200" w:line="276" w:lineRule="auto"/>
    </w:pPr>
    <w:rPr>
      <w:rFonts w:ascii="Calibri" w:eastAsia="Calibri" w:hAnsi="Calibri" w:cs="Times New Roman"/>
      <w:lang w:eastAsia="en-US"/>
    </w:rPr>
  </w:style>
  <w:style w:type="paragraph" w:customStyle="1" w:styleId="58DFB0DD020F4BC58694305AA0BD080A79">
    <w:name w:val="58DFB0DD020F4BC58694305AA0BD080A79"/>
    <w:rsid w:val="00F86B09"/>
    <w:pPr>
      <w:spacing w:after="200" w:line="276" w:lineRule="auto"/>
    </w:pPr>
    <w:rPr>
      <w:rFonts w:ascii="Calibri" w:eastAsia="Calibri" w:hAnsi="Calibri" w:cs="Times New Roman"/>
      <w:lang w:eastAsia="en-US"/>
    </w:rPr>
  </w:style>
  <w:style w:type="paragraph" w:customStyle="1" w:styleId="122FDE7F6AFF41BAB0FE3EF535ABDE7682">
    <w:name w:val="122FDE7F6AFF41BAB0FE3EF535ABDE7682"/>
    <w:rsid w:val="00F86B09"/>
    <w:pPr>
      <w:spacing w:after="200" w:line="276" w:lineRule="auto"/>
    </w:pPr>
    <w:rPr>
      <w:rFonts w:ascii="Calibri" w:eastAsia="Calibri" w:hAnsi="Calibri" w:cs="Times New Roman"/>
      <w:lang w:eastAsia="en-US"/>
    </w:rPr>
  </w:style>
  <w:style w:type="paragraph" w:customStyle="1" w:styleId="C4D450C190CB4111A053EDAFECF3C84C82">
    <w:name w:val="C4D450C190CB4111A053EDAFECF3C84C82"/>
    <w:rsid w:val="00F86B09"/>
    <w:pPr>
      <w:spacing w:after="200" w:line="276" w:lineRule="auto"/>
    </w:pPr>
    <w:rPr>
      <w:rFonts w:ascii="Calibri" w:eastAsia="Calibri" w:hAnsi="Calibri" w:cs="Times New Roman"/>
      <w:lang w:eastAsia="en-US"/>
    </w:rPr>
  </w:style>
  <w:style w:type="paragraph" w:customStyle="1" w:styleId="94C6B3B2B0E045868C953F64EA9E0B2343">
    <w:name w:val="94C6B3B2B0E045868C953F64EA9E0B2343"/>
    <w:rsid w:val="00F86B09"/>
    <w:pPr>
      <w:spacing w:after="200" w:line="276" w:lineRule="auto"/>
    </w:pPr>
    <w:rPr>
      <w:rFonts w:ascii="Calibri" w:eastAsia="Calibri" w:hAnsi="Calibri" w:cs="Times New Roman"/>
      <w:lang w:eastAsia="en-US"/>
    </w:rPr>
  </w:style>
  <w:style w:type="paragraph" w:customStyle="1" w:styleId="205A775C746B41C8951B62D57D867CDC42">
    <w:name w:val="205A775C746B41C8951B62D57D867CDC42"/>
    <w:rsid w:val="00F86B09"/>
    <w:pPr>
      <w:spacing w:after="200" w:line="276" w:lineRule="auto"/>
    </w:pPr>
    <w:rPr>
      <w:rFonts w:ascii="Calibri" w:eastAsia="Calibri" w:hAnsi="Calibri" w:cs="Times New Roman"/>
      <w:lang w:eastAsia="en-US"/>
    </w:rPr>
  </w:style>
  <w:style w:type="paragraph" w:customStyle="1" w:styleId="8E54A024F637481482F5FD640B1639E277">
    <w:name w:val="8E54A024F637481482F5FD640B1639E277"/>
    <w:rsid w:val="00F86B09"/>
    <w:pPr>
      <w:spacing w:after="200" w:line="276" w:lineRule="auto"/>
    </w:pPr>
    <w:rPr>
      <w:rFonts w:ascii="Calibri" w:eastAsia="Calibri" w:hAnsi="Calibri" w:cs="Times New Roman"/>
      <w:lang w:eastAsia="en-US"/>
    </w:rPr>
  </w:style>
  <w:style w:type="paragraph" w:customStyle="1" w:styleId="ADF4CEE7EB694A168B8642ADBF4D613D57">
    <w:name w:val="ADF4CEE7EB694A168B8642ADBF4D613D57"/>
    <w:rsid w:val="00F86B09"/>
    <w:pPr>
      <w:spacing w:after="200" w:line="276" w:lineRule="auto"/>
    </w:pPr>
    <w:rPr>
      <w:rFonts w:ascii="Calibri" w:eastAsia="Calibri" w:hAnsi="Calibri" w:cs="Times New Roman"/>
      <w:lang w:eastAsia="en-US"/>
    </w:rPr>
  </w:style>
  <w:style w:type="paragraph" w:customStyle="1" w:styleId="0839279DE6924F9E8CDFF669AAD9FAFF77">
    <w:name w:val="0839279DE6924F9E8CDFF669AAD9FAFF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7">
    <w:name w:val="D91AEBD2F36D4052955229E0EEC8815B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7">
    <w:name w:val="B077712132354B74824A066717B40AB977"/>
    <w:rsid w:val="00F86B09"/>
    <w:pPr>
      <w:spacing w:after="200" w:line="276" w:lineRule="auto"/>
    </w:pPr>
    <w:rPr>
      <w:rFonts w:ascii="Calibri" w:eastAsia="Calibri" w:hAnsi="Calibri" w:cs="Times New Roman"/>
      <w:lang w:eastAsia="en-US"/>
    </w:rPr>
  </w:style>
  <w:style w:type="paragraph" w:customStyle="1" w:styleId="1F72AEB9EA3F4073AB6D7E6D9278C8CD77">
    <w:name w:val="1F72AEB9EA3F4073AB6D7E6D9278C8CD77"/>
    <w:rsid w:val="00F86B09"/>
    <w:pPr>
      <w:spacing w:after="200" w:line="276" w:lineRule="auto"/>
    </w:pPr>
    <w:rPr>
      <w:rFonts w:ascii="Calibri" w:eastAsia="Calibri" w:hAnsi="Calibri" w:cs="Times New Roman"/>
      <w:lang w:eastAsia="en-US"/>
    </w:rPr>
  </w:style>
  <w:style w:type="paragraph" w:customStyle="1" w:styleId="AE6AD8081A4B496FBAAB47EA5B141E2477">
    <w:name w:val="AE6AD8081A4B496FBAAB47EA5B141E2477"/>
    <w:rsid w:val="00F86B09"/>
    <w:pPr>
      <w:spacing w:after="200" w:line="276" w:lineRule="auto"/>
    </w:pPr>
    <w:rPr>
      <w:rFonts w:ascii="Calibri" w:eastAsia="Calibri" w:hAnsi="Calibri" w:cs="Times New Roman"/>
      <w:lang w:eastAsia="en-US"/>
    </w:rPr>
  </w:style>
  <w:style w:type="paragraph" w:customStyle="1" w:styleId="4F1F38248BED41C8982C0F502397203674">
    <w:name w:val="4F1F38248BED41C8982C0F502397203674"/>
    <w:rsid w:val="004B7780"/>
    <w:pPr>
      <w:spacing w:after="200" w:line="276" w:lineRule="auto"/>
    </w:pPr>
    <w:rPr>
      <w:rFonts w:ascii="Calibri" w:eastAsia="Calibri" w:hAnsi="Calibri" w:cs="Times New Roman"/>
      <w:lang w:eastAsia="en-US"/>
    </w:rPr>
  </w:style>
  <w:style w:type="paragraph" w:customStyle="1" w:styleId="78B9829804E1459A815B3A8EFC635B2146">
    <w:name w:val="78B9829804E1459A815B3A8EFC635B2146"/>
    <w:rsid w:val="004B7780"/>
    <w:pPr>
      <w:spacing w:after="200" w:line="276" w:lineRule="auto"/>
    </w:pPr>
    <w:rPr>
      <w:rFonts w:ascii="Calibri" w:eastAsia="Calibri" w:hAnsi="Calibri" w:cs="Times New Roman"/>
      <w:lang w:eastAsia="en-US"/>
    </w:rPr>
  </w:style>
  <w:style w:type="paragraph" w:customStyle="1" w:styleId="0BED9AF8342C49C48A56ED0F648ABBA082">
    <w:name w:val="0BED9AF8342C49C48A56ED0F648ABBA082"/>
    <w:rsid w:val="004B7780"/>
    <w:pPr>
      <w:spacing w:after="200" w:line="276" w:lineRule="auto"/>
    </w:pPr>
    <w:rPr>
      <w:rFonts w:ascii="Calibri" w:eastAsia="Calibri" w:hAnsi="Calibri" w:cs="Times New Roman"/>
      <w:lang w:eastAsia="en-US"/>
    </w:rPr>
  </w:style>
  <w:style w:type="paragraph" w:customStyle="1" w:styleId="A97DAD74A18A40DEA37DC61A81AFF31384">
    <w:name w:val="A97DAD74A18A40DEA37DC61A81AFF31384"/>
    <w:rsid w:val="004B7780"/>
    <w:pPr>
      <w:spacing w:after="200" w:line="276" w:lineRule="auto"/>
    </w:pPr>
    <w:rPr>
      <w:rFonts w:ascii="Calibri" w:eastAsia="Calibri" w:hAnsi="Calibri" w:cs="Times New Roman"/>
      <w:lang w:eastAsia="en-US"/>
    </w:rPr>
  </w:style>
  <w:style w:type="paragraph" w:customStyle="1" w:styleId="3BE8647908AD4EFCB32AFB857B5D585D84">
    <w:name w:val="3BE8647908AD4EFCB32AFB857B5D585D84"/>
    <w:rsid w:val="004B7780"/>
    <w:pPr>
      <w:spacing w:after="200" w:line="276" w:lineRule="auto"/>
    </w:pPr>
    <w:rPr>
      <w:rFonts w:ascii="Calibri" w:eastAsia="Calibri" w:hAnsi="Calibri" w:cs="Times New Roman"/>
      <w:lang w:eastAsia="en-US"/>
    </w:rPr>
  </w:style>
  <w:style w:type="paragraph" w:customStyle="1" w:styleId="9D54654057B444ABB330CF534CAC8FAA84">
    <w:name w:val="9D54654057B444ABB330CF534CAC8FAA84"/>
    <w:rsid w:val="004B7780"/>
    <w:pPr>
      <w:spacing w:after="200" w:line="276" w:lineRule="auto"/>
    </w:pPr>
    <w:rPr>
      <w:rFonts w:ascii="Calibri" w:eastAsia="Calibri" w:hAnsi="Calibri" w:cs="Times New Roman"/>
      <w:lang w:eastAsia="en-US"/>
    </w:rPr>
  </w:style>
  <w:style w:type="paragraph" w:customStyle="1" w:styleId="49F99230D8AF4460830E68B9A830722E47">
    <w:name w:val="49F99230D8AF4460830E68B9A830722E47"/>
    <w:rsid w:val="004B7780"/>
    <w:pPr>
      <w:spacing w:after="200" w:line="276" w:lineRule="auto"/>
    </w:pPr>
    <w:rPr>
      <w:rFonts w:ascii="Calibri" w:eastAsia="Calibri" w:hAnsi="Calibri" w:cs="Times New Roman"/>
      <w:lang w:eastAsia="en-US"/>
    </w:rPr>
  </w:style>
  <w:style w:type="paragraph" w:customStyle="1" w:styleId="3F1F035ADA8F49E88326109BB22C516646">
    <w:name w:val="3F1F035ADA8F49E88326109BB22C516646"/>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6">
    <w:name w:val="CACC6B2F09BB4D60A22F6B5CA3544C2546"/>
    <w:rsid w:val="004B7780"/>
    <w:pPr>
      <w:spacing w:after="200" w:line="276" w:lineRule="auto"/>
    </w:pPr>
    <w:rPr>
      <w:rFonts w:ascii="Calibri" w:eastAsia="Calibri" w:hAnsi="Calibri" w:cs="Times New Roman"/>
      <w:lang w:eastAsia="en-US"/>
    </w:rPr>
  </w:style>
  <w:style w:type="paragraph" w:customStyle="1" w:styleId="1D3140B6A4DF4D6B9E93FCA6904F69F346">
    <w:name w:val="1D3140B6A4DF4D6B9E93FCA6904F69F346"/>
    <w:rsid w:val="004B7780"/>
    <w:pPr>
      <w:spacing w:after="200" w:line="276" w:lineRule="auto"/>
    </w:pPr>
    <w:rPr>
      <w:rFonts w:ascii="Calibri" w:eastAsia="Calibri" w:hAnsi="Calibri" w:cs="Times New Roman"/>
      <w:lang w:eastAsia="en-US"/>
    </w:rPr>
  </w:style>
  <w:style w:type="paragraph" w:customStyle="1" w:styleId="968CF2C708B84CC6BB2CD47D932B298046">
    <w:name w:val="968CF2C708B84CC6BB2CD47D932B298046"/>
    <w:rsid w:val="004B7780"/>
    <w:pPr>
      <w:spacing w:after="200" w:line="276" w:lineRule="auto"/>
    </w:pPr>
    <w:rPr>
      <w:rFonts w:ascii="Calibri" w:eastAsia="Calibri" w:hAnsi="Calibri" w:cs="Times New Roman"/>
      <w:lang w:eastAsia="en-US"/>
    </w:rPr>
  </w:style>
  <w:style w:type="paragraph" w:customStyle="1" w:styleId="9742BFF291A54061BAF82192C5C6C7FF74">
    <w:name w:val="9742BFF291A54061BAF82192C5C6C7FF74"/>
    <w:rsid w:val="004B7780"/>
    <w:pPr>
      <w:spacing w:after="200" w:line="276" w:lineRule="auto"/>
    </w:pPr>
    <w:rPr>
      <w:rFonts w:ascii="Calibri" w:eastAsia="Calibri" w:hAnsi="Calibri" w:cs="Times New Roman"/>
      <w:lang w:eastAsia="en-US"/>
    </w:rPr>
  </w:style>
  <w:style w:type="paragraph" w:customStyle="1" w:styleId="58DFB0DD020F4BC58694305AA0BD080A80">
    <w:name w:val="58DFB0DD020F4BC58694305AA0BD080A80"/>
    <w:rsid w:val="004B7780"/>
    <w:pPr>
      <w:spacing w:after="200" w:line="276" w:lineRule="auto"/>
    </w:pPr>
    <w:rPr>
      <w:rFonts w:ascii="Calibri" w:eastAsia="Calibri" w:hAnsi="Calibri" w:cs="Times New Roman"/>
      <w:lang w:eastAsia="en-US"/>
    </w:rPr>
  </w:style>
  <w:style w:type="paragraph" w:customStyle="1" w:styleId="122FDE7F6AFF41BAB0FE3EF535ABDE7683">
    <w:name w:val="122FDE7F6AFF41BAB0FE3EF535ABDE7683"/>
    <w:rsid w:val="004B7780"/>
    <w:pPr>
      <w:spacing w:after="200" w:line="276" w:lineRule="auto"/>
    </w:pPr>
    <w:rPr>
      <w:rFonts w:ascii="Calibri" w:eastAsia="Calibri" w:hAnsi="Calibri" w:cs="Times New Roman"/>
      <w:lang w:eastAsia="en-US"/>
    </w:rPr>
  </w:style>
  <w:style w:type="paragraph" w:customStyle="1" w:styleId="C4D450C190CB4111A053EDAFECF3C84C83">
    <w:name w:val="C4D450C190CB4111A053EDAFECF3C84C83"/>
    <w:rsid w:val="004B7780"/>
    <w:pPr>
      <w:spacing w:after="200" w:line="276" w:lineRule="auto"/>
    </w:pPr>
    <w:rPr>
      <w:rFonts w:ascii="Calibri" w:eastAsia="Calibri" w:hAnsi="Calibri" w:cs="Times New Roman"/>
      <w:lang w:eastAsia="en-US"/>
    </w:rPr>
  </w:style>
  <w:style w:type="paragraph" w:customStyle="1" w:styleId="94C6B3B2B0E045868C953F64EA9E0B2344">
    <w:name w:val="94C6B3B2B0E045868C953F64EA9E0B2344"/>
    <w:rsid w:val="004B7780"/>
    <w:pPr>
      <w:spacing w:after="200" w:line="276" w:lineRule="auto"/>
    </w:pPr>
    <w:rPr>
      <w:rFonts w:ascii="Calibri" w:eastAsia="Calibri" w:hAnsi="Calibri" w:cs="Times New Roman"/>
      <w:lang w:eastAsia="en-US"/>
    </w:rPr>
  </w:style>
  <w:style w:type="paragraph" w:customStyle="1" w:styleId="205A775C746B41C8951B62D57D867CDC43">
    <w:name w:val="205A775C746B41C8951B62D57D867CDC43"/>
    <w:rsid w:val="004B7780"/>
    <w:pPr>
      <w:spacing w:after="200" w:line="276" w:lineRule="auto"/>
    </w:pPr>
    <w:rPr>
      <w:rFonts w:ascii="Calibri" w:eastAsia="Calibri" w:hAnsi="Calibri" w:cs="Times New Roman"/>
      <w:lang w:eastAsia="en-US"/>
    </w:rPr>
  </w:style>
  <w:style w:type="paragraph" w:customStyle="1" w:styleId="8E54A024F637481482F5FD640B1639E278">
    <w:name w:val="8E54A024F637481482F5FD640B1639E278"/>
    <w:rsid w:val="004B7780"/>
    <w:pPr>
      <w:spacing w:after="200" w:line="276" w:lineRule="auto"/>
    </w:pPr>
    <w:rPr>
      <w:rFonts w:ascii="Calibri" w:eastAsia="Calibri" w:hAnsi="Calibri" w:cs="Times New Roman"/>
      <w:lang w:eastAsia="en-US"/>
    </w:rPr>
  </w:style>
  <w:style w:type="paragraph" w:customStyle="1" w:styleId="ADF4CEE7EB694A168B8642ADBF4D613D58">
    <w:name w:val="ADF4CEE7EB694A168B8642ADBF4D613D58"/>
    <w:rsid w:val="004B7780"/>
    <w:pPr>
      <w:spacing w:after="200" w:line="276" w:lineRule="auto"/>
    </w:pPr>
    <w:rPr>
      <w:rFonts w:ascii="Calibri" w:eastAsia="Calibri" w:hAnsi="Calibri" w:cs="Times New Roman"/>
      <w:lang w:eastAsia="en-US"/>
    </w:rPr>
  </w:style>
  <w:style w:type="paragraph" w:customStyle="1" w:styleId="0839279DE6924F9E8CDFF669AAD9FAFF78">
    <w:name w:val="0839279DE6924F9E8CDFF669AAD9FAFF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8">
    <w:name w:val="D91AEBD2F36D4052955229E0EEC8815B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8">
    <w:name w:val="B077712132354B74824A066717B40AB978"/>
    <w:rsid w:val="004B7780"/>
    <w:pPr>
      <w:spacing w:after="200" w:line="276" w:lineRule="auto"/>
    </w:pPr>
    <w:rPr>
      <w:rFonts w:ascii="Calibri" w:eastAsia="Calibri" w:hAnsi="Calibri" w:cs="Times New Roman"/>
      <w:lang w:eastAsia="en-US"/>
    </w:rPr>
  </w:style>
  <w:style w:type="paragraph" w:customStyle="1" w:styleId="1F72AEB9EA3F4073AB6D7E6D9278C8CD78">
    <w:name w:val="1F72AEB9EA3F4073AB6D7E6D9278C8CD78"/>
    <w:rsid w:val="004B7780"/>
    <w:pPr>
      <w:spacing w:after="200" w:line="276" w:lineRule="auto"/>
    </w:pPr>
    <w:rPr>
      <w:rFonts w:ascii="Calibri" w:eastAsia="Calibri" w:hAnsi="Calibri" w:cs="Times New Roman"/>
      <w:lang w:eastAsia="en-US"/>
    </w:rPr>
  </w:style>
  <w:style w:type="paragraph" w:customStyle="1" w:styleId="AE6AD8081A4B496FBAAB47EA5B141E2478">
    <w:name w:val="AE6AD8081A4B496FBAAB47EA5B141E2478"/>
    <w:rsid w:val="004B7780"/>
    <w:pPr>
      <w:spacing w:after="200" w:line="276" w:lineRule="auto"/>
    </w:pPr>
    <w:rPr>
      <w:rFonts w:ascii="Calibri" w:eastAsia="Calibri" w:hAnsi="Calibri" w:cs="Times New Roman"/>
      <w:lang w:eastAsia="en-US"/>
    </w:rPr>
  </w:style>
  <w:style w:type="paragraph" w:customStyle="1" w:styleId="4F1F38248BED41C8982C0F502397203675">
    <w:name w:val="4F1F38248BED41C8982C0F502397203675"/>
    <w:rsid w:val="00B86679"/>
    <w:pPr>
      <w:spacing w:after="200" w:line="276" w:lineRule="auto"/>
    </w:pPr>
    <w:rPr>
      <w:rFonts w:ascii="Calibri" w:eastAsia="Calibri" w:hAnsi="Calibri" w:cs="Times New Roman"/>
      <w:lang w:eastAsia="en-US"/>
    </w:rPr>
  </w:style>
  <w:style w:type="paragraph" w:customStyle="1" w:styleId="78B9829804E1459A815B3A8EFC635B2147">
    <w:name w:val="78B9829804E1459A815B3A8EFC635B2147"/>
    <w:rsid w:val="00B86679"/>
    <w:pPr>
      <w:spacing w:after="200" w:line="276" w:lineRule="auto"/>
    </w:pPr>
    <w:rPr>
      <w:rFonts w:ascii="Calibri" w:eastAsia="Calibri" w:hAnsi="Calibri" w:cs="Times New Roman"/>
      <w:lang w:eastAsia="en-US"/>
    </w:rPr>
  </w:style>
  <w:style w:type="paragraph" w:customStyle="1" w:styleId="0BED9AF8342C49C48A56ED0F648ABBA083">
    <w:name w:val="0BED9AF8342C49C48A56ED0F648ABBA083"/>
    <w:rsid w:val="00B86679"/>
    <w:pPr>
      <w:spacing w:after="200" w:line="276" w:lineRule="auto"/>
    </w:pPr>
    <w:rPr>
      <w:rFonts w:ascii="Calibri" w:eastAsia="Calibri" w:hAnsi="Calibri" w:cs="Times New Roman"/>
      <w:lang w:eastAsia="en-US"/>
    </w:rPr>
  </w:style>
  <w:style w:type="paragraph" w:customStyle="1" w:styleId="A97DAD74A18A40DEA37DC61A81AFF31385">
    <w:name w:val="A97DAD74A18A40DEA37DC61A81AFF31385"/>
    <w:rsid w:val="00B86679"/>
    <w:pPr>
      <w:spacing w:after="200" w:line="276" w:lineRule="auto"/>
    </w:pPr>
    <w:rPr>
      <w:rFonts w:ascii="Calibri" w:eastAsia="Calibri" w:hAnsi="Calibri" w:cs="Times New Roman"/>
      <w:lang w:eastAsia="en-US"/>
    </w:rPr>
  </w:style>
  <w:style w:type="paragraph" w:customStyle="1" w:styleId="3BE8647908AD4EFCB32AFB857B5D585D85">
    <w:name w:val="3BE8647908AD4EFCB32AFB857B5D585D85"/>
    <w:rsid w:val="00B86679"/>
    <w:pPr>
      <w:spacing w:after="200" w:line="276" w:lineRule="auto"/>
    </w:pPr>
    <w:rPr>
      <w:rFonts w:ascii="Calibri" w:eastAsia="Calibri" w:hAnsi="Calibri" w:cs="Times New Roman"/>
      <w:lang w:eastAsia="en-US"/>
    </w:rPr>
  </w:style>
  <w:style w:type="paragraph" w:customStyle="1" w:styleId="9D54654057B444ABB330CF534CAC8FAA85">
    <w:name w:val="9D54654057B444ABB330CF534CAC8FAA85"/>
    <w:rsid w:val="00B86679"/>
    <w:pPr>
      <w:spacing w:after="200" w:line="276" w:lineRule="auto"/>
    </w:pPr>
    <w:rPr>
      <w:rFonts w:ascii="Calibri" w:eastAsia="Calibri" w:hAnsi="Calibri" w:cs="Times New Roman"/>
      <w:lang w:eastAsia="en-US"/>
    </w:rPr>
  </w:style>
  <w:style w:type="paragraph" w:customStyle="1" w:styleId="49F99230D8AF4460830E68B9A830722E48">
    <w:name w:val="49F99230D8AF4460830E68B9A830722E48"/>
    <w:rsid w:val="00B86679"/>
    <w:pPr>
      <w:spacing w:after="200" w:line="276" w:lineRule="auto"/>
    </w:pPr>
    <w:rPr>
      <w:rFonts w:ascii="Calibri" w:eastAsia="Calibri" w:hAnsi="Calibri" w:cs="Times New Roman"/>
      <w:lang w:eastAsia="en-US"/>
    </w:rPr>
  </w:style>
  <w:style w:type="paragraph" w:customStyle="1" w:styleId="3F1F035ADA8F49E88326109BB22C516647">
    <w:name w:val="3F1F035ADA8F49E88326109BB22C516647"/>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7">
    <w:name w:val="CACC6B2F09BB4D60A22F6B5CA3544C2547"/>
    <w:rsid w:val="00B86679"/>
    <w:pPr>
      <w:spacing w:after="200" w:line="276" w:lineRule="auto"/>
    </w:pPr>
    <w:rPr>
      <w:rFonts w:ascii="Calibri" w:eastAsia="Calibri" w:hAnsi="Calibri" w:cs="Times New Roman"/>
      <w:lang w:eastAsia="en-US"/>
    </w:rPr>
  </w:style>
  <w:style w:type="paragraph" w:customStyle="1" w:styleId="1D3140B6A4DF4D6B9E93FCA6904F69F347">
    <w:name w:val="1D3140B6A4DF4D6B9E93FCA6904F69F347"/>
    <w:rsid w:val="00B86679"/>
    <w:pPr>
      <w:spacing w:after="200" w:line="276" w:lineRule="auto"/>
    </w:pPr>
    <w:rPr>
      <w:rFonts w:ascii="Calibri" w:eastAsia="Calibri" w:hAnsi="Calibri" w:cs="Times New Roman"/>
      <w:lang w:eastAsia="en-US"/>
    </w:rPr>
  </w:style>
  <w:style w:type="paragraph" w:customStyle="1" w:styleId="968CF2C708B84CC6BB2CD47D932B298047">
    <w:name w:val="968CF2C708B84CC6BB2CD47D932B298047"/>
    <w:rsid w:val="00B86679"/>
    <w:pPr>
      <w:spacing w:after="200" w:line="276" w:lineRule="auto"/>
    </w:pPr>
    <w:rPr>
      <w:rFonts w:ascii="Calibri" w:eastAsia="Calibri" w:hAnsi="Calibri" w:cs="Times New Roman"/>
      <w:lang w:eastAsia="en-US"/>
    </w:rPr>
  </w:style>
  <w:style w:type="paragraph" w:customStyle="1" w:styleId="9742BFF291A54061BAF82192C5C6C7FF75">
    <w:name w:val="9742BFF291A54061BAF82192C5C6C7FF75"/>
    <w:rsid w:val="00B86679"/>
    <w:pPr>
      <w:spacing w:after="200" w:line="276" w:lineRule="auto"/>
    </w:pPr>
    <w:rPr>
      <w:rFonts w:ascii="Calibri" w:eastAsia="Calibri" w:hAnsi="Calibri" w:cs="Times New Roman"/>
      <w:lang w:eastAsia="en-US"/>
    </w:rPr>
  </w:style>
  <w:style w:type="paragraph" w:customStyle="1" w:styleId="58DFB0DD020F4BC58694305AA0BD080A81">
    <w:name w:val="58DFB0DD020F4BC58694305AA0BD080A81"/>
    <w:rsid w:val="00B86679"/>
    <w:pPr>
      <w:spacing w:after="200" w:line="276" w:lineRule="auto"/>
    </w:pPr>
    <w:rPr>
      <w:rFonts w:ascii="Calibri" w:eastAsia="Calibri" w:hAnsi="Calibri" w:cs="Times New Roman"/>
      <w:lang w:eastAsia="en-US"/>
    </w:rPr>
  </w:style>
  <w:style w:type="paragraph" w:customStyle="1" w:styleId="122FDE7F6AFF41BAB0FE3EF535ABDE7684">
    <w:name w:val="122FDE7F6AFF41BAB0FE3EF535ABDE7684"/>
    <w:rsid w:val="00B86679"/>
    <w:pPr>
      <w:spacing w:after="200" w:line="276" w:lineRule="auto"/>
    </w:pPr>
    <w:rPr>
      <w:rFonts w:ascii="Calibri" w:eastAsia="Calibri" w:hAnsi="Calibri" w:cs="Times New Roman"/>
      <w:lang w:eastAsia="en-US"/>
    </w:rPr>
  </w:style>
  <w:style w:type="paragraph" w:customStyle="1" w:styleId="C4D450C190CB4111A053EDAFECF3C84C84">
    <w:name w:val="C4D450C190CB4111A053EDAFECF3C84C84"/>
    <w:rsid w:val="00B86679"/>
    <w:pPr>
      <w:spacing w:after="200" w:line="276" w:lineRule="auto"/>
    </w:pPr>
    <w:rPr>
      <w:rFonts w:ascii="Calibri" w:eastAsia="Calibri" w:hAnsi="Calibri" w:cs="Times New Roman"/>
      <w:lang w:eastAsia="en-US"/>
    </w:rPr>
  </w:style>
  <w:style w:type="paragraph" w:customStyle="1" w:styleId="94C6B3B2B0E045868C953F64EA9E0B2345">
    <w:name w:val="94C6B3B2B0E045868C953F64EA9E0B2345"/>
    <w:rsid w:val="00B86679"/>
    <w:pPr>
      <w:spacing w:after="200" w:line="276" w:lineRule="auto"/>
    </w:pPr>
    <w:rPr>
      <w:rFonts w:ascii="Calibri" w:eastAsia="Calibri" w:hAnsi="Calibri" w:cs="Times New Roman"/>
      <w:lang w:eastAsia="en-US"/>
    </w:rPr>
  </w:style>
  <w:style w:type="paragraph" w:customStyle="1" w:styleId="205A775C746B41C8951B62D57D867CDC44">
    <w:name w:val="205A775C746B41C8951B62D57D867CDC44"/>
    <w:rsid w:val="00B86679"/>
    <w:pPr>
      <w:spacing w:after="200" w:line="276" w:lineRule="auto"/>
    </w:pPr>
    <w:rPr>
      <w:rFonts w:ascii="Calibri" w:eastAsia="Calibri" w:hAnsi="Calibri" w:cs="Times New Roman"/>
      <w:lang w:eastAsia="en-US"/>
    </w:rPr>
  </w:style>
  <w:style w:type="paragraph" w:customStyle="1" w:styleId="8E54A024F637481482F5FD640B1639E279">
    <w:name w:val="8E54A024F637481482F5FD640B1639E279"/>
    <w:rsid w:val="00B86679"/>
    <w:pPr>
      <w:spacing w:after="200" w:line="276" w:lineRule="auto"/>
    </w:pPr>
    <w:rPr>
      <w:rFonts w:ascii="Calibri" w:eastAsia="Calibri" w:hAnsi="Calibri" w:cs="Times New Roman"/>
      <w:lang w:eastAsia="en-US"/>
    </w:rPr>
  </w:style>
  <w:style w:type="paragraph" w:customStyle="1" w:styleId="ADF4CEE7EB694A168B8642ADBF4D613D59">
    <w:name w:val="ADF4CEE7EB694A168B8642ADBF4D613D59"/>
    <w:rsid w:val="00B86679"/>
    <w:pPr>
      <w:spacing w:after="200" w:line="276" w:lineRule="auto"/>
    </w:pPr>
    <w:rPr>
      <w:rFonts w:ascii="Calibri" w:eastAsia="Calibri" w:hAnsi="Calibri" w:cs="Times New Roman"/>
      <w:lang w:eastAsia="en-US"/>
    </w:rPr>
  </w:style>
  <w:style w:type="paragraph" w:customStyle="1" w:styleId="0839279DE6924F9E8CDFF669AAD9FAFF79">
    <w:name w:val="0839279DE6924F9E8CDFF669AAD9FAFF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9">
    <w:name w:val="D91AEBD2F36D4052955229E0EEC8815B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9">
    <w:name w:val="B077712132354B74824A066717B40AB979"/>
    <w:rsid w:val="00B86679"/>
    <w:pPr>
      <w:spacing w:after="200" w:line="276" w:lineRule="auto"/>
    </w:pPr>
    <w:rPr>
      <w:rFonts w:ascii="Calibri" w:eastAsia="Calibri" w:hAnsi="Calibri" w:cs="Times New Roman"/>
      <w:lang w:eastAsia="en-US"/>
    </w:rPr>
  </w:style>
  <w:style w:type="paragraph" w:customStyle="1" w:styleId="1F72AEB9EA3F4073AB6D7E6D9278C8CD79">
    <w:name w:val="1F72AEB9EA3F4073AB6D7E6D9278C8CD79"/>
    <w:rsid w:val="00B86679"/>
    <w:pPr>
      <w:spacing w:after="200" w:line="276" w:lineRule="auto"/>
    </w:pPr>
    <w:rPr>
      <w:rFonts w:ascii="Calibri" w:eastAsia="Calibri" w:hAnsi="Calibri" w:cs="Times New Roman"/>
      <w:lang w:eastAsia="en-US"/>
    </w:rPr>
  </w:style>
  <w:style w:type="paragraph" w:customStyle="1" w:styleId="AE6AD8081A4B496FBAAB47EA5B141E2479">
    <w:name w:val="AE6AD8081A4B496FBAAB47EA5B141E2479"/>
    <w:rsid w:val="00B86679"/>
    <w:pPr>
      <w:spacing w:after="200" w:line="276" w:lineRule="auto"/>
    </w:pPr>
    <w:rPr>
      <w:rFonts w:ascii="Calibri" w:eastAsia="Calibri" w:hAnsi="Calibri" w:cs="Times New Roman"/>
      <w:lang w:eastAsia="en-US"/>
    </w:rPr>
  </w:style>
  <w:style w:type="paragraph" w:customStyle="1" w:styleId="4F1F38248BED41C8982C0F502397203676">
    <w:name w:val="4F1F38248BED41C8982C0F502397203676"/>
    <w:rsid w:val="00A97FD4"/>
    <w:pPr>
      <w:spacing w:after="200" w:line="276" w:lineRule="auto"/>
    </w:pPr>
    <w:rPr>
      <w:rFonts w:ascii="Calibri" w:eastAsia="Calibri" w:hAnsi="Calibri" w:cs="Times New Roman"/>
      <w:lang w:eastAsia="en-US"/>
    </w:rPr>
  </w:style>
  <w:style w:type="paragraph" w:customStyle="1" w:styleId="78B9829804E1459A815B3A8EFC635B2148">
    <w:name w:val="78B9829804E1459A815B3A8EFC635B2148"/>
    <w:rsid w:val="00A97FD4"/>
    <w:pPr>
      <w:spacing w:after="200" w:line="276" w:lineRule="auto"/>
    </w:pPr>
    <w:rPr>
      <w:rFonts w:ascii="Calibri" w:eastAsia="Calibri" w:hAnsi="Calibri" w:cs="Times New Roman"/>
      <w:lang w:eastAsia="en-US"/>
    </w:rPr>
  </w:style>
  <w:style w:type="paragraph" w:customStyle="1" w:styleId="0BED9AF8342C49C48A56ED0F648ABBA084">
    <w:name w:val="0BED9AF8342C49C48A56ED0F648ABBA084"/>
    <w:rsid w:val="00A97FD4"/>
    <w:pPr>
      <w:spacing w:after="200" w:line="276" w:lineRule="auto"/>
    </w:pPr>
    <w:rPr>
      <w:rFonts w:ascii="Calibri" w:eastAsia="Calibri" w:hAnsi="Calibri" w:cs="Times New Roman"/>
      <w:lang w:eastAsia="en-US"/>
    </w:rPr>
  </w:style>
  <w:style w:type="paragraph" w:customStyle="1" w:styleId="A97DAD74A18A40DEA37DC61A81AFF31386">
    <w:name w:val="A97DAD74A18A40DEA37DC61A81AFF31386"/>
    <w:rsid w:val="00A97FD4"/>
    <w:pPr>
      <w:spacing w:after="200" w:line="276" w:lineRule="auto"/>
    </w:pPr>
    <w:rPr>
      <w:rFonts w:ascii="Calibri" w:eastAsia="Calibri" w:hAnsi="Calibri" w:cs="Times New Roman"/>
      <w:lang w:eastAsia="en-US"/>
    </w:rPr>
  </w:style>
  <w:style w:type="paragraph" w:customStyle="1" w:styleId="3BE8647908AD4EFCB32AFB857B5D585D86">
    <w:name w:val="3BE8647908AD4EFCB32AFB857B5D585D86"/>
    <w:rsid w:val="00A97FD4"/>
    <w:pPr>
      <w:spacing w:after="200" w:line="276" w:lineRule="auto"/>
    </w:pPr>
    <w:rPr>
      <w:rFonts w:ascii="Calibri" w:eastAsia="Calibri" w:hAnsi="Calibri" w:cs="Times New Roman"/>
      <w:lang w:eastAsia="en-US"/>
    </w:rPr>
  </w:style>
  <w:style w:type="paragraph" w:customStyle="1" w:styleId="9D54654057B444ABB330CF534CAC8FAA86">
    <w:name w:val="9D54654057B444ABB330CF534CAC8FAA86"/>
    <w:rsid w:val="00A97FD4"/>
    <w:pPr>
      <w:spacing w:after="200" w:line="276" w:lineRule="auto"/>
    </w:pPr>
    <w:rPr>
      <w:rFonts w:ascii="Calibri" w:eastAsia="Calibri" w:hAnsi="Calibri" w:cs="Times New Roman"/>
      <w:lang w:eastAsia="en-US"/>
    </w:rPr>
  </w:style>
  <w:style w:type="paragraph" w:customStyle="1" w:styleId="49F99230D8AF4460830E68B9A830722E49">
    <w:name w:val="49F99230D8AF4460830E68B9A830722E49"/>
    <w:rsid w:val="00A97FD4"/>
    <w:pPr>
      <w:spacing w:after="200" w:line="276" w:lineRule="auto"/>
    </w:pPr>
    <w:rPr>
      <w:rFonts w:ascii="Calibri" w:eastAsia="Calibri" w:hAnsi="Calibri" w:cs="Times New Roman"/>
      <w:lang w:eastAsia="en-US"/>
    </w:rPr>
  </w:style>
  <w:style w:type="paragraph" w:customStyle="1" w:styleId="3F1F035ADA8F49E88326109BB22C516648">
    <w:name w:val="3F1F035ADA8F49E88326109BB22C516648"/>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8">
    <w:name w:val="CACC6B2F09BB4D60A22F6B5CA3544C2548"/>
    <w:rsid w:val="00A97FD4"/>
    <w:pPr>
      <w:spacing w:after="200" w:line="276" w:lineRule="auto"/>
    </w:pPr>
    <w:rPr>
      <w:rFonts w:ascii="Calibri" w:eastAsia="Calibri" w:hAnsi="Calibri" w:cs="Times New Roman"/>
      <w:lang w:eastAsia="en-US"/>
    </w:rPr>
  </w:style>
  <w:style w:type="paragraph" w:customStyle="1" w:styleId="1D3140B6A4DF4D6B9E93FCA6904F69F348">
    <w:name w:val="1D3140B6A4DF4D6B9E93FCA6904F69F348"/>
    <w:rsid w:val="00A97FD4"/>
    <w:pPr>
      <w:spacing w:after="200" w:line="276" w:lineRule="auto"/>
    </w:pPr>
    <w:rPr>
      <w:rFonts w:ascii="Calibri" w:eastAsia="Calibri" w:hAnsi="Calibri" w:cs="Times New Roman"/>
      <w:lang w:eastAsia="en-US"/>
    </w:rPr>
  </w:style>
  <w:style w:type="paragraph" w:customStyle="1" w:styleId="968CF2C708B84CC6BB2CD47D932B298048">
    <w:name w:val="968CF2C708B84CC6BB2CD47D932B298048"/>
    <w:rsid w:val="00A97FD4"/>
    <w:pPr>
      <w:spacing w:after="200" w:line="276" w:lineRule="auto"/>
    </w:pPr>
    <w:rPr>
      <w:rFonts w:ascii="Calibri" w:eastAsia="Calibri" w:hAnsi="Calibri" w:cs="Times New Roman"/>
      <w:lang w:eastAsia="en-US"/>
    </w:rPr>
  </w:style>
  <w:style w:type="paragraph" w:customStyle="1" w:styleId="9742BFF291A54061BAF82192C5C6C7FF76">
    <w:name w:val="9742BFF291A54061BAF82192C5C6C7FF76"/>
    <w:rsid w:val="00A97FD4"/>
    <w:pPr>
      <w:spacing w:after="200" w:line="276" w:lineRule="auto"/>
    </w:pPr>
    <w:rPr>
      <w:rFonts w:ascii="Calibri" w:eastAsia="Calibri" w:hAnsi="Calibri" w:cs="Times New Roman"/>
      <w:lang w:eastAsia="en-US"/>
    </w:rPr>
  </w:style>
  <w:style w:type="paragraph" w:customStyle="1" w:styleId="58DFB0DD020F4BC58694305AA0BD080A82">
    <w:name w:val="58DFB0DD020F4BC58694305AA0BD080A82"/>
    <w:rsid w:val="00A97FD4"/>
    <w:pPr>
      <w:spacing w:after="200" w:line="276" w:lineRule="auto"/>
    </w:pPr>
    <w:rPr>
      <w:rFonts w:ascii="Calibri" w:eastAsia="Calibri" w:hAnsi="Calibri" w:cs="Times New Roman"/>
      <w:lang w:eastAsia="en-US"/>
    </w:rPr>
  </w:style>
  <w:style w:type="paragraph" w:customStyle="1" w:styleId="122FDE7F6AFF41BAB0FE3EF535ABDE7685">
    <w:name w:val="122FDE7F6AFF41BAB0FE3EF535ABDE7685"/>
    <w:rsid w:val="00A97FD4"/>
    <w:pPr>
      <w:spacing w:after="200" w:line="276" w:lineRule="auto"/>
    </w:pPr>
    <w:rPr>
      <w:rFonts w:ascii="Calibri" w:eastAsia="Calibri" w:hAnsi="Calibri" w:cs="Times New Roman"/>
      <w:lang w:eastAsia="en-US"/>
    </w:rPr>
  </w:style>
  <w:style w:type="paragraph" w:customStyle="1" w:styleId="C4D450C190CB4111A053EDAFECF3C84C85">
    <w:name w:val="C4D450C190CB4111A053EDAFECF3C84C85"/>
    <w:rsid w:val="00A97FD4"/>
    <w:pPr>
      <w:spacing w:after="200" w:line="276" w:lineRule="auto"/>
    </w:pPr>
    <w:rPr>
      <w:rFonts w:ascii="Calibri" w:eastAsia="Calibri" w:hAnsi="Calibri" w:cs="Times New Roman"/>
      <w:lang w:eastAsia="en-US"/>
    </w:rPr>
  </w:style>
  <w:style w:type="paragraph" w:customStyle="1" w:styleId="94C6B3B2B0E045868C953F64EA9E0B2346">
    <w:name w:val="94C6B3B2B0E045868C953F64EA9E0B2346"/>
    <w:rsid w:val="00A97FD4"/>
    <w:pPr>
      <w:spacing w:after="200" w:line="276" w:lineRule="auto"/>
    </w:pPr>
    <w:rPr>
      <w:rFonts w:ascii="Calibri" w:eastAsia="Calibri" w:hAnsi="Calibri" w:cs="Times New Roman"/>
      <w:lang w:eastAsia="en-US"/>
    </w:rPr>
  </w:style>
  <w:style w:type="paragraph" w:customStyle="1" w:styleId="205A775C746B41C8951B62D57D867CDC45">
    <w:name w:val="205A775C746B41C8951B62D57D867CDC45"/>
    <w:rsid w:val="00A97FD4"/>
    <w:pPr>
      <w:spacing w:after="200" w:line="276" w:lineRule="auto"/>
    </w:pPr>
    <w:rPr>
      <w:rFonts w:ascii="Calibri" w:eastAsia="Calibri" w:hAnsi="Calibri" w:cs="Times New Roman"/>
      <w:lang w:eastAsia="en-US"/>
    </w:rPr>
  </w:style>
  <w:style w:type="paragraph" w:customStyle="1" w:styleId="8E54A024F637481482F5FD640B1639E280">
    <w:name w:val="8E54A024F637481482F5FD640B1639E280"/>
    <w:rsid w:val="00A97FD4"/>
    <w:pPr>
      <w:spacing w:after="200" w:line="276" w:lineRule="auto"/>
    </w:pPr>
    <w:rPr>
      <w:rFonts w:ascii="Calibri" w:eastAsia="Calibri" w:hAnsi="Calibri" w:cs="Times New Roman"/>
      <w:lang w:eastAsia="en-US"/>
    </w:rPr>
  </w:style>
  <w:style w:type="paragraph" w:customStyle="1" w:styleId="ADF4CEE7EB694A168B8642ADBF4D613D60">
    <w:name w:val="ADF4CEE7EB694A168B8642ADBF4D613D60"/>
    <w:rsid w:val="00A97FD4"/>
    <w:pPr>
      <w:spacing w:after="200" w:line="276" w:lineRule="auto"/>
    </w:pPr>
    <w:rPr>
      <w:rFonts w:ascii="Calibri" w:eastAsia="Calibri" w:hAnsi="Calibri" w:cs="Times New Roman"/>
      <w:lang w:eastAsia="en-US"/>
    </w:rPr>
  </w:style>
  <w:style w:type="paragraph" w:customStyle="1" w:styleId="0839279DE6924F9E8CDFF669AAD9FAFF80">
    <w:name w:val="0839279DE6924F9E8CDFF669AAD9FAFF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0">
    <w:name w:val="D91AEBD2F36D4052955229E0EEC8815B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0">
    <w:name w:val="B077712132354B74824A066717B40AB980"/>
    <w:rsid w:val="00A97FD4"/>
    <w:pPr>
      <w:spacing w:after="200" w:line="276" w:lineRule="auto"/>
    </w:pPr>
    <w:rPr>
      <w:rFonts w:ascii="Calibri" w:eastAsia="Calibri" w:hAnsi="Calibri" w:cs="Times New Roman"/>
      <w:lang w:eastAsia="en-US"/>
    </w:rPr>
  </w:style>
  <w:style w:type="paragraph" w:customStyle="1" w:styleId="1F72AEB9EA3F4073AB6D7E6D9278C8CD80">
    <w:name w:val="1F72AEB9EA3F4073AB6D7E6D9278C8CD80"/>
    <w:rsid w:val="00A97FD4"/>
    <w:pPr>
      <w:spacing w:after="200" w:line="276" w:lineRule="auto"/>
    </w:pPr>
    <w:rPr>
      <w:rFonts w:ascii="Calibri" w:eastAsia="Calibri" w:hAnsi="Calibri" w:cs="Times New Roman"/>
      <w:lang w:eastAsia="en-US"/>
    </w:rPr>
  </w:style>
  <w:style w:type="paragraph" w:customStyle="1" w:styleId="AE6AD8081A4B496FBAAB47EA5B141E2480">
    <w:name w:val="AE6AD8081A4B496FBAAB47EA5B141E2480"/>
    <w:rsid w:val="00A97FD4"/>
    <w:pPr>
      <w:spacing w:after="200" w:line="276" w:lineRule="auto"/>
    </w:pPr>
    <w:rPr>
      <w:rFonts w:ascii="Calibri" w:eastAsia="Calibri" w:hAnsi="Calibri" w:cs="Times New Roman"/>
      <w:lang w:eastAsia="en-US"/>
    </w:rPr>
  </w:style>
  <w:style w:type="paragraph" w:customStyle="1" w:styleId="4F1F38248BED41C8982C0F502397203677">
    <w:name w:val="4F1F38248BED41C8982C0F502397203677"/>
    <w:rsid w:val="000151BC"/>
    <w:pPr>
      <w:spacing w:after="200" w:line="276" w:lineRule="auto"/>
    </w:pPr>
    <w:rPr>
      <w:rFonts w:ascii="Calibri" w:eastAsia="Calibri" w:hAnsi="Calibri" w:cs="Times New Roman"/>
      <w:lang w:eastAsia="en-US"/>
    </w:rPr>
  </w:style>
  <w:style w:type="paragraph" w:customStyle="1" w:styleId="78B9829804E1459A815B3A8EFC635B2149">
    <w:name w:val="78B9829804E1459A815B3A8EFC635B2149"/>
    <w:rsid w:val="000151BC"/>
    <w:pPr>
      <w:spacing w:after="200" w:line="276" w:lineRule="auto"/>
    </w:pPr>
    <w:rPr>
      <w:rFonts w:ascii="Calibri" w:eastAsia="Calibri" w:hAnsi="Calibri" w:cs="Times New Roman"/>
      <w:lang w:eastAsia="en-US"/>
    </w:rPr>
  </w:style>
  <w:style w:type="paragraph" w:customStyle="1" w:styleId="0BED9AF8342C49C48A56ED0F648ABBA085">
    <w:name w:val="0BED9AF8342C49C48A56ED0F648ABBA085"/>
    <w:rsid w:val="000151BC"/>
    <w:pPr>
      <w:spacing w:after="200" w:line="276" w:lineRule="auto"/>
    </w:pPr>
    <w:rPr>
      <w:rFonts w:ascii="Calibri" w:eastAsia="Calibri" w:hAnsi="Calibri" w:cs="Times New Roman"/>
      <w:lang w:eastAsia="en-US"/>
    </w:rPr>
  </w:style>
  <w:style w:type="paragraph" w:customStyle="1" w:styleId="A97DAD74A18A40DEA37DC61A81AFF31387">
    <w:name w:val="A97DAD74A18A40DEA37DC61A81AFF31387"/>
    <w:rsid w:val="000151BC"/>
    <w:pPr>
      <w:spacing w:after="200" w:line="276" w:lineRule="auto"/>
    </w:pPr>
    <w:rPr>
      <w:rFonts w:ascii="Calibri" w:eastAsia="Calibri" w:hAnsi="Calibri" w:cs="Times New Roman"/>
      <w:lang w:eastAsia="en-US"/>
    </w:rPr>
  </w:style>
  <w:style w:type="paragraph" w:customStyle="1" w:styleId="3BE8647908AD4EFCB32AFB857B5D585D87">
    <w:name w:val="3BE8647908AD4EFCB32AFB857B5D585D87"/>
    <w:rsid w:val="000151BC"/>
    <w:pPr>
      <w:spacing w:after="200" w:line="276" w:lineRule="auto"/>
    </w:pPr>
    <w:rPr>
      <w:rFonts w:ascii="Calibri" w:eastAsia="Calibri" w:hAnsi="Calibri" w:cs="Times New Roman"/>
      <w:lang w:eastAsia="en-US"/>
    </w:rPr>
  </w:style>
  <w:style w:type="paragraph" w:customStyle="1" w:styleId="9D54654057B444ABB330CF534CAC8FAA87">
    <w:name w:val="9D54654057B444ABB330CF534CAC8FAA87"/>
    <w:rsid w:val="000151BC"/>
    <w:pPr>
      <w:spacing w:after="200" w:line="276" w:lineRule="auto"/>
    </w:pPr>
    <w:rPr>
      <w:rFonts w:ascii="Calibri" w:eastAsia="Calibri" w:hAnsi="Calibri" w:cs="Times New Roman"/>
      <w:lang w:eastAsia="en-US"/>
    </w:rPr>
  </w:style>
  <w:style w:type="paragraph" w:customStyle="1" w:styleId="49F99230D8AF4460830E68B9A830722E50">
    <w:name w:val="49F99230D8AF4460830E68B9A830722E50"/>
    <w:rsid w:val="000151BC"/>
    <w:pPr>
      <w:spacing w:after="200" w:line="276" w:lineRule="auto"/>
    </w:pPr>
    <w:rPr>
      <w:rFonts w:ascii="Calibri" w:eastAsia="Calibri" w:hAnsi="Calibri" w:cs="Times New Roman"/>
      <w:lang w:eastAsia="en-US"/>
    </w:rPr>
  </w:style>
  <w:style w:type="paragraph" w:customStyle="1" w:styleId="3F1F035ADA8F49E88326109BB22C516649">
    <w:name w:val="3F1F035ADA8F49E88326109BB22C516649"/>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9">
    <w:name w:val="CACC6B2F09BB4D60A22F6B5CA3544C2549"/>
    <w:rsid w:val="000151BC"/>
    <w:pPr>
      <w:spacing w:after="200" w:line="276" w:lineRule="auto"/>
    </w:pPr>
    <w:rPr>
      <w:rFonts w:ascii="Calibri" w:eastAsia="Calibri" w:hAnsi="Calibri" w:cs="Times New Roman"/>
      <w:lang w:eastAsia="en-US"/>
    </w:rPr>
  </w:style>
  <w:style w:type="paragraph" w:customStyle="1" w:styleId="1D3140B6A4DF4D6B9E93FCA6904F69F349">
    <w:name w:val="1D3140B6A4DF4D6B9E93FCA6904F69F349"/>
    <w:rsid w:val="000151BC"/>
    <w:pPr>
      <w:spacing w:after="200" w:line="276" w:lineRule="auto"/>
    </w:pPr>
    <w:rPr>
      <w:rFonts w:ascii="Calibri" w:eastAsia="Calibri" w:hAnsi="Calibri" w:cs="Times New Roman"/>
      <w:lang w:eastAsia="en-US"/>
    </w:rPr>
  </w:style>
  <w:style w:type="paragraph" w:customStyle="1" w:styleId="968CF2C708B84CC6BB2CD47D932B298049">
    <w:name w:val="968CF2C708B84CC6BB2CD47D932B298049"/>
    <w:rsid w:val="000151BC"/>
    <w:pPr>
      <w:spacing w:after="200" w:line="276" w:lineRule="auto"/>
    </w:pPr>
    <w:rPr>
      <w:rFonts w:ascii="Calibri" w:eastAsia="Calibri" w:hAnsi="Calibri" w:cs="Times New Roman"/>
      <w:lang w:eastAsia="en-US"/>
    </w:rPr>
  </w:style>
  <w:style w:type="paragraph" w:customStyle="1" w:styleId="9742BFF291A54061BAF82192C5C6C7FF77">
    <w:name w:val="9742BFF291A54061BAF82192C5C6C7FF77"/>
    <w:rsid w:val="000151BC"/>
    <w:pPr>
      <w:spacing w:after="200" w:line="276" w:lineRule="auto"/>
    </w:pPr>
    <w:rPr>
      <w:rFonts w:ascii="Calibri" w:eastAsia="Calibri" w:hAnsi="Calibri" w:cs="Times New Roman"/>
      <w:lang w:eastAsia="en-US"/>
    </w:rPr>
  </w:style>
  <w:style w:type="paragraph" w:customStyle="1" w:styleId="58DFB0DD020F4BC58694305AA0BD080A83">
    <w:name w:val="58DFB0DD020F4BC58694305AA0BD080A83"/>
    <w:rsid w:val="000151BC"/>
    <w:pPr>
      <w:spacing w:after="200" w:line="276" w:lineRule="auto"/>
    </w:pPr>
    <w:rPr>
      <w:rFonts w:ascii="Calibri" w:eastAsia="Calibri" w:hAnsi="Calibri" w:cs="Times New Roman"/>
      <w:lang w:eastAsia="en-US"/>
    </w:rPr>
  </w:style>
  <w:style w:type="paragraph" w:customStyle="1" w:styleId="122FDE7F6AFF41BAB0FE3EF535ABDE7686">
    <w:name w:val="122FDE7F6AFF41BAB0FE3EF535ABDE7686"/>
    <w:rsid w:val="000151BC"/>
    <w:pPr>
      <w:spacing w:after="200" w:line="276" w:lineRule="auto"/>
    </w:pPr>
    <w:rPr>
      <w:rFonts w:ascii="Calibri" w:eastAsia="Calibri" w:hAnsi="Calibri" w:cs="Times New Roman"/>
      <w:lang w:eastAsia="en-US"/>
    </w:rPr>
  </w:style>
  <w:style w:type="paragraph" w:customStyle="1" w:styleId="C4D450C190CB4111A053EDAFECF3C84C86">
    <w:name w:val="C4D450C190CB4111A053EDAFECF3C84C86"/>
    <w:rsid w:val="000151BC"/>
    <w:pPr>
      <w:spacing w:after="200" w:line="276" w:lineRule="auto"/>
    </w:pPr>
    <w:rPr>
      <w:rFonts w:ascii="Calibri" w:eastAsia="Calibri" w:hAnsi="Calibri" w:cs="Times New Roman"/>
      <w:lang w:eastAsia="en-US"/>
    </w:rPr>
  </w:style>
  <w:style w:type="paragraph" w:customStyle="1" w:styleId="94C6B3B2B0E045868C953F64EA9E0B2347">
    <w:name w:val="94C6B3B2B0E045868C953F64EA9E0B2347"/>
    <w:rsid w:val="000151BC"/>
    <w:pPr>
      <w:spacing w:after="200" w:line="276" w:lineRule="auto"/>
    </w:pPr>
    <w:rPr>
      <w:rFonts w:ascii="Calibri" w:eastAsia="Calibri" w:hAnsi="Calibri" w:cs="Times New Roman"/>
      <w:lang w:eastAsia="en-US"/>
    </w:rPr>
  </w:style>
  <w:style w:type="paragraph" w:customStyle="1" w:styleId="205A775C746B41C8951B62D57D867CDC46">
    <w:name w:val="205A775C746B41C8951B62D57D867CDC46"/>
    <w:rsid w:val="000151BC"/>
    <w:pPr>
      <w:spacing w:after="200" w:line="276" w:lineRule="auto"/>
    </w:pPr>
    <w:rPr>
      <w:rFonts w:ascii="Calibri" w:eastAsia="Calibri" w:hAnsi="Calibri" w:cs="Times New Roman"/>
      <w:lang w:eastAsia="en-US"/>
    </w:rPr>
  </w:style>
  <w:style w:type="paragraph" w:customStyle="1" w:styleId="8E54A024F637481482F5FD640B1639E281">
    <w:name w:val="8E54A024F637481482F5FD640B1639E281"/>
    <w:rsid w:val="000151BC"/>
    <w:pPr>
      <w:spacing w:after="200" w:line="276" w:lineRule="auto"/>
    </w:pPr>
    <w:rPr>
      <w:rFonts w:ascii="Calibri" w:eastAsia="Calibri" w:hAnsi="Calibri" w:cs="Times New Roman"/>
      <w:lang w:eastAsia="en-US"/>
    </w:rPr>
  </w:style>
  <w:style w:type="paragraph" w:customStyle="1" w:styleId="ADF4CEE7EB694A168B8642ADBF4D613D61">
    <w:name w:val="ADF4CEE7EB694A168B8642ADBF4D613D61"/>
    <w:rsid w:val="000151BC"/>
    <w:pPr>
      <w:spacing w:after="200" w:line="276" w:lineRule="auto"/>
    </w:pPr>
    <w:rPr>
      <w:rFonts w:ascii="Calibri" w:eastAsia="Calibri" w:hAnsi="Calibri" w:cs="Times New Roman"/>
      <w:lang w:eastAsia="en-US"/>
    </w:rPr>
  </w:style>
  <w:style w:type="paragraph" w:customStyle="1" w:styleId="0839279DE6924F9E8CDFF669AAD9FAFF81">
    <w:name w:val="0839279DE6924F9E8CDFF669AAD9FAFF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1">
    <w:name w:val="D91AEBD2F36D4052955229E0EEC8815B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1">
    <w:name w:val="B077712132354B74824A066717B40AB981"/>
    <w:rsid w:val="000151BC"/>
    <w:pPr>
      <w:spacing w:after="200" w:line="276" w:lineRule="auto"/>
    </w:pPr>
    <w:rPr>
      <w:rFonts w:ascii="Calibri" w:eastAsia="Calibri" w:hAnsi="Calibri" w:cs="Times New Roman"/>
      <w:lang w:eastAsia="en-US"/>
    </w:rPr>
  </w:style>
  <w:style w:type="paragraph" w:customStyle="1" w:styleId="1F72AEB9EA3F4073AB6D7E6D9278C8CD81">
    <w:name w:val="1F72AEB9EA3F4073AB6D7E6D9278C8CD81"/>
    <w:rsid w:val="000151BC"/>
    <w:pPr>
      <w:spacing w:after="200" w:line="276" w:lineRule="auto"/>
    </w:pPr>
    <w:rPr>
      <w:rFonts w:ascii="Calibri" w:eastAsia="Calibri" w:hAnsi="Calibri" w:cs="Times New Roman"/>
      <w:lang w:eastAsia="en-US"/>
    </w:rPr>
  </w:style>
  <w:style w:type="paragraph" w:customStyle="1" w:styleId="AE6AD8081A4B496FBAAB47EA5B141E2481">
    <w:name w:val="AE6AD8081A4B496FBAAB47EA5B141E2481"/>
    <w:rsid w:val="000151BC"/>
    <w:pPr>
      <w:spacing w:after="200" w:line="276" w:lineRule="auto"/>
    </w:pPr>
    <w:rPr>
      <w:rFonts w:ascii="Calibri" w:eastAsia="Calibri" w:hAnsi="Calibri" w:cs="Times New Roman"/>
      <w:lang w:eastAsia="en-US"/>
    </w:rPr>
  </w:style>
  <w:style w:type="paragraph" w:customStyle="1" w:styleId="4F1F38248BED41C8982C0F502397203678">
    <w:name w:val="4F1F38248BED41C8982C0F502397203678"/>
    <w:rsid w:val="000151BC"/>
    <w:pPr>
      <w:spacing w:after="200" w:line="276" w:lineRule="auto"/>
    </w:pPr>
    <w:rPr>
      <w:rFonts w:ascii="Calibri" w:eastAsia="Calibri" w:hAnsi="Calibri" w:cs="Times New Roman"/>
      <w:lang w:eastAsia="en-US"/>
    </w:rPr>
  </w:style>
  <w:style w:type="paragraph" w:customStyle="1" w:styleId="78B9829804E1459A815B3A8EFC635B2150">
    <w:name w:val="78B9829804E1459A815B3A8EFC635B2150"/>
    <w:rsid w:val="000151BC"/>
    <w:pPr>
      <w:spacing w:after="200" w:line="276" w:lineRule="auto"/>
    </w:pPr>
    <w:rPr>
      <w:rFonts w:ascii="Calibri" w:eastAsia="Calibri" w:hAnsi="Calibri" w:cs="Times New Roman"/>
      <w:lang w:eastAsia="en-US"/>
    </w:rPr>
  </w:style>
  <w:style w:type="paragraph" w:customStyle="1" w:styleId="0BED9AF8342C49C48A56ED0F648ABBA086">
    <w:name w:val="0BED9AF8342C49C48A56ED0F648ABBA086"/>
    <w:rsid w:val="000151BC"/>
    <w:pPr>
      <w:spacing w:after="200" w:line="276" w:lineRule="auto"/>
    </w:pPr>
    <w:rPr>
      <w:rFonts w:ascii="Calibri" w:eastAsia="Calibri" w:hAnsi="Calibri" w:cs="Times New Roman"/>
      <w:lang w:eastAsia="en-US"/>
    </w:rPr>
  </w:style>
  <w:style w:type="paragraph" w:customStyle="1" w:styleId="A97DAD74A18A40DEA37DC61A81AFF31388">
    <w:name w:val="A97DAD74A18A40DEA37DC61A81AFF31388"/>
    <w:rsid w:val="000151BC"/>
    <w:pPr>
      <w:spacing w:after="200" w:line="276" w:lineRule="auto"/>
    </w:pPr>
    <w:rPr>
      <w:rFonts w:ascii="Calibri" w:eastAsia="Calibri" w:hAnsi="Calibri" w:cs="Times New Roman"/>
      <w:lang w:eastAsia="en-US"/>
    </w:rPr>
  </w:style>
  <w:style w:type="paragraph" w:customStyle="1" w:styleId="3BE8647908AD4EFCB32AFB857B5D585D88">
    <w:name w:val="3BE8647908AD4EFCB32AFB857B5D585D88"/>
    <w:rsid w:val="000151BC"/>
    <w:pPr>
      <w:spacing w:after="200" w:line="276" w:lineRule="auto"/>
    </w:pPr>
    <w:rPr>
      <w:rFonts w:ascii="Calibri" w:eastAsia="Calibri" w:hAnsi="Calibri" w:cs="Times New Roman"/>
      <w:lang w:eastAsia="en-US"/>
    </w:rPr>
  </w:style>
  <w:style w:type="paragraph" w:customStyle="1" w:styleId="9D54654057B444ABB330CF534CAC8FAA88">
    <w:name w:val="9D54654057B444ABB330CF534CAC8FAA88"/>
    <w:rsid w:val="000151BC"/>
    <w:pPr>
      <w:spacing w:after="200" w:line="276" w:lineRule="auto"/>
    </w:pPr>
    <w:rPr>
      <w:rFonts w:ascii="Calibri" w:eastAsia="Calibri" w:hAnsi="Calibri" w:cs="Times New Roman"/>
      <w:lang w:eastAsia="en-US"/>
    </w:rPr>
  </w:style>
  <w:style w:type="paragraph" w:customStyle="1" w:styleId="49F99230D8AF4460830E68B9A830722E51">
    <w:name w:val="49F99230D8AF4460830E68B9A830722E51"/>
    <w:rsid w:val="000151BC"/>
    <w:pPr>
      <w:spacing w:after="200" w:line="276" w:lineRule="auto"/>
    </w:pPr>
    <w:rPr>
      <w:rFonts w:ascii="Calibri" w:eastAsia="Calibri" w:hAnsi="Calibri" w:cs="Times New Roman"/>
      <w:lang w:eastAsia="en-US"/>
    </w:rPr>
  </w:style>
  <w:style w:type="paragraph" w:customStyle="1" w:styleId="3F1F035ADA8F49E88326109BB22C516650">
    <w:name w:val="3F1F035ADA8F49E88326109BB22C516650"/>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0">
    <w:name w:val="CACC6B2F09BB4D60A22F6B5CA3544C2550"/>
    <w:rsid w:val="000151BC"/>
    <w:pPr>
      <w:spacing w:after="200" w:line="276" w:lineRule="auto"/>
    </w:pPr>
    <w:rPr>
      <w:rFonts w:ascii="Calibri" w:eastAsia="Calibri" w:hAnsi="Calibri" w:cs="Times New Roman"/>
      <w:lang w:eastAsia="en-US"/>
    </w:rPr>
  </w:style>
  <w:style w:type="paragraph" w:customStyle="1" w:styleId="1D3140B6A4DF4D6B9E93FCA6904F69F350">
    <w:name w:val="1D3140B6A4DF4D6B9E93FCA6904F69F350"/>
    <w:rsid w:val="000151BC"/>
    <w:pPr>
      <w:spacing w:after="200" w:line="276" w:lineRule="auto"/>
    </w:pPr>
    <w:rPr>
      <w:rFonts w:ascii="Calibri" w:eastAsia="Calibri" w:hAnsi="Calibri" w:cs="Times New Roman"/>
      <w:lang w:eastAsia="en-US"/>
    </w:rPr>
  </w:style>
  <w:style w:type="paragraph" w:customStyle="1" w:styleId="968CF2C708B84CC6BB2CD47D932B298050">
    <w:name w:val="968CF2C708B84CC6BB2CD47D932B298050"/>
    <w:rsid w:val="000151BC"/>
    <w:pPr>
      <w:spacing w:after="200" w:line="276" w:lineRule="auto"/>
    </w:pPr>
    <w:rPr>
      <w:rFonts w:ascii="Calibri" w:eastAsia="Calibri" w:hAnsi="Calibri" w:cs="Times New Roman"/>
      <w:lang w:eastAsia="en-US"/>
    </w:rPr>
  </w:style>
  <w:style w:type="paragraph" w:customStyle="1" w:styleId="9742BFF291A54061BAF82192C5C6C7FF78">
    <w:name w:val="9742BFF291A54061BAF82192C5C6C7FF78"/>
    <w:rsid w:val="000151BC"/>
    <w:pPr>
      <w:spacing w:after="200" w:line="276" w:lineRule="auto"/>
    </w:pPr>
    <w:rPr>
      <w:rFonts w:ascii="Calibri" w:eastAsia="Calibri" w:hAnsi="Calibri" w:cs="Times New Roman"/>
      <w:lang w:eastAsia="en-US"/>
    </w:rPr>
  </w:style>
  <w:style w:type="paragraph" w:customStyle="1" w:styleId="58DFB0DD020F4BC58694305AA0BD080A84">
    <w:name w:val="58DFB0DD020F4BC58694305AA0BD080A84"/>
    <w:rsid w:val="000151BC"/>
    <w:pPr>
      <w:spacing w:after="200" w:line="276" w:lineRule="auto"/>
    </w:pPr>
    <w:rPr>
      <w:rFonts w:ascii="Calibri" w:eastAsia="Calibri" w:hAnsi="Calibri" w:cs="Times New Roman"/>
      <w:lang w:eastAsia="en-US"/>
    </w:rPr>
  </w:style>
  <w:style w:type="paragraph" w:customStyle="1" w:styleId="122FDE7F6AFF41BAB0FE3EF535ABDE7687">
    <w:name w:val="122FDE7F6AFF41BAB0FE3EF535ABDE7687"/>
    <w:rsid w:val="000151BC"/>
    <w:pPr>
      <w:spacing w:after="200" w:line="276" w:lineRule="auto"/>
    </w:pPr>
    <w:rPr>
      <w:rFonts w:ascii="Calibri" w:eastAsia="Calibri" w:hAnsi="Calibri" w:cs="Times New Roman"/>
      <w:lang w:eastAsia="en-US"/>
    </w:rPr>
  </w:style>
  <w:style w:type="paragraph" w:customStyle="1" w:styleId="C4D450C190CB4111A053EDAFECF3C84C87">
    <w:name w:val="C4D450C190CB4111A053EDAFECF3C84C87"/>
    <w:rsid w:val="000151BC"/>
    <w:pPr>
      <w:spacing w:after="200" w:line="276" w:lineRule="auto"/>
    </w:pPr>
    <w:rPr>
      <w:rFonts w:ascii="Calibri" w:eastAsia="Calibri" w:hAnsi="Calibri" w:cs="Times New Roman"/>
      <w:lang w:eastAsia="en-US"/>
    </w:rPr>
  </w:style>
  <w:style w:type="paragraph" w:customStyle="1" w:styleId="94C6B3B2B0E045868C953F64EA9E0B2348">
    <w:name w:val="94C6B3B2B0E045868C953F64EA9E0B2348"/>
    <w:rsid w:val="000151BC"/>
    <w:pPr>
      <w:spacing w:after="200" w:line="276" w:lineRule="auto"/>
    </w:pPr>
    <w:rPr>
      <w:rFonts w:ascii="Calibri" w:eastAsia="Calibri" w:hAnsi="Calibri" w:cs="Times New Roman"/>
      <w:lang w:eastAsia="en-US"/>
    </w:rPr>
  </w:style>
  <w:style w:type="paragraph" w:customStyle="1" w:styleId="205A775C746B41C8951B62D57D867CDC47">
    <w:name w:val="205A775C746B41C8951B62D57D867CDC47"/>
    <w:rsid w:val="000151BC"/>
    <w:pPr>
      <w:spacing w:after="200" w:line="276" w:lineRule="auto"/>
    </w:pPr>
    <w:rPr>
      <w:rFonts w:ascii="Calibri" w:eastAsia="Calibri" w:hAnsi="Calibri" w:cs="Times New Roman"/>
      <w:lang w:eastAsia="en-US"/>
    </w:rPr>
  </w:style>
  <w:style w:type="paragraph" w:customStyle="1" w:styleId="8E54A024F637481482F5FD640B1639E282">
    <w:name w:val="8E54A024F637481482F5FD640B1639E282"/>
    <w:rsid w:val="000151BC"/>
    <w:pPr>
      <w:spacing w:after="200" w:line="276" w:lineRule="auto"/>
    </w:pPr>
    <w:rPr>
      <w:rFonts w:ascii="Calibri" w:eastAsia="Calibri" w:hAnsi="Calibri" w:cs="Times New Roman"/>
      <w:lang w:eastAsia="en-US"/>
    </w:rPr>
  </w:style>
  <w:style w:type="paragraph" w:customStyle="1" w:styleId="ADF4CEE7EB694A168B8642ADBF4D613D62">
    <w:name w:val="ADF4CEE7EB694A168B8642ADBF4D613D62"/>
    <w:rsid w:val="000151BC"/>
    <w:pPr>
      <w:spacing w:after="200" w:line="276" w:lineRule="auto"/>
    </w:pPr>
    <w:rPr>
      <w:rFonts w:ascii="Calibri" w:eastAsia="Calibri" w:hAnsi="Calibri" w:cs="Times New Roman"/>
      <w:lang w:eastAsia="en-US"/>
    </w:rPr>
  </w:style>
  <w:style w:type="paragraph" w:customStyle="1" w:styleId="0839279DE6924F9E8CDFF669AAD9FAFF82">
    <w:name w:val="0839279DE6924F9E8CDFF669AAD9FAFF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2">
    <w:name w:val="D91AEBD2F36D4052955229E0EEC8815B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2">
    <w:name w:val="B077712132354B74824A066717B40AB982"/>
    <w:rsid w:val="000151BC"/>
    <w:pPr>
      <w:spacing w:after="200" w:line="276" w:lineRule="auto"/>
    </w:pPr>
    <w:rPr>
      <w:rFonts w:ascii="Calibri" w:eastAsia="Calibri" w:hAnsi="Calibri" w:cs="Times New Roman"/>
      <w:lang w:eastAsia="en-US"/>
    </w:rPr>
  </w:style>
  <w:style w:type="paragraph" w:customStyle="1" w:styleId="1F72AEB9EA3F4073AB6D7E6D9278C8CD82">
    <w:name w:val="1F72AEB9EA3F4073AB6D7E6D9278C8CD82"/>
    <w:rsid w:val="000151BC"/>
    <w:pPr>
      <w:spacing w:after="200" w:line="276" w:lineRule="auto"/>
    </w:pPr>
    <w:rPr>
      <w:rFonts w:ascii="Calibri" w:eastAsia="Calibri" w:hAnsi="Calibri" w:cs="Times New Roman"/>
      <w:lang w:eastAsia="en-US"/>
    </w:rPr>
  </w:style>
  <w:style w:type="paragraph" w:customStyle="1" w:styleId="AE6AD8081A4B496FBAAB47EA5B141E2482">
    <w:name w:val="AE6AD8081A4B496FBAAB47EA5B141E2482"/>
    <w:rsid w:val="000151BC"/>
    <w:pPr>
      <w:spacing w:after="200" w:line="276" w:lineRule="auto"/>
    </w:pPr>
    <w:rPr>
      <w:rFonts w:ascii="Calibri" w:eastAsia="Calibri" w:hAnsi="Calibri" w:cs="Times New Roman"/>
      <w:lang w:eastAsia="en-US"/>
    </w:rPr>
  </w:style>
  <w:style w:type="paragraph" w:customStyle="1" w:styleId="C454A0D3707246A891F51B797E2E73EB">
    <w:name w:val="C454A0D3707246A891F51B797E2E73EB"/>
    <w:rsid w:val="000151BC"/>
  </w:style>
  <w:style w:type="paragraph" w:customStyle="1" w:styleId="4F1F38248BED41C8982C0F502397203679">
    <w:name w:val="4F1F38248BED41C8982C0F502397203679"/>
    <w:rsid w:val="000E77DE"/>
    <w:pPr>
      <w:spacing w:after="200" w:line="276" w:lineRule="auto"/>
    </w:pPr>
    <w:rPr>
      <w:rFonts w:ascii="Calibri" w:eastAsia="Calibri" w:hAnsi="Calibri" w:cs="Times New Roman"/>
      <w:lang w:eastAsia="en-US"/>
    </w:rPr>
  </w:style>
  <w:style w:type="paragraph" w:customStyle="1" w:styleId="78B9829804E1459A815B3A8EFC635B2151">
    <w:name w:val="78B9829804E1459A815B3A8EFC635B2151"/>
    <w:rsid w:val="000E77DE"/>
    <w:pPr>
      <w:spacing w:after="200" w:line="276" w:lineRule="auto"/>
    </w:pPr>
    <w:rPr>
      <w:rFonts w:ascii="Calibri" w:eastAsia="Calibri" w:hAnsi="Calibri" w:cs="Times New Roman"/>
      <w:lang w:eastAsia="en-US"/>
    </w:rPr>
  </w:style>
  <w:style w:type="paragraph" w:customStyle="1" w:styleId="0BED9AF8342C49C48A56ED0F648ABBA087">
    <w:name w:val="0BED9AF8342C49C48A56ED0F648ABBA087"/>
    <w:rsid w:val="000E77DE"/>
    <w:pPr>
      <w:spacing w:after="200" w:line="276" w:lineRule="auto"/>
    </w:pPr>
    <w:rPr>
      <w:rFonts w:ascii="Calibri" w:eastAsia="Calibri" w:hAnsi="Calibri" w:cs="Times New Roman"/>
      <w:lang w:eastAsia="en-US"/>
    </w:rPr>
  </w:style>
  <w:style w:type="paragraph" w:customStyle="1" w:styleId="A97DAD74A18A40DEA37DC61A81AFF31389">
    <w:name w:val="A97DAD74A18A40DEA37DC61A81AFF31389"/>
    <w:rsid w:val="000E77DE"/>
    <w:pPr>
      <w:spacing w:after="200" w:line="276" w:lineRule="auto"/>
    </w:pPr>
    <w:rPr>
      <w:rFonts w:ascii="Calibri" w:eastAsia="Calibri" w:hAnsi="Calibri" w:cs="Times New Roman"/>
      <w:lang w:eastAsia="en-US"/>
    </w:rPr>
  </w:style>
  <w:style w:type="paragraph" w:customStyle="1" w:styleId="3BE8647908AD4EFCB32AFB857B5D585D89">
    <w:name w:val="3BE8647908AD4EFCB32AFB857B5D585D89"/>
    <w:rsid w:val="000E77DE"/>
    <w:pPr>
      <w:spacing w:after="200" w:line="276" w:lineRule="auto"/>
    </w:pPr>
    <w:rPr>
      <w:rFonts w:ascii="Calibri" w:eastAsia="Calibri" w:hAnsi="Calibri" w:cs="Times New Roman"/>
      <w:lang w:eastAsia="en-US"/>
    </w:rPr>
  </w:style>
  <w:style w:type="paragraph" w:customStyle="1" w:styleId="9D54654057B444ABB330CF534CAC8FAA89">
    <w:name w:val="9D54654057B444ABB330CF534CAC8FAA89"/>
    <w:rsid w:val="000E77DE"/>
    <w:pPr>
      <w:spacing w:after="200" w:line="276" w:lineRule="auto"/>
    </w:pPr>
    <w:rPr>
      <w:rFonts w:ascii="Calibri" w:eastAsia="Calibri" w:hAnsi="Calibri" w:cs="Times New Roman"/>
      <w:lang w:eastAsia="en-US"/>
    </w:rPr>
  </w:style>
  <w:style w:type="paragraph" w:customStyle="1" w:styleId="49F99230D8AF4460830E68B9A830722E52">
    <w:name w:val="49F99230D8AF4460830E68B9A830722E52"/>
    <w:rsid w:val="000E77DE"/>
    <w:pPr>
      <w:spacing w:after="200" w:line="276" w:lineRule="auto"/>
    </w:pPr>
    <w:rPr>
      <w:rFonts w:ascii="Calibri" w:eastAsia="Calibri" w:hAnsi="Calibri" w:cs="Times New Roman"/>
      <w:lang w:eastAsia="en-US"/>
    </w:rPr>
  </w:style>
  <w:style w:type="paragraph" w:customStyle="1" w:styleId="3F1F035ADA8F49E88326109BB22C516651">
    <w:name w:val="3F1F035ADA8F49E88326109BB22C516651"/>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1">
    <w:name w:val="CACC6B2F09BB4D60A22F6B5CA3544C2551"/>
    <w:rsid w:val="000E77DE"/>
    <w:pPr>
      <w:spacing w:after="200" w:line="276" w:lineRule="auto"/>
    </w:pPr>
    <w:rPr>
      <w:rFonts w:ascii="Calibri" w:eastAsia="Calibri" w:hAnsi="Calibri" w:cs="Times New Roman"/>
      <w:lang w:eastAsia="en-US"/>
    </w:rPr>
  </w:style>
  <w:style w:type="paragraph" w:customStyle="1" w:styleId="1D3140B6A4DF4D6B9E93FCA6904F69F351">
    <w:name w:val="1D3140B6A4DF4D6B9E93FCA6904F69F351"/>
    <w:rsid w:val="000E77DE"/>
    <w:pPr>
      <w:spacing w:after="200" w:line="276" w:lineRule="auto"/>
    </w:pPr>
    <w:rPr>
      <w:rFonts w:ascii="Calibri" w:eastAsia="Calibri" w:hAnsi="Calibri" w:cs="Times New Roman"/>
      <w:lang w:eastAsia="en-US"/>
    </w:rPr>
  </w:style>
  <w:style w:type="paragraph" w:customStyle="1" w:styleId="968CF2C708B84CC6BB2CD47D932B298051">
    <w:name w:val="968CF2C708B84CC6BB2CD47D932B298051"/>
    <w:rsid w:val="000E77DE"/>
    <w:pPr>
      <w:spacing w:after="200" w:line="276" w:lineRule="auto"/>
    </w:pPr>
    <w:rPr>
      <w:rFonts w:ascii="Calibri" w:eastAsia="Calibri" w:hAnsi="Calibri" w:cs="Times New Roman"/>
      <w:lang w:eastAsia="en-US"/>
    </w:rPr>
  </w:style>
  <w:style w:type="paragraph" w:customStyle="1" w:styleId="9742BFF291A54061BAF82192C5C6C7FF79">
    <w:name w:val="9742BFF291A54061BAF82192C5C6C7FF79"/>
    <w:rsid w:val="000E77DE"/>
    <w:pPr>
      <w:spacing w:after="200" w:line="276" w:lineRule="auto"/>
    </w:pPr>
    <w:rPr>
      <w:rFonts w:ascii="Calibri" w:eastAsia="Calibri" w:hAnsi="Calibri" w:cs="Times New Roman"/>
      <w:lang w:eastAsia="en-US"/>
    </w:rPr>
  </w:style>
  <w:style w:type="paragraph" w:customStyle="1" w:styleId="58DFB0DD020F4BC58694305AA0BD080A85">
    <w:name w:val="58DFB0DD020F4BC58694305AA0BD080A85"/>
    <w:rsid w:val="000E77DE"/>
    <w:pPr>
      <w:spacing w:after="200" w:line="276" w:lineRule="auto"/>
    </w:pPr>
    <w:rPr>
      <w:rFonts w:ascii="Calibri" w:eastAsia="Calibri" w:hAnsi="Calibri" w:cs="Times New Roman"/>
      <w:lang w:eastAsia="en-US"/>
    </w:rPr>
  </w:style>
  <w:style w:type="paragraph" w:customStyle="1" w:styleId="122FDE7F6AFF41BAB0FE3EF535ABDE7688">
    <w:name w:val="122FDE7F6AFF41BAB0FE3EF535ABDE7688"/>
    <w:rsid w:val="000E77DE"/>
    <w:pPr>
      <w:spacing w:after="200" w:line="276" w:lineRule="auto"/>
    </w:pPr>
    <w:rPr>
      <w:rFonts w:ascii="Calibri" w:eastAsia="Calibri" w:hAnsi="Calibri" w:cs="Times New Roman"/>
      <w:lang w:eastAsia="en-US"/>
    </w:rPr>
  </w:style>
  <w:style w:type="paragraph" w:customStyle="1" w:styleId="C4D450C190CB4111A053EDAFECF3C84C88">
    <w:name w:val="C4D450C190CB4111A053EDAFECF3C84C88"/>
    <w:rsid w:val="000E77DE"/>
    <w:pPr>
      <w:spacing w:after="200" w:line="276" w:lineRule="auto"/>
    </w:pPr>
    <w:rPr>
      <w:rFonts w:ascii="Calibri" w:eastAsia="Calibri" w:hAnsi="Calibri" w:cs="Times New Roman"/>
      <w:lang w:eastAsia="en-US"/>
    </w:rPr>
  </w:style>
  <w:style w:type="paragraph" w:customStyle="1" w:styleId="94C6B3B2B0E045868C953F64EA9E0B2349">
    <w:name w:val="94C6B3B2B0E045868C953F64EA9E0B2349"/>
    <w:rsid w:val="000E77DE"/>
    <w:pPr>
      <w:spacing w:after="200" w:line="276" w:lineRule="auto"/>
    </w:pPr>
    <w:rPr>
      <w:rFonts w:ascii="Calibri" w:eastAsia="Calibri" w:hAnsi="Calibri" w:cs="Times New Roman"/>
      <w:lang w:eastAsia="en-US"/>
    </w:rPr>
  </w:style>
  <w:style w:type="paragraph" w:customStyle="1" w:styleId="205A775C746B41C8951B62D57D867CDC48">
    <w:name w:val="205A775C746B41C8951B62D57D867CDC48"/>
    <w:rsid w:val="000E77DE"/>
    <w:pPr>
      <w:spacing w:after="200" w:line="276" w:lineRule="auto"/>
    </w:pPr>
    <w:rPr>
      <w:rFonts w:ascii="Calibri" w:eastAsia="Calibri" w:hAnsi="Calibri" w:cs="Times New Roman"/>
      <w:lang w:eastAsia="en-US"/>
    </w:rPr>
  </w:style>
  <w:style w:type="paragraph" w:customStyle="1" w:styleId="8E54A024F637481482F5FD640B1639E283">
    <w:name w:val="8E54A024F637481482F5FD640B1639E283"/>
    <w:rsid w:val="000E77DE"/>
    <w:pPr>
      <w:spacing w:after="200" w:line="276" w:lineRule="auto"/>
    </w:pPr>
    <w:rPr>
      <w:rFonts w:ascii="Calibri" w:eastAsia="Calibri" w:hAnsi="Calibri" w:cs="Times New Roman"/>
      <w:lang w:eastAsia="en-US"/>
    </w:rPr>
  </w:style>
  <w:style w:type="paragraph" w:customStyle="1" w:styleId="ADF4CEE7EB694A168B8642ADBF4D613D63">
    <w:name w:val="ADF4CEE7EB694A168B8642ADBF4D613D63"/>
    <w:rsid w:val="000E77DE"/>
    <w:pPr>
      <w:spacing w:after="200" w:line="276" w:lineRule="auto"/>
    </w:pPr>
    <w:rPr>
      <w:rFonts w:ascii="Calibri" w:eastAsia="Calibri" w:hAnsi="Calibri" w:cs="Times New Roman"/>
      <w:lang w:eastAsia="en-US"/>
    </w:rPr>
  </w:style>
  <w:style w:type="paragraph" w:customStyle="1" w:styleId="0839279DE6924F9E8CDFF669AAD9FAFF83">
    <w:name w:val="0839279DE6924F9E8CDFF669AAD9FAFF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3">
    <w:name w:val="D91AEBD2F36D4052955229E0EEC8815B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3">
    <w:name w:val="B077712132354B74824A066717B40AB983"/>
    <w:rsid w:val="000E77DE"/>
    <w:pPr>
      <w:spacing w:after="200" w:line="276" w:lineRule="auto"/>
    </w:pPr>
    <w:rPr>
      <w:rFonts w:ascii="Calibri" w:eastAsia="Calibri" w:hAnsi="Calibri" w:cs="Times New Roman"/>
      <w:lang w:eastAsia="en-US"/>
    </w:rPr>
  </w:style>
  <w:style w:type="paragraph" w:customStyle="1" w:styleId="1F72AEB9EA3F4073AB6D7E6D9278C8CD83">
    <w:name w:val="1F72AEB9EA3F4073AB6D7E6D9278C8CD83"/>
    <w:rsid w:val="000E77DE"/>
    <w:pPr>
      <w:spacing w:after="200" w:line="276" w:lineRule="auto"/>
    </w:pPr>
    <w:rPr>
      <w:rFonts w:ascii="Calibri" w:eastAsia="Calibri" w:hAnsi="Calibri" w:cs="Times New Roman"/>
      <w:lang w:eastAsia="en-US"/>
    </w:rPr>
  </w:style>
  <w:style w:type="paragraph" w:customStyle="1" w:styleId="AE6AD8081A4B496FBAAB47EA5B141E2483">
    <w:name w:val="AE6AD8081A4B496FBAAB47EA5B141E2483"/>
    <w:rsid w:val="000E77DE"/>
    <w:pPr>
      <w:spacing w:after="200" w:line="276" w:lineRule="auto"/>
    </w:pPr>
    <w:rPr>
      <w:rFonts w:ascii="Calibri" w:eastAsia="Calibri" w:hAnsi="Calibri" w:cs="Times New Roman"/>
      <w:lang w:eastAsia="en-US"/>
    </w:rPr>
  </w:style>
  <w:style w:type="paragraph" w:customStyle="1" w:styleId="4F1F38248BED41C8982C0F502397203680">
    <w:name w:val="4F1F38248BED41C8982C0F502397203680"/>
    <w:rsid w:val="00E75D9F"/>
    <w:pPr>
      <w:spacing w:after="200" w:line="276" w:lineRule="auto"/>
    </w:pPr>
    <w:rPr>
      <w:rFonts w:ascii="Calibri" w:eastAsia="Calibri" w:hAnsi="Calibri" w:cs="Times New Roman"/>
      <w:lang w:eastAsia="en-US"/>
    </w:rPr>
  </w:style>
  <w:style w:type="paragraph" w:customStyle="1" w:styleId="78B9829804E1459A815B3A8EFC635B2152">
    <w:name w:val="78B9829804E1459A815B3A8EFC635B2152"/>
    <w:rsid w:val="00E75D9F"/>
    <w:pPr>
      <w:spacing w:after="200" w:line="276" w:lineRule="auto"/>
    </w:pPr>
    <w:rPr>
      <w:rFonts w:ascii="Calibri" w:eastAsia="Calibri" w:hAnsi="Calibri" w:cs="Times New Roman"/>
      <w:lang w:eastAsia="en-US"/>
    </w:rPr>
  </w:style>
  <w:style w:type="paragraph" w:customStyle="1" w:styleId="0BED9AF8342C49C48A56ED0F648ABBA088">
    <w:name w:val="0BED9AF8342C49C48A56ED0F648ABBA088"/>
    <w:rsid w:val="00E75D9F"/>
    <w:pPr>
      <w:spacing w:after="200" w:line="276" w:lineRule="auto"/>
    </w:pPr>
    <w:rPr>
      <w:rFonts w:ascii="Calibri" w:eastAsia="Calibri" w:hAnsi="Calibri" w:cs="Times New Roman"/>
      <w:lang w:eastAsia="en-US"/>
    </w:rPr>
  </w:style>
  <w:style w:type="paragraph" w:customStyle="1" w:styleId="A97DAD74A18A40DEA37DC61A81AFF31390">
    <w:name w:val="A97DAD74A18A40DEA37DC61A81AFF31390"/>
    <w:rsid w:val="00E75D9F"/>
    <w:pPr>
      <w:spacing w:after="200" w:line="276" w:lineRule="auto"/>
    </w:pPr>
    <w:rPr>
      <w:rFonts w:ascii="Calibri" w:eastAsia="Calibri" w:hAnsi="Calibri" w:cs="Times New Roman"/>
      <w:lang w:eastAsia="en-US"/>
    </w:rPr>
  </w:style>
  <w:style w:type="paragraph" w:customStyle="1" w:styleId="3BE8647908AD4EFCB32AFB857B5D585D90">
    <w:name w:val="3BE8647908AD4EFCB32AFB857B5D585D90"/>
    <w:rsid w:val="00E75D9F"/>
    <w:pPr>
      <w:spacing w:after="200" w:line="276" w:lineRule="auto"/>
    </w:pPr>
    <w:rPr>
      <w:rFonts w:ascii="Calibri" w:eastAsia="Calibri" w:hAnsi="Calibri" w:cs="Times New Roman"/>
      <w:lang w:eastAsia="en-US"/>
    </w:rPr>
  </w:style>
  <w:style w:type="paragraph" w:customStyle="1" w:styleId="9D54654057B444ABB330CF534CAC8FAA90">
    <w:name w:val="9D54654057B444ABB330CF534CAC8FAA90"/>
    <w:rsid w:val="00E75D9F"/>
    <w:pPr>
      <w:spacing w:after="200" w:line="276" w:lineRule="auto"/>
    </w:pPr>
    <w:rPr>
      <w:rFonts w:ascii="Calibri" w:eastAsia="Calibri" w:hAnsi="Calibri" w:cs="Times New Roman"/>
      <w:lang w:eastAsia="en-US"/>
    </w:rPr>
  </w:style>
  <w:style w:type="paragraph" w:customStyle="1" w:styleId="49F99230D8AF4460830E68B9A830722E53">
    <w:name w:val="49F99230D8AF4460830E68B9A830722E53"/>
    <w:rsid w:val="00E75D9F"/>
    <w:pPr>
      <w:spacing w:after="200" w:line="276" w:lineRule="auto"/>
    </w:pPr>
    <w:rPr>
      <w:rFonts w:ascii="Calibri" w:eastAsia="Calibri" w:hAnsi="Calibri" w:cs="Times New Roman"/>
      <w:lang w:eastAsia="en-US"/>
    </w:rPr>
  </w:style>
  <w:style w:type="paragraph" w:customStyle="1" w:styleId="3F1F035ADA8F49E88326109BB22C516652">
    <w:name w:val="3F1F035ADA8F49E88326109BB22C516652"/>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2">
    <w:name w:val="CACC6B2F09BB4D60A22F6B5CA3544C2552"/>
    <w:rsid w:val="00E75D9F"/>
    <w:pPr>
      <w:spacing w:after="200" w:line="276" w:lineRule="auto"/>
    </w:pPr>
    <w:rPr>
      <w:rFonts w:ascii="Calibri" w:eastAsia="Calibri" w:hAnsi="Calibri" w:cs="Times New Roman"/>
      <w:lang w:eastAsia="en-US"/>
    </w:rPr>
  </w:style>
  <w:style w:type="paragraph" w:customStyle="1" w:styleId="1D3140B6A4DF4D6B9E93FCA6904F69F352">
    <w:name w:val="1D3140B6A4DF4D6B9E93FCA6904F69F352"/>
    <w:rsid w:val="00E75D9F"/>
    <w:pPr>
      <w:spacing w:after="200" w:line="276" w:lineRule="auto"/>
    </w:pPr>
    <w:rPr>
      <w:rFonts w:ascii="Calibri" w:eastAsia="Calibri" w:hAnsi="Calibri" w:cs="Times New Roman"/>
      <w:lang w:eastAsia="en-US"/>
    </w:rPr>
  </w:style>
  <w:style w:type="paragraph" w:customStyle="1" w:styleId="968CF2C708B84CC6BB2CD47D932B298052">
    <w:name w:val="968CF2C708B84CC6BB2CD47D932B298052"/>
    <w:rsid w:val="00E75D9F"/>
    <w:pPr>
      <w:spacing w:after="200" w:line="276" w:lineRule="auto"/>
    </w:pPr>
    <w:rPr>
      <w:rFonts w:ascii="Calibri" w:eastAsia="Calibri" w:hAnsi="Calibri" w:cs="Times New Roman"/>
      <w:lang w:eastAsia="en-US"/>
    </w:rPr>
  </w:style>
  <w:style w:type="paragraph" w:customStyle="1" w:styleId="9742BFF291A54061BAF82192C5C6C7FF80">
    <w:name w:val="9742BFF291A54061BAF82192C5C6C7FF80"/>
    <w:rsid w:val="00E75D9F"/>
    <w:pPr>
      <w:spacing w:after="200" w:line="276" w:lineRule="auto"/>
    </w:pPr>
    <w:rPr>
      <w:rFonts w:ascii="Calibri" w:eastAsia="Calibri" w:hAnsi="Calibri" w:cs="Times New Roman"/>
      <w:lang w:eastAsia="en-US"/>
    </w:rPr>
  </w:style>
  <w:style w:type="paragraph" w:customStyle="1" w:styleId="58DFB0DD020F4BC58694305AA0BD080A86">
    <w:name w:val="58DFB0DD020F4BC58694305AA0BD080A86"/>
    <w:rsid w:val="00E75D9F"/>
    <w:pPr>
      <w:spacing w:after="200" w:line="276" w:lineRule="auto"/>
    </w:pPr>
    <w:rPr>
      <w:rFonts w:ascii="Calibri" w:eastAsia="Calibri" w:hAnsi="Calibri" w:cs="Times New Roman"/>
      <w:lang w:eastAsia="en-US"/>
    </w:rPr>
  </w:style>
  <w:style w:type="paragraph" w:customStyle="1" w:styleId="122FDE7F6AFF41BAB0FE3EF535ABDE7689">
    <w:name w:val="122FDE7F6AFF41BAB0FE3EF535ABDE7689"/>
    <w:rsid w:val="00E75D9F"/>
    <w:pPr>
      <w:spacing w:after="200" w:line="276" w:lineRule="auto"/>
    </w:pPr>
    <w:rPr>
      <w:rFonts w:ascii="Calibri" w:eastAsia="Calibri" w:hAnsi="Calibri" w:cs="Times New Roman"/>
      <w:lang w:eastAsia="en-US"/>
    </w:rPr>
  </w:style>
  <w:style w:type="paragraph" w:customStyle="1" w:styleId="C4D450C190CB4111A053EDAFECF3C84C89">
    <w:name w:val="C4D450C190CB4111A053EDAFECF3C84C89"/>
    <w:rsid w:val="00E75D9F"/>
    <w:pPr>
      <w:spacing w:after="200" w:line="276" w:lineRule="auto"/>
    </w:pPr>
    <w:rPr>
      <w:rFonts w:ascii="Calibri" w:eastAsia="Calibri" w:hAnsi="Calibri" w:cs="Times New Roman"/>
      <w:lang w:eastAsia="en-US"/>
    </w:rPr>
  </w:style>
  <w:style w:type="paragraph" w:customStyle="1" w:styleId="94C6B3B2B0E045868C953F64EA9E0B2350">
    <w:name w:val="94C6B3B2B0E045868C953F64EA9E0B2350"/>
    <w:rsid w:val="00E75D9F"/>
    <w:pPr>
      <w:spacing w:after="200" w:line="276" w:lineRule="auto"/>
    </w:pPr>
    <w:rPr>
      <w:rFonts w:ascii="Calibri" w:eastAsia="Calibri" w:hAnsi="Calibri" w:cs="Times New Roman"/>
      <w:lang w:eastAsia="en-US"/>
    </w:rPr>
  </w:style>
  <w:style w:type="paragraph" w:customStyle="1" w:styleId="205A775C746B41C8951B62D57D867CDC49">
    <w:name w:val="205A775C746B41C8951B62D57D867CDC49"/>
    <w:rsid w:val="00E75D9F"/>
    <w:pPr>
      <w:spacing w:after="200" w:line="276" w:lineRule="auto"/>
    </w:pPr>
    <w:rPr>
      <w:rFonts w:ascii="Calibri" w:eastAsia="Calibri" w:hAnsi="Calibri" w:cs="Times New Roman"/>
      <w:lang w:eastAsia="en-US"/>
    </w:rPr>
  </w:style>
  <w:style w:type="paragraph" w:customStyle="1" w:styleId="8E54A024F637481482F5FD640B1639E284">
    <w:name w:val="8E54A024F637481482F5FD640B1639E284"/>
    <w:rsid w:val="00E75D9F"/>
    <w:pPr>
      <w:spacing w:after="200" w:line="276" w:lineRule="auto"/>
    </w:pPr>
    <w:rPr>
      <w:rFonts w:ascii="Calibri" w:eastAsia="Calibri" w:hAnsi="Calibri" w:cs="Times New Roman"/>
      <w:lang w:eastAsia="en-US"/>
    </w:rPr>
  </w:style>
  <w:style w:type="paragraph" w:customStyle="1" w:styleId="ADF4CEE7EB694A168B8642ADBF4D613D64">
    <w:name w:val="ADF4CEE7EB694A168B8642ADBF4D613D64"/>
    <w:rsid w:val="00E75D9F"/>
    <w:pPr>
      <w:spacing w:after="200" w:line="276" w:lineRule="auto"/>
    </w:pPr>
    <w:rPr>
      <w:rFonts w:ascii="Calibri" w:eastAsia="Calibri" w:hAnsi="Calibri" w:cs="Times New Roman"/>
      <w:lang w:eastAsia="en-US"/>
    </w:rPr>
  </w:style>
  <w:style w:type="paragraph" w:customStyle="1" w:styleId="0839279DE6924F9E8CDFF669AAD9FAFF84">
    <w:name w:val="0839279DE6924F9E8CDFF669AAD9FAFF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4">
    <w:name w:val="D91AEBD2F36D4052955229E0EEC8815B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4">
    <w:name w:val="B077712132354B74824A066717B40AB984"/>
    <w:rsid w:val="00E75D9F"/>
    <w:pPr>
      <w:spacing w:after="200" w:line="276" w:lineRule="auto"/>
    </w:pPr>
    <w:rPr>
      <w:rFonts w:ascii="Calibri" w:eastAsia="Calibri" w:hAnsi="Calibri" w:cs="Times New Roman"/>
      <w:lang w:eastAsia="en-US"/>
    </w:rPr>
  </w:style>
  <w:style w:type="paragraph" w:customStyle="1" w:styleId="1F72AEB9EA3F4073AB6D7E6D9278C8CD84">
    <w:name w:val="1F72AEB9EA3F4073AB6D7E6D9278C8CD84"/>
    <w:rsid w:val="00E75D9F"/>
    <w:pPr>
      <w:spacing w:after="200" w:line="276" w:lineRule="auto"/>
    </w:pPr>
    <w:rPr>
      <w:rFonts w:ascii="Calibri" w:eastAsia="Calibri" w:hAnsi="Calibri" w:cs="Times New Roman"/>
      <w:lang w:eastAsia="en-US"/>
    </w:rPr>
  </w:style>
  <w:style w:type="paragraph" w:customStyle="1" w:styleId="AE6AD8081A4B496FBAAB47EA5B141E2484">
    <w:name w:val="AE6AD8081A4B496FBAAB47EA5B141E2484"/>
    <w:rsid w:val="00E75D9F"/>
    <w:pPr>
      <w:spacing w:after="200" w:line="276" w:lineRule="auto"/>
    </w:pPr>
    <w:rPr>
      <w:rFonts w:ascii="Calibri" w:eastAsia="Calibri" w:hAnsi="Calibri" w:cs="Times New Roman"/>
      <w:lang w:eastAsia="en-US"/>
    </w:rPr>
  </w:style>
  <w:style w:type="paragraph" w:customStyle="1" w:styleId="4F1F38248BED41C8982C0F502397203681">
    <w:name w:val="4F1F38248BED41C8982C0F502397203681"/>
    <w:rsid w:val="003A7351"/>
    <w:pPr>
      <w:spacing w:after="200" w:line="276" w:lineRule="auto"/>
    </w:pPr>
    <w:rPr>
      <w:rFonts w:ascii="Calibri" w:eastAsia="Calibri" w:hAnsi="Calibri" w:cs="Times New Roman"/>
      <w:lang w:eastAsia="en-US"/>
    </w:rPr>
  </w:style>
  <w:style w:type="paragraph" w:customStyle="1" w:styleId="78B9829804E1459A815B3A8EFC635B2153">
    <w:name w:val="78B9829804E1459A815B3A8EFC635B2153"/>
    <w:rsid w:val="003A7351"/>
    <w:pPr>
      <w:spacing w:after="200" w:line="276" w:lineRule="auto"/>
    </w:pPr>
    <w:rPr>
      <w:rFonts w:ascii="Calibri" w:eastAsia="Calibri" w:hAnsi="Calibri" w:cs="Times New Roman"/>
      <w:lang w:eastAsia="en-US"/>
    </w:rPr>
  </w:style>
  <w:style w:type="paragraph" w:customStyle="1" w:styleId="0BED9AF8342C49C48A56ED0F648ABBA089">
    <w:name w:val="0BED9AF8342C49C48A56ED0F648ABBA089"/>
    <w:rsid w:val="003A7351"/>
    <w:pPr>
      <w:spacing w:after="200" w:line="276" w:lineRule="auto"/>
    </w:pPr>
    <w:rPr>
      <w:rFonts w:ascii="Calibri" w:eastAsia="Calibri" w:hAnsi="Calibri" w:cs="Times New Roman"/>
      <w:lang w:eastAsia="en-US"/>
    </w:rPr>
  </w:style>
  <w:style w:type="paragraph" w:customStyle="1" w:styleId="A97DAD74A18A40DEA37DC61A81AFF31391">
    <w:name w:val="A97DAD74A18A40DEA37DC61A81AFF31391"/>
    <w:rsid w:val="003A7351"/>
    <w:pPr>
      <w:spacing w:after="200" w:line="276" w:lineRule="auto"/>
    </w:pPr>
    <w:rPr>
      <w:rFonts w:ascii="Calibri" w:eastAsia="Calibri" w:hAnsi="Calibri" w:cs="Times New Roman"/>
      <w:lang w:eastAsia="en-US"/>
    </w:rPr>
  </w:style>
  <w:style w:type="paragraph" w:customStyle="1" w:styleId="3BE8647908AD4EFCB32AFB857B5D585D91">
    <w:name w:val="3BE8647908AD4EFCB32AFB857B5D585D91"/>
    <w:rsid w:val="003A7351"/>
    <w:pPr>
      <w:spacing w:after="200" w:line="276" w:lineRule="auto"/>
    </w:pPr>
    <w:rPr>
      <w:rFonts w:ascii="Calibri" w:eastAsia="Calibri" w:hAnsi="Calibri" w:cs="Times New Roman"/>
      <w:lang w:eastAsia="en-US"/>
    </w:rPr>
  </w:style>
  <w:style w:type="paragraph" w:customStyle="1" w:styleId="9D54654057B444ABB330CF534CAC8FAA91">
    <w:name w:val="9D54654057B444ABB330CF534CAC8FAA91"/>
    <w:rsid w:val="003A7351"/>
    <w:pPr>
      <w:spacing w:after="200" w:line="276" w:lineRule="auto"/>
    </w:pPr>
    <w:rPr>
      <w:rFonts w:ascii="Calibri" w:eastAsia="Calibri" w:hAnsi="Calibri" w:cs="Times New Roman"/>
      <w:lang w:eastAsia="en-US"/>
    </w:rPr>
  </w:style>
  <w:style w:type="paragraph" w:customStyle="1" w:styleId="49F99230D8AF4460830E68B9A830722E54">
    <w:name w:val="49F99230D8AF4460830E68B9A830722E54"/>
    <w:rsid w:val="003A7351"/>
    <w:pPr>
      <w:spacing w:after="200" w:line="276" w:lineRule="auto"/>
    </w:pPr>
    <w:rPr>
      <w:rFonts w:ascii="Calibri" w:eastAsia="Calibri" w:hAnsi="Calibri" w:cs="Times New Roman"/>
      <w:lang w:eastAsia="en-US"/>
    </w:rPr>
  </w:style>
  <w:style w:type="paragraph" w:customStyle="1" w:styleId="3F1F035ADA8F49E88326109BB22C516653">
    <w:name w:val="3F1F035ADA8F49E88326109BB22C516653"/>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3">
    <w:name w:val="CACC6B2F09BB4D60A22F6B5CA3544C2553"/>
    <w:rsid w:val="003A7351"/>
    <w:pPr>
      <w:spacing w:after="200" w:line="276" w:lineRule="auto"/>
    </w:pPr>
    <w:rPr>
      <w:rFonts w:ascii="Calibri" w:eastAsia="Calibri" w:hAnsi="Calibri" w:cs="Times New Roman"/>
      <w:lang w:eastAsia="en-US"/>
    </w:rPr>
  </w:style>
  <w:style w:type="paragraph" w:customStyle="1" w:styleId="1D3140B6A4DF4D6B9E93FCA6904F69F353">
    <w:name w:val="1D3140B6A4DF4D6B9E93FCA6904F69F353"/>
    <w:rsid w:val="003A7351"/>
    <w:pPr>
      <w:spacing w:after="200" w:line="276" w:lineRule="auto"/>
    </w:pPr>
    <w:rPr>
      <w:rFonts w:ascii="Calibri" w:eastAsia="Calibri" w:hAnsi="Calibri" w:cs="Times New Roman"/>
      <w:lang w:eastAsia="en-US"/>
    </w:rPr>
  </w:style>
  <w:style w:type="paragraph" w:customStyle="1" w:styleId="968CF2C708B84CC6BB2CD47D932B298053">
    <w:name w:val="968CF2C708B84CC6BB2CD47D932B298053"/>
    <w:rsid w:val="003A7351"/>
    <w:pPr>
      <w:spacing w:after="200" w:line="276" w:lineRule="auto"/>
    </w:pPr>
    <w:rPr>
      <w:rFonts w:ascii="Calibri" w:eastAsia="Calibri" w:hAnsi="Calibri" w:cs="Times New Roman"/>
      <w:lang w:eastAsia="en-US"/>
    </w:rPr>
  </w:style>
  <w:style w:type="paragraph" w:customStyle="1" w:styleId="9742BFF291A54061BAF82192C5C6C7FF81">
    <w:name w:val="9742BFF291A54061BAF82192C5C6C7FF81"/>
    <w:rsid w:val="003A7351"/>
    <w:pPr>
      <w:spacing w:after="200" w:line="276" w:lineRule="auto"/>
    </w:pPr>
    <w:rPr>
      <w:rFonts w:ascii="Calibri" w:eastAsia="Calibri" w:hAnsi="Calibri" w:cs="Times New Roman"/>
      <w:lang w:eastAsia="en-US"/>
    </w:rPr>
  </w:style>
  <w:style w:type="paragraph" w:customStyle="1" w:styleId="58DFB0DD020F4BC58694305AA0BD080A87">
    <w:name w:val="58DFB0DD020F4BC58694305AA0BD080A87"/>
    <w:rsid w:val="003A7351"/>
    <w:pPr>
      <w:spacing w:after="200" w:line="276" w:lineRule="auto"/>
    </w:pPr>
    <w:rPr>
      <w:rFonts w:ascii="Calibri" w:eastAsia="Calibri" w:hAnsi="Calibri" w:cs="Times New Roman"/>
      <w:lang w:eastAsia="en-US"/>
    </w:rPr>
  </w:style>
  <w:style w:type="paragraph" w:customStyle="1" w:styleId="122FDE7F6AFF41BAB0FE3EF535ABDE7690">
    <w:name w:val="122FDE7F6AFF41BAB0FE3EF535ABDE7690"/>
    <w:rsid w:val="003A7351"/>
    <w:pPr>
      <w:spacing w:after="200" w:line="276" w:lineRule="auto"/>
    </w:pPr>
    <w:rPr>
      <w:rFonts w:ascii="Calibri" w:eastAsia="Calibri" w:hAnsi="Calibri" w:cs="Times New Roman"/>
      <w:lang w:eastAsia="en-US"/>
    </w:rPr>
  </w:style>
  <w:style w:type="paragraph" w:customStyle="1" w:styleId="C4D450C190CB4111A053EDAFECF3C84C90">
    <w:name w:val="C4D450C190CB4111A053EDAFECF3C84C90"/>
    <w:rsid w:val="003A7351"/>
    <w:pPr>
      <w:spacing w:after="200" w:line="276" w:lineRule="auto"/>
    </w:pPr>
    <w:rPr>
      <w:rFonts w:ascii="Calibri" w:eastAsia="Calibri" w:hAnsi="Calibri" w:cs="Times New Roman"/>
      <w:lang w:eastAsia="en-US"/>
    </w:rPr>
  </w:style>
  <w:style w:type="paragraph" w:customStyle="1" w:styleId="94C6B3B2B0E045868C953F64EA9E0B2351">
    <w:name w:val="94C6B3B2B0E045868C953F64EA9E0B2351"/>
    <w:rsid w:val="003A7351"/>
    <w:pPr>
      <w:spacing w:after="200" w:line="276" w:lineRule="auto"/>
    </w:pPr>
    <w:rPr>
      <w:rFonts w:ascii="Calibri" w:eastAsia="Calibri" w:hAnsi="Calibri" w:cs="Times New Roman"/>
      <w:lang w:eastAsia="en-US"/>
    </w:rPr>
  </w:style>
  <w:style w:type="paragraph" w:customStyle="1" w:styleId="205A775C746B41C8951B62D57D867CDC50">
    <w:name w:val="205A775C746B41C8951B62D57D867CDC50"/>
    <w:rsid w:val="003A7351"/>
    <w:pPr>
      <w:spacing w:after="200" w:line="276" w:lineRule="auto"/>
    </w:pPr>
    <w:rPr>
      <w:rFonts w:ascii="Calibri" w:eastAsia="Calibri" w:hAnsi="Calibri" w:cs="Times New Roman"/>
      <w:lang w:eastAsia="en-US"/>
    </w:rPr>
  </w:style>
  <w:style w:type="paragraph" w:customStyle="1" w:styleId="8E54A024F637481482F5FD640B1639E285">
    <w:name w:val="8E54A024F637481482F5FD640B1639E285"/>
    <w:rsid w:val="003A7351"/>
    <w:pPr>
      <w:spacing w:after="200" w:line="276" w:lineRule="auto"/>
    </w:pPr>
    <w:rPr>
      <w:rFonts w:ascii="Calibri" w:eastAsia="Calibri" w:hAnsi="Calibri" w:cs="Times New Roman"/>
      <w:lang w:eastAsia="en-US"/>
    </w:rPr>
  </w:style>
  <w:style w:type="paragraph" w:customStyle="1" w:styleId="ADF4CEE7EB694A168B8642ADBF4D613D65">
    <w:name w:val="ADF4CEE7EB694A168B8642ADBF4D613D65"/>
    <w:rsid w:val="003A7351"/>
    <w:pPr>
      <w:spacing w:after="200" w:line="276" w:lineRule="auto"/>
    </w:pPr>
    <w:rPr>
      <w:rFonts w:ascii="Calibri" w:eastAsia="Calibri" w:hAnsi="Calibri" w:cs="Times New Roman"/>
      <w:lang w:eastAsia="en-US"/>
    </w:rPr>
  </w:style>
  <w:style w:type="paragraph" w:customStyle="1" w:styleId="0839279DE6924F9E8CDFF669AAD9FAFF85">
    <w:name w:val="0839279DE6924F9E8CDFF669AAD9FAFF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5">
    <w:name w:val="D91AEBD2F36D4052955229E0EEC8815B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5">
    <w:name w:val="B077712132354B74824A066717B40AB985"/>
    <w:rsid w:val="003A7351"/>
    <w:pPr>
      <w:spacing w:after="200" w:line="276" w:lineRule="auto"/>
    </w:pPr>
    <w:rPr>
      <w:rFonts w:ascii="Calibri" w:eastAsia="Calibri" w:hAnsi="Calibri" w:cs="Times New Roman"/>
      <w:lang w:eastAsia="en-US"/>
    </w:rPr>
  </w:style>
  <w:style w:type="paragraph" w:customStyle="1" w:styleId="1F72AEB9EA3F4073AB6D7E6D9278C8CD85">
    <w:name w:val="1F72AEB9EA3F4073AB6D7E6D9278C8CD85"/>
    <w:rsid w:val="003A7351"/>
    <w:pPr>
      <w:spacing w:after="200" w:line="276" w:lineRule="auto"/>
    </w:pPr>
    <w:rPr>
      <w:rFonts w:ascii="Calibri" w:eastAsia="Calibri" w:hAnsi="Calibri" w:cs="Times New Roman"/>
      <w:lang w:eastAsia="en-US"/>
    </w:rPr>
  </w:style>
  <w:style w:type="paragraph" w:customStyle="1" w:styleId="AE6AD8081A4B496FBAAB47EA5B141E2485">
    <w:name w:val="AE6AD8081A4B496FBAAB47EA5B141E2485"/>
    <w:rsid w:val="003A7351"/>
    <w:pPr>
      <w:spacing w:after="200" w:line="276" w:lineRule="auto"/>
    </w:pPr>
    <w:rPr>
      <w:rFonts w:ascii="Calibri" w:eastAsia="Calibri" w:hAnsi="Calibri" w:cs="Times New Roman"/>
      <w:lang w:eastAsia="en-US"/>
    </w:rPr>
  </w:style>
  <w:style w:type="paragraph" w:customStyle="1" w:styleId="4F1F38248BED41C8982C0F502397203682">
    <w:name w:val="4F1F38248BED41C8982C0F502397203682"/>
    <w:rsid w:val="00AB265E"/>
    <w:pPr>
      <w:spacing w:after="200" w:line="276" w:lineRule="auto"/>
    </w:pPr>
    <w:rPr>
      <w:rFonts w:ascii="Calibri" w:eastAsia="Calibri" w:hAnsi="Calibri" w:cs="Times New Roman"/>
      <w:lang w:eastAsia="en-US"/>
    </w:rPr>
  </w:style>
  <w:style w:type="paragraph" w:customStyle="1" w:styleId="78B9829804E1459A815B3A8EFC635B2154">
    <w:name w:val="78B9829804E1459A815B3A8EFC635B2154"/>
    <w:rsid w:val="00AB265E"/>
    <w:pPr>
      <w:spacing w:after="200" w:line="276" w:lineRule="auto"/>
    </w:pPr>
    <w:rPr>
      <w:rFonts w:ascii="Calibri" w:eastAsia="Calibri" w:hAnsi="Calibri" w:cs="Times New Roman"/>
      <w:lang w:eastAsia="en-US"/>
    </w:rPr>
  </w:style>
  <w:style w:type="paragraph" w:customStyle="1" w:styleId="0BED9AF8342C49C48A56ED0F648ABBA090">
    <w:name w:val="0BED9AF8342C49C48A56ED0F648ABBA090"/>
    <w:rsid w:val="00AB265E"/>
    <w:pPr>
      <w:spacing w:after="200" w:line="276" w:lineRule="auto"/>
    </w:pPr>
    <w:rPr>
      <w:rFonts w:ascii="Calibri" w:eastAsia="Calibri" w:hAnsi="Calibri" w:cs="Times New Roman"/>
      <w:lang w:eastAsia="en-US"/>
    </w:rPr>
  </w:style>
  <w:style w:type="paragraph" w:customStyle="1" w:styleId="A97DAD74A18A40DEA37DC61A81AFF31392">
    <w:name w:val="A97DAD74A18A40DEA37DC61A81AFF31392"/>
    <w:rsid w:val="00AB265E"/>
    <w:pPr>
      <w:spacing w:after="200" w:line="276" w:lineRule="auto"/>
    </w:pPr>
    <w:rPr>
      <w:rFonts w:ascii="Calibri" w:eastAsia="Calibri" w:hAnsi="Calibri" w:cs="Times New Roman"/>
      <w:lang w:eastAsia="en-US"/>
    </w:rPr>
  </w:style>
  <w:style w:type="paragraph" w:customStyle="1" w:styleId="3BE8647908AD4EFCB32AFB857B5D585D92">
    <w:name w:val="3BE8647908AD4EFCB32AFB857B5D585D92"/>
    <w:rsid w:val="00AB265E"/>
    <w:pPr>
      <w:spacing w:after="200" w:line="276" w:lineRule="auto"/>
    </w:pPr>
    <w:rPr>
      <w:rFonts w:ascii="Calibri" w:eastAsia="Calibri" w:hAnsi="Calibri" w:cs="Times New Roman"/>
      <w:lang w:eastAsia="en-US"/>
    </w:rPr>
  </w:style>
  <w:style w:type="paragraph" w:customStyle="1" w:styleId="9D54654057B444ABB330CF534CAC8FAA92">
    <w:name w:val="9D54654057B444ABB330CF534CAC8FAA92"/>
    <w:rsid w:val="00AB265E"/>
    <w:pPr>
      <w:spacing w:after="200" w:line="276" w:lineRule="auto"/>
    </w:pPr>
    <w:rPr>
      <w:rFonts w:ascii="Calibri" w:eastAsia="Calibri" w:hAnsi="Calibri" w:cs="Times New Roman"/>
      <w:lang w:eastAsia="en-US"/>
    </w:rPr>
  </w:style>
  <w:style w:type="paragraph" w:customStyle="1" w:styleId="49F99230D8AF4460830E68B9A830722E55">
    <w:name w:val="49F99230D8AF4460830E68B9A830722E55"/>
    <w:rsid w:val="00AB265E"/>
    <w:pPr>
      <w:spacing w:after="200" w:line="276" w:lineRule="auto"/>
    </w:pPr>
    <w:rPr>
      <w:rFonts w:ascii="Calibri" w:eastAsia="Calibri" w:hAnsi="Calibri" w:cs="Times New Roman"/>
      <w:lang w:eastAsia="en-US"/>
    </w:rPr>
  </w:style>
  <w:style w:type="paragraph" w:customStyle="1" w:styleId="3F1F035ADA8F49E88326109BB22C516654">
    <w:name w:val="3F1F035ADA8F49E88326109BB22C516654"/>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4">
    <w:name w:val="CACC6B2F09BB4D60A22F6B5CA3544C2554"/>
    <w:rsid w:val="00AB265E"/>
    <w:pPr>
      <w:spacing w:after="200" w:line="276" w:lineRule="auto"/>
    </w:pPr>
    <w:rPr>
      <w:rFonts w:ascii="Calibri" w:eastAsia="Calibri" w:hAnsi="Calibri" w:cs="Times New Roman"/>
      <w:lang w:eastAsia="en-US"/>
    </w:rPr>
  </w:style>
  <w:style w:type="paragraph" w:customStyle="1" w:styleId="1D3140B6A4DF4D6B9E93FCA6904F69F354">
    <w:name w:val="1D3140B6A4DF4D6B9E93FCA6904F69F354"/>
    <w:rsid w:val="00AB265E"/>
    <w:pPr>
      <w:spacing w:after="200" w:line="276" w:lineRule="auto"/>
    </w:pPr>
    <w:rPr>
      <w:rFonts w:ascii="Calibri" w:eastAsia="Calibri" w:hAnsi="Calibri" w:cs="Times New Roman"/>
      <w:lang w:eastAsia="en-US"/>
    </w:rPr>
  </w:style>
  <w:style w:type="paragraph" w:customStyle="1" w:styleId="968CF2C708B84CC6BB2CD47D932B298054">
    <w:name w:val="968CF2C708B84CC6BB2CD47D932B298054"/>
    <w:rsid w:val="00AB265E"/>
    <w:pPr>
      <w:spacing w:after="200" w:line="276" w:lineRule="auto"/>
    </w:pPr>
    <w:rPr>
      <w:rFonts w:ascii="Calibri" w:eastAsia="Calibri" w:hAnsi="Calibri" w:cs="Times New Roman"/>
      <w:lang w:eastAsia="en-US"/>
    </w:rPr>
  </w:style>
  <w:style w:type="paragraph" w:customStyle="1" w:styleId="9742BFF291A54061BAF82192C5C6C7FF82">
    <w:name w:val="9742BFF291A54061BAF82192C5C6C7FF82"/>
    <w:rsid w:val="00AB265E"/>
    <w:pPr>
      <w:spacing w:after="200" w:line="276" w:lineRule="auto"/>
    </w:pPr>
    <w:rPr>
      <w:rFonts w:ascii="Calibri" w:eastAsia="Calibri" w:hAnsi="Calibri" w:cs="Times New Roman"/>
      <w:lang w:eastAsia="en-US"/>
    </w:rPr>
  </w:style>
  <w:style w:type="paragraph" w:customStyle="1" w:styleId="58DFB0DD020F4BC58694305AA0BD080A88">
    <w:name w:val="58DFB0DD020F4BC58694305AA0BD080A88"/>
    <w:rsid w:val="00AB265E"/>
    <w:pPr>
      <w:spacing w:after="200" w:line="276" w:lineRule="auto"/>
    </w:pPr>
    <w:rPr>
      <w:rFonts w:ascii="Calibri" w:eastAsia="Calibri" w:hAnsi="Calibri" w:cs="Times New Roman"/>
      <w:lang w:eastAsia="en-US"/>
    </w:rPr>
  </w:style>
  <w:style w:type="paragraph" w:customStyle="1" w:styleId="122FDE7F6AFF41BAB0FE3EF535ABDE7691">
    <w:name w:val="122FDE7F6AFF41BAB0FE3EF535ABDE7691"/>
    <w:rsid w:val="00AB265E"/>
    <w:pPr>
      <w:spacing w:after="200" w:line="276" w:lineRule="auto"/>
    </w:pPr>
    <w:rPr>
      <w:rFonts w:ascii="Calibri" w:eastAsia="Calibri" w:hAnsi="Calibri" w:cs="Times New Roman"/>
      <w:lang w:eastAsia="en-US"/>
    </w:rPr>
  </w:style>
  <w:style w:type="paragraph" w:customStyle="1" w:styleId="C4D450C190CB4111A053EDAFECF3C84C91">
    <w:name w:val="C4D450C190CB4111A053EDAFECF3C84C91"/>
    <w:rsid w:val="00AB265E"/>
    <w:pPr>
      <w:spacing w:after="200" w:line="276" w:lineRule="auto"/>
    </w:pPr>
    <w:rPr>
      <w:rFonts w:ascii="Calibri" w:eastAsia="Calibri" w:hAnsi="Calibri" w:cs="Times New Roman"/>
      <w:lang w:eastAsia="en-US"/>
    </w:rPr>
  </w:style>
  <w:style w:type="paragraph" w:customStyle="1" w:styleId="94C6B3B2B0E045868C953F64EA9E0B2352">
    <w:name w:val="94C6B3B2B0E045868C953F64EA9E0B2352"/>
    <w:rsid w:val="00AB265E"/>
    <w:pPr>
      <w:spacing w:after="200" w:line="276" w:lineRule="auto"/>
    </w:pPr>
    <w:rPr>
      <w:rFonts w:ascii="Calibri" w:eastAsia="Calibri" w:hAnsi="Calibri" w:cs="Times New Roman"/>
      <w:lang w:eastAsia="en-US"/>
    </w:rPr>
  </w:style>
  <w:style w:type="paragraph" w:customStyle="1" w:styleId="205A775C746B41C8951B62D57D867CDC51">
    <w:name w:val="205A775C746B41C8951B62D57D867CDC51"/>
    <w:rsid w:val="00AB265E"/>
    <w:pPr>
      <w:spacing w:after="200" w:line="276" w:lineRule="auto"/>
    </w:pPr>
    <w:rPr>
      <w:rFonts w:ascii="Calibri" w:eastAsia="Calibri" w:hAnsi="Calibri" w:cs="Times New Roman"/>
      <w:lang w:eastAsia="en-US"/>
    </w:rPr>
  </w:style>
  <w:style w:type="paragraph" w:customStyle="1" w:styleId="8E54A024F637481482F5FD640B1639E286">
    <w:name w:val="8E54A024F637481482F5FD640B1639E286"/>
    <w:rsid w:val="00AB265E"/>
    <w:pPr>
      <w:spacing w:after="200" w:line="276" w:lineRule="auto"/>
    </w:pPr>
    <w:rPr>
      <w:rFonts w:ascii="Calibri" w:eastAsia="Calibri" w:hAnsi="Calibri" w:cs="Times New Roman"/>
      <w:lang w:eastAsia="en-US"/>
    </w:rPr>
  </w:style>
  <w:style w:type="paragraph" w:customStyle="1" w:styleId="ADF4CEE7EB694A168B8642ADBF4D613D66">
    <w:name w:val="ADF4CEE7EB694A168B8642ADBF4D613D66"/>
    <w:rsid w:val="00AB265E"/>
    <w:pPr>
      <w:spacing w:after="200" w:line="276" w:lineRule="auto"/>
    </w:pPr>
    <w:rPr>
      <w:rFonts w:ascii="Calibri" w:eastAsia="Calibri" w:hAnsi="Calibri" w:cs="Times New Roman"/>
      <w:lang w:eastAsia="en-US"/>
    </w:rPr>
  </w:style>
  <w:style w:type="paragraph" w:customStyle="1" w:styleId="0839279DE6924F9E8CDFF669AAD9FAFF86">
    <w:name w:val="0839279DE6924F9E8CDFF669AAD9FAFF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6">
    <w:name w:val="D91AEBD2F36D4052955229E0EEC8815B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6">
    <w:name w:val="B077712132354B74824A066717B40AB986"/>
    <w:rsid w:val="00AB265E"/>
    <w:pPr>
      <w:spacing w:after="200" w:line="276" w:lineRule="auto"/>
    </w:pPr>
    <w:rPr>
      <w:rFonts w:ascii="Calibri" w:eastAsia="Calibri" w:hAnsi="Calibri" w:cs="Times New Roman"/>
      <w:lang w:eastAsia="en-US"/>
    </w:rPr>
  </w:style>
  <w:style w:type="paragraph" w:customStyle="1" w:styleId="1F72AEB9EA3F4073AB6D7E6D9278C8CD86">
    <w:name w:val="1F72AEB9EA3F4073AB6D7E6D9278C8CD86"/>
    <w:rsid w:val="00AB265E"/>
    <w:pPr>
      <w:spacing w:after="200" w:line="276" w:lineRule="auto"/>
    </w:pPr>
    <w:rPr>
      <w:rFonts w:ascii="Calibri" w:eastAsia="Calibri" w:hAnsi="Calibri" w:cs="Times New Roman"/>
      <w:lang w:eastAsia="en-US"/>
    </w:rPr>
  </w:style>
  <w:style w:type="paragraph" w:customStyle="1" w:styleId="AE6AD8081A4B496FBAAB47EA5B141E2486">
    <w:name w:val="AE6AD8081A4B496FBAAB47EA5B141E2486"/>
    <w:rsid w:val="00AB265E"/>
    <w:pPr>
      <w:spacing w:after="200" w:line="276" w:lineRule="auto"/>
    </w:pPr>
    <w:rPr>
      <w:rFonts w:ascii="Calibri" w:eastAsia="Calibri" w:hAnsi="Calibri" w:cs="Times New Roman"/>
      <w:lang w:eastAsia="en-US"/>
    </w:rPr>
  </w:style>
  <w:style w:type="paragraph" w:customStyle="1" w:styleId="4F1F38248BED41C8982C0F502397203683">
    <w:name w:val="4F1F38248BED41C8982C0F502397203683"/>
    <w:rsid w:val="0085736A"/>
    <w:pPr>
      <w:spacing w:after="200" w:line="276" w:lineRule="auto"/>
    </w:pPr>
    <w:rPr>
      <w:rFonts w:ascii="Calibri" w:eastAsia="Calibri" w:hAnsi="Calibri" w:cs="Times New Roman"/>
      <w:lang w:eastAsia="en-US"/>
    </w:rPr>
  </w:style>
  <w:style w:type="paragraph" w:customStyle="1" w:styleId="78B9829804E1459A815B3A8EFC635B2155">
    <w:name w:val="78B9829804E1459A815B3A8EFC635B2155"/>
    <w:rsid w:val="0085736A"/>
    <w:pPr>
      <w:spacing w:after="200" w:line="276" w:lineRule="auto"/>
    </w:pPr>
    <w:rPr>
      <w:rFonts w:ascii="Calibri" w:eastAsia="Calibri" w:hAnsi="Calibri" w:cs="Times New Roman"/>
      <w:lang w:eastAsia="en-US"/>
    </w:rPr>
  </w:style>
  <w:style w:type="paragraph" w:customStyle="1" w:styleId="0BED9AF8342C49C48A56ED0F648ABBA091">
    <w:name w:val="0BED9AF8342C49C48A56ED0F648ABBA091"/>
    <w:rsid w:val="0085736A"/>
    <w:pPr>
      <w:spacing w:after="200" w:line="276" w:lineRule="auto"/>
    </w:pPr>
    <w:rPr>
      <w:rFonts w:ascii="Calibri" w:eastAsia="Calibri" w:hAnsi="Calibri" w:cs="Times New Roman"/>
      <w:lang w:eastAsia="en-US"/>
    </w:rPr>
  </w:style>
  <w:style w:type="paragraph" w:customStyle="1" w:styleId="A97DAD74A18A40DEA37DC61A81AFF31393">
    <w:name w:val="A97DAD74A18A40DEA37DC61A81AFF31393"/>
    <w:rsid w:val="0085736A"/>
    <w:pPr>
      <w:spacing w:after="200" w:line="276" w:lineRule="auto"/>
    </w:pPr>
    <w:rPr>
      <w:rFonts w:ascii="Calibri" w:eastAsia="Calibri" w:hAnsi="Calibri" w:cs="Times New Roman"/>
      <w:lang w:eastAsia="en-US"/>
    </w:rPr>
  </w:style>
  <w:style w:type="paragraph" w:customStyle="1" w:styleId="3BE8647908AD4EFCB32AFB857B5D585D93">
    <w:name w:val="3BE8647908AD4EFCB32AFB857B5D585D93"/>
    <w:rsid w:val="0085736A"/>
    <w:pPr>
      <w:spacing w:after="200" w:line="276" w:lineRule="auto"/>
    </w:pPr>
    <w:rPr>
      <w:rFonts w:ascii="Calibri" w:eastAsia="Calibri" w:hAnsi="Calibri" w:cs="Times New Roman"/>
      <w:lang w:eastAsia="en-US"/>
    </w:rPr>
  </w:style>
  <w:style w:type="paragraph" w:customStyle="1" w:styleId="9D54654057B444ABB330CF534CAC8FAA93">
    <w:name w:val="9D54654057B444ABB330CF534CAC8FAA93"/>
    <w:rsid w:val="0085736A"/>
    <w:pPr>
      <w:spacing w:after="200" w:line="276" w:lineRule="auto"/>
    </w:pPr>
    <w:rPr>
      <w:rFonts w:ascii="Calibri" w:eastAsia="Calibri" w:hAnsi="Calibri" w:cs="Times New Roman"/>
      <w:lang w:eastAsia="en-US"/>
    </w:rPr>
  </w:style>
  <w:style w:type="paragraph" w:customStyle="1" w:styleId="49F99230D8AF4460830E68B9A830722E56">
    <w:name w:val="49F99230D8AF4460830E68B9A830722E56"/>
    <w:rsid w:val="0085736A"/>
    <w:pPr>
      <w:spacing w:after="200" w:line="276" w:lineRule="auto"/>
    </w:pPr>
    <w:rPr>
      <w:rFonts w:ascii="Calibri" w:eastAsia="Calibri" w:hAnsi="Calibri" w:cs="Times New Roman"/>
      <w:lang w:eastAsia="en-US"/>
    </w:rPr>
  </w:style>
  <w:style w:type="paragraph" w:customStyle="1" w:styleId="3F1F035ADA8F49E88326109BB22C516655">
    <w:name w:val="3F1F035ADA8F49E88326109BB22C516655"/>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5">
    <w:name w:val="CACC6B2F09BB4D60A22F6B5CA3544C2555"/>
    <w:rsid w:val="0085736A"/>
    <w:pPr>
      <w:spacing w:after="200" w:line="276" w:lineRule="auto"/>
    </w:pPr>
    <w:rPr>
      <w:rFonts w:ascii="Calibri" w:eastAsia="Calibri" w:hAnsi="Calibri" w:cs="Times New Roman"/>
      <w:lang w:eastAsia="en-US"/>
    </w:rPr>
  </w:style>
  <w:style w:type="paragraph" w:customStyle="1" w:styleId="1D3140B6A4DF4D6B9E93FCA6904F69F355">
    <w:name w:val="1D3140B6A4DF4D6B9E93FCA6904F69F355"/>
    <w:rsid w:val="0085736A"/>
    <w:pPr>
      <w:spacing w:after="200" w:line="276" w:lineRule="auto"/>
    </w:pPr>
    <w:rPr>
      <w:rFonts w:ascii="Calibri" w:eastAsia="Calibri" w:hAnsi="Calibri" w:cs="Times New Roman"/>
      <w:lang w:eastAsia="en-US"/>
    </w:rPr>
  </w:style>
  <w:style w:type="paragraph" w:customStyle="1" w:styleId="968CF2C708B84CC6BB2CD47D932B298055">
    <w:name w:val="968CF2C708B84CC6BB2CD47D932B298055"/>
    <w:rsid w:val="0085736A"/>
    <w:pPr>
      <w:spacing w:after="200" w:line="276" w:lineRule="auto"/>
    </w:pPr>
    <w:rPr>
      <w:rFonts w:ascii="Calibri" w:eastAsia="Calibri" w:hAnsi="Calibri" w:cs="Times New Roman"/>
      <w:lang w:eastAsia="en-US"/>
    </w:rPr>
  </w:style>
  <w:style w:type="paragraph" w:customStyle="1" w:styleId="9742BFF291A54061BAF82192C5C6C7FF83">
    <w:name w:val="9742BFF291A54061BAF82192C5C6C7FF83"/>
    <w:rsid w:val="0085736A"/>
    <w:pPr>
      <w:spacing w:after="200" w:line="276" w:lineRule="auto"/>
    </w:pPr>
    <w:rPr>
      <w:rFonts w:ascii="Calibri" w:eastAsia="Calibri" w:hAnsi="Calibri" w:cs="Times New Roman"/>
      <w:lang w:eastAsia="en-US"/>
    </w:rPr>
  </w:style>
  <w:style w:type="paragraph" w:customStyle="1" w:styleId="58DFB0DD020F4BC58694305AA0BD080A89">
    <w:name w:val="58DFB0DD020F4BC58694305AA0BD080A89"/>
    <w:rsid w:val="0085736A"/>
    <w:pPr>
      <w:spacing w:after="200" w:line="276" w:lineRule="auto"/>
    </w:pPr>
    <w:rPr>
      <w:rFonts w:ascii="Calibri" w:eastAsia="Calibri" w:hAnsi="Calibri" w:cs="Times New Roman"/>
      <w:lang w:eastAsia="en-US"/>
    </w:rPr>
  </w:style>
  <w:style w:type="paragraph" w:customStyle="1" w:styleId="122FDE7F6AFF41BAB0FE3EF535ABDE7692">
    <w:name w:val="122FDE7F6AFF41BAB0FE3EF535ABDE7692"/>
    <w:rsid w:val="0085736A"/>
    <w:pPr>
      <w:spacing w:after="200" w:line="276" w:lineRule="auto"/>
    </w:pPr>
    <w:rPr>
      <w:rFonts w:ascii="Calibri" w:eastAsia="Calibri" w:hAnsi="Calibri" w:cs="Times New Roman"/>
      <w:lang w:eastAsia="en-US"/>
    </w:rPr>
  </w:style>
  <w:style w:type="paragraph" w:customStyle="1" w:styleId="C4D450C190CB4111A053EDAFECF3C84C92">
    <w:name w:val="C4D450C190CB4111A053EDAFECF3C84C92"/>
    <w:rsid w:val="0085736A"/>
    <w:pPr>
      <w:spacing w:after="200" w:line="276" w:lineRule="auto"/>
    </w:pPr>
    <w:rPr>
      <w:rFonts w:ascii="Calibri" w:eastAsia="Calibri" w:hAnsi="Calibri" w:cs="Times New Roman"/>
      <w:lang w:eastAsia="en-US"/>
    </w:rPr>
  </w:style>
  <w:style w:type="paragraph" w:customStyle="1" w:styleId="94C6B3B2B0E045868C953F64EA9E0B2353">
    <w:name w:val="94C6B3B2B0E045868C953F64EA9E0B2353"/>
    <w:rsid w:val="0085736A"/>
    <w:pPr>
      <w:spacing w:after="200" w:line="276" w:lineRule="auto"/>
    </w:pPr>
    <w:rPr>
      <w:rFonts w:ascii="Calibri" w:eastAsia="Calibri" w:hAnsi="Calibri" w:cs="Times New Roman"/>
      <w:lang w:eastAsia="en-US"/>
    </w:rPr>
  </w:style>
  <w:style w:type="paragraph" w:customStyle="1" w:styleId="205A775C746B41C8951B62D57D867CDC52">
    <w:name w:val="205A775C746B41C8951B62D57D867CDC52"/>
    <w:rsid w:val="0085736A"/>
    <w:pPr>
      <w:spacing w:after="200" w:line="276" w:lineRule="auto"/>
    </w:pPr>
    <w:rPr>
      <w:rFonts w:ascii="Calibri" w:eastAsia="Calibri" w:hAnsi="Calibri" w:cs="Times New Roman"/>
      <w:lang w:eastAsia="en-US"/>
    </w:rPr>
  </w:style>
  <w:style w:type="paragraph" w:customStyle="1" w:styleId="8E54A024F637481482F5FD640B1639E287">
    <w:name w:val="8E54A024F637481482F5FD640B1639E287"/>
    <w:rsid w:val="0085736A"/>
    <w:pPr>
      <w:spacing w:after="200" w:line="276" w:lineRule="auto"/>
    </w:pPr>
    <w:rPr>
      <w:rFonts w:ascii="Calibri" w:eastAsia="Calibri" w:hAnsi="Calibri" w:cs="Times New Roman"/>
      <w:lang w:eastAsia="en-US"/>
    </w:rPr>
  </w:style>
  <w:style w:type="paragraph" w:customStyle="1" w:styleId="ADF4CEE7EB694A168B8642ADBF4D613D67">
    <w:name w:val="ADF4CEE7EB694A168B8642ADBF4D613D67"/>
    <w:rsid w:val="0085736A"/>
    <w:pPr>
      <w:spacing w:after="200" w:line="276" w:lineRule="auto"/>
    </w:pPr>
    <w:rPr>
      <w:rFonts w:ascii="Calibri" w:eastAsia="Calibri" w:hAnsi="Calibri" w:cs="Times New Roman"/>
      <w:lang w:eastAsia="en-US"/>
    </w:rPr>
  </w:style>
  <w:style w:type="paragraph" w:customStyle="1" w:styleId="0839279DE6924F9E8CDFF669AAD9FAFF87">
    <w:name w:val="0839279DE6924F9E8CDFF669AAD9FAFF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7">
    <w:name w:val="D91AEBD2F36D4052955229E0EEC8815B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7">
    <w:name w:val="B077712132354B74824A066717B40AB987"/>
    <w:rsid w:val="0085736A"/>
    <w:pPr>
      <w:spacing w:after="200" w:line="276" w:lineRule="auto"/>
    </w:pPr>
    <w:rPr>
      <w:rFonts w:ascii="Calibri" w:eastAsia="Calibri" w:hAnsi="Calibri" w:cs="Times New Roman"/>
      <w:lang w:eastAsia="en-US"/>
    </w:rPr>
  </w:style>
  <w:style w:type="paragraph" w:customStyle="1" w:styleId="1F72AEB9EA3F4073AB6D7E6D9278C8CD87">
    <w:name w:val="1F72AEB9EA3F4073AB6D7E6D9278C8CD87"/>
    <w:rsid w:val="0085736A"/>
    <w:pPr>
      <w:spacing w:after="200" w:line="276" w:lineRule="auto"/>
    </w:pPr>
    <w:rPr>
      <w:rFonts w:ascii="Calibri" w:eastAsia="Calibri" w:hAnsi="Calibri" w:cs="Times New Roman"/>
      <w:lang w:eastAsia="en-US"/>
    </w:rPr>
  </w:style>
  <w:style w:type="paragraph" w:customStyle="1" w:styleId="AE6AD8081A4B496FBAAB47EA5B141E2487">
    <w:name w:val="AE6AD8081A4B496FBAAB47EA5B141E2487"/>
    <w:rsid w:val="0085736A"/>
    <w:pPr>
      <w:spacing w:after="200" w:line="276" w:lineRule="auto"/>
    </w:pPr>
    <w:rPr>
      <w:rFonts w:ascii="Calibri" w:eastAsia="Calibri" w:hAnsi="Calibri" w:cs="Times New Roman"/>
      <w:lang w:eastAsia="en-US"/>
    </w:rPr>
  </w:style>
  <w:style w:type="paragraph" w:customStyle="1" w:styleId="4F1F38248BED41C8982C0F502397203684">
    <w:name w:val="4F1F38248BED41C8982C0F502397203684"/>
    <w:rsid w:val="00B75DAA"/>
    <w:pPr>
      <w:spacing w:after="200" w:line="276" w:lineRule="auto"/>
    </w:pPr>
    <w:rPr>
      <w:rFonts w:ascii="Calibri" w:eastAsia="Calibri" w:hAnsi="Calibri" w:cs="Times New Roman"/>
      <w:lang w:eastAsia="en-US"/>
    </w:rPr>
  </w:style>
  <w:style w:type="paragraph" w:customStyle="1" w:styleId="78B9829804E1459A815B3A8EFC635B2156">
    <w:name w:val="78B9829804E1459A815B3A8EFC635B2156"/>
    <w:rsid w:val="00B75DAA"/>
    <w:pPr>
      <w:spacing w:after="200" w:line="276" w:lineRule="auto"/>
    </w:pPr>
    <w:rPr>
      <w:rFonts w:ascii="Calibri" w:eastAsia="Calibri" w:hAnsi="Calibri" w:cs="Times New Roman"/>
      <w:lang w:eastAsia="en-US"/>
    </w:rPr>
  </w:style>
  <w:style w:type="paragraph" w:customStyle="1" w:styleId="0BED9AF8342C49C48A56ED0F648ABBA092">
    <w:name w:val="0BED9AF8342C49C48A56ED0F648ABBA092"/>
    <w:rsid w:val="00B75DAA"/>
    <w:pPr>
      <w:spacing w:after="200" w:line="276" w:lineRule="auto"/>
    </w:pPr>
    <w:rPr>
      <w:rFonts w:ascii="Calibri" w:eastAsia="Calibri" w:hAnsi="Calibri" w:cs="Times New Roman"/>
      <w:lang w:eastAsia="en-US"/>
    </w:rPr>
  </w:style>
  <w:style w:type="paragraph" w:customStyle="1" w:styleId="A97DAD74A18A40DEA37DC61A81AFF31394">
    <w:name w:val="A97DAD74A18A40DEA37DC61A81AFF31394"/>
    <w:rsid w:val="00B75DAA"/>
    <w:pPr>
      <w:spacing w:after="200" w:line="276" w:lineRule="auto"/>
    </w:pPr>
    <w:rPr>
      <w:rFonts w:ascii="Calibri" w:eastAsia="Calibri" w:hAnsi="Calibri" w:cs="Times New Roman"/>
      <w:lang w:eastAsia="en-US"/>
    </w:rPr>
  </w:style>
  <w:style w:type="paragraph" w:customStyle="1" w:styleId="3BE8647908AD4EFCB32AFB857B5D585D94">
    <w:name w:val="3BE8647908AD4EFCB32AFB857B5D585D94"/>
    <w:rsid w:val="00B75DAA"/>
    <w:pPr>
      <w:spacing w:after="200" w:line="276" w:lineRule="auto"/>
    </w:pPr>
    <w:rPr>
      <w:rFonts w:ascii="Calibri" w:eastAsia="Calibri" w:hAnsi="Calibri" w:cs="Times New Roman"/>
      <w:lang w:eastAsia="en-US"/>
    </w:rPr>
  </w:style>
  <w:style w:type="paragraph" w:customStyle="1" w:styleId="9D54654057B444ABB330CF534CAC8FAA94">
    <w:name w:val="9D54654057B444ABB330CF534CAC8FAA94"/>
    <w:rsid w:val="00B75DAA"/>
    <w:pPr>
      <w:spacing w:after="200" w:line="276" w:lineRule="auto"/>
    </w:pPr>
    <w:rPr>
      <w:rFonts w:ascii="Calibri" w:eastAsia="Calibri" w:hAnsi="Calibri" w:cs="Times New Roman"/>
      <w:lang w:eastAsia="en-US"/>
    </w:rPr>
  </w:style>
  <w:style w:type="paragraph" w:customStyle="1" w:styleId="49F99230D8AF4460830E68B9A830722E57">
    <w:name w:val="49F99230D8AF4460830E68B9A830722E57"/>
    <w:rsid w:val="00B75DAA"/>
    <w:pPr>
      <w:spacing w:after="200" w:line="276" w:lineRule="auto"/>
    </w:pPr>
    <w:rPr>
      <w:rFonts w:ascii="Calibri" w:eastAsia="Calibri" w:hAnsi="Calibri" w:cs="Times New Roman"/>
      <w:lang w:eastAsia="en-US"/>
    </w:rPr>
  </w:style>
  <w:style w:type="paragraph" w:customStyle="1" w:styleId="3F1F035ADA8F49E88326109BB22C516656">
    <w:name w:val="3F1F035ADA8F49E88326109BB22C516656"/>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6">
    <w:name w:val="CACC6B2F09BB4D60A22F6B5CA3544C2556"/>
    <w:rsid w:val="00B75DAA"/>
    <w:pPr>
      <w:spacing w:after="200" w:line="276" w:lineRule="auto"/>
    </w:pPr>
    <w:rPr>
      <w:rFonts w:ascii="Calibri" w:eastAsia="Calibri" w:hAnsi="Calibri" w:cs="Times New Roman"/>
      <w:lang w:eastAsia="en-US"/>
    </w:rPr>
  </w:style>
  <w:style w:type="paragraph" w:customStyle="1" w:styleId="1D3140B6A4DF4D6B9E93FCA6904F69F356">
    <w:name w:val="1D3140B6A4DF4D6B9E93FCA6904F69F356"/>
    <w:rsid w:val="00B75DAA"/>
    <w:pPr>
      <w:spacing w:after="200" w:line="276" w:lineRule="auto"/>
    </w:pPr>
    <w:rPr>
      <w:rFonts w:ascii="Calibri" w:eastAsia="Calibri" w:hAnsi="Calibri" w:cs="Times New Roman"/>
      <w:lang w:eastAsia="en-US"/>
    </w:rPr>
  </w:style>
  <w:style w:type="paragraph" w:customStyle="1" w:styleId="968CF2C708B84CC6BB2CD47D932B298056">
    <w:name w:val="968CF2C708B84CC6BB2CD47D932B298056"/>
    <w:rsid w:val="00B75DAA"/>
    <w:pPr>
      <w:spacing w:after="200" w:line="276" w:lineRule="auto"/>
    </w:pPr>
    <w:rPr>
      <w:rFonts w:ascii="Calibri" w:eastAsia="Calibri" w:hAnsi="Calibri" w:cs="Times New Roman"/>
      <w:lang w:eastAsia="en-US"/>
    </w:rPr>
  </w:style>
  <w:style w:type="paragraph" w:customStyle="1" w:styleId="9742BFF291A54061BAF82192C5C6C7FF84">
    <w:name w:val="9742BFF291A54061BAF82192C5C6C7FF84"/>
    <w:rsid w:val="00B75DAA"/>
    <w:pPr>
      <w:spacing w:after="200" w:line="276" w:lineRule="auto"/>
    </w:pPr>
    <w:rPr>
      <w:rFonts w:ascii="Calibri" w:eastAsia="Calibri" w:hAnsi="Calibri" w:cs="Times New Roman"/>
      <w:lang w:eastAsia="en-US"/>
    </w:rPr>
  </w:style>
  <w:style w:type="paragraph" w:customStyle="1" w:styleId="58DFB0DD020F4BC58694305AA0BD080A90">
    <w:name w:val="58DFB0DD020F4BC58694305AA0BD080A90"/>
    <w:rsid w:val="00B75DAA"/>
    <w:pPr>
      <w:spacing w:after="200" w:line="276" w:lineRule="auto"/>
    </w:pPr>
    <w:rPr>
      <w:rFonts w:ascii="Calibri" w:eastAsia="Calibri" w:hAnsi="Calibri" w:cs="Times New Roman"/>
      <w:lang w:eastAsia="en-US"/>
    </w:rPr>
  </w:style>
  <w:style w:type="paragraph" w:customStyle="1" w:styleId="122FDE7F6AFF41BAB0FE3EF535ABDE7693">
    <w:name w:val="122FDE7F6AFF41BAB0FE3EF535ABDE7693"/>
    <w:rsid w:val="00B75DAA"/>
    <w:pPr>
      <w:spacing w:after="200" w:line="276" w:lineRule="auto"/>
    </w:pPr>
    <w:rPr>
      <w:rFonts w:ascii="Calibri" w:eastAsia="Calibri" w:hAnsi="Calibri" w:cs="Times New Roman"/>
      <w:lang w:eastAsia="en-US"/>
    </w:rPr>
  </w:style>
  <w:style w:type="paragraph" w:customStyle="1" w:styleId="C4D450C190CB4111A053EDAFECF3C84C93">
    <w:name w:val="C4D450C190CB4111A053EDAFECF3C84C93"/>
    <w:rsid w:val="00B75DAA"/>
    <w:pPr>
      <w:spacing w:after="200" w:line="276" w:lineRule="auto"/>
    </w:pPr>
    <w:rPr>
      <w:rFonts w:ascii="Calibri" w:eastAsia="Calibri" w:hAnsi="Calibri" w:cs="Times New Roman"/>
      <w:lang w:eastAsia="en-US"/>
    </w:rPr>
  </w:style>
  <w:style w:type="paragraph" w:customStyle="1" w:styleId="94C6B3B2B0E045868C953F64EA9E0B2354">
    <w:name w:val="94C6B3B2B0E045868C953F64EA9E0B2354"/>
    <w:rsid w:val="00B75DAA"/>
    <w:pPr>
      <w:spacing w:after="200" w:line="276" w:lineRule="auto"/>
    </w:pPr>
    <w:rPr>
      <w:rFonts w:ascii="Calibri" w:eastAsia="Calibri" w:hAnsi="Calibri" w:cs="Times New Roman"/>
      <w:lang w:eastAsia="en-US"/>
    </w:rPr>
  </w:style>
  <w:style w:type="paragraph" w:customStyle="1" w:styleId="205A775C746B41C8951B62D57D867CDC53">
    <w:name w:val="205A775C746B41C8951B62D57D867CDC53"/>
    <w:rsid w:val="00B75DAA"/>
    <w:pPr>
      <w:spacing w:after="200" w:line="276" w:lineRule="auto"/>
    </w:pPr>
    <w:rPr>
      <w:rFonts w:ascii="Calibri" w:eastAsia="Calibri" w:hAnsi="Calibri" w:cs="Times New Roman"/>
      <w:lang w:eastAsia="en-US"/>
    </w:rPr>
  </w:style>
  <w:style w:type="paragraph" w:customStyle="1" w:styleId="8E54A024F637481482F5FD640B1639E288">
    <w:name w:val="8E54A024F637481482F5FD640B1639E288"/>
    <w:rsid w:val="00B75DAA"/>
    <w:pPr>
      <w:spacing w:after="200" w:line="276" w:lineRule="auto"/>
    </w:pPr>
    <w:rPr>
      <w:rFonts w:ascii="Calibri" w:eastAsia="Calibri" w:hAnsi="Calibri" w:cs="Times New Roman"/>
      <w:lang w:eastAsia="en-US"/>
    </w:rPr>
  </w:style>
  <w:style w:type="paragraph" w:customStyle="1" w:styleId="ADF4CEE7EB694A168B8642ADBF4D613D68">
    <w:name w:val="ADF4CEE7EB694A168B8642ADBF4D613D68"/>
    <w:rsid w:val="00B75DAA"/>
    <w:pPr>
      <w:spacing w:after="200" w:line="276" w:lineRule="auto"/>
    </w:pPr>
    <w:rPr>
      <w:rFonts w:ascii="Calibri" w:eastAsia="Calibri" w:hAnsi="Calibri" w:cs="Times New Roman"/>
      <w:lang w:eastAsia="en-US"/>
    </w:rPr>
  </w:style>
  <w:style w:type="paragraph" w:customStyle="1" w:styleId="0839279DE6924F9E8CDFF669AAD9FAFF88">
    <w:name w:val="0839279DE6924F9E8CDFF669AAD9FAFF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8">
    <w:name w:val="D91AEBD2F36D4052955229E0EEC8815B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8">
    <w:name w:val="B077712132354B74824A066717B40AB988"/>
    <w:rsid w:val="00B75DAA"/>
    <w:pPr>
      <w:spacing w:after="200" w:line="276" w:lineRule="auto"/>
    </w:pPr>
    <w:rPr>
      <w:rFonts w:ascii="Calibri" w:eastAsia="Calibri" w:hAnsi="Calibri" w:cs="Times New Roman"/>
      <w:lang w:eastAsia="en-US"/>
    </w:rPr>
  </w:style>
  <w:style w:type="paragraph" w:customStyle="1" w:styleId="1F72AEB9EA3F4073AB6D7E6D9278C8CD88">
    <w:name w:val="1F72AEB9EA3F4073AB6D7E6D9278C8CD88"/>
    <w:rsid w:val="00B75DAA"/>
    <w:pPr>
      <w:spacing w:after="200" w:line="276" w:lineRule="auto"/>
    </w:pPr>
    <w:rPr>
      <w:rFonts w:ascii="Calibri" w:eastAsia="Calibri" w:hAnsi="Calibri" w:cs="Times New Roman"/>
      <w:lang w:eastAsia="en-US"/>
    </w:rPr>
  </w:style>
  <w:style w:type="paragraph" w:customStyle="1" w:styleId="AE6AD8081A4B496FBAAB47EA5B141E2488">
    <w:name w:val="AE6AD8081A4B496FBAAB47EA5B141E2488"/>
    <w:rsid w:val="00B75DAA"/>
    <w:pPr>
      <w:spacing w:after="200" w:line="276" w:lineRule="auto"/>
    </w:pPr>
    <w:rPr>
      <w:rFonts w:ascii="Calibri" w:eastAsia="Calibri" w:hAnsi="Calibri" w:cs="Times New Roman"/>
      <w:lang w:eastAsia="en-US"/>
    </w:rPr>
  </w:style>
  <w:style w:type="paragraph" w:customStyle="1" w:styleId="4F1F38248BED41C8982C0F502397203685">
    <w:name w:val="4F1F38248BED41C8982C0F502397203685"/>
    <w:rsid w:val="00C41C59"/>
    <w:pPr>
      <w:spacing w:after="200" w:line="276" w:lineRule="auto"/>
    </w:pPr>
    <w:rPr>
      <w:rFonts w:ascii="Calibri" w:eastAsia="Calibri" w:hAnsi="Calibri" w:cs="Times New Roman"/>
      <w:lang w:eastAsia="en-US"/>
    </w:rPr>
  </w:style>
  <w:style w:type="paragraph" w:customStyle="1" w:styleId="78B9829804E1459A815B3A8EFC635B2157">
    <w:name w:val="78B9829804E1459A815B3A8EFC635B2157"/>
    <w:rsid w:val="00C41C59"/>
    <w:pPr>
      <w:spacing w:after="200" w:line="276" w:lineRule="auto"/>
    </w:pPr>
    <w:rPr>
      <w:rFonts w:ascii="Calibri" w:eastAsia="Calibri" w:hAnsi="Calibri" w:cs="Times New Roman"/>
      <w:lang w:eastAsia="en-US"/>
    </w:rPr>
  </w:style>
  <w:style w:type="paragraph" w:customStyle="1" w:styleId="0BED9AF8342C49C48A56ED0F648ABBA093">
    <w:name w:val="0BED9AF8342C49C48A56ED0F648ABBA093"/>
    <w:rsid w:val="00C41C59"/>
    <w:pPr>
      <w:spacing w:after="200" w:line="276" w:lineRule="auto"/>
    </w:pPr>
    <w:rPr>
      <w:rFonts w:ascii="Calibri" w:eastAsia="Calibri" w:hAnsi="Calibri" w:cs="Times New Roman"/>
      <w:lang w:eastAsia="en-US"/>
    </w:rPr>
  </w:style>
  <w:style w:type="paragraph" w:customStyle="1" w:styleId="A97DAD74A18A40DEA37DC61A81AFF31395">
    <w:name w:val="A97DAD74A18A40DEA37DC61A81AFF31395"/>
    <w:rsid w:val="00C41C59"/>
    <w:pPr>
      <w:spacing w:after="200" w:line="276" w:lineRule="auto"/>
    </w:pPr>
    <w:rPr>
      <w:rFonts w:ascii="Calibri" w:eastAsia="Calibri" w:hAnsi="Calibri" w:cs="Times New Roman"/>
      <w:lang w:eastAsia="en-US"/>
    </w:rPr>
  </w:style>
  <w:style w:type="paragraph" w:customStyle="1" w:styleId="3BE8647908AD4EFCB32AFB857B5D585D95">
    <w:name w:val="3BE8647908AD4EFCB32AFB857B5D585D95"/>
    <w:rsid w:val="00C41C59"/>
    <w:pPr>
      <w:spacing w:after="200" w:line="276" w:lineRule="auto"/>
    </w:pPr>
    <w:rPr>
      <w:rFonts w:ascii="Calibri" w:eastAsia="Calibri" w:hAnsi="Calibri" w:cs="Times New Roman"/>
      <w:lang w:eastAsia="en-US"/>
    </w:rPr>
  </w:style>
  <w:style w:type="paragraph" w:customStyle="1" w:styleId="9D54654057B444ABB330CF534CAC8FAA95">
    <w:name w:val="9D54654057B444ABB330CF534CAC8FAA95"/>
    <w:rsid w:val="00C41C59"/>
    <w:pPr>
      <w:spacing w:after="200" w:line="276" w:lineRule="auto"/>
    </w:pPr>
    <w:rPr>
      <w:rFonts w:ascii="Calibri" w:eastAsia="Calibri" w:hAnsi="Calibri" w:cs="Times New Roman"/>
      <w:lang w:eastAsia="en-US"/>
    </w:rPr>
  </w:style>
  <w:style w:type="paragraph" w:customStyle="1" w:styleId="49F99230D8AF4460830E68B9A830722E58">
    <w:name w:val="49F99230D8AF4460830E68B9A830722E58"/>
    <w:rsid w:val="00C41C59"/>
    <w:pPr>
      <w:spacing w:after="200" w:line="276" w:lineRule="auto"/>
    </w:pPr>
    <w:rPr>
      <w:rFonts w:ascii="Calibri" w:eastAsia="Calibri" w:hAnsi="Calibri" w:cs="Times New Roman"/>
      <w:lang w:eastAsia="en-US"/>
    </w:rPr>
  </w:style>
  <w:style w:type="paragraph" w:customStyle="1" w:styleId="3F1F035ADA8F49E88326109BB22C516657">
    <w:name w:val="3F1F035ADA8F49E88326109BB22C516657"/>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7">
    <w:name w:val="CACC6B2F09BB4D60A22F6B5CA3544C2557"/>
    <w:rsid w:val="00C41C59"/>
    <w:pPr>
      <w:spacing w:after="200" w:line="276" w:lineRule="auto"/>
    </w:pPr>
    <w:rPr>
      <w:rFonts w:ascii="Calibri" w:eastAsia="Calibri" w:hAnsi="Calibri" w:cs="Times New Roman"/>
      <w:lang w:eastAsia="en-US"/>
    </w:rPr>
  </w:style>
  <w:style w:type="paragraph" w:customStyle="1" w:styleId="1D3140B6A4DF4D6B9E93FCA6904F69F357">
    <w:name w:val="1D3140B6A4DF4D6B9E93FCA6904F69F357"/>
    <w:rsid w:val="00C41C59"/>
    <w:pPr>
      <w:spacing w:after="200" w:line="276" w:lineRule="auto"/>
    </w:pPr>
    <w:rPr>
      <w:rFonts w:ascii="Calibri" w:eastAsia="Calibri" w:hAnsi="Calibri" w:cs="Times New Roman"/>
      <w:lang w:eastAsia="en-US"/>
    </w:rPr>
  </w:style>
  <w:style w:type="paragraph" w:customStyle="1" w:styleId="968CF2C708B84CC6BB2CD47D932B298057">
    <w:name w:val="968CF2C708B84CC6BB2CD47D932B298057"/>
    <w:rsid w:val="00C41C59"/>
    <w:pPr>
      <w:spacing w:after="200" w:line="276" w:lineRule="auto"/>
    </w:pPr>
    <w:rPr>
      <w:rFonts w:ascii="Calibri" w:eastAsia="Calibri" w:hAnsi="Calibri" w:cs="Times New Roman"/>
      <w:lang w:eastAsia="en-US"/>
    </w:rPr>
  </w:style>
  <w:style w:type="paragraph" w:customStyle="1" w:styleId="9742BFF291A54061BAF82192C5C6C7FF85">
    <w:name w:val="9742BFF291A54061BAF82192C5C6C7FF85"/>
    <w:rsid w:val="00C41C59"/>
    <w:pPr>
      <w:spacing w:after="200" w:line="276" w:lineRule="auto"/>
    </w:pPr>
    <w:rPr>
      <w:rFonts w:ascii="Calibri" w:eastAsia="Calibri" w:hAnsi="Calibri" w:cs="Times New Roman"/>
      <w:lang w:eastAsia="en-US"/>
    </w:rPr>
  </w:style>
  <w:style w:type="paragraph" w:customStyle="1" w:styleId="58DFB0DD020F4BC58694305AA0BD080A91">
    <w:name w:val="58DFB0DD020F4BC58694305AA0BD080A91"/>
    <w:rsid w:val="00C41C59"/>
    <w:pPr>
      <w:spacing w:after="200" w:line="276" w:lineRule="auto"/>
    </w:pPr>
    <w:rPr>
      <w:rFonts w:ascii="Calibri" w:eastAsia="Calibri" w:hAnsi="Calibri" w:cs="Times New Roman"/>
      <w:lang w:eastAsia="en-US"/>
    </w:rPr>
  </w:style>
  <w:style w:type="paragraph" w:customStyle="1" w:styleId="122FDE7F6AFF41BAB0FE3EF535ABDE7694">
    <w:name w:val="122FDE7F6AFF41BAB0FE3EF535ABDE7694"/>
    <w:rsid w:val="00C41C59"/>
    <w:pPr>
      <w:spacing w:after="200" w:line="276" w:lineRule="auto"/>
    </w:pPr>
    <w:rPr>
      <w:rFonts w:ascii="Calibri" w:eastAsia="Calibri" w:hAnsi="Calibri" w:cs="Times New Roman"/>
      <w:lang w:eastAsia="en-US"/>
    </w:rPr>
  </w:style>
  <w:style w:type="paragraph" w:customStyle="1" w:styleId="C4D450C190CB4111A053EDAFECF3C84C94">
    <w:name w:val="C4D450C190CB4111A053EDAFECF3C84C94"/>
    <w:rsid w:val="00C41C59"/>
    <w:pPr>
      <w:spacing w:after="200" w:line="276" w:lineRule="auto"/>
    </w:pPr>
    <w:rPr>
      <w:rFonts w:ascii="Calibri" w:eastAsia="Calibri" w:hAnsi="Calibri" w:cs="Times New Roman"/>
      <w:lang w:eastAsia="en-US"/>
    </w:rPr>
  </w:style>
  <w:style w:type="paragraph" w:customStyle="1" w:styleId="94C6B3B2B0E045868C953F64EA9E0B2355">
    <w:name w:val="94C6B3B2B0E045868C953F64EA9E0B2355"/>
    <w:rsid w:val="00C41C59"/>
    <w:pPr>
      <w:spacing w:after="200" w:line="276" w:lineRule="auto"/>
    </w:pPr>
    <w:rPr>
      <w:rFonts w:ascii="Calibri" w:eastAsia="Calibri" w:hAnsi="Calibri" w:cs="Times New Roman"/>
      <w:lang w:eastAsia="en-US"/>
    </w:rPr>
  </w:style>
  <w:style w:type="paragraph" w:customStyle="1" w:styleId="205A775C746B41C8951B62D57D867CDC54">
    <w:name w:val="205A775C746B41C8951B62D57D867CDC54"/>
    <w:rsid w:val="00C41C59"/>
    <w:pPr>
      <w:spacing w:after="200" w:line="276" w:lineRule="auto"/>
    </w:pPr>
    <w:rPr>
      <w:rFonts w:ascii="Calibri" w:eastAsia="Calibri" w:hAnsi="Calibri" w:cs="Times New Roman"/>
      <w:lang w:eastAsia="en-US"/>
    </w:rPr>
  </w:style>
  <w:style w:type="paragraph" w:customStyle="1" w:styleId="8E54A024F637481482F5FD640B1639E289">
    <w:name w:val="8E54A024F637481482F5FD640B1639E289"/>
    <w:rsid w:val="00C41C59"/>
    <w:pPr>
      <w:spacing w:after="200" w:line="276" w:lineRule="auto"/>
    </w:pPr>
    <w:rPr>
      <w:rFonts w:ascii="Calibri" w:eastAsia="Calibri" w:hAnsi="Calibri" w:cs="Times New Roman"/>
      <w:lang w:eastAsia="en-US"/>
    </w:rPr>
  </w:style>
  <w:style w:type="paragraph" w:customStyle="1" w:styleId="ADF4CEE7EB694A168B8642ADBF4D613D69">
    <w:name w:val="ADF4CEE7EB694A168B8642ADBF4D613D69"/>
    <w:rsid w:val="00C41C59"/>
    <w:pPr>
      <w:spacing w:after="200" w:line="276" w:lineRule="auto"/>
    </w:pPr>
    <w:rPr>
      <w:rFonts w:ascii="Calibri" w:eastAsia="Calibri" w:hAnsi="Calibri" w:cs="Times New Roman"/>
      <w:lang w:eastAsia="en-US"/>
    </w:rPr>
  </w:style>
  <w:style w:type="paragraph" w:customStyle="1" w:styleId="0839279DE6924F9E8CDFF669AAD9FAFF89">
    <w:name w:val="0839279DE6924F9E8CDFF669AAD9FAFF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9">
    <w:name w:val="D91AEBD2F36D4052955229E0EEC8815B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9">
    <w:name w:val="B077712132354B74824A066717B40AB989"/>
    <w:rsid w:val="00C41C59"/>
    <w:pPr>
      <w:spacing w:after="200" w:line="276" w:lineRule="auto"/>
    </w:pPr>
    <w:rPr>
      <w:rFonts w:ascii="Calibri" w:eastAsia="Calibri" w:hAnsi="Calibri" w:cs="Times New Roman"/>
      <w:lang w:eastAsia="en-US"/>
    </w:rPr>
  </w:style>
  <w:style w:type="paragraph" w:customStyle="1" w:styleId="1F72AEB9EA3F4073AB6D7E6D9278C8CD89">
    <w:name w:val="1F72AEB9EA3F4073AB6D7E6D9278C8CD89"/>
    <w:rsid w:val="00C41C59"/>
    <w:pPr>
      <w:spacing w:after="200" w:line="276" w:lineRule="auto"/>
    </w:pPr>
    <w:rPr>
      <w:rFonts w:ascii="Calibri" w:eastAsia="Calibri" w:hAnsi="Calibri" w:cs="Times New Roman"/>
      <w:lang w:eastAsia="en-US"/>
    </w:rPr>
  </w:style>
  <w:style w:type="paragraph" w:customStyle="1" w:styleId="AE6AD8081A4B496FBAAB47EA5B141E2489">
    <w:name w:val="AE6AD8081A4B496FBAAB47EA5B141E2489"/>
    <w:rsid w:val="00C41C59"/>
    <w:pPr>
      <w:spacing w:after="200" w:line="276" w:lineRule="auto"/>
    </w:pPr>
    <w:rPr>
      <w:rFonts w:ascii="Calibri" w:eastAsia="Calibri" w:hAnsi="Calibri" w:cs="Times New Roman"/>
      <w:lang w:eastAsia="en-US"/>
    </w:rPr>
  </w:style>
  <w:style w:type="paragraph" w:customStyle="1" w:styleId="4F1F38248BED41C8982C0F502397203686">
    <w:name w:val="4F1F38248BED41C8982C0F502397203686"/>
    <w:rsid w:val="00E13ADB"/>
    <w:pPr>
      <w:spacing w:after="200" w:line="276" w:lineRule="auto"/>
    </w:pPr>
    <w:rPr>
      <w:rFonts w:ascii="Calibri" w:eastAsia="Calibri" w:hAnsi="Calibri" w:cs="Times New Roman"/>
      <w:lang w:eastAsia="en-US"/>
    </w:rPr>
  </w:style>
  <w:style w:type="paragraph" w:customStyle="1" w:styleId="78B9829804E1459A815B3A8EFC635B2158">
    <w:name w:val="78B9829804E1459A815B3A8EFC635B2158"/>
    <w:rsid w:val="00E13ADB"/>
    <w:pPr>
      <w:spacing w:after="200" w:line="276" w:lineRule="auto"/>
    </w:pPr>
    <w:rPr>
      <w:rFonts w:ascii="Calibri" w:eastAsia="Calibri" w:hAnsi="Calibri" w:cs="Times New Roman"/>
      <w:lang w:eastAsia="en-US"/>
    </w:rPr>
  </w:style>
  <w:style w:type="paragraph" w:customStyle="1" w:styleId="0BED9AF8342C49C48A56ED0F648ABBA094">
    <w:name w:val="0BED9AF8342C49C48A56ED0F648ABBA094"/>
    <w:rsid w:val="00E13ADB"/>
    <w:pPr>
      <w:spacing w:after="200" w:line="276" w:lineRule="auto"/>
    </w:pPr>
    <w:rPr>
      <w:rFonts w:ascii="Calibri" w:eastAsia="Calibri" w:hAnsi="Calibri" w:cs="Times New Roman"/>
      <w:lang w:eastAsia="en-US"/>
    </w:rPr>
  </w:style>
  <w:style w:type="paragraph" w:customStyle="1" w:styleId="A97DAD74A18A40DEA37DC61A81AFF31396">
    <w:name w:val="A97DAD74A18A40DEA37DC61A81AFF31396"/>
    <w:rsid w:val="00E13ADB"/>
    <w:pPr>
      <w:spacing w:after="200" w:line="276" w:lineRule="auto"/>
    </w:pPr>
    <w:rPr>
      <w:rFonts w:ascii="Calibri" w:eastAsia="Calibri" w:hAnsi="Calibri" w:cs="Times New Roman"/>
      <w:lang w:eastAsia="en-US"/>
    </w:rPr>
  </w:style>
  <w:style w:type="paragraph" w:customStyle="1" w:styleId="3BE8647908AD4EFCB32AFB857B5D585D96">
    <w:name w:val="3BE8647908AD4EFCB32AFB857B5D585D96"/>
    <w:rsid w:val="00E13ADB"/>
    <w:pPr>
      <w:spacing w:after="200" w:line="276" w:lineRule="auto"/>
    </w:pPr>
    <w:rPr>
      <w:rFonts w:ascii="Calibri" w:eastAsia="Calibri" w:hAnsi="Calibri" w:cs="Times New Roman"/>
      <w:lang w:eastAsia="en-US"/>
    </w:rPr>
  </w:style>
  <w:style w:type="paragraph" w:customStyle="1" w:styleId="9D54654057B444ABB330CF534CAC8FAA96">
    <w:name w:val="9D54654057B444ABB330CF534CAC8FAA96"/>
    <w:rsid w:val="00E13ADB"/>
    <w:pPr>
      <w:spacing w:after="200" w:line="276" w:lineRule="auto"/>
    </w:pPr>
    <w:rPr>
      <w:rFonts w:ascii="Calibri" w:eastAsia="Calibri" w:hAnsi="Calibri" w:cs="Times New Roman"/>
      <w:lang w:eastAsia="en-US"/>
    </w:rPr>
  </w:style>
  <w:style w:type="paragraph" w:customStyle="1" w:styleId="49F99230D8AF4460830E68B9A830722E59">
    <w:name w:val="49F99230D8AF4460830E68B9A830722E59"/>
    <w:rsid w:val="00E13ADB"/>
    <w:pPr>
      <w:spacing w:after="200" w:line="276" w:lineRule="auto"/>
    </w:pPr>
    <w:rPr>
      <w:rFonts w:ascii="Calibri" w:eastAsia="Calibri" w:hAnsi="Calibri" w:cs="Times New Roman"/>
      <w:lang w:eastAsia="en-US"/>
    </w:rPr>
  </w:style>
  <w:style w:type="paragraph" w:customStyle="1" w:styleId="3F1F035ADA8F49E88326109BB22C516658">
    <w:name w:val="3F1F035ADA8F49E88326109BB22C516658"/>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8">
    <w:name w:val="CACC6B2F09BB4D60A22F6B5CA3544C2558"/>
    <w:rsid w:val="00E13ADB"/>
    <w:pPr>
      <w:spacing w:after="200" w:line="276" w:lineRule="auto"/>
    </w:pPr>
    <w:rPr>
      <w:rFonts w:ascii="Calibri" w:eastAsia="Calibri" w:hAnsi="Calibri" w:cs="Times New Roman"/>
      <w:lang w:eastAsia="en-US"/>
    </w:rPr>
  </w:style>
  <w:style w:type="paragraph" w:customStyle="1" w:styleId="1D3140B6A4DF4D6B9E93FCA6904F69F358">
    <w:name w:val="1D3140B6A4DF4D6B9E93FCA6904F69F358"/>
    <w:rsid w:val="00E13ADB"/>
    <w:pPr>
      <w:spacing w:after="200" w:line="276" w:lineRule="auto"/>
    </w:pPr>
    <w:rPr>
      <w:rFonts w:ascii="Calibri" w:eastAsia="Calibri" w:hAnsi="Calibri" w:cs="Times New Roman"/>
      <w:lang w:eastAsia="en-US"/>
    </w:rPr>
  </w:style>
  <w:style w:type="paragraph" w:customStyle="1" w:styleId="968CF2C708B84CC6BB2CD47D932B298058">
    <w:name w:val="968CF2C708B84CC6BB2CD47D932B298058"/>
    <w:rsid w:val="00E13ADB"/>
    <w:pPr>
      <w:spacing w:after="200" w:line="276" w:lineRule="auto"/>
    </w:pPr>
    <w:rPr>
      <w:rFonts w:ascii="Calibri" w:eastAsia="Calibri" w:hAnsi="Calibri" w:cs="Times New Roman"/>
      <w:lang w:eastAsia="en-US"/>
    </w:rPr>
  </w:style>
  <w:style w:type="paragraph" w:customStyle="1" w:styleId="9742BFF291A54061BAF82192C5C6C7FF86">
    <w:name w:val="9742BFF291A54061BAF82192C5C6C7FF86"/>
    <w:rsid w:val="00E13ADB"/>
    <w:pPr>
      <w:spacing w:after="200" w:line="276" w:lineRule="auto"/>
    </w:pPr>
    <w:rPr>
      <w:rFonts w:ascii="Calibri" w:eastAsia="Calibri" w:hAnsi="Calibri" w:cs="Times New Roman"/>
      <w:lang w:eastAsia="en-US"/>
    </w:rPr>
  </w:style>
  <w:style w:type="paragraph" w:customStyle="1" w:styleId="58DFB0DD020F4BC58694305AA0BD080A92">
    <w:name w:val="58DFB0DD020F4BC58694305AA0BD080A92"/>
    <w:rsid w:val="00E13ADB"/>
    <w:pPr>
      <w:spacing w:after="200" w:line="276" w:lineRule="auto"/>
    </w:pPr>
    <w:rPr>
      <w:rFonts w:ascii="Calibri" w:eastAsia="Calibri" w:hAnsi="Calibri" w:cs="Times New Roman"/>
      <w:lang w:eastAsia="en-US"/>
    </w:rPr>
  </w:style>
  <w:style w:type="paragraph" w:customStyle="1" w:styleId="122FDE7F6AFF41BAB0FE3EF535ABDE7695">
    <w:name w:val="122FDE7F6AFF41BAB0FE3EF535ABDE7695"/>
    <w:rsid w:val="00E13ADB"/>
    <w:pPr>
      <w:spacing w:after="200" w:line="276" w:lineRule="auto"/>
    </w:pPr>
    <w:rPr>
      <w:rFonts w:ascii="Calibri" w:eastAsia="Calibri" w:hAnsi="Calibri" w:cs="Times New Roman"/>
      <w:lang w:eastAsia="en-US"/>
    </w:rPr>
  </w:style>
  <w:style w:type="paragraph" w:customStyle="1" w:styleId="C4D450C190CB4111A053EDAFECF3C84C95">
    <w:name w:val="C4D450C190CB4111A053EDAFECF3C84C95"/>
    <w:rsid w:val="00E13ADB"/>
    <w:pPr>
      <w:spacing w:after="200" w:line="276" w:lineRule="auto"/>
    </w:pPr>
    <w:rPr>
      <w:rFonts w:ascii="Calibri" w:eastAsia="Calibri" w:hAnsi="Calibri" w:cs="Times New Roman"/>
      <w:lang w:eastAsia="en-US"/>
    </w:rPr>
  </w:style>
  <w:style w:type="paragraph" w:customStyle="1" w:styleId="94C6B3B2B0E045868C953F64EA9E0B2356">
    <w:name w:val="94C6B3B2B0E045868C953F64EA9E0B2356"/>
    <w:rsid w:val="00E13ADB"/>
    <w:pPr>
      <w:spacing w:after="200" w:line="276" w:lineRule="auto"/>
    </w:pPr>
    <w:rPr>
      <w:rFonts w:ascii="Calibri" w:eastAsia="Calibri" w:hAnsi="Calibri" w:cs="Times New Roman"/>
      <w:lang w:eastAsia="en-US"/>
    </w:rPr>
  </w:style>
  <w:style w:type="paragraph" w:customStyle="1" w:styleId="205A775C746B41C8951B62D57D867CDC55">
    <w:name w:val="205A775C746B41C8951B62D57D867CDC55"/>
    <w:rsid w:val="00E13ADB"/>
    <w:pPr>
      <w:spacing w:after="200" w:line="276" w:lineRule="auto"/>
    </w:pPr>
    <w:rPr>
      <w:rFonts w:ascii="Calibri" w:eastAsia="Calibri" w:hAnsi="Calibri" w:cs="Times New Roman"/>
      <w:lang w:eastAsia="en-US"/>
    </w:rPr>
  </w:style>
  <w:style w:type="paragraph" w:customStyle="1" w:styleId="8E54A024F637481482F5FD640B1639E290">
    <w:name w:val="8E54A024F637481482F5FD640B1639E290"/>
    <w:rsid w:val="00E13ADB"/>
    <w:pPr>
      <w:spacing w:after="200" w:line="276" w:lineRule="auto"/>
    </w:pPr>
    <w:rPr>
      <w:rFonts w:ascii="Calibri" w:eastAsia="Calibri" w:hAnsi="Calibri" w:cs="Times New Roman"/>
      <w:lang w:eastAsia="en-US"/>
    </w:rPr>
  </w:style>
  <w:style w:type="paragraph" w:customStyle="1" w:styleId="ADF4CEE7EB694A168B8642ADBF4D613D70">
    <w:name w:val="ADF4CEE7EB694A168B8642ADBF4D613D70"/>
    <w:rsid w:val="00E13ADB"/>
    <w:pPr>
      <w:spacing w:after="200" w:line="276" w:lineRule="auto"/>
    </w:pPr>
    <w:rPr>
      <w:rFonts w:ascii="Calibri" w:eastAsia="Calibri" w:hAnsi="Calibri" w:cs="Times New Roman"/>
      <w:lang w:eastAsia="en-US"/>
    </w:rPr>
  </w:style>
  <w:style w:type="paragraph" w:customStyle="1" w:styleId="0839279DE6924F9E8CDFF669AAD9FAFF90">
    <w:name w:val="0839279DE6924F9E8CDFF669AAD9FAFF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0">
    <w:name w:val="D91AEBD2F36D4052955229E0EEC8815B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0">
    <w:name w:val="B077712132354B74824A066717B40AB990"/>
    <w:rsid w:val="00E13ADB"/>
    <w:pPr>
      <w:spacing w:after="200" w:line="276" w:lineRule="auto"/>
    </w:pPr>
    <w:rPr>
      <w:rFonts w:ascii="Calibri" w:eastAsia="Calibri" w:hAnsi="Calibri" w:cs="Times New Roman"/>
      <w:lang w:eastAsia="en-US"/>
    </w:rPr>
  </w:style>
  <w:style w:type="paragraph" w:customStyle="1" w:styleId="1F72AEB9EA3F4073AB6D7E6D9278C8CD90">
    <w:name w:val="1F72AEB9EA3F4073AB6D7E6D9278C8CD90"/>
    <w:rsid w:val="00E13ADB"/>
    <w:pPr>
      <w:spacing w:after="200" w:line="276" w:lineRule="auto"/>
    </w:pPr>
    <w:rPr>
      <w:rFonts w:ascii="Calibri" w:eastAsia="Calibri" w:hAnsi="Calibri" w:cs="Times New Roman"/>
      <w:lang w:eastAsia="en-US"/>
    </w:rPr>
  </w:style>
  <w:style w:type="paragraph" w:customStyle="1" w:styleId="AE6AD8081A4B496FBAAB47EA5B141E2490">
    <w:name w:val="AE6AD8081A4B496FBAAB47EA5B141E2490"/>
    <w:rsid w:val="00E13ADB"/>
    <w:pPr>
      <w:spacing w:after="200" w:line="276" w:lineRule="auto"/>
    </w:pPr>
    <w:rPr>
      <w:rFonts w:ascii="Calibri" w:eastAsia="Calibri" w:hAnsi="Calibri" w:cs="Times New Roman"/>
      <w:lang w:eastAsia="en-US"/>
    </w:rPr>
  </w:style>
  <w:style w:type="paragraph" w:customStyle="1" w:styleId="4F1F38248BED41C8982C0F502397203687">
    <w:name w:val="4F1F38248BED41C8982C0F502397203687"/>
    <w:rsid w:val="00BB148D"/>
    <w:pPr>
      <w:spacing w:after="200" w:line="276" w:lineRule="auto"/>
    </w:pPr>
    <w:rPr>
      <w:rFonts w:ascii="Calibri" w:eastAsia="Calibri" w:hAnsi="Calibri" w:cs="Times New Roman"/>
      <w:lang w:eastAsia="en-US"/>
    </w:rPr>
  </w:style>
  <w:style w:type="paragraph" w:customStyle="1" w:styleId="78B9829804E1459A815B3A8EFC635B2159">
    <w:name w:val="78B9829804E1459A815B3A8EFC635B2159"/>
    <w:rsid w:val="00BB148D"/>
    <w:pPr>
      <w:spacing w:after="200" w:line="276" w:lineRule="auto"/>
    </w:pPr>
    <w:rPr>
      <w:rFonts w:ascii="Calibri" w:eastAsia="Calibri" w:hAnsi="Calibri" w:cs="Times New Roman"/>
      <w:lang w:eastAsia="en-US"/>
    </w:rPr>
  </w:style>
  <w:style w:type="paragraph" w:customStyle="1" w:styleId="0BED9AF8342C49C48A56ED0F648ABBA095">
    <w:name w:val="0BED9AF8342C49C48A56ED0F648ABBA095"/>
    <w:rsid w:val="00BB148D"/>
    <w:pPr>
      <w:spacing w:after="200" w:line="276" w:lineRule="auto"/>
    </w:pPr>
    <w:rPr>
      <w:rFonts w:ascii="Calibri" w:eastAsia="Calibri" w:hAnsi="Calibri" w:cs="Times New Roman"/>
      <w:lang w:eastAsia="en-US"/>
    </w:rPr>
  </w:style>
  <w:style w:type="paragraph" w:customStyle="1" w:styleId="A97DAD74A18A40DEA37DC61A81AFF31397">
    <w:name w:val="A97DAD74A18A40DEA37DC61A81AFF31397"/>
    <w:rsid w:val="00BB148D"/>
    <w:pPr>
      <w:spacing w:after="200" w:line="276" w:lineRule="auto"/>
    </w:pPr>
    <w:rPr>
      <w:rFonts w:ascii="Calibri" w:eastAsia="Calibri" w:hAnsi="Calibri" w:cs="Times New Roman"/>
      <w:lang w:eastAsia="en-US"/>
    </w:rPr>
  </w:style>
  <w:style w:type="paragraph" w:customStyle="1" w:styleId="3BE8647908AD4EFCB32AFB857B5D585D97">
    <w:name w:val="3BE8647908AD4EFCB32AFB857B5D585D97"/>
    <w:rsid w:val="00BB148D"/>
    <w:pPr>
      <w:spacing w:after="200" w:line="276" w:lineRule="auto"/>
    </w:pPr>
    <w:rPr>
      <w:rFonts w:ascii="Calibri" w:eastAsia="Calibri" w:hAnsi="Calibri" w:cs="Times New Roman"/>
      <w:lang w:eastAsia="en-US"/>
    </w:rPr>
  </w:style>
  <w:style w:type="paragraph" w:customStyle="1" w:styleId="9D54654057B444ABB330CF534CAC8FAA97">
    <w:name w:val="9D54654057B444ABB330CF534CAC8FAA97"/>
    <w:rsid w:val="00BB148D"/>
    <w:pPr>
      <w:spacing w:after="200" w:line="276" w:lineRule="auto"/>
    </w:pPr>
    <w:rPr>
      <w:rFonts w:ascii="Calibri" w:eastAsia="Calibri" w:hAnsi="Calibri" w:cs="Times New Roman"/>
      <w:lang w:eastAsia="en-US"/>
    </w:rPr>
  </w:style>
  <w:style w:type="paragraph" w:customStyle="1" w:styleId="49F99230D8AF4460830E68B9A830722E60">
    <w:name w:val="49F99230D8AF4460830E68B9A830722E60"/>
    <w:rsid w:val="00BB148D"/>
    <w:pPr>
      <w:spacing w:after="200" w:line="276" w:lineRule="auto"/>
    </w:pPr>
    <w:rPr>
      <w:rFonts w:ascii="Calibri" w:eastAsia="Calibri" w:hAnsi="Calibri" w:cs="Times New Roman"/>
      <w:lang w:eastAsia="en-US"/>
    </w:rPr>
  </w:style>
  <w:style w:type="paragraph" w:customStyle="1" w:styleId="3F1F035ADA8F49E88326109BB22C516659">
    <w:name w:val="3F1F035ADA8F49E88326109BB22C516659"/>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9">
    <w:name w:val="CACC6B2F09BB4D60A22F6B5CA3544C2559"/>
    <w:rsid w:val="00BB148D"/>
    <w:pPr>
      <w:spacing w:after="200" w:line="276" w:lineRule="auto"/>
    </w:pPr>
    <w:rPr>
      <w:rFonts w:ascii="Calibri" w:eastAsia="Calibri" w:hAnsi="Calibri" w:cs="Times New Roman"/>
      <w:lang w:eastAsia="en-US"/>
    </w:rPr>
  </w:style>
  <w:style w:type="paragraph" w:customStyle="1" w:styleId="1D3140B6A4DF4D6B9E93FCA6904F69F359">
    <w:name w:val="1D3140B6A4DF4D6B9E93FCA6904F69F359"/>
    <w:rsid w:val="00BB148D"/>
    <w:pPr>
      <w:spacing w:after="200" w:line="276" w:lineRule="auto"/>
    </w:pPr>
    <w:rPr>
      <w:rFonts w:ascii="Calibri" w:eastAsia="Calibri" w:hAnsi="Calibri" w:cs="Times New Roman"/>
      <w:lang w:eastAsia="en-US"/>
    </w:rPr>
  </w:style>
  <w:style w:type="paragraph" w:customStyle="1" w:styleId="968CF2C708B84CC6BB2CD47D932B298059">
    <w:name w:val="968CF2C708B84CC6BB2CD47D932B298059"/>
    <w:rsid w:val="00BB148D"/>
    <w:pPr>
      <w:spacing w:after="200" w:line="276" w:lineRule="auto"/>
    </w:pPr>
    <w:rPr>
      <w:rFonts w:ascii="Calibri" w:eastAsia="Calibri" w:hAnsi="Calibri" w:cs="Times New Roman"/>
      <w:lang w:eastAsia="en-US"/>
    </w:rPr>
  </w:style>
  <w:style w:type="paragraph" w:customStyle="1" w:styleId="9742BFF291A54061BAF82192C5C6C7FF87">
    <w:name w:val="9742BFF291A54061BAF82192C5C6C7FF87"/>
    <w:rsid w:val="00BB148D"/>
    <w:pPr>
      <w:spacing w:after="200" w:line="276" w:lineRule="auto"/>
    </w:pPr>
    <w:rPr>
      <w:rFonts w:ascii="Calibri" w:eastAsia="Calibri" w:hAnsi="Calibri" w:cs="Times New Roman"/>
      <w:lang w:eastAsia="en-US"/>
    </w:rPr>
  </w:style>
  <w:style w:type="paragraph" w:customStyle="1" w:styleId="58DFB0DD020F4BC58694305AA0BD080A93">
    <w:name w:val="58DFB0DD020F4BC58694305AA0BD080A93"/>
    <w:rsid w:val="00BB148D"/>
    <w:pPr>
      <w:spacing w:after="200" w:line="276" w:lineRule="auto"/>
    </w:pPr>
    <w:rPr>
      <w:rFonts w:ascii="Calibri" w:eastAsia="Calibri" w:hAnsi="Calibri" w:cs="Times New Roman"/>
      <w:lang w:eastAsia="en-US"/>
    </w:rPr>
  </w:style>
  <w:style w:type="paragraph" w:customStyle="1" w:styleId="122FDE7F6AFF41BAB0FE3EF535ABDE7696">
    <w:name w:val="122FDE7F6AFF41BAB0FE3EF535ABDE7696"/>
    <w:rsid w:val="00BB148D"/>
    <w:pPr>
      <w:spacing w:after="200" w:line="276" w:lineRule="auto"/>
    </w:pPr>
    <w:rPr>
      <w:rFonts w:ascii="Calibri" w:eastAsia="Calibri" w:hAnsi="Calibri" w:cs="Times New Roman"/>
      <w:lang w:eastAsia="en-US"/>
    </w:rPr>
  </w:style>
  <w:style w:type="paragraph" w:customStyle="1" w:styleId="C4D450C190CB4111A053EDAFECF3C84C96">
    <w:name w:val="C4D450C190CB4111A053EDAFECF3C84C96"/>
    <w:rsid w:val="00BB148D"/>
    <w:pPr>
      <w:spacing w:after="200" w:line="276" w:lineRule="auto"/>
    </w:pPr>
    <w:rPr>
      <w:rFonts w:ascii="Calibri" w:eastAsia="Calibri" w:hAnsi="Calibri" w:cs="Times New Roman"/>
      <w:lang w:eastAsia="en-US"/>
    </w:rPr>
  </w:style>
  <w:style w:type="paragraph" w:customStyle="1" w:styleId="94C6B3B2B0E045868C953F64EA9E0B2357">
    <w:name w:val="94C6B3B2B0E045868C953F64EA9E0B2357"/>
    <w:rsid w:val="00BB148D"/>
    <w:pPr>
      <w:spacing w:after="200" w:line="276" w:lineRule="auto"/>
    </w:pPr>
    <w:rPr>
      <w:rFonts w:ascii="Calibri" w:eastAsia="Calibri" w:hAnsi="Calibri" w:cs="Times New Roman"/>
      <w:lang w:eastAsia="en-US"/>
    </w:rPr>
  </w:style>
  <w:style w:type="paragraph" w:customStyle="1" w:styleId="205A775C746B41C8951B62D57D867CDC56">
    <w:name w:val="205A775C746B41C8951B62D57D867CDC56"/>
    <w:rsid w:val="00BB148D"/>
    <w:pPr>
      <w:spacing w:after="200" w:line="276" w:lineRule="auto"/>
    </w:pPr>
    <w:rPr>
      <w:rFonts w:ascii="Calibri" w:eastAsia="Calibri" w:hAnsi="Calibri" w:cs="Times New Roman"/>
      <w:lang w:eastAsia="en-US"/>
    </w:rPr>
  </w:style>
  <w:style w:type="paragraph" w:customStyle="1" w:styleId="8E54A024F637481482F5FD640B1639E291">
    <w:name w:val="8E54A024F637481482F5FD640B1639E291"/>
    <w:rsid w:val="00BB148D"/>
    <w:pPr>
      <w:spacing w:after="200" w:line="276" w:lineRule="auto"/>
    </w:pPr>
    <w:rPr>
      <w:rFonts w:ascii="Calibri" w:eastAsia="Calibri" w:hAnsi="Calibri" w:cs="Times New Roman"/>
      <w:lang w:eastAsia="en-US"/>
    </w:rPr>
  </w:style>
  <w:style w:type="paragraph" w:customStyle="1" w:styleId="ADF4CEE7EB694A168B8642ADBF4D613D71">
    <w:name w:val="ADF4CEE7EB694A168B8642ADBF4D613D71"/>
    <w:rsid w:val="00BB148D"/>
    <w:pPr>
      <w:spacing w:after="200" w:line="276" w:lineRule="auto"/>
    </w:pPr>
    <w:rPr>
      <w:rFonts w:ascii="Calibri" w:eastAsia="Calibri" w:hAnsi="Calibri" w:cs="Times New Roman"/>
      <w:lang w:eastAsia="en-US"/>
    </w:rPr>
  </w:style>
  <w:style w:type="paragraph" w:customStyle="1" w:styleId="0839279DE6924F9E8CDFF669AAD9FAFF91">
    <w:name w:val="0839279DE6924F9E8CDFF669AAD9FAFF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1">
    <w:name w:val="D91AEBD2F36D4052955229E0EEC8815B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1">
    <w:name w:val="B077712132354B74824A066717B40AB991"/>
    <w:rsid w:val="00BB148D"/>
    <w:pPr>
      <w:spacing w:after="200" w:line="276" w:lineRule="auto"/>
    </w:pPr>
    <w:rPr>
      <w:rFonts w:ascii="Calibri" w:eastAsia="Calibri" w:hAnsi="Calibri" w:cs="Times New Roman"/>
      <w:lang w:eastAsia="en-US"/>
    </w:rPr>
  </w:style>
  <w:style w:type="paragraph" w:customStyle="1" w:styleId="1F72AEB9EA3F4073AB6D7E6D9278C8CD91">
    <w:name w:val="1F72AEB9EA3F4073AB6D7E6D9278C8CD91"/>
    <w:rsid w:val="00BB148D"/>
    <w:pPr>
      <w:spacing w:after="200" w:line="276" w:lineRule="auto"/>
    </w:pPr>
    <w:rPr>
      <w:rFonts w:ascii="Calibri" w:eastAsia="Calibri" w:hAnsi="Calibri" w:cs="Times New Roman"/>
      <w:lang w:eastAsia="en-US"/>
    </w:rPr>
  </w:style>
  <w:style w:type="paragraph" w:customStyle="1" w:styleId="AE6AD8081A4B496FBAAB47EA5B141E2491">
    <w:name w:val="AE6AD8081A4B496FBAAB47EA5B141E2491"/>
    <w:rsid w:val="00BB148D"/>
    <w:pPr>
      <w:spacing w:after="200" w:line="276" w:lineRule="auto"/>
    </w:pPr>
    <w:rPr>
      <w:rFonts w:ascii="Calibri" w:eastAsia="Calibri" w:hAnsi="Calibri" w:cs="Times New Roman"/>
      <w:lang w:eastAsia="en-US"/>
    </w:rPr>
  </w:style>
  <w:style w:type="paragraph" w:customStyle="1" w:styleId="4F1F38248BED41C8982C0F502397203688">
    <w:name w:val="4F1F38248BED41C8982C0F502397203688"/>
    <w:rsid w:val="00C17C8B"/>
    <w:pPr>
      <w:spacing w:after="200" w:line="276" w:lineRule="auto"/>
    </w:pPr>
    <w:rPr>
      <w:rFonts w:ascii="Calibri" w:eastAsia="Calibri" w:hAnsi="Calibri" w:cs="Times New Roman"/>
      <w:lang w:eastAsia="en-US"/>
    </w:rPr>
  </w:style>
  <w:style w:type="paragraph" w:customStyle="1" w:styleId="78B9829804E1459A815B3A8EFC635B2160">
    <w:name w:val="78B9829804E1459A815B3A8EFC635B2160"/>
    <w:rsid w:val="00C17C8B"/>
    <w:pPr>
      <w:spacing w:after="200" w:line="276" w:lineRule="auto"/>
    </w:pPr>
    <w:rPr>
      <w:rFonts w:ascii="Calibri" w:eastAsia="Calibri" w:hAnsi="Calibri" w:cs="Times New Roman"/>
      <w:lang w:eastAsia="en-US"/>
    </w:rPr>
  </w:style>
  <w:style w:type="paragraph" w:customStyle="1" w:styleId="0BED9AF8342C49C48A56ED0F648ABBA096">
    <w:name w:val="0BED9AF8342C49C48A56ED0F648ABBA096"/>
    <w:rsid w:val="00C17C8B"/>
    <w:pPr>
      <w:spacing w:after="200" w:line="276" w:lineRule="auto"/>
    </w:pPr>
    <w:rPr>
      <w:rFonts w:ascii="Calibri" w:eastAsia="Calibri" w:hAnsi="Calibri" w:cs="Times New Roman"/>
      <w:lang w:eastAsia="en-US"/>
    </w:rPr>
  </w:style>
  <w:style w:type="paragraph" w:customStyle="1" w:styleId="A97DAD74A18A40DEA37DC61A81AFF31398">
    <w:name w:val="A97DAD74A18A40DEA37DC61A81AFF31398"/>
    <w:rsid w:val="00C17C8B"/>
    <w:pPr>
      <w:spacing w:after="200" w:line="276" w:lineRule="auto"/>
    </w:pPr>
    <w:rPr>
      <w:rFonts w:ascii="Calibri" w:eastAsia="Calibri" w:hAnsi="Calibri" w:cs="Times New Roman"/>
      <w:lang w:eastAsia="en-US"/>
    </w:rPr>
  </w:style>
  <w:style w:type="paragraph" w:customStyle="1" w:styleId="3BE8647908AD4EFCB32AFB857B5D585D98">
    <w:name w:val="3BE8647908AD4EFCB32AFB857B5D585D98"/>
    <w:rsid w:val="00C17C8B"/>
    <w:pPr>
      <w:spacing w:after="200" w:line="276" w:lineRule="auto"/>
    </w:pPr>
    <w:rPr>
      <w:rFonts w:ascii="Calibri" w:eastAsia="Calibri" w:hAnsi="Calibri" w:cs="Times New Roman"/>
      <w:lang w:eastAsia="en-US"/>
    </w:rPr>
  </w:style>
  <w:style w:type="paragraph" w:customStyle="1" w:styleId="9D54654057B444ABB330CF534CAC8FAA98">
    <w:name w:val="9D54654057B444ABB330CF534CAC8FAA98"/>
    <w:rsid w:val="00C17C8B"/>
    <w:pPr>
      <w:spacing w:after="200" w:line="276" w:lineRule="auto"/>
    </w:pPr>
    <w:rPr>
      <w:rFonts w:ascii="Calibri" w:eastAsia="Calibri" w:hAnsi="Calibri" w:cs="Times New Roman"/>
      <w:lang w:eastAsia="en-US"/>
    </w:rPr>
  </w:style>
  <w:style w:type="paragraph" w:customStyle="1" w:styleId="49F99230D8AF4460830E68B9A830722E61">
    <w:name w:val="49F99230D8AF4460830E68B9A830722E61"/>
    <w:rsid w:val="00C17C8B"/>
    <w:pPr>
      <w:spacing w:after="200" w:line="276" w:lineRule="auto"/>
    </w:pPr>
    <w:rPr>
      <w:rFonts w:ascii="Calibri" w:eastAsia="Calibri" w:hAnsi="Calibri" w:cs="Times New Roman"/>
      <w:lang w:eastAsia="en-US"/>
    </w:rPr>
  </w:style>
  <w:style w:type="paragraph" w:customStyle="1" w:styleId="3F1F035ADA8F49E88326109BB22C516660">
    <w:name w:val="3F1F035ADA8F49E88326109BB22C516660"/>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0">
    <w:name w:val="CACC6B2F09BB4D60A22F6B5CA3544C2560"/>
    <w:rsid w:val="00C17C8B"/>
    <w:pPr>
      <w:spacing w:after="200" w:line="276" w:lineRule="auto"/>
    </w:pPr>
    <w:rPr>
      <w:rFonts w:ascii="Calibri" w:eastAsia="Calibri" w:hAnsi="Calibri" w:cs="Times New Roman"/>
      <w:lang w:eastAsia="en-US"/>
    </w:rPr>
  </w:style>
  <w:style w:type="paragraph" w:customStyle="1" w:styleId="1D3140B6A4DF4D6B9E93FCA6904F69F360">
    <w:name w:val="1D3140B6A4DF4D6B9E93FCA6904F69F360"/>
    <w:rsid w:val="00C17C8B"/>
    <w:pPr>
      <w:spacing w:after="200" w:line="276" w:lineRule="auto"/>
    </w:pPr>
    <w:rPr>
      <w:rFonts w:ascii="Calibri" w:eastAsia="Calibri" w:hAnsi="Calibri" w:cs="Times New Roman"/>
      <w:lang w:eastAsia="en-US"/>
    </w:rPr>
  </w:style>
  <w:style w:type="paragraph" w:customStyle="1" w:styleId="968CF2C708B84CC6BB2CD47D932B298060">
    <w:name w:val="968CF2C708B84CC6BB2CD47D932B298060"/>
    <w:rsid w:val="00C17C8B"/>
    <w:pPr>
      <w:spacing w:after="200" w:line="276" w:lineRule="auto"/>
    </w:pPr>
    <w:rPr>
      <w:rFonts w:ascii="Calibri" w:eastAsia="Calibri" w:hAnsi="Calibri" w:cs="Times New Roman"/>
      <w:lang w:eastAsia="en-US"/>
    </w:rPr>
  </w:style>
  <w:style w:type="paragraph" w:customStyle="1" w:styleId="9742BFF291A54061BAF82192C5C6C7FF88">
    <w:name w:val="9742BFF291A54061BAF82192C5C6C7FF88"/>
    <w:rsid w:val="00C17C8B"/>
    <w:pPr>
      <w:spacing w:after="200" w:line="276" w:lineRule="auto"/>
    </w:pPr>
    <w:rPr>
      <w:rFonts w:ascii="Calibri" w:eastAsia="Calibri" w:hAnsi="Calibri" w:cs="Times New Roman"/>
      <w:lang w:eastAsia="en-US"/>
    </w:rPr>
  </w:style>
  <w:style w:type="paragraph" w:customStyle="1" w:styleId="58DFB0DD020F4BC58694305AA0BD080A94">
    <w:name w:val="58DFB0DD020F4BC58694305AA0BD080A94"/>
    <w:rsid w:val="00C17C8B"/>
    <w:pPr>
      <w:spacing w:after="200" w:line="276" w:lineRule="auto"/>
    </w:pPr>
    <w:rPr>
      <w:rFonts w:ascii="Calibri" w:eastAsia="Calibri" w:hAnsi="Calibri" w:cs="Times New Roman"/>
      <w:lang w:eastAsia="en-US"/>
    </w:rPr>
  </w:style>
  <w:style w:type="paragraph" w:customStyle="1" w:styleId="122FDE7F6AFF41BAB0FE3EF535ABDE7697">
    <w:name w:val="122FDE7F6AFF41BAB0FE3EF535ABDE7697"/>
    <w:rsid w:val="00C17C8B"/>
    <w:pPr>
      <w:spacing w:after="200" w:line="276" w:lineRule="auto"/>
    </w:pPr>
    <w:rPr>
      <w:rFonts w:ascii="Calibri" w:eastAsia="Calibri" w:hAnsi="Calibri" w:cs="Times New Roman"/>
      <w:lang w:eastAsia="en-US"/>
    </w:rPr>
  </w:style>
  <w:style w:type="paragraph" w:customStyle="1" w:styleId="C4D450C190CB4111A053EDAFECF3C84C97">
    <w:name w:val="C4D450C190CB4111A053EDAFECF3C84C97"/>
    <w:rsid w:val="00C17C8B"/>
    <w:pPr>
      <w:spacing w:after="200" w:line="276" w:lineRule="auto"/>
    </w:pPr>
    <w:rPr>
      <w:rFonts w:ascii="Calibri" w:eastAsia="Calibri" w:hAnsi="Calibri" w:cs="Times New Roman"/>
      <w:lang w:eastAsia="en-US"/>
    </w:rPr>
  </w:style>
  <w:style w:type="paragraph" w:customStyle="1" w:styleId="94C6B3B2B0E045868C953F64EA9E0B2358">
    <w:name w:val="94C6B3B2B0E045868C953F64EA9E0B2358"/>
    <w:rsid w:val="00C17C8B"/>
    <w:pPr>
      <w:spacing w:after="200" w:line="276" w:lineRule="auto"/>
    </w:pPr>
    <w:rPr>
      <w:rFonts w:ascii="Calibri" w:eastAsia="Calibri" w:hAnsi="Calibri" w:cs="Times New Roman"/>
      <w:lang w:eastAsia="en-US"/>
    </w:rPr>
  </w:style>
  <w:style w:type="paragraph" w:customStyle="1" w:styleId="205A775C746B41C8951B62D57D867CDC57">
    <w:name w:val="205A775C746B41C8951B62D57D867CDC57"/>
    <w:rsid w:val="00C17C8B"/>
    <w:pPr>
      <w:spacing w:after="200" w:line="276" w:lineRule="auto"/>
    </w:pPr>
    <w:rPr>
      <w:rFonts w:ascii="Calibri" w:eastAsia="Calibri" w:hAnsi="Calibri" w:cs="Times New Roman"/>
      <w:lang w:eastAsia="en-US"/>
    </w:rPr>
  </w:style>
  <w:style w:type="paragraph" w:customStyle="1" w:styleId="8E54A024F637481482F5FD640B1639E292">
    <w:name w:val="8E54A024F637481482F5FD640B1639E292"/>
    <w:rsid w:val="00C17C8B"/>
    <w:pPr>
      <w:spacing w:after="200" w:line="276" w:lineRule="auto"/>
    </w:pPr>
    <w:rPr>
      <w:rFonts w:ascii="Calibri" w:eastAsia="Calibri" w:hAnsi="Calibri" w:cs="Times New Roman"/>
      <w:lang w:eastAsia="en-US"/>
    </w:rPr>
  </w:style>
  <w:style w:type="paragraph" w:customStyle="1" w:styleId="ADF4CEE7EB694A168B8642ADBF4D613D72">
    <w:name w:val="ADF4CEE7EB694A168B8642ADBF4D613D72"/>
    <w:rsid w:val="00C17C8B"/>
    <w:pPr>
      <w:spacing w:after="200" w:line="276" w:lineRule="auto"/>
    </w:pPr>
    <w:rPr>
      <w:rFonts w:ascii="Calibri" w:eastAsia="Calibri" w:hAnsi="Calibri" w:cs="Times New Roman"/>
      <w:lang w:eastAsia="en-US"/>
    </w:rPr>
  </w:style>
  <w:style w:type="paragraph" w:customStyle="1" w:styleId="0839279DE6924F9E8CDFF669AAD9FAFF92">
    <w:name w:val="0839279DE6924F9E8CDFF669AAD9FAFF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2">
    <w:name w:val="D91AEBD2F36D4052955229E0EEC8815B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2">
    <w:name w:val="B077712132354B74824A066717B40AB992"/>
    <w:rsid w:val="00C17C8B"/>
    <w:pPr>
      <w:spacing w:after="200" w:line="276" w:lineRule="auto"/>
    </w:pPr>
    <w:rPr>
      <w:rFonts w:ascii="Calibri" w:eastAsia="Calibri" w:hAnsi="Calibri" w:cs="Times New Roman"/>
      <w:lang w:eastAsia="en-US"/>
    </w:rPr>
  </w:style>
  <w:style w:type="paragraph" w:customStyle="1" w:styleId="1F72AEB9EA3F4073AB6D7E6D9278C8CD92">
    <w:name w:val="1F72AEB9EA3F4073AB6D7E6D9278C8CD92"/>
    <w:rsid w:val="00C17C8B"/>
    <w:pPr>
      <w:spacing w:after="200" w:line="276" w:lineRule="auto"/>
    </w:pPr>
    <w:rPr>
      <w:rFonts w:ascii="Calibri" w:eastAsia="Calibri" w:hAnsi="Calibri" w:cs="Times New Roman"/>
      <w:lang w:eastAsia="en-US"/>
    </w:rPr>
  </w:style>
  <w:style w:type="paragraph" w:customStyle="1" w:styleId="AE6AD8081A4B496FBAAB47EA5B141E2492">
    <w:name w:val="AE6AD8081A4B496FBAAB47EA5B141E2492"/>
    <w:rsid w:val="00C17C8B"/>
    <w:pPr>
      <w:spacing w:after="200" w:line="276" w:lineRule="auto"/>
    </w:pPr>
    <w:rPr>
      <w:rFonts w:ascii="Calibri" w:eastAsia="Calibri" w:hAnsi="Calibri" w:cs="Times New Roman"/>
      <w:lang w:eastAsia="en-US"/>
    </w:rPr>
  </w:style>
  <w:style w:type="paragraph" w:customStyle="1" w:styleId="4F1F38248BED41C8982C0F502397203689">
    <w:name w:val="4F1F38248BED41C8982C0F502397203689"/>
    <w:rsid w:val="00EC133F"/>
    <w:pPr>
      <w:spacing w:after="200" w:line="276" w:lineRule="auto"/>
    </w:pPr>
    <w:rPr>
      <w:rFonts w:ascii="Calibri" w:eastAsia="Calibri" w:hAnsi="Calibri" w:cs="Times New Roman"/>
      <w:lang w:eastAsia="en-US"/>
    </w:rPr>
  </w:style>
  <w:style w:type="paragraph" w:customStyle="1" w:styleId="78B9829804E1459A815B3A8EFC635B2161">
    <w:name w:val="78B9829804E1459A815B3A8EFC635B2161"/>
    <w:rsid w:val="00EC133F"/>
    <w:pPr>
      <w:spacing w:after="200" w:line="276" w:lineRule="auto"/>
    </w:pPr>
    <w:rPr>
      <w:rFonts w:ascii="Calibri" w:eastAsia="Calibri" w:hAnsi="Calibri" w:cs="Times New Roman"/>
      <w:lang w:eastAsia="en-US"/>
    </w:rPr>
  </w:style>
  <w:style w:type="paragraph" w:customStyle="1" w:styleId="0BED9AF8342C49C48A56ED0F648ABBA097">
    <w:name w:val="0BED9AF8342C49C48A56ED0F648ABBA097"/>
    <w:rsid w:val="00EC133F"/>
    <w:pPr>
      <w:spacing w:after="200" w:line="276" w:lineRule="auto"/>
    </w:pPr>
    <w:rPr>
      <w:rFonts w:ascii="Calibri" w:eastAsia="Calibri" w:hAnsi="Calibri" w:cs="Times New Roman"/>
      <w:lang w:eastAsia="en-US"/>
    </w:rPr>
  </w:style>
  <w:style w:type="paragraph" w:customStyle="1" w:styleId="A97DAD74A18A40DEA37DC61A81AFF31399">
    <w:name w:val="A97DAD74A18A40DEA37DC61A81AFF31399"/>
    <w:rsid w:val="00EC133F"/>
    <w:pPr>
      <w:spacing w:after="200" w:line="276" w:lineRule="auto"/>
    </w:pPr>
    <w:rPr>
      <w:rFonts w:ascii="Calibri" w:eastAsia="Calibri" w:hAnsi="Calibri" w:cs="Times New Roman"/>
      <w:lang w:eastAsia="en-US"/>
    </w:rPr>
  </w:style>
  <w:style w:type="paragraph" w:customStyle="1" w:styleId="3BE8647908AD4EFCB32AFB857B5D585D99">
    <w:name w:val="3BE8647908AD4EFCB32AFB857B5D585D99"/>
    <w:rsid w:val="00EC133F"/>
    <w:pPr>
      <w:spacing w:after="200" w:line="276" w:lineRule="auto"/>
    </w:pPr>
    <w:rPr>
      <w:rFonts w:ascii="Calibri" w:eastAsia="Calibri" w:hAnsi="Calibri" w:cs="Times New Roman"/>
      <w:lang w:eastAsia="en-US"/>
    </w:rPr>
  </w:style>
  <w:style w:type="paragraph" w:customStyle="1" w:styleId="9D54654057B444ABB330CF534CAC8FAA99">
    <w:name w:val="9D54654057B444ABB330CF534CAC8FAA99"/>
    <w:rsid w:val="00EC133F"/>
    <w:pPr>
      <w:spacing w:after="200" w:line="276" w:lineRule="auto"/>
    </w:pPr>
    <w:rPr>
      <w:rFonts w:ascii="Calibri" w:eastAsia="Calibri" w:hAnsi="Calibri" w:cs="Times New Roman"/>
      <w:lang w:eastAsia="en-US"/>
    </w:rPr>
  </w:style>
  <w:style w:type="paragraph" w:customStyle="1" w:styleId="49F99230D8AF4460830E68B9A830722E62">
    <w:name w:val="49F99230D8AF4460830E68B9A830722E62"/>
    <w:rsid w:val="00EC133F"/>
    <w:pPr>
      <w:spacing w:after="200" w:line="276" w:lineRule="auto"/>
    </w:pPr>
    <w:rPr>
      <w:rFonts w:ascii="Calibri" w:eastAsia="Calibri" w:hAnsi="Calibri" w:cs="Times New Roman"/>
      <w:lang w:eastAsia="en-US"/>
    </w:rPr>
  </w:style>
  <w:style w:type="paragraph" w:customStyle="1" w:styleId="3F1F035ADA8F49E88326109BB22C516661">
    <w:name w:val="3F1F035ADA8F49E88326109BB22C516661"/>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1">
    <w:name w:val="CACC6B2F09BB4D60A22F6B5CA3544C2561"/>
    <w:rsid w:val="00EC133F"/>
    <w:pPr>
      <w:spacing w:after="200" w:line="276" w:lineRule="auto"/>
    </w:pPr>
    <w:rPr>
      <w:rFonts w:ascii="Calibri" w:eastAsia="Calibri" w:hAnsi="Calibri" w:cs="Times New Roman"/>
      <w:lang w:eastAsia="en-US"/>
    </w:rPr>
  </w:style>
  <w:style w:type="paragraph" w:customStyle="1" w:styleId="1D3140B6A4DF4D6B9E93FCA6904F69F361">
    <w:name w:val="1D3140B6A4DF4D6B9E93FCA6904F69F361"/>
    <w:rsid w:val="00EC133F"/>
    <w:pPr>
      <w:spacing w:after="200" w:line="276" w:lineRule="auto"/>
    </w:pPr>
    <w:rPr>
      <w:rFonts w:ascii="Calibri" w:eastAsia="Calibri" w:hAnsi="Calibri" w:cs="Times New Roman"/>
      <w:lang w:eastAsia="en-US"/>
    </w:rPr>
  </w:style>
  <w:style w:type="paragraph" w:customStyle="1" w:styleId="968CF2C708B84CC6BB2CD47D932B298061">
    <w:name w:val="968CF2C708B84CC6BB2CD47D932B298061"/>
    <w:rsid w:val="00EC133F"/>
    <w:pPr>
      <w:spacing w:after="200" w:line="276" w:lineRule="auto"/>
    </w:pPr>
    <w:rPr>
      <w:rFonts w:ascii="Calibri" w:eastAsia="Calibri" w:hAnsi="Calibri" w:cs="Times New Roman"/>
      <w:lang w:eastAsia="en-US"/>
    </w:rPr>
  </w:style>
  <w:style w:type="paragraph" w:customStyle="1" w:styleId="9742BFF291A54061BAF82192C5C6C7FF89">
    <w:name w:val="9742BFF291A54061BAF82192C5C6C7FF89"/>
    <w:rsid w:val="00EC133F"/>
    <w:pPr>
      <w:spacing w:after="200" w:line="276" w:lineRule="auto"/>
    </w:pPr>
    <w:rPr>
      <w:rFonts w:ascii="Calibri" w:eastAsia="Calibri" w:hAnsi="Calibri" w:cs="Times New Roman"/>
      <w:lang w:eastAsia="en-US"/>
    </w:rPr>
  </w:style>
  <w:style w:type="paragraph" w:customStyle="1" w:styleId="58DFB0DD020F4BC58694305AA0BD080A95">
    <w:name w:val="58DFB0DD020F4BC58694305AA0BD080A95"/>
    <w:rsid w:val="00EC133F"/>
    <w:pPr>
      <w:spacing w:after="200" w:line="276" w:lineRule="auto"/>
    </w:pPr>
    <w:rPr>
      <w:rFonts w:ascii="Calibri" w:eastAsia="Calibri" w:hAnsi="Calibri" w:cs="Times New Roman"/>
      <w:lang w:eastAsia="en-US"/>
    </w:rPr>
  </w:style>
  <w:style w:type="paragraph" w:customStyle="1" w:styleId="122FDE7F6AFF41BAB0FE3EF535ABDE7698">
    <w:name w:val="122FDE7F6AFF41BAB0FE3EF535ABDE7698"/>
    <w:rsid w:val="00EC133F"/>
    <w:pPr>
      <w:spacing w:after="200" w:line="276" w:lineRule="auto"/>
    </w:pPr>
    <w:rPr>
      <w:rFonts w:ascii="Calibri" w:eastAsia="Calibri" w:hAnsi="Calibri" w:cs="Times New Roman"/>
      <w:lang w:eastAsia="en-US"/>
    </w:rPr>
  </w:style>
  <w:style w:type="paragraph" w:customStyle="1" w:styleId="C4D450C190CB4111A053EDAFECF3C84C98">
    <w:name w:val="C4D450C190CB4111A053EDAFECF3C84C98"/>
    <w:rsid w:val="00EC133F"/>
    <w:pPr>
      <w:spacing w:after="200" w:line="276" w:lineRule="auto"/>
    </w:pPr>
    <w:rPr>
      <w:rFonts w:ascii="Calibri" w:eastAsia="Calibri" w:hAnsi="Calibri" w:cs="Times New Roman"/>
      <w:lang w:eastAsia="en-US"/>
    </w:rPr>
  </w:style>
  <w:style w:type="paragraph" w:customStyle="1" w:styleId="94C6B3B2B0E045868C953F64EA9E0B2359">
    <w:name w:val="94C6B3B2B0E045868C953F64EA9E0B2359"/>
    <w:rsid w:val="00EC133F"/>
    <w:pPr>
      <w:spacing w:after="200" w:line="276" w:lineRule="auto"/>
    </w:pPr>
    <w:rPr>
      <w:rFonts w:ascii="Calibri" w:eastAsia="Calibri" w:hAnsi="Calibri" w:cs="Times New Roman"/>
      <w:lang w:eastAsia="en-US"/>
    </w:rPr>
  </w:style>
  <w:style w:type="paragraph" w:customStyle="1" w:styleId="205A775C746B41C8951B62D57D867CDC58">
    <w:name w:val="205A775C746B41C8951B62D57D867CDC58"/>
    <w:rsid w:val="00EC133F"/>
    <w:pPr>
      <w:spacing w:after="200" w:line="276" w:lineRule="auto"/>
    </w:pPr>
    <w:rPr>
      <w:rFonts w:ascii="Calibri" w:eastAsia="Calibri" w:hAnsi="Calibri" w:cs="Times New Roman"/>
      <w:lang w:eastAsia="en-US"/>
    </w:rPr>
  </w:style>
  <w:style w:type="paragraph" w:customStyle="1" w:styleId="8E54A024F637481482F5FD640B1639E293">
    <w:name w:val="8E54A024F637481482F5FD640B1639E293"/>
    <w:rsid w:val="00EC133F"/>
    <w:pPr>
      <w:spacing w:after="200" w:line="276" w:lineRule="auto"/>
    </w:pPr>
    <w:rPr>
      <w:rFonts w:ascii="Calibri" w:eastAsia="Calibri" w:hAnsi="Calibri" w:cs="Times New Roman"/>
      <w:lang w:eastAsia="en-US"/>
    </w:rPr>
  </w:style>
  <w:style w:type="paragraph" w:customStyle="1" w:styleId="ADF4CEE7EB694A168B8642ADBF4D613D73">
    <w:name w:val="ADF4CEE7EB694A168B8642ADBF4D613D73"/>
    <w:rsid w:val="00EC133F"/>
    <w:pPr>
      <w:spacing w:after="200" w:line="276" w:lineRule="auto"/>
    </w:pPr>
    <w:rPr>
      <w:rFonts w:ascii="Calibri" w:eastAsia="Calibri" w:hAnsi="Calibri" w:cs="Times New Roman"/>
      <w:lang w:eastAsia="en-US"/>
    </w:rPr>
  </w:style>
  <w:style w:type="paragraph" w:customStyle="1" w:styleId="0839279DE6924F9E8CDFF669AAD9FAFF93">
    <w:name w:val="0839279DE6924F9E8CDFF669AAD9FAFF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3">
    <w:name w:val="D91AEBD2F36D4052955229E0EEC8815B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3">
    <w:name w:val="B077712132354B74824A066717B40AB993"/>
    <w:rsid w:val="00EC133F"/>
    <w:pPr>
      <w:spacing w:after="200" w:line="276" w:lineRule="auto"/>
    </w:pPr>
    <w:rPr>
      <w:rFonts w:ascii="Calibri" w:eastAsia="Calibri" w:hAnsi="Calibri" w:cs="Times New Roman"/>
      <w:lang w:eastAsia="en-US"/>
    </w:rPr>
  </w:style>
  <w:style w:type="paragraph" w:customStyle="1" w:styleId="1F72AEB9EA3F4073AB6D7E6D9278C8CD93">
    <w:name w:val="1F72AEB9EA3F4073AB6D7E6D9278C8CD93"/>
    <w:rsid w:val="00EC133F"/>
    <w:pPr>
      <w:spacing w:after="200" w:line="276" w:lineRule="auto"/>
    </w:pPr>
    <w:rPr>
      <w:rFonts w:ascii="Calibri" w:eastAsia="Calibri" w:hAnsi="Calibri" w:cs="Times New Roman"/>
      <w:lang w:eastAsia="en-US"/>
    </w:rPr>
  </w:style>
  <w:style w:type="paragraph" w:customStyle="1" w:styleId="AE6AD8081A4B496FBAAB47EA5B141E2493">
    <w:name w:val="AE6AD8081A4B496FBAAB47EA5B141E2493"/>
    <w:rsid w:val="00EC133F"/>
    <w:pPr>
      <w:spacing w:after="200" w:line="276" w:lineRule="auto"/>
    </w:pPr>
    <w:rPr>
      <w:rFonts w:ascii="Calibri" w:eastAsia="Calibri" w:hAnsi="Calibri" w:cs="Times New Roman"/>
      <w:lang w:eastAsia="en-US"/>
    </w:rPr>
  </w:style>
  <w:style w:type="paragraph" w:customStyle="1" w:styleId="4F1F38248BED41C8982C0F502397203690">
    <w:name w:val="4F1F38248BED41C8982C0F502397203690"/>
    <w:rsid w:val="00A27FBC"/>
    <w:pPr>
      <w:spacing w:after="200" w:line="276" w:lineRule="auto"/>
    </w:pPr>
    <w:rPr>
      <w:rFonts w:ascii="Calibri" w:eastAsia="Calibri" w:hAnsi="Calibri" w:cs="Times New Roman"/>
      <w:lang w:eastAsia="en-US"/>
    </w:rPr>
  </w:style>
  <w:style w:type="paragraph" w:customStyle="1" w:styleId="78B9829804E1459A815B3A8EFC635B2162">
    <w:name w:val="78B9829804E1459A815B3A8EFC635B2162"/>
    <w:rsid w:val="00A27FBC"/>
    <w:pPr>
      <w:spacing w:after="200" w:line="276" w:lineRule="auto"/>
    </w:pPr>
    <w:rPr>
      <w:rFonts w:ascii="Calibri" w:eastAsia="Calibri" w:hAnsi="Calibri" w:cs="Times New Roman"/>
      <w:lang w:eastAsia="en-US"/>
    </w:rPr>
  </w:style>
  <w:style w:type="paragraph" w:customStyle="1" w:styleId="0BED9AF8342C49C48A56ED0F648ABBA098">
    <w:name w:val="0BED9AF8342C49C48A56ED0F648ABBA098"/>
    <w:rsid w:val="00A27FBC"/>
    <w:pPr>
      <w:spacing w:after="200" w:line="276" w:lineRule="auto"/>
    </w:pPr>
    <w:rPr>
      <w:rFonts w:ascii="Calibri" w:eastAsia="Calibri" w:hAnsi="Calibri" w:cs="Times New Roman"/>
      <w:lang w:eastAsia="en-US"/>
    </w:rPr>
  </w:style>
  <w:style w:type="paragraph" w:customStyle="1" w:styleId="A97DAD74A18A40DEA37DC61A81AFF313100">
    <w:name w:val="A97DAD74A18A40DEA37DC61A81AFF313100"/>
    <w:rsid w:val="00A27FBC"/>
    <w:pPr>
      <w:spacing w:after="200" w:line="276" w:lineRule="auto"/>
    </w:pPr>
    <w:rPr>
      <w:rFonts w:ascii="Calibri" w:eastAsia="Calibri" w:hAnsi="Calibri" w:cs="Times New Roman"/>
      <w:lang w:eastAsia="en-US"/>
    </w:rPr>
  </w:style>
  <w:style w:type="paragraph" w:customStyle="1" w:styleId="3BE8647908AD4EFCB32AFB857B5D585D100">
    <w:name w:val="3BE8647908AD4EFCB32AFB857B5D585D100"/>
    <w:rsid w:val="00A27FBC"/>
    <w:pPr>
      <w:spacing w:after="200" w:line="276" w:lineRule="auto"/>
    </w:pPr>
    <w:rPr>
      <w:rFonts w:ascii="Calibri" w:eastAsia="Calibri" w:hAnsi="Calibri" w:cs="Times New Roman"/>
      <w:lang w:eastAsia="en-US"/>
    </w:rPr>
  </w:style>
  <w:style w:type="paragraph" w:customStyle="1" w:styleId="9D54654057B444ABB330CF534CAC8FAA100">
    <w:name w:val="9D54654057B444ABB330CF534CAC8FAA100"/>
    <w:rsid w:val="00A27FBC"/>
    <w:pPr>
      <w:spacing w:after="200" w:line="276" w:lineRule="auto"/>
    </w:pPr>
    <w:rPr>
      <w:rFonts w:ascii="Calibri" w:eastAsia="Calibri" w:hAnsi="Calibri" w:cs="Times New Roman"/>
      <w:lang w:eastAsia="en-US"/>
    </w:rPr>
  </w:style>
  <w:style w:type="paragraph" w:customStyle="1" w:styleId="49F99230D8AF4460830E68B9A830722E63">
    <w:name w:val="49F99230D8AF4460830E68B9A830722E63"/>
    <w:rsid w:val="00A27FBC"/>
    <w:pPr>
      <w:spacing w:after="200" w:line="276" w:lineRule="auto"/>
    </w:pPr>
    <w:rPr>
      <w:rFonts w:ascii="Calibri" w:eastAsia="Calibri" w:hAnsi="Calibri" w:cs="Times New Roman"/>
      <w:lang w:eastAsia="en-US"/>
    </w:rPr>
  </w:style>
  <w:style w:type="paragraph" w:customStyle="1" w:styleId="3F1F035ADA8F49E88326109BB22C516662">
    <w:name w:val="3F1F035ADA8F49E88326109BB22C516662"/>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2">
    <w:name w:val="CACC6B2F09BB4D60A22F6B5CA3544C2562"/>
    <w:rsid w:val="00A27FBC"/>
    <w:pPr>
      <w:spacing w:after="200" w:line="276" w:lineRule="auto"/>
    </w:pPr>
    <w:rPr>
      <w:rFonts w:ascii="Calibri" w:eastAsia="Calibri" w:hAnsi="Calibri" w:cs="Times New Roman"/>
      <w:lang w:eastAsia="en-US"/>
    </w:rPr>
  </w:style>
  <w:style w:type="paragraph" w:customStyle="1" w:styleId="1D3140B6A4DF4D6B9E93FCA6904F69F362">
    <w:name w:val="1D3140B6A4DF4D6B9E93FCA6904F69F362"/>
    <w:rsid w:val="00A27FBC"/>
    <w:pPr>
      <w:spacing w:after="200" w:line="276" w:lineRule="auto"/>
    </w:pPr>
    <w:rPr>
      <w:rFonts w:ascii="Calibri" w:eastAsia="Calibri" w:hAnsi="Calibri" w:cs="Times New Roman"/>
      <w:lang w:eastAsia="en-US"/>
    </w:rPr>
  </w:style>
  <w:style w:type="paragraph" w:customStyle="1" w:styleId="968CF2C708B84CC6BB2CD47D932B298062">
    <w:name w:val="968CF2C708B84CC6BB2CD47D932B298062"/>
    <w:rsid w:val="00A27FBC"/>
    <w:pPr>
      <w:spacing w:after="200" w:line="276" w:lineRule="auto"/>
    </w:pPr>
    <w:rPr>
      <w:rFonts w:ascii="Calibri" w:eastAsia="Calibri" w:hAnsi="Calibri" w:cs="Times New Roman"/>
      <w:lang w:eastAsia="en-US"/>
    </w:rPr>
  </w:style>
  <w:style w:type="paragraph" w:customStyle="1" w:styleId="9742BFF291A54061BAF82192C5C6C7FF90">
    <w:name w:val="9742BFF291A54061BAF82192C5C6C7FF90"/>
    <w:rsid w:val="00A27FBC"/>
    <w:pPr>
      <w:spacing w:after="200" w:line="276" w:lineRule="auto"/>
    </w:pPr>
    <w:rPr>
      <w:rFonts w:ascii="Calibri" w:eastAsia="Calibri" w:hAnsi="Calibri" w:cs="Times New Roman"/>
      <w:lang w:eastAsia="en-US"/>
    </w:rPr>
  </w:style>
  <w:style w:type="paragraph" w:customStyle="1" w:styleId="58DFB0DD020F4BC58694305AA0BD080A96">
    <w:name w:val="58DFB0DD020F4BC58694305AA0BD080A96"/>
    <w:rsid w:val="00A27FBC"/>
    <w:pPr>
      <w:spacing w:after="200" w:line="276" w:lineRule="auto"/>
    </w:pPr>
    <w:rPr>
      <w:rFonts w:ascii="Calibri" w:eastAsia="Calibri" w:hAnsi="Calibri" w:cs="Times New Roman"/>
      <w:lang w:eastAsia="en-US"/>
    </w:rPr>
  </w:style>
  <w:style w:type="paragraph" w:customStyle="1" w:styleId="122FDE7F6AFF41BAB0FE3EF535ABDE7699">
    <w:name w:val="122FDE7F6AFF41BAB0FE3EF535ABDE7699"/>
    <w:rsid w:val="00A27FBC"/>
    <w:pPr>
      <w:spacing w:after="200" w:line="276" w:lineRule="auto"/>
    </w:pPr>
    <w:rPr>
      <w:rFonts w:ascii="Calibri" w:eastAsia="Calibri" w:hAnsi="Calibri" w:cs="Times New Roman"/>
      <w:lang w:eastAsia="en-US"/>
    </w:rPr>
  </w:style>
  <w:style w:type="paragraph" w:customStyle="1" w:styleId="C4D450C190CB4111A053EDAFECF3C84C99">
    <w:name w:val="C4D450C190CB4111A053EDAFECF3C84C99"/>
    <w:rsid w:val="00A27FBC"/>
    <w:pPr>
      <w:spacing w:after="200" w:line="276" w:lineRule="auto"/>
    </w:pPr>
    <w:rPr>
      <w:rFonts w:ascii="Calibri" w:eastAsia="Calibri" w:hAnsi="Calibri" w:cs="Times New Roman"/>
      <w:lang w:eastAsia="en-US"/>
    </w:rPr>
  </w:style>
  <w:style w:type="paragraph" w:customStyle="1" w:styleId="94C6B3B2B0E045868C953F64EA9E0B2360">
    <w:name w:val="94C6B3B2B0E045868C953F64EA9E0B2360"/>
    <w:rsid w:val="00A27FBC"/>
    <w:pPr>
      <w:spacing w:after="200" w:line="276" w:lineRule="auto"/>
    </w:pPr>
    <w:rPr>
      <w:rFonts w:ascii="Calibri" w:eastAsia="Calibri" w:hAnsi="Calibri" w:cs="Times New Roman"/>
      <w:lang w:eastAsia="en-US"/>
    </w:rPr>
  </w:style>
  <w:style w:type="paragraph" w:customStyle="1" w:styleId="205A775C746B41C8951B62D57D867CDC59">
    <w:name w:val="205A775C746B41C8951B62D57D867CDC59"/>
    <w:rsid w:val="00A27FBC"/>
    <w:pPr>
      <w:spacing w:after="200" w:line="276" w:lineRule="auto"/>
    </w:pPr>
    <w:rPr>
      <w:rFonts w:ascii="Calibri" w:eastAsia="Calibri" w:hAnsi="Calibri" w:cs="Times New Roman"/>
      <w:lang w:eastAsia="en-US"/>
    </w:rPr>
  </w:style>
  <w:style w:type="paragraph" w:customStyle="1" w:styleId="8E54A024F637481482F5FD640B1639E294">
    <w:name w:val="8E54A024F637481482F5FD640B1639E294"/>
    <w:rsid w:val="00A27FBC"/>
    <w:pPr>
      <w:spacing w:after="200" w:line="276" w:lineRule="auto"/>
    </w:pPr>
    <w:rPr>
      <w:rFonts w:ascii="Calibri" w:eastAsia="Calibri" w:hAnsi="Calibri" w:cs="Times New Roman"/>
      <w:lang w:eastAsia="en-US"/>
    </w:rPr>
  </w:style>
  <w:style w:type="paragraph" w:customStyle="1" w:styleId="ADF4CEE7EB694A168B8642ADBF4D613D74">
    <w:name w:val="ADF4CEE7EB694A168B8642ADBF4D613D74"/>
    <w:rsid w:val="00A27FBC"/>
    <w:pPr>
      <w:spacing w:after="200" w:line="276" w:lineRule="auto"/>
    </w:pPr>
    <w:rPr>
      <w:rFonts w:ascii="Calibri" w:eastAsia="Calibri" w:hAnsi="Calibri" w:cs="Times New Roman"/>
      <w:lang w:eastAsia="en-US"/>
    </w:rPr>
  </w:style>
  <w:style w:type="paragraph" w:customStyle="1" w:styleId="0839279DE6924F9E8CDFF669AAD9FAFF94">
    <w:name w:val="0839279DE6924F9E8CDFF669AAD9FAFF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4">
    <w:name w:val="D91AEBD2F36D4052955229E0EEC8815B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4">
    <w:name w:val="B077712132354B74824A066717B40AB994"/>
    <w:rsid w:val="00A27FBC"/>
    <w:pPr>
      <w:spacing w:after="200" w:line="276" w:lineRule="auto"/>
    </w:pPr>
    <w:rPr>
      <w:rFonts w:ascii="Calibri" w:eastAsia="Calibri" w:hAnsi="Calibri" w:cs="Times New Roman"/>
      <w:lang w:eastAsia="en-US"/>
    </w:rPr>
  </w:style>
  <w:style w:type="paragraph" w:customStyle="1" w:styleId="1F72AEB9EA3F4073AB6D7E6D9278C8CD94">
    <w:name w:val="1F72AEB9EA3F4073AB6D7E6D9278C8CD94"/>
    <w:rsid w:val="00A27FBC"/>
    <w:pPr>
      <w:spacing w:after="200" w:line="276" w:lineRule="auto"/>
    </w:pPr>
    <w:rPr>
      <w:rFonts w:ascii="Calibri" w:eastAsia="Calibri" w:hAnsi="Calibri" w:cs="Times New Roman"/>
      <w:lang w:eastAsia="en-US"/>
    </w:rPr>
  </w:style>
  <w:style w:type="paragraph" w:customStyle="1" w:styleId="AE6AD8081A4B496FBAAB47EA5B141E2494">
    <w:name w:val="AE6AD8081A4B496FBAAB47EA5B141E2494"/>
    <w:rsid w:val="00A27FBC"/>
    <w:pPr>
      <w:spacing w:after="200" w:line="276" w:lineRule="auto"/>
    </w:pPr>
    <w:rPr>
      <w:rFonts w:ascii="Calibri" w:eastAsia="Calibri" w:hAnsi="Calibri" w:cs="Times New Roman"/>
      <w:lang w:eastAsia="en-US"/>
    </w:rPr>
  </w:style>
  <w:style w:type="paragraph" w:customStyle="1" w:styleId="4F1F38248BED41C8982C0F502397203691">
    <w:name w:val="4F1F38248BED41C8982C0F502397203691"/>
    <w:rsid w:val="001E6B83"/>
    <w:pPr>
      <w:spacing w:after="200" w:line="276" w:lineRule="auto"/>
    </w:pPr>
    <w:rPr>
      <w:rFonts w:ascii="Calibri" w:eastAsia="Calibri" w:hAnsi="Calibri" w:cs="Times New Roman"/>
      <w:lang w:eastAsia="en-US"/>
    </w:rPr>
  </w:style>
  <w:style w:type="paragraph" w:customStyle="1" w:styleId="78B9829804E1459A815B3A8EFC635B2163">
    <w:name w:val="78B9829804E1459A815B3A8EFC635B2163"/>
    <w:rsid w:val="001E6B83"/>
    <w:pPr>
      <w:spacing w:after="200" w:line="276" w:lineRule="auto"/>
    </w:pPr>
    <w:rPr>
      <w:rFonts w:ascii="Calibri" w:eastAsia="Calibri" w:hAnsi="Calibri" w:cs="Times New Roman"/>
      <w:lang w:eastAsia="en-US"/>
    </w:rPr>
  </w:style>
  <w:style w:type="paragraph" w:customStyle="1" w:styleId="0BED9AF8342C49C48A56ED0F648ABBA099">
    <w:name w:val="0BED9AF8342C49C48A56ED0F648ABBA099"/>
    <w:rsid w:val="001E6B83"/>
    <w:pPr>
      <w:spacing w:after="200" w:line="276" w:lineRule="auto"/>
    </w:pPr>
    <w:rPr>
      <w:rFonts w:ascii="Calibri" w:eastAsia="Calibri" w:hAnsi="Calibri" w:cs="Times New Roman"/>
      <w:lang w:eastAsia="en-US"/>
    </w:rPr>
  </w:style>
  <w:style w:type="paragraph" w:customStyle="1" w:styleId="A97DAD74A18A40DEA37DC61A81AFF313101">
    <w:name w:val="A97DAD74A18A40DEA37DC61A81AFF313101"/>
    <w:rsid w:val="001E6B83"/>
    <w:pPr>
      <w:spacing w:after="200" w:line="276" w:lineRule="auto"/>
    </w:pPr>
    <w:rPr>
      <w:rFonts w:ascii="Calibri" w:eastAsia="Calibri" w:hAnsi="Calibri" w:cs="Times New Roman"/>
      <w:lang w:eastAsia="en-US"/>
    </w:rPr>
  </w:style>
  <w:style w:type="paragraph" w:customStyle="1" w:styleId="3BE8647908AD4EFCB32AFB857B5D585D101">
    <w:name w:val="3BE8647908AD4EFCB32AFB857B5D585D101"/>
    <w:rsid w:val="001E6B83"/>
    <w:pPr>
      <w:spacing w:after="200" w:line="276" w:lineRule="auto"/>
    </w:pPr>
    <w:rPr>
      <w:rFonts w:ascii="Calibri" w:eastAsia="Calibri" w:hAnsi="Calibri" w:cs="Times New Roman"/>
      <w:lang w:eastAsia="en-US"/>
    </w:rPr>
  </w:style>
  <w:style w:type="paragraph" w:customStyle="1" w:styleId="9D54654057B444ABB330CF534CAC8FAA101">
    <w:name w:val="9D54654057B444ABB330CF534CAC8FAA101"/>
    <w:rsid w:val="001E6B83"/>
    <w:pPr>
      <w:spacing w:after="200" w:line="276" w:lineRule="auto"/>
    </w:pPr>
    <w:rPr>
      <w:rFonts w:ascii="Calibri" w:eastAsia="Calibri" w:hAnsi="Calibri" w:cs="Times New Roman"/>
      <w:lang w:eastAsia="en-US"/>
    </w:rPr>
  </w:style>
  <w:style w:type="paragraph" w:customStyle="1" w:styleId="49F99230D8AF4460830E68B9A830722E64">
    <w:name w:val="49F99230D8AF4460830E68B9A830722E64"/>
    <w:rsid w:val="001E6B83"/>
    <w:pPr>
      <w:spacing w:after="200" w:line="276" w:lineRule="auto"/>
    </w:pPr>
    <w:rPr>
      <w:rFonts w:ascii="Calibri" w:eastAsia="Calibri" w:hAnsi="Calibri" w:cs="Times New Roman"/>
      <w:lang w:eastAsia="en-US"/>
    </w:rPr>
  </w:style>
  <w:style w:type="paragraph" w:customStyle="1" w:styleId="3F1F035ADA8F49E88326109BB22C516663">
    <w:name w:val="3F1F035ADA8F49E88326109BB22C516663"/>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3">
    <w:name w:val="CACC6B2F09BB4D60A22F6B5CA3544C2563"/>
    <w:rsid w:val="001E6B83"/>
    <w:pPr>
      <w:spacing w:after="200" w:line="276" w:lineRule="auto"/>
    </w:pPr>
    <w:rPr>
      <w:rFonts w:ascii="Calibri" w:eastAsia="Calibri" w:hAnsi="Calibri" w:cs="Times New Roman"/>
      <w:lang w:eastAsia="en-US"/>
    </w:rPr>
  </w:style>
  <w:style w:type="paragraph" w:customStyle="1" w:styleId="1D3140B6A4DF4D6B9E93FCA6904F69F363">
    <w:name w:val="1D3140B6A4DF4D6B9E93FCA6904F69F363"/>
    <w:rsid w:val="001E6B83"/>
    <w:pPr>
      <w:spacing w:after="200" w:line="276" w:lineRule="auto"/>
    </w:pPr>
    <w:rPr>
      <w:rFonts w:ascii="Calibri" w:eastAsia="Calibri" w:hAnsi="Calibri" w:cs="Times New Roman"/>
      <w:lang w:eastAsia="en-US"/>
    </w:rPr>
  </w:style>
  <w:style w:type="paragraph" w:customStyle="1" w:styleId="968CF2C708B84CC6BB2CD47D932B298063">
    <w:name w:val="968CF2C708B84CC6BB2CD47D932B298063"/>
    <w:rsid w:val="001E6B83"/>
    <w:pPr>
      <w:spacing w:after="200" w:line="276" w:lineRule="auto"/>
    </w:pPr>
    <w:rPr>
      <w:rFonts w:ascii="Calibri" w:eastAsia="Calibri" w:hAnsi="Calibri" w:cs="Times New Roman"/>
      <w:lang w:eastAsia="en-US"/>
    </w:rPr>
  </w:style>
  <w:style w:type="paragraph" w:customStyle="1" w:styleId="9742BFF291A54061BAF82192C5C6C7FF91">
    <w:name w:val="9742BFF291A54061BAF82192C5C6C7FF91"/>
    <w:rsid w:val="001E6B83"/>
    <w:pPr>
      <w:spacing w:after="200" w:line="276" w:lineRule="auto"/>
    </w:pPr>
    <w:rPr>
      <w:rFonts w:ascii="Calibri" w:eastAsia="Calibri" w:hAnsi="Calibri" w:cs="Times New Roman"/>
      <w:lang w:eastAsia="en-US"/>
    </w:rPr>
  </w:style>
  <w:style w:type="paragraph" w:customStyle="1" w:styleId="58DFB0DD020F4BC58694305AA0BD080A97">
    <w:name w:val="58DFB0DD020F4BC58694305AA0BD080A97"/>
    <w:rsid w:val="001E6B83"/>
    <w:pPr>
      <w:spacing w:after="200" w:line="276" w:lineRule="auto"/>
    </w:pPr>
    <w:rPr>
      <w:rFonts w:ascii="Calibri" w:eastAsia="Calibri" w:hAnsi="Calibri" w:cs="Times New Roman"/>
      <w:lang w:eastAsia="en-US"/>
    </w:rPr>
  </w:style>
  <w:style w:type="paragraph" w:customStyle="1" w:styleId="122FDE7F6AFF41BAB0FE3EF535ABDE76100">
    <w:name w:val="122FDE7F6AFF41BAB0FE3EF535ABDE76100"/>
    <w:rsid w:val="001E6B83"/>
    <w:pPr>
      <w:spacing w:after="200" w:line="276" w:lineRule="auto"/>
    </w:pPr>
    <w:rPr>
      <w:rFonts w:ascii="Calibri" w:eastAsia="Calibri" w:hAnsi="Calibri" w:cs="Times New Roman"/>
      <w:lang w:eastAsia="en-US"/>
    </w:rPr>
  </w:style>
  <w:style w:type="paragraph" w:customStyle="1" w:styleId="C4D450C190CB4111A053EDAFECF3C84C100">
    <w:name w:val="C4D450C190CB4111A053EDAFECF3C84C100"/>
    <w:rsid w:val="001E6B83"/>
    <w:pPr>
      <w:spacing w:after="200" w:line="276" w:lineRule="auto"/>
    </w:pPr>
    <w:rPr>
      <w:rFonts w:ascii="Calibri" w:eastAsia="Calibri" w:hAnsi="Calibri" w:cs="Times New Roman"/>
      <w:lang w:eastAsia="en-US"/>
    </w:rPr>
  </w:style>
  <w:style w:type="paragraph" w:customStyle="1" w:styleId="91BCFD55225E4D6A99415FD5D2F74747">
    <w:name w:val="91BCFD55225E4D6A99415FD5D2F74747"/>
    <w:rsid w:val="001E6B8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94C6B3B2B0E045868C953F64EA9E0B2361">
    <w:name w:val="94C6B3B2B0E045868C953F64EA9E0B2361"/>
    <w:rsid w:val="001E6B83"/>
    <w:pPr>
      <w:spacing w:after="200" w:line="276" w:lineRule="auto"/>
    </w:pPr>
    <w:rPr>
      <w:rFonts w:ascii="Calibri" w:eastAsia="Calibri" w:hAnsi="Calibri" w:cs="Times New Roman"/>
      <w:lang w:eastAsia="en-US"/>
    </w:rPr>
  </w:style>
  <w:style w:type="paragraph" w:customStyle="1" w:styleId="205A775C746B41C8951B62D57D867CDC60">
    <w:name w:val="205A775C746B41C8951B62D57D867CDC60"/>
    <w:rsid w:val="001E6B83"/>
    <w:pPr>
      <w:spacing w:after="200" w:line="276" w:lineRule="auto"/>
    </w:pPr>
    <w:rPr>
      <w:rFonts w:ascii="Calibri" w:eastAsia="Calibri" w:hAnsi="Calibri" w:cs="Times New Roman"/>
      <w:lang w:eastAsia="en-US"/>
    </w:rPr>
  </w:style>
  <w:style w:type="paragraph" w:customStyle="1" w:styleId="8E54A024F637481482F5FD640B1639E295">
    <w:name w:val="8E54A024F637481482F5FD640B1639E295"/>
    <w:rsid w:val="001E6B83"/>
    <w:pPr>
      <w:spacing w:after="200" w:line="276" w:lineRule="auto"/>
    </w:pPr>
    <w:rPr>
      <w:rFonts w:ascii="Calibri" w:eastAsia="Calibri" w:hAnsi="Calibri" w:cs="Times New Roman"/>
      <w:lang w:eastAsia="en-US"/>
    </w:rPr>
  </w:style>
  <w:style w:type="paragraph" w:customStyle="1" w:styleId="ADF4CEE7EB694A168B8642ADBF4D613D75">
    <w:name w:val="ADF4CEE7EB694A168B8642ADBF4D613D75"/>
    <w:rsid w:val="001E6B83"/>
    <w:pPr>
      <w:spacing w:after="200" w:line="276" w:lineRule="auto"/>
    </w:pPr>
    <w:rPr>
      <w:rFonts w:ascii="Calibri" w:eastAsia="Calibri" w:hAnsi="Calibri" w:cs="Times New Roman"/>
      <w:lang w:eastAsia="en-US"/>
    </w:rPr>
  </w:style>
  <w:style w:type="paragraph" w:customStyle="1" w:styleId="0839279DE6924F9E8CDFF669AAD9FAFF95">
    <w:name w:val="0839279DE6924F9E8CDFF669AAD9FAFF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5">
    <w:name w:val="D91AEBD2F36D4052955229E0EEC8815B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5">
    <w:name w:val="B077712132354B74824A066717B40AB995"/>
    <w:rsid w:val="001E6B83"/>
    <w:pPr>
      <w:spacing w:after="200" w:line="276" w:lineRule="auto"/>
    </w:pPr>
    <w:rPr>
      <w:rFonts w:ascii="Calibri" w:eastAsia="Calibri" w:hAnsi="Calibri" w:cs="Times New Roman"/>
      <w:lang w:eastAsia="en-US"/>
    </w:rPr>
  </w:style>
  <w:style w:type="paragraph" w:customStyle="1" w:styleId="1F72AEB9EA3F4073AB6D7E6D9278C8CD95">
    <w:name w:val="1F72AEB9EA3F4073AB6D7E6D9278C8CD95"/>
    <w:rsid w:val="001E6B83"/>
    <w:pPr>
      <w:spacing w:after="200" w:line="276" w:lineRule="auto"/>
    </w:pPr>
    <w:rPr>
      <w:rFonts w:ascii="Calibri" w:eastAsia="Calibri" w:hAnsi="Calibri" w:cs="Times New Roman"/>
      <w:lang w:eastAsia="en-US"/>
    </w:rPr>
  </w:style>
  <w:style w:type="paragraph" w:customStyle="1" w:styleId="AE6AD8081A4B496FBAAB47EA5B141E2495">
    <w:name w:val="AE6AD8081A4B496FBAAB47EA5B141E2495"/>
    <w:rsid w:val="001E6B83"/>
    <w:pPr>
      <w:spacing w:after="200" w:line="276" w:lineRule="auto"/>
    </w:pPr>
    <w:rPr>
      <w:rFonts w:ascii="Calibri" w:eastAsia="Calibri" w:hAnsi="Calibri" w:cs="Times New Roman"/>
      <w:lang w:eastAsia="en-US"/>
    </w:rPr>
  </w:style>
  <w:style w:type="paragraph" w:customStyle="1" w:styleId="4F1F38248BED41C8982C0F502397203692">
    <w:name w:val="4F1F38248BED41C8982C0F502397203692"/>
    <w:rsid w:val="008E2941"/>
    <w:pPr>
      <w:spacing w:after="200" w:line="276" w:lineRule="auto"/>
    </w:pPr>
    <w:rPr>
      <w:rFonts w:ascii="Calibri" w:eastAsia="Calibri" w:hAnsi="Calibri" w:cs="Times New Roman"/>
      <w:lang w:eastAsia="en-US"/>
    </w:rPr>
  </w:style>
  <w:style w:type="paragraph" w:customStyle="1" w:styleId="78B9829804E1459A815B3A8EFC635B2164">
    <w:name w:val="78B9829804E1459A815B3A8EFC635B2164"/>
    <w:rsid w:val="008E2941"/>
    <w:pPr>
      <w:spacing w:after="200" w:line="276" w:lineRule="auto"/>
    </w:pPr>
    <w:rPr>
      <w:rFonts w:ascii="Calibri" w:eastAsia="Calibri" w:hAnsi="Calibri" w:cs="Times New Roman"/>
      <w:lang w:eastAsia="en-US"/>
    </w:rPr>
  </w:style>
  <w:style w:type="paragraph" w:customStyle="1" w:styleId="0BED9AF8342C49C48A56ED0F648ABBA0100">
    <w:name w:val="0BED9AF8342C49C48A56ED0F648ABBA0100"/>
    <w:rsid w:val="008E2941"/>
    <w:pPr>
      <w:spacing w:after="200" w:line="276" w:lineRule="auto"/>
    </w:pPr>
    <w:rPr>
      <w:rFonts w:ascii="Calibri" w:eastAsia="Calibri" w:hAnsi="Calibri" w:cs="Times New Roman"/>
      <w:lang w:eastAsia="en-US"/>
    </w:rPr>
  </w:style>
  <w:style w:type="paragraph" w:customStyle="1" w:styleId="A97DAD74A18A40DEA37DC61A81AFF313102">
    <w:name w:val="A97DAD74A18A40DEA37DC61A81AFF313102"/>
    <w:rsid w:val="008E2941"/>
    <w:pPr>
      <w:spacing w:after="200" w:line="276" w:lineRule="auto"/>
    </w:pPr>
    <w:rPr>
      <w:rFonts w:ascii="Calibri" w:eastAsia="Calibri" w:hAnsi="Calibri" w:cs="Times New Roman"/>
      <w:lang w:eastAsia="en-US"/>
    </w:rPr>
  </w:style>
  <w:style w:type="paragraph" w:customStyle="1" w:styleId="3BE8647908AD4EFCB32AFB857B5D585D102">
    <w:name w:val="3BE8647908AD4EFCB32AFB857B5D585D102"/>
    <w:rsid w:val="008E2941"/>
    <w:pPr>
      <w:spacing w:after="200" w:line="276" w:lineRule="auto"/>
    </w:pPr>
    <w:rPr>
      <w:rFonts w:ascii="Calibri" w:eastAsia="Calibri" w:hAnsi="Calibri" w:cs="Times New Roman"/>
      <w:lang w:eastAsia="en-US"/>
    </w:rPr>
  </w:style>
  <w:style w:type="paragraph" w:customStyle="1" w:styleId="9D54654057B444ABB330CF534CAC8FAA102">
    <w:name w:val="9D54654057B444ABB330CF534CAC8FAA102"/>
    <w:rsid w:val="008E2941"/>
    <w:pPr>
      <w:spacing w:after="200" w:line="276" w:lineRule="auto"/>
    </w:pPr>
    <w:rPr>
      <w:rFonts w:ascii="Calibri" w:eastAsia="Calibri" w:hAnsi="Calibri" w:cs="Times New Roman"/>
      <w:lang w:eastAsia="en-US"/>
    </w:rPr>
  </w:style>
  <w:style w:type="paragraph" w:customStyle="1" w:styleId="49F99230D8AF4460830E68B9A830722E65">
    <w:name w:val="49F99230D8AF4460830E68B9A830722E65"/>
    <w:rsid w:val="008E2941"/>
    <w:pPr>
      <w:spacing w:after="200" w:line="276" w:lineRule="auto"/>
    </w:pPr>
    <w:rPr>
      <w:rFonts w:ascii="Calibri" w:eastAsia="Calibri" w:hAnsi="Calibri" w:cs="Times New Roman"/>
      <w:lang w:eastAsia="en-US"/>
    </w:rPr>
  </w:style>
  <w:style w:type="paragraph" w:customStyle="1" w:styleId="3F1F035ADA8F49E88326109BB22C516664">
    <w:name w:val="3F1F035ADA8F49E88326109BB22C516664"/>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4">
    <w:name w:val="CACC6B2F09BB4D60A22F6B5CA3544C2564"/>
    <w:rsid w:val="008E2941"/>
    <w:pPr>
      <w:spacing w:after="200" w:line="276" w:lineRule="auto"/>
    </w:pPr>
    <w:rPr>
      <w:rFonts w:ascii="Calibri" w:eastAsia="Calibri" w:hAnsi="Calibri" w:cs="Times New Roman"/>
      <w:lang w:eastAsia="en-US"/>
    </w:rPr>
  </w:style>
  <w:style w:type="paragraph" w:customStyle="1" w:styleId="1D3140B6A4DF4D6B9E93FCA6904F69F364">
    <w:name w:val="1D3140B6A4DF4D6B9E93FCA6904F69F364"/>
    <w:rsid w:val="008E2941"/>
    <w:pPr>
      <w:spacing w:after="200" w:line="276" w:lineRule="auto"/>
    </w:pPr>
    <w:rPr>
      <w:rFonts w:ascii="Calibri" w:eastAsia="Calibri" w:hAnsi="Calibri" w:cs="Times New Roman"/>
      <w:lang w:eastAsia="en-US"/>
    </w:rPr>
  </w:style>
  <w:style w:type="paragraph" w:customStyle="1" w:styleId="968CF2C708B84CC6BB2CD47D932B298064">
    <w:name w:val="968CF2C708B84CC6BB2CD47D932B298064"/>
    <w:rsid w:val="008E2941"/>
    <w:pPr>
      <w:spacing w:after="200" w:line="276" w:lineRule="auto"/>
    </w:pPr>
    <w:rPr>
      <w:rFonts w:ascii="Calibri" w:eastAsia="Calibri" w:hAnsi="Calibri" w:cs="Times New Roman"/>
      <w:lang w:eastAsia="en-US"/>
    </w:rPr>
  </w:style>
  <w:style w:type="paragraph" w:customStyle="1" w:styleId="9742BFF291A54061BAF82192C5C6C7FF92">
    <w:name w:val="9742BFF291A54061BAF82192C5C6C7FF92"/>
    <w:rsid w:val="008E2941"/>
    <w:pPr>
      <w:spacing w:after="200" w:line="276" w:lineRule="auto"/>
    </w:pPr>
    <w:rPr>
      <w:rFonts w:ascii="Calibri" w:eastAsia="Calibri" w:hAnsi="Calibri" w:cs="Times New Roman"/>
      <w:lang w:eastAsia="en-US"/>
    </w:rPr>
  </w:style>
  <w:style w:type="paragraph" w:customStyle="1" w:styleId="58DFB0DD020F4BC58694305AA0BD080A98">
    <w:name w:val="58DFB0DD020F4BC58694305AA0BD080A98"/>
    <w:rsid w:val="008E2941"/>
    <w:pPr>
      <w:spacing w:after="200" w:line="276" w:lineRule="auto"/>
    </w:pPr>
    <w:rPr>
      <w:rFonts w:ascii="Calibri" w:eastAsia="Calibri" w:hAnsi="Calibri" w:cs="Times New Roman"/>
      <w:lang w:eastAsia="en-US"/>
    </w:rPr>
  </w:style>
  <w:style w:type="paragraph" w:customStyle="1" w:styleId="122FDE7F6AFF41BAB0FE3EF535ABDE76101">
    <w:name w:val="122FDE7F6AFF41BAB0FE3EF535ABDE76101"/>
    <w:rsid w:val="008E2941"/>
    <w:pPr>
      <w:spacing w:after="200" w:line="276" w:lineRule="auto"/>
    </w:pPr>
    <w:rPr>
      <w:rFonts w:ascii="Calibri" w:eastAsia="Calibri" w:hAnsi="Calibri" w:cs="Times New Roman"/>
      <w:lang w:eastAsia="en-US"/>
    </w:rPr>
  </w:style>
  <w:style w:type="paragraph" w:customStyle="1" w:styleId="C4D450C190CB4111A053EDAFECF3C84C101">
    <w:name w:val="C4D450C190CB4111A053EDAFECF3C84C101"/>
    <w:rsid w:val="008E2941"/>
    <w:pPr>
      <w:spacing w:after="200" w:line="276" w:lineRule="auto"/>
    </w:pPr>
    <w:rPr>
      <w:rFonts w:ascii="Calibri" w:eastAsia="Calibri" w:hAnsi="Calibri" w:cs="Times New Roman"/>
      <w:lang w:eastAsia="en-US"/>
    </w:rPr>
  </w:style>
  <w:style w:type="paragraph" w:customStyle="1" w:styleId="94C6B3B2B0E045868C953F64EA9E0B2362">
    <w:name w:val="94C6B3B2B0E045868C953F64EA9E0B2362"/>
    <w:rsid w:val="008E2941"/>
    <w:pPr>
      <w:spacing w:after="200" w:line="276" w:lineRule="auto"/>
    </w:pPr>
    <w:rPr>
      <w:rFonts w:ascii="Calibri" w:eastAsia="Calibri" w:hAnsi="Calibri" w:cs="Times New Roman"/>
      <w:lang w:eastAsia="en-US"/>
    </w:rPr>
  </w:style>
  <w:style w:type="paragraph" w:customStyle="1" w:styleId="205A775C746B41C8951B62D57D867CDC61">
    <w:name w:val="205A775C746B41C8951B62D57D867CDC61"/>
    <w:rsid w:val="008E2941"/>
    <w:pPr>
      <w:spacing w:after="200" w:line="276" w:lineRule="auto"/>
    </w:pPr>
    <w:rPr>
      <w:rFonts w:ascii="Calibri" w:eastAsia="Calibri" w:hAnsi="Calibri" w:cs="Times New Roman"/>
      <w:lang w:eastAsia="en-US"/>
    </w:rPr>
  </w:style>
  <w:style w:type="paragraph" w:customStyle="1" w:styleId="8E54A024F637481482F5FD640B1639E296">
    <w:name w:val="8E54A024F637481482F5FD640B1639E296"/>
    <w:rsid w:val="008E2941"/>
    <w:pPr>
      <w:spacing w:after="200" w:line="276" w:lineRule="auto"/>
    </w:pPr>
    <w:rPr>
      <w:rFonts w:ascii="Calibri" w:eastAsia="Calibri" w:hAnsi="Calibri" w:cs="Times New Roman"/>
      <w:lang w:eastAsia="en-US"/>
    </w:rPr>
  </w:style>
  <w:style w:type="paragraph" w:customStyle="1" w:styleId="ADF4CEE7EB694A168B8642ADBF4D613D76">
    <w:name w:val="ADF4CEE7EB694A168B8642ADBF4D613D76"/>
    <w:rsid w:val="008E2941"/>
    <w:pPr>
      <w:spacing w:after="200" w:line="276" w:lineRule="auto"/>
    </w:pPr>
    <w:rPr>
      <w:rFonts w:ascii="Calibri" w:eastAsia="Calibri" w:hAnsi="Calibri" w:cs="Times New Roman"/>
      <w:lang w:eastAsia="en-US"/>
    </w:rPr>
  </w:style>
  <w:style w:type="paragraph" w:customStyle="1" w:styleId="0839279DE6924F9E8CDFF669AAD9FAFF96">
    <w:name w:val="0839279DE6924F9E8CDFF669AAD9FAFF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6">
    <w:name w:val="D91AEBD2F36D4052955229E0EEC8815B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6">
    <w:name w:val="B077712132354B74824A066717B40AB996"/>
    <w:rsid w:val="008E2941"/>
    <w:pPr>
      <w:spacing w:after="200" w:line="276" w:lineRule="auto"/>
    </w:pPr>
    <w:rPr>
      <w:rFonts w:ascii="Calibri" w:eastAsia="Calibri" w:hAnsi="Calibri" w:cs="Times New Roman"/>
      <w:lang w:eastAsia="en-US"/>
    </w:rPr>
  </w:style>
  <w:style w:type="paragraph" w:customStyle="1" w:styleId="1F72AEB9EA3F4073AB6D7E6D9278C8CD96">
    <w:name w:val="1F72AEB9EA3F4073AB6D7E6D9278C8CD96"/>
    <w:rsid w:val="008E2941"/>
    <w:pPr>
      <w:spacing w:after="200" w:line="276" w:lineRule="auto"/>
    </w:pPr>
    <w:rPr>
      <w:rFonts w:ascii="Calibri" w:eastAsia="Calibri" w:hAnsi="Calibri" w:cs="Times New Roman"/>
      <w:lang w:eastAsia="en-US"/>
    </w:rPr>
  </w:style>
  <w:style w:type="paragraph" w:customStyle="1" w:styleId="AE6AD8081A4B496FBAAB47EA5B141E2496">
    <w:name w:val="AE6AD8081A4B496FBAAB47EA5B141E2496"/>
    <w:rsid w:val="008E2941"/>
    <w:pPr>
      <w:spacing w:after="200" w:line="276" w:lineRule="auto"/>
    </w:pPr>
    <w:rPr>
      <w:rFonts w:ascii="Calibri" w:eastAsia="Calibri" w:hAnsi="Calibri" w:cs="Times New Roman"/>
      <w:lang w:eastAsia="en-US"/>
    </w:rPr>
  </w:style>
  <w:style w:type="paragraph" w:customStyle="1" w:styleId="7639EE9D8777406CA48E8407C37F4A53">
    <w:name w:val="7639EE9D8777406CA48E8407C37F4A53"/>
    <w:rsid w:val="008E2941"/>
  </w:style>
  <w:style w:type="paragraph" w:customStyle="1" w:styleId="E5C0A5617AD0492B9A279343575E07AF">
    <w:name w:val="E5C0A5617AD0492B9A279343575E07AF"/>
    <w:rsid w:val="008E2941"/>
  </w:style>
  <w:style w:type="paragraph" w:customStyle="1" w:styleId="50C8B476007F4B5E8A61478DAB252988">
    <w:name w:val="50C8B476007F4B5E8A61478DAB252988"/>
    <w:rsid w:val="008E2941"/>
  </w:style>
  <w:style w:type="paragraph" w:customStyle="1" w:styleId="B20ED9EF29AD49ADA429A69DA4182AC5">
    <w:name w:val="B20ED9EF29AD49ADA429A69DA4182AC5"/>
    <w:rsid w:val="008E2941"/>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4F1F38248BED41C8982C0F502397203693">
    <w:name w:val="4F1F38248BED41C8982C0F502397203693"/>
    <w:rsid w:val="008E2941"/>
    <w:pPr>
      <w:spacing w:after="200" w:line="276" w:lineRule="auto"/>
    </w:pPr>
    <w:rPr>
      <w:rFonts w:ascii="Calibri" w:eastAsia="Calibri" w:hAnsi="Calibri" w:cs="Times New Roman"/>
      <w:lang w:eastAsia="en-US"/>
    </w:rPr>
  </w:style>
  <w:style w:type="paragraph" w:customStyle="1" w:styleId="78B9829804E1459A815B3A8EFC635B2165">
    <w:name w:val="78B9829804E1459A815B3A8EFC635B2165"/>
    <w:rsid w:val="008E2941"/>
    <w:pPr>
      <w:spacing w:after="200" w:line="276" w:lineRule="auto"/>
    </w:pPr>
    <w:rPr>
      <w:rFonts w:ascii="Calibri" w:eastAsia="Calibri" w:hAnsi="Calibri" w:cs="Times New Roman"/>
      <w:lang w:eastAsia="en-US"/>
    </w:rPr>
  </w:style>
  <w:style w:type="paragraph" w:customStyle="1" w:styleId="0BED9AF8342C49C48A56ED0F648ABBA0101">
    <w:name w:val="0BED9AF8342C49C48A56ED0F648ABBA0101"/>
    <w:rsid w:val="008E2941"/>
    <w:pPr>
      <w:spacing w:after="200" w:line="276" w:lineRule="auto"/>
    </w:pPr>
    <w:rPr>
      <w:rFonts w:ascii="Calibri" w:eastAsia="Calibri" w:hAnsi="Calibri" w:cs="Times New Roman"/>
      <w:lang w:eastAsia="en-US"/>
    </w:rPr>
  </w:style>
  <w:style w:type="paragraph" w:customStyle="1" w:styleId="A97DAD74A18A40DEA37DC61A81AFF313103">
    <w:name w:val="A97DAD74A18A40DEA37DC61A81AFF313103"/>
    <w:rsid w:val="008E2941"/>
    <w:pPr>
      <w:spacing w:after="200" w:line="276" w:lineRule="auto"/>
    </w:pPr>
    <w:rPr>
      <w:rFonts w:ascii="Calibri" w:eastAsia="Calibri" w:hAnsi="Calibri" w:cs="Times New Roman"/>
      <w:lang w:eastAsia="en-US"/>
    </w:rPr>
  </w:style>
  <w:style w:type="paragraph" w:customStyle="1" w:styleId="3BE8647908AD4EFCB32AFB857B5D585D103">
    <w:name w:val="3BE8647908AD4EFCB32AFB857B5D585D103"/>
    <w:rsid w:val="008E2941"/>
    <w:pPr>
      <w:spacing w:after="200" w:line="276" w:lineRule="auto"/>
    </w:pPr>
    <w:rPr>
      <w:rFonts w:ascii="Calibri" w:eastAsia="Calibri" w:hAnsi="Calibri" w:cs="Times New Roman"/>
      <w:lang w:eastAsia="en-US"/>
    </w:rPr>
  </w:style>
  <w:style w:type="paragraph" w:customStyle="1" w:styleId="9D54654057B444ABB330CF534CAC8FAA103">
    <w:name w:val="9D54654057B444ABB330CF534CAC8FAA103"/>
    <w:rsid w:val="008E2941"/>
    <w:pPr>
      <w:spacing w:after="200" w:line="276" w:lineRule="auto"/>
    </w:pPr>
    <w:rPr>
      <w:rFonts w:ascii="Calibri" w:eastAsia="Calibri" w:hAnsi="Calibri" w:cs="Times New Roman"/>
      <w:lang w:eastAsia="en-US"/>
    </w:rPr>
  </w:style>
  <w:style w:type="paragraph" w:customStyle="1" w:styleId="49F99230D8AF4460830E68B9A830722E66">
    <w:name w:val="49F99230D8AF4460830E68B9A830722E66"/>
    <w:rsid w:val="008E2941"/>
    <w:pPr>
      <w:spacing w:after="200" w:line="276" w:lineRule="auto"/>
    </w:pPr>
    <w:rPr>
      <w:rFonts w:ascii="Calibri" w:eastAsia="Calibri" w:hAnsi="Calibri" w:cs="Times New Roman"/>
      <w:lang w:eastAsia="en-US"/>
    </w:rPr>
  </w:style>
  <w:style w:type="paragraph" w:customStyle="1" w:styleId="3F1F035ADA8F49E88326109BB22C516665">
    <w:name w:val="3F1F035ADA8F49E88326109BB22C516665"/>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5">
    <w:name w:val="CACC6B2F09BB4D60A22F6B5CA3544C2565"/>
    <w:rsid w:val="008E2941"/>
    <w:pPr>
      <w:spacing w:after="200" w:line="276" w:lineRule="auto"/>
    </w:pPr>
    <w:rPr>
      <w:rFonts w:ascii="Calibri" w:eastAsia="Calibri" w:hAnsi="Calibri" w:cs="Times New Roman"/>
      <w:lang w:eastAsia="en-US"/>
    </w:rPr>
  </w:style>
  <w:style w:type="paragraph" w:customStyle="1" w:styleId="1D3140B6A4DF4D6B9E93FCA6904F69F365">
    <w:name w:val="1D3140B6A4DF4D6B9E93FCA6904F69F365"/>
    <w:rsid w:val="008E2941"/>
    <w:pPr>
      <w:spacing w:after="200" w:line="276" w:lineRule="auto"/>
    </w:pPr>
    <w:rPr>
      <w:rFonts w:ascii="Calibri" w:eastAsia="Calibri" w:hAnsi="Calibri" w:cs="Times New Roman"/>
      <w:lang w:eastAsia="en-US"/>
    </w:rPr>
  </w:style>
  <w:style w:type="paragraph" w:customStyle="1" w:styleId="968CF2C708B84CC6BB2CD47D932B298065">
    <w:name w:val="968CF2C708B84CC6BB2CD47D932B298065"/>
    <w:rsid w:val="008E2941"/>
    <w:pPr>
      <w:spacing w:after="200" w:line="276" w:lineRule="auto"/>
    </w:pPr>
    <w:rPr>
      <w:rFonts w:ascii="Calibri" w:eastAsia="Calibri" w:hAnsi="Calibri" w:cs="Times New Roman"/>
      <w:lang w:eastAsia="en-US"/>
    </w:rPr>
  </w:style>
  <w:style w:type="paragraph" w:customStyle="1" w:styleId="9742BFF291A54061BAF82192C5C6C7FF93">
    <w:name w:val="9742BFF291A54061BAF82192C5C6C7FF93"/>
    <w:rsid w:val="008E2941"/>
    <w:pPr>
      <w:spacing w:after="200" w:line="276" w:lineRule="auto"/>
    </w:pPr>
    <w:rPr>
      <w:rFonts w:ascii="Calibri" w:eastAsia="Calibri" w:hAnsi="Calibri" w:cs="Times New Roman"/>
      <w:lang w:eastAsia="en-US"/>
    </w:rPr>
  </w:style>
  <w:style w:type="paragraph" w:customStyle="1" w:styleId="58DFB0DD020F4BC58694305AA0BD080A99">
    <w:name w:val="58DFB0DD020F4BC58694305AA0BD080A99"/>
    <w:rsid w:val="008E2941"/>
    <w:pPr>
      <w:spacing w:after="200" w:line="276" w:lineRule="auto"/>
    </w:pPr>
    <w:rPr>
      <w:rFonts w:ascii="Calibri" w:eastAsia="Calibri" w:hAnsi="Calibri" w:cs="Times New Roman"/>
      <w:lang w:eastAsia="en-US"/>
    </w:rPr>
  </w:style>
  <w:style w:type="paragraph" w:customStyle="1" w:styleId="122FDE7F6AFF41BAB0FE3EF535ABDE76102">
    <w:name w:val="122FDE7F6AFF41BAB0FE3EF535ABDE76102"/>
    <w:rsid w:val="008E2941"/>
    <w:pPr>
      <w:spacing w:after="200" w:line="276" w:lineRule="auto"/>
    </w:pPr>
    <w:rPr>
      <w:rFonts w:ascii="Calibri" w:eastAsia="Calibri" w:hAnsi="Calibri" w:cs="Times New Roman"/>
      <w:lang w:eastAsia="en-US"/>
    </w:rPr>
  </w:style>
  <w:style w:type="paragraph" w:customStyle="1" w:styleId="C4D450C190CB4111A053EDAFECF3C84C102">
    <w:name w:val="C4D450C190CB4111A053EDAFECF3C84C102"/>
    <w:rsid w:val="008E2941"/>
    <w:pPr>
      <w:spacing w:after="200" w:line="276" w:lineRule="auto"/>
    </w:pPr>
    <w:rPr>
      <w:rFonts w:ascii="Calibri" w:eastAsia="Calibri" w:hAnsi="Calibri" w:cs="Times New Roman"/>
      <w:lang w:eastAsia="en-US"/>
    </w:rPr>
  </w:style>
  <w:style w:type="paragraph" w:customStyle="1" w:styleId="94C6B3B2B0E045868C953F64EA9E0B2363">
    <w:name w:val="94C6B3B2B0E045868C953F64EA9E0B2363"/>
    <w:rsid w:val="008E2941"/>
    <w:pPr>
      <w:spacing w:after="200" w:line="276" w:lineRule="auto"/>
    </w:pPr>
    <w:rPr>
      <w:rFonts w:ascii="Calibri" w:eastAsia="Calibri" w:hAnsi="Calibri" w:cs="Times New Roman"/>
      <w:lang w:eastAsia="en-US"/>
    </w:rPr>
  </w:style>
  <w:style w:type="paragraph" w:customStyle="1" w:styleId="205A775C746B41C8951B62D57D867CDC62">
    <w:name w:val="205A775C746B41C8951B62D57D867CDC62"/>
    <w:rsid w:val="008E2941"/>
    <w:pPr>
      <w:spacing w:after="200" w:line="276" w:lineRule="auto"/>
    </w:pPr>
    <w:rPr>
      <w:rFonts w:ascii="Calibri" w:eastAsia="Calibri" w:hAnsi="Calibri" w:cs="Times New Roman"/>
      <w:lang w:eastAsia="en-US"/>
    </w:rPr>
  </w:style>
  <w:style w:type="paragraph" w:customStyle="1" w:styleId="8E54A024F637481482F5FD640B1639E297">
    <w:name w:val="8E54A024F637481482F5FD640B1639E297"/>
    <w:rsid w:val="008E2941"/>
    <w:pPr>
      <w:spacing w:after="200" w:line="276" w:lineRule="auto"/>
    </w:pPr>
    <w:rPr>
      <w:rFonts w:ascii="Calibri" w:eastAsia="Calibri" w:hAnsi="Calibri" w:cs="Times New Roman"/>
      <w:lang w:eastAsia="en-US"/>
    </w:rPr>
  </w:style>
  <w:style w:type="paragraph" w:customStyle="1" w:styleId="ADF4CEE7EB694A168B8642ADBF4D613D77">
    <w:name w:val="ADF4CEE7EB694A168B8642ADBF4D613D77"/>
    <w:rsid w:val="008E2941"/>
    <w:pPr>
      <w:spacing w:after="200" w:line="276" w:lineRule="auto"/>
    </w:pPr>
    <w:rPr>
      <w:rFonts w:ascii="Calibri" w:eastAsia="Calibri" w:hAnsi="Calibri" w:cs="Times New Roman"/>
      <w:lang w:eastAsia="en-US"/>
    </w:rPr>
  </w:style>
  <w:style w:type="paragraph" w:customStyle="1" w:styleId="0839279DE6924F9E8CDFF669AAD9FAFF97">
    <w:name w:val="0839279DE6924F9E8CDFF669AAD9FAFF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7">
    <w:name w:val="D91AEBD2F36D4052955229E0EEC8815B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7">
    <w:name w:val="B077712132354B74824A066717B40AB997"/>
    <w:rsid w:val="008E2941"/>
    <w:pPr>
      <w:spacing w:after="200" w:line="276" w:lineRule="auto"/>
    </w:pPr>
    <w:rPr>
      <w:rFonts w:ascii="Calibri" w:eastAsia="Calibri" w:hAnsi="Calibri" w:cs="Times New Roman"/>
      <w:lang w:eastAsia="en-US"/>
    </w:rPr>
  </w:style>
  <w:style w:type="paragraph" w:customStyle="1" w:styleId="1F72AEB9EA3F4073AB6D7E6D9278C8CD97">
    <w:name w:val="1F72AEB9EA3F4073AB6D7E6D9278C8CD97"/>
    <w:rsid w:val="008E2941"/>
    <w:pPr>
      <w:spacing w:after="200" w:line="276" w:lineRule="auto"/>
    </w:pPr>
    <w:rPr>
      <w:rFonts w:ascii="Calibri" w:eastAsia="Calibri" w:hAnsi="Calibri" w:cs="Times New Roman"/>
      <w:lang w:eastAsia="en-US"/>
    </w:rPr>
  </w:style>
  <w:style w:type="paragraph" w:customStyle="1" w:styleId="AE6AD8081A4B496FBAAB47EA5B141E2497">
    <w:name w:val="AE6AD8081A4B496FBAAB47EA5B141E2497"/>
    <w:rsid w:val="008E2941"/>
    <w:pPr>
      <w:spacing w:after="200" w:line="276" w:lineRule="auto"/>
    </w:pPr>
    <w:rPr>
      <w:rFonts w:ascii="Calibri" w:eastAsia="Calibri" w:hAnsi="Calibri" w:cs="Times New Roman"/>
      <w:lang w:eastAsia="en-US"/>
    </w:rPr>
  </w:style>
  <w:style w:type="paragraph" w:customStyle="1" w:styleId="4F1F38248BED41C8982C0F502397203694">
    <w:name w:val="4F1F38248BED41C8982C0F502397203694"/>
    <w:rsid w:val="008E2941"/>
    <w:pPr>
      <w:spacing w:after="200" w:line="276" w:lineRule="auto"/>
    </w:pPr>
    <w:rPr>
      <w:rFonts w:ascii="Calibri" w:eastAsia="Calibri" w:hAnsi="Calibri" w:cs="Times New Roman"/>
      <w:lang w:eastAsia="en-US"/>
    </w:rPr>
  </w:style>
  <w:style w:type="paragraph" w:customStyle="1" w:styleId="78B9829804E1459A815B3A8EFC635B2166">
    <w:name w:val="78B9829804E1459A815B3A8EFC635B2166"/>
    <w:rsid w:val="008E2941"/>
    <w:pPr>
      <w:spacing w:after="200" w:line="276" w:lineRule="auto"/>
    </w:pPr>
    <w:rPr>
      <w:rFonts w:ascii="Calibri" w:eastAsia="Calibri" w:hAnsi="Calibri" w:cs="Times New Roman"/>
      <w:lang w:eastAsia="en-US"/>
    </w:rPr>
  </w:style>
  <w:style w:type="paragraph" w:customStyle="1" w:styleId="0BED9AF8342C49C48A56ED0F648ABBA0102">
    <w:name w:val="0BED9AF8342C49C48A56ED0F648ABBA0102"/>
    <w:rsid w:val="008E2941"/>
    <w:pPr>
      <w:spacing w:after="200" w:line="276" w:lineRule="auto"/>
    </w:pPr>
    <w:rPr>
      <w:rFonts w:ascii="Calibri" w:eastAsia="Calibri" w:hAnsi="Calibri" w:cs="Times New Roman"/>
      <w:lang w:eastAsia="en-US"/>
    </w:rPr>
  </w:style>
  <w:style w:type="paragraph" w:customStyle="1" w:styleId="A97DAD74A18A40DEA37DC61A81AFF313104">
    <w:name w:val="A97DAD74A18A40DEA37DC61A81AFF313104"/>
    <w:rsid w:val="008E2941"/>
    <w:pPr>
      <w:spacing w:after="200" w:line="276" w:lineRule="auto"/>
    </w:pPr>
    <w:rPr>
      <w:rFonts w:ascii="Calibri" w:eastAsia="Calibri" w:hAnsi="Calibri" w:cs="Times New Roman"/>
      <w:lang w:eastAsia="en-US"/>
    </w:rPr>
  </w:style>
  <w:style w:type="paragraph" w:customStyle="1" w:styleId="3BE8647908AD4EFCB32AFB857B5D585D104">
    <w:name w:val="3BE8647908AD4EFCB32AFB857B5D585D104"/>
    <w:rsid w:val="008E2941"/>
    <w:pPr>
      <w:spacing w:after="200" w:line="276" w:lineRule="auto"/>
    </w:pPr>
    <w:rPr>
      <w:rFonts w:ascii="Calibri" w:eastAsia="Calibri" w:hAnsi="Calibri" w:cs="Times New Roman"/>
      <w:lang w:eastAsia="en-US"/>
    </w:rPr>
  </w:style>
  <w:style w:type="paragraph" w:customStyle="1" w:styleId="9D54654057B444ABB330CF534CAC8FAA104">
    <w:name w:val="9D54654057B444ABB330CF534CAC8FAA104"/>
    <w:rsid w:val="008E2941"/>
    <w:pPr>
      <w:spacing w:after="200" w:line="276" w:lineRule="auto"/>
    </w:pPr>
    <w:rPr>
      <w:rFonts w:ascii="Calibri" w:eastAsia="Calibri" w:hAnsi="Calibri" w:cs="Times New Roman"/>
      <w:lang w:eastAsia="en-US"/>
    </w:rPr>
  </w:style>
  <w:style w:type="paragraph" w:customStyle="1" w:styleId="49F99230D8AF4460830E68B9A830722E67">
    <w:name w:val="49F99230D8AF4460830E68B9A830722E67"/>
    <w:rsid w:val="008E2941"/>
    <w:pPr>
      <w:spacing w:after="200" w:line="276" w:lineRule="auto"/>
    </w:pPr>
    <w:rPr>
      <w:rFonts w:ascii="Calibri" w:eastAsia="Calibri" w:hAnsi="Calibri" w:cs="Times New Roman"/>
      <w:lang w:eastAsia="en-US"/>
    </w:rPr>
  </w:style>
  <w:style w:type="paragraph" w:customStyle="1" w:styleId="3F1F035ADA8F49E88326109BB22C516666">
    <w:name w:val="3F1F035ADA8F49E88326109BB22C51666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6">
    <w:name w:val="CACC6B2F09BB4D60A22F6B5CA3544C2566"/>
    <w:rsid w:val="008E2941"/>
    <w:pPr>
      <w:spacing w:after="200" w:line="276" w:lineRule="auto"/>
    </w:pPr>
    <w:rPr>
      <w:rFonts w:ascii="Calibri" w:eastAsia="Calibri" w:hAnsi="Calibri" w:cs="Times New Roman"/>
      <w:lang w:eastAsia="en-US"/>
    </w:rPr>
  </w:style>
  <w:style w:type="paragraph" w:customStyle="1" w:styleId="1D3140B6A4DF4D6B9E93FCA6904F69F366">
    <w:name w:val="1D3140B6A4DF4D6B9E93FCA6904F69F366"/>
    <w:rsid w:val="008E2941"/>
    <w:pPr>
      <w:spacing w:after="200" w:line="276" w:lineRule="auto"/>
    </w:pPr>
    <w:rPr>
      <w:rFonts w:ascii="Calibri" w:eastAsia="Calibri" w:hAnsi="Calibri" w:cs="Times New Roman"/>
      <w:lang w:eastAsia="en-US"/>
    </w:rPr>
  </w:style>
  <w:style w:type="paragraph" w:customStyle="1" w:styleId="968CF2C708B84CC6BB2CD47D932B298066">
    <w:name w:val="968CF2C708B84CC6BB2CD47D932B298066"/>
    <w:rsid w:val="008E2941"/>
    <w:pPr>
      <w:spacing w:after="200" w:line="276" w:lineRule="auto"/>
    </w:pPr>
    <w:rPr>
      <w:rFonts w:ascii="Calibri" w:eastAsia="Calibri" w:hAnsi="Calibri" w:cs="Times New Roman"/>
      <w:lang w:eastAsia="en-US"/>
    </w:rPr>
  </w:style>
  <w:style w:type="paragraph" w:customStyle="1" w:styleId="9742BFF291A54061BAF82192C5C6C7FF94">
    <w:name w:val="9742BFF291A54061BAF82192C5C6C7FF94"/>
    <w:rsid w:val="008E2941"/>
    <w:pPr>
      <w:spacing w:after="200" w:line="276" w:lineRule="auto"/>
    </w:pPr>
    <w:rPr>
      <w:rFonts w:ascii="Calibri" w:eastAsia="Calibri" w:hAnsi="Calibri" w:cs="Times New Roman"/>
      <w:lang w:eastAsia="en-US"/>
    </w:rPr>
  </w:style>
  <w:style w:type="paragraph" w:customStyle="1" w:styleId="58DFB0DD020F4BC58694305AA0BD080A100">
    <w:name w:val="58DFB0DD020F4BC58694305AA0BD080A100"/>
    <w:rsid w:val="008E2941"/>
    <w:pPr>
      <w:spacing w:after="200" w:line="276" w:lineRule="auto"/>
    </w:pPr>
    <w:rPr>
      <w:rFonts w:ascii="Calibri" w:eastAsia="Calibri" w:hAnsi="Calibri" w:cs="Times New Roman"/>
      <w:lang w:eastAsia="en-US"/>
    </w:rPr>
  </w:style>
  <w:style w:type="paragraph" w:customStyle="1" w:styleId="122FDE7F6AFF41BAB0FE3EF535ABDE76103">
    <w:name w:val="122FDE7F6AFF41BAB0FE3EF535ABDE76103"/>
    <w:rsid w:val="008E2941"/>
    <w:pPr>
      <w:spacing w:after="200" w:line="276" w:lineRule="auto"/>
    </w:pPr>
    <w:rPr>
      <w:rFonts w:ascii="Calibri" w:eastAsia="Calibri" w:hAnsi="Calibri" w:cs="Times New Roman"/>
      <w:lang w:eastAsia="en-US"/>
    </w:rPr>
  </w:style>
  <w:style w:type="paragraph" w:customStyle="1" w:styleId="C4D450C190CB4111A053EDAFECF3C84C103">
    <w:name w:val="C4D450C190CB4111A053EDAFECF3C84C103"/>
    <w:rsid w:val="008E2941"/>
    <w:pPr>
      <w:spacing w:after="200" w:line="276" w:lineRule="auto"/>
    </w:pPr>
    <w:rPr>
      <w:rFonts w:ascii="Calibri" w:eastAsia="Calibri" w:hAnsi="Calibri" w:cs="Times New Roman"/>
      <w:lang w:eastAsia="en-US"/>
    </w:rPr>
  </w:style>
  <w:style w:type="paragraph" w:customStyle="1" w:styleId="94C6B3B2B0E045868C953F64EA9E0B2364">
    <w:name w:val="94C6B3B2B0E045868C953F64EA9E0B2364"/>
    <w:rsid w:val="008E2941"/>
    <w:pPr>
      <w:spacing w:after="200" w:line="276" w:lineRule="auto"/>
    </w:pPr>
    <w:rPr>
      <w:rFonts w:ascii="Calibri" w:eastAsia="Calibri" w:hAnsi="Calibri" w:cs="Times New Roman"/>
      <w:lang w:eastAsia="en-US"/>
    </w:rPr>
  </w:style>
  <w:style w:type="paragraph" w:customStyle="1" w:styleId="205A775C746B41C8951B62D57D867CDC63">
    <w:name w:val="205A775C746B41C8951B62D57D867CDC63"/>
    <w:rsid w:val="008E2941"/>
    <w:pPr>
      <w:spacing w:after="200" w:line="276" w:lineRule="auto"/>
    </w:pPr>
    <w:rPr>
      <w:rFonts w:ascii="Calibri" w:eastAsia="Calibri" w:hAnsi="Calibri" w:cs="Times New Roman"/>
      <w:lang w:eastAsia="en-US"/>
    </w:rPr>
  </w:style>
  <w:style w:type="paragraph" w:customStyle="1" w:styleId="8E54A024F637481482F5FD640B1639E298">
    <w:name w:val="8E54A024F637481482F5FD640B1639E298"/>
    <w:rsid w:val="008E2941"/>
    <w:pPr>
      <w:spacing w:after="200" w:line="276" w:lineRule="auto"/>
    </w:pPr>
    <w:rPr>
      <w:rFonts w:ascii="Calibri" w:eastAsia="Calibri" w:hAnsi="Calibri" w:cs="Times New Roman"/>
      <w:lang w:eastAsia="en-US"/>
    </w:rPr>
  </w:style>
  <w:style w:type="paragraph" w:customStyle="1" w:styleId="ADF4CEE7EB694A168B8642ADBF4D613D78">
    <w:name w:val="ADF4CEE7EB694A168B8642ADBF4D613D78"/>
    <w:rsid w:val="008E2941"/>
    <w:pPr>
      <w:spacing w:after="200" w:line="276" w:lineRule="auto"/>
    </w:pPr>
    <w:rPr>
      <w:rFonts w:ascii="Calibri" w:eastAsia="Calibri" w:hAnsi="Calibri" w:cs="Times New Roman"/>
      <w:lang w:eastAsia="en-US"/>
    </w:rPr>
  </w:style>
  <w:style w:type="paragraph" w:customStyle="1" w:styleId="0839279DE6924F9E8CDFF669AAD9FAFF98">
    <w:name w:val="0839279DE6924F9E8CDFF669AAD9FAFF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8">
    <w:name w:val="D91AEBD2F36D4052955229E0EEC8815B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8">
    <w:name w:val="B077712132354B74824A066717B40AB998"/>
    <w:rsid w:val="008E2941"/>
    <w:pPr>
      <w:spacing w:after="200" w:line="276" w:lineRule="auto"/>
    </w:pPr>
    <w:rPr>
      <w:rFonts w:ascii="Calibri" w:eastAsia="Calibri" w:hAnsi="Calibri" w:cs="Times New Roman"/>
      <w:lang w:eastAsia="en-US"/>
    </w:rPr>
  </w:style>
  <w:style w:type="paragraph" w:customStyle="1" w:styleId="1F72AEB9EA3F4073AB6D7E6D9278C8CD98">
    <w:name w:val="1F72AEB9EA3F4073AB6D7E6D9278C8CD98"/>
    <w:rsid w:val="008E2941"/>
    <w:pPr>
      <w:spacing w:after="200" w:line="276" w:lineRule="auto"/>
    </w:pPr>
    <w:rPr>
      <w:rFonts w:ascii="Calibri" w:eastAsia="Calibri" w:hAnsi="Calibri" w:cs="Times New Roman"/>
      <w:lang w:eastAsia="en-US"/>
    </w:rPr>
  </w:style>
  <w:style w:type="paragraph" w:customStyle="1" w:styleId="AE6AD8081A4B496FBAAB47EA5B141E2498">
    <w:name w:val="AE6AD8081A4B496FBAAB47EA5B141E2498"/>
    <w:rsid w:val="008E2941"/>
    <w:pPr>
      <w:spacing w:after="200" w:line="276" w:lineRule="auto"/>
    </w:pPr>
    <w:rPr>
      <w:rFonts w:ascii="Calibri" w:eastAsia="Calibri" w:hAnsi="Calibri" w:cs="Times New Roman"/>
      <w:lang w:eastAsia="en-US"/>
    </w:rPr>
  </w:style>
  <w:style w:type="paragraph" w:customStyle="1" w:styleId="4F1F38248BED41C8982C0F502397203695">
    <w:name w:val="4F1F38248BED41C8982C0F502397203695"/>
    <w:rsid w:val="008E2941"/>
    <w:pPr>
      <w:spacing w:after="200" w:line="276" w:lineRule="auto"/>
    </w:pPr>
    <w:rPr>
      <w:rFonts w:ascii="Calibri" w:eastAsia="Calibri" w:hAnsi="Calibri" w:cs="Times New Roman"/>
      <w:lang w:eastAsia="en-US"/>
    </w:rPr>
  </w:style>
  <w:style w:type="paragraph" w:customStyle="1" w:styleId="78B9829804E1459A815B3A8EFC635B2167">
    <w:name w:val="78B9829804E1459A815B3A8EFC635B2167"/>
    <w:rsid w:val="008E2941"/>
    <w:pPr>
      <w:spacing w:after="200" w:line="276" w:lineRule="auto"/>
    </w:pPr>
    <w:rPr>
      <w:rFonts w:ascii="Calibri" w:eastAsia="Calibri" w:hAnsi="Calibri" w:cs="Times New Roman"/>
      <w:lang w:eastAsia="en-US"/>
    </w:rPr>
  </w:style>
  <w:style w:type="paragraph" w:customStyle="1" w:styleId="0BED9AF8342C49C48A56ED0F648ABBA0103">
    <w:name w:val="0BED9AF8342C49C48A56ED0F648ABBA0103"/>
    <w:rsid w:val="008E2941"/>
    <w:pPr>
      <w:spacing w:after="200" w:line="276" w:lineRule="auto"/>
    </w:pPr>
    <w:rPr>
      <w:rFonts w:ascii="Calibri" w:eastAsia="Calibri" w:hAnsi="Calibri" w:cs="Times New Roman"/>
      <w:lang w:eastAsia="en-US"/>
    </w:rPr>
  </w:style>
  <w:style w:type="paragraph" w:customStyle="1" w:styleId="A97DAD74A18A40DEA37DC61A81AFF313105">
    <w:name w:val="A97DAD74A18A40DEA37DC61A81AFF313105"/>
    <w:rsid w:val="008E2941"/>
    <w:pPr>
      <w:spacing w:after="200" w:line="276" w:lineRule="auto"/>
    </w:pPr>
    <w:rPr>
      <w:rFonts w:ascii="Calibri" w:eastAsia="Calibri" w:hAnsi="Calibri" w:cs="Times New Roman"/>
      <w:lang w:eastAsia="en-US"/>
    </w:rPr>
  </w:style>
  <w:style w:type="paragraph" w:customStyle="1" w:styleId="3BE8647908AD4EFCB32AFB857B5D585D105">
    <w:name w:val="3BE8647908AD4EFCB32AFB857B5D585D105"/>
    <w:rsid w:val="008E2941"/>
    <w:pPr>
      <w:spacing w:after="200" w:line="276" w:lineRule="auto"/>
    </w:pPr>
    <w:rPr>
      <w:rFonts w:ascii="Calibri" w:eastAsia="Calibri" w:hAnsi="Calibri" w:cs="Times New Roman"/>
      <w:lang w:eastAsia="en-US"/>
    </w:rPr>
  </w:style>
  <w:style w:type="paragraph" w:customStyle="1" w:styleId="9D54654057B444ABB330CF534CAC8FAA105">
    <w:name w:val="9D54654057B444ABB330CF534CAC8FAA105"/>
    <w:rsid w:val="008E2941"/>
    <w:pPr>
      <w:spacing w:after="200" w:line="276" w:lineRule="auto"/>
    </w:pPr>
    <w:rPr>
      <w:rFonts w:ascii="Calibri" w:eastAsia="Calibri" w:hAnsi="Calibri" w:cs="Times New Roman"/>
      <w:lang w:eastAsia="en-US"/>
    </w:rPr>
  </w:style>
  <w:style w:type="paragraph" w:customStyle="1" w:styleId="49F99230D8AF4460830E68B9A830722E68">
    <w:name w:val="49F99230D8AF4460830E68B9A830722E68"/>
    <w:rsid w:val="008E2941"/>
    <w:pPr>
      <w:spacing w:after="200" w:line="276" w:lineRule="auto"/>
    </w:pPr>
    <w:rPr>
      <w:rFonts w:ascii="Calibri" w:eastAsia="Calibri" w:hAnsi="Calibri" w:cs="Times New Roman"/>
      <w:lang w:eastAsia="en-US"/>
    </w:rPr>
  </w:style>
  <w:style w:type="paragraph" w:customStyle="1" w:styleId="3F1F035ADA8F49E88326109BB22C516667">
    <w:name w:val="3F1F035ADA8F49E88326109BB22C51666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7">
    <w:name w:val="CACC6B2F09BB4D60A22F6B5CA3544C2567"/>
    <w:rsid w:val="008E2941"/>
    <w:pPr>
      <w:spacing w:after="200" w:line="276" w:lineRule="auto"/>
    </w:pPr>
    <w:rPr>
      <w:rFonts w:ascii="Calibri" w:eastAsia="Calibri" w:hAnsi="Calibri" w:cs="Times New Roman"/>
      <w:lang w:eastAsia="en-US"/>
    </w:rPr>
  </w:style>
  <w:style w:type="paragraph" w:customStyle="1" w:styleId="1D3140B6A4DF4D6B9E93FCA6904F69F367">
    <w:name w:val="1D3140B6A4DF4D6B9E93FCA6904F69F367"/>
    <w:rsid w:val="008E2941"/>
    <w:pPr>
      <w:spacing w:after="200" w:line="276" w:lineRule="auto"/>
    </w:pPr>
    <w:rPr>
      <w:rFonts w:ascii="Calibri" w:eastAsia="Calibri" w:hAnsi="Calibri" w:cs="Times New Roman"/>
      <w:lang w:eastAsia="en-US"/>
    </w:rPr>
  </w:style>
  <w:style w:type="paragraph" w:customStyle="1" w:styleId="968CF2C708B84CC6BB2CD47D932B298067">
    <w:name w:val="968CF2C708B84CC6BB2CD47D932B298067"/>
    <w:rsid w:val="008E2941"/>
    <w:pPr>
      <w:spacing w:after="200" w:line="276" w:lineRule="auto"/>
    </w:pPr>
    <w:rPr>
      <w:rFonts w:ascii="Calibri" w:eastAsia="Calibri" w:hAnsi="Calibri" w:cs="Times New Roman"/>
      <w:lang w:eastAsia="en-US"/>
    </w:rPr>
  </w:style>
  <w:style w:type="paragraph" w:customStyle="1" w:styleId="9742BFF291A54061BAF82192C5C6C7FF95">
    <w:name w:val="9742BFF291A54061BAF82192C5C6C7FF95"/>
    <w:rsid w:val="008E2941"/>
    <w:pPr>
      <w:spacing w:after="200" w:line="276" w:lineRule="auto"/>
    </w:pPr>
    <w:rPr>
      <w:rFonts w:ascii="Calibri" w:eastAsia="Calibri" w:hAnsi="Calibri" w:cs="Times New Roman"/>
      <w:lang w:eastAsia="en-US"/>
    </w:rPr>
  </w:style>
  <w:style w:type="paragraph" w:customStyle="1" w:styleId="58DFB0DD020F4BC58694305AA0BD080A101">
    <w:name w:val="58DFB0DD020F4BC58694305AA0BD080A101"/>
    <w:rsid w:val="008E2941"/>
    <w:pPr>
      <w:spacing w:after="200" w:line="276" w:lineRule="auto"/>
    </w:pPr>
    <w:rPr>
      <w:rFonts w:ascii="Calibri" w:eastAsia="Calibri" w:hAnsi="Calibri" w:cs="Times New Roman"/>
      <w:lang w:eastAsia="en-US"/>
    </w:rPr>
  </w:style>
  <w:style w:type="paragraph" w:customStyle="1" w:styleId="122FDE7F6AFF41BAB0FE3EF535ABDE76104">
    <w:name w:val="122FDE7F6AFF41BAB0FE3EF535ABDE76104"/>
    <w:rsid w:val="008E2941"/>
    <w:pPr>
      <w:spacing w:after="200" w:line="276" w:lineRule="auto"/>
    </w:pPr>
    <w:rPr>
      <w:rFonts w:ascii="Calibri" w:eastAsia="Calibri" w:hAnsi="Calibri" w:cs="Times New Roman"/>
      <w:lang w:eastAsia="en-US"/>
    </w:rPr>
  </w:style>
  <w:style w:type="paragraph" w:customStyle="1" w:styleId="C4D450C190CB4111A053EDAFECF3C84C104">
    <w:name w:val="C4D450C190CB4111A053EDAFECF3C84C104"/>
    <w:rsid w:val="008E2941"/>
    <w:pPr>
      <w:spacing w:after="200" w:line="276" w:lineRule="auto"/>
    </w:pPr>
    <w:rPr>
      <w:rFonts w:ascii="Calibri" w:eastAsia="Calibri" w:hAnsi="Calibri" w:cs="Times New Roman"/>
      <w:lang w:eastAsia="en-US"/>
    </w:rPr>
  </w:style>
  <w:style w:type="paragraph" w:customStyle="1" w:styleId="94C6B3B2B0E045868C953F64EA9E0B2365">
    <w:name w:val="94C6B3B2B0E045868C953F64EA9E0B2365"/>
    <w:rsid w:val="008E2941"/>
    <w:pPr>
      <w:spacing w:after="200" w:line="276" w:lineRule="auto"/>
    </w:pPr>
    <w:rPr>
      <w:rFonts w:ascii="Calibri" w:eastAsia="Calibri" w:hAnsi="Calibri" w:cs="Times New Roman"/>
      <w:lang w:eastAsia="en-US"/>
    </w:rPr>
  </w:style>
  <w:style w:type="paragraph" w:customStyle="1" w:styleId="205A775C746B41C8951B62D57D867CDC64">
    <w:name w:val="205A775C746B41C8951B62D57D867CDC64"/>
    <w:rsid w:val="008E2941"/>
    <w:pPr>
      <w:spacing w:after="200" w:line="276" w:lineRule="auto"/>
    </w:pPr>
    <w:rPr>
      <w:rFonts w:ascii="Calibri" w:eastAsia="Calibri" w:hAnsi="Calibri" w:cs="Times New Roman"/>
      <w:lang w:eastAsia="en-US"/>
    </w:rPr>
  </w:style>
  <w:style w:type="paragraph" w:customStyle="1" w:styleId="8E54A024F637481482F5FD640B1639E299">
    <w:name w:val="8E54A024F637481482F5FD640B1639E299"/>
    <w:rsid w:val="008E2941"/>
    <w:pPr>
      <w:spacing w:after="200" w:line="276" w:lineRule="auto"/>
    </w:pPr>
    <w:rPr>
      <w:rFonts w:ascii="Calibri" w:eastAsia="Calibri" w:hAnsi="Calibri" w:cs="Times New Roman"/>
      <w:lang w:eastAsia="en-US"/>
    </w:rPr>
  </w:style>
  <w:style w:type="paragraph" w:customStyle="1" w:styleId="ADF4CEE7EB694A168B8642ADBF4D613D79">
    <w:name w:val="ADF4CEE7EB694A168B8642ADBF4D613D79"/>
    <w:rsid w:val="008E2941"/>
    <w:pPr>
      <w:spacing w:after="200" w:line="276" w:lineRule="auto"/>
    </w:pPr>
    <w:rPr>
      <w:rFonts w:ascii="Calibri" w:eastAsia="Calibri" w:hAnsi="Calibri" w:cs="Times New Roman"/>
      <w:lang w:eastAsia="en-US"/>
    </w:rPr>
  </w:style>
  <w:style w:type="paragraph" w:customStyle="1" w:styleId="0839279DE6924F9E8CDFF669AAD9FAFF99">
    <w:name w:val="0839279DE6924F9E8CDFF669AAD9FAFF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9">
    <w:name w:val="D91AEBD2F36D4052955229E0EEC8815B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9">
    <w:name w:val="B077712132354B74824A066717B40AB999"/>
    <w:rsid w:val="008E2941"/>
    <w:pPr>
      <w:spacing w:after="200" w:line="276" w:lineRule="auto"/>
    </w:pPr>
    <w:rPr>
      <w:rFonts w:ascii="Calibri" w:eastAsia="Calibri" w:hAnsi="Calibri" w:cs="Times New Roman"/>
      <w:lang w:eastAsia="en-US"/>
    </w:rPr>
  </w:style>
  <w:style w:type="paragraph" w:customStyle="1" w:styleId="1F72AEB9EA3F4073AB6D7E6D9278C8CD99">
    <w:name w:val="1F72AEB9EA3F4073AB6D7E6D9278C8CD99"/>
    <w:rsid w:val="008E2941"/>
    <w:pPr>
      <w:spacing w:after="200" w:line="276" w:lineRule="auto"/>
    </w:pPr>
    <w:rPr>
      <w:rFonts w:ascii="Calibri" w:eastAsia="Calibri" w:hAnsi="Calibri" w:cs="Times New Roman"/>
      <w:lang w:eastAsia="en-US"/>
    </w:rPr>
  </w:style>
  <w:style w:type="paragraph" w:customStyle="1" w:styleId="AE6AD8081A4B496FBAAB47EA5B141E2499">
    <w:name w:val="AE6AD8081A4B496FBAAB47EA5B141E2499"/>
    <w:rsid w:val="008E2941"/>
    <w:pPr>
      <w:spacing w:after="200" w:line="276" w:lineRule="auto"/>
    </w:pPr>
    <w:rPr>
      <w:rFonts w:ascii="Calibri" w:eastAsia="Calibri" w:hAnsi="Calibri" w:cs="Times New Roman"/>
      <w:lang w:eastAsia="en-US"/>
    </w:rPr>
  </w:style>
  <w:style w:type="paragraph" w:customStyle="1" w:styleId="4F1F38248BED41C8982C0F502397203696">
    <w:name w:val="4F1F38248BED41C8982C0F502397203696"/>
    <w:rsid w:val="008E2941"/>
    <w:pPr>
      <w:spacing w:after="200" w:line="276" w:lineRule="auto"/>
    </w:pPr>
    <w:rPr>
      <w:rFonts w:ascii="Calibri" w:eastAsia="Calibri" w:hAnsi="Calibri" w:cs="Times New Roman"/>
      <w:lang w:eastAsia="en-US"/>
    </w:rPr>
  </w:style>
  <w:style w:type="paragraph" w:customStyle="1" w:styleId="78B9829804E1459A815B3A8EFC635B2168">
    <w:name w:val="78B9829804E1459A815B3A8EFC635B2168"/>
    <w:rsid w:val="008E2941"/>
    <w:pPr>
      <w:spacing w:after="200" w:line="276" w:lineRule="auto"/>
    </w:pPr>
    <w:rPr>
      <w:rFonts w:ascii="Calibri" w:eastAsia="Calibri" w:hAnsi="Calibri" w:cs="Times New Roman"/>
      <w:lang w:eastAsia="en-US"/>
    </w:rPr>
  </w:style>
  <w:style w:type="paragraph" w:customStyle="1" w:styleId="0BED9AF8342C49C48A56ED0F648ABBA0104">
    <w:name w:val="0BED9AF8342C49C48A56ED0F648ABBA0104"/>
    <w:rsid w:val="008E2941"/>
    <w:pPr>
      <w:spacing w:after="200" w:line="276" w:lineRule="auto"/>
    </w:pPr>
    <w:rPr>
      <w:rFonts w:ascii="Calibri" w:eastAsia="Calibri" w:hAnsi="Calibri" w:cs="Times New Roman"/>
      <w:lang w:eastAsia="en-US"/>
    </w:rPr>
  </w:style>
  <w:style w:type="paragraph" w:customStyle="1" w:styleId="A97DAD74A18A40DEA37DC61A81AFF313106">
    <w:name w:val="A97DAD74A18A40DEA37DC61A81AFF313106"/>
    <w:rsid w:val="008E2941"/>
    <w:pPr>
      <w:spacing w:after="200" w:line="276" w:lineRule="auto"/>
    </w:pPr>
    <w:rPr>
      <w:rFonts w:ascii="Calibri" w:eastAsia="Calibri" w:hAnsi="Calibri" w:cs="Times New Roman"/>
      <w:lang w:eastAsia="en-US"/>
    </w:rPr>
  </w:style>
  <w:style w:type="paragraph" w:customStyle="1" w:styleId="3BE8647908AD4EFCB32AFB857B5D585D106">
    <w:name w:val="3BE8647908AD4EFCB32AFB857B5D585D106"/>
    <w:rsid w:val="008E2941"/>
    <w:pPr>
      <w:spacing w:after="200" w:line="276" w:lineRule="auto"/>
    </w:pPr>
    <w:rPr>
      <w:rFonts w:ascii="Calibri" w:eastAsia="Calibri" w:hAnsi="Calibri" w:cs="Times New Roman"/>
      <w:lang w:eastAsia="en-US"/>
    </w:rPr>
  </w:style>
  <w:style w:type="paragraph" w:customStyle="1" w:styleId="9D54654057B444ABB330CF534CAC8FAA106">
    <w:name w:val="9D54654057B444ABB330CF534CAC8FAA106"/>
    <w:rsid w:val="008E2941"/>
    <w:pPr>
      <w:spacing w:after="200" w:line="276" w:lineRule="auto"/>
    </w:pPr>
    <w:rPr>
      <w:rFonts w:ascii="Calibri" w:eastAsia="Calibri" w:hAnsi="Calibri" w:cs="Times New Roman"/>
      <w:lang w:eastAsia="en-US"/>
    </w:rPr>
  </w:style>
  <w:style w:type="paragraph" w:customStyle="1" w:styleId="49F99230D8AF4460830E68B9A830722E69">
    <w:name w:val="49F99230D8AF4460830E68B9A830722E69"/>
    <w:rsid w:val="008E2941"/>
    <w:pPr>
      <w:spacing w:after="200" w:line="276" w:lineRule="auto"/>
    </w:pPr>
    <w:rPr>
      <w:rFonts w:ascii="Calibri" w:eastAsia="Calibri" w:hAnsi="Calibri" w:cs="Times New Roman"/>
      <w:lang w:eastAsia="en-US"/>
    </w:rPr>
  </w:style>
  <w:style w:type="paragraph" w:customStyle="1" w:styleId="3F1F035ADA8F49E88326109BB22C516668">
    <w:name w:val="3F1F035ADA8F49E88326109BB22C51666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8">
    <w:name w:val="CACC6B2F09BB4D60A22F6B5CA3544C2568"/>
    <w:rsid w:val="008E2941"/>
    <w:pPr>
      <w:spacing w:after="200" w:line="276" w:lineRule="auto"/>
    </w:pPr>
    <w:rPr>
      <w:rFonts w:ascii="Calibri" w:eastAsia="Calibri" w:hAnsi="Calibri" w:cs="Times New Roman"/>
      <w:lang w:eastAsia="en-US"/>
    </w:rPr>
  </w:style>
  <w:style w:type="paragraph" w:customStyle="1" w:styleId="1D3140B6A4DF4D6B9E93FCA6904F69F368">
    <w:name w:val="1D3140B6A4DF4D6B9E93FCA6904F69F368"/>
    <w:rsid w:val="008E2941"/>
    <w:pPr>
      <w:spacing w:after="200" w:line="276" w:lineRule="auto"/>
    </w:pPr>
    <w:rPr>
      <w:rFonts w:ascii="Calibri" w:eastAsia="Calibri" w:hAnsi="Calibri" w:cs="Times New Roman"/>
      <w:lang w:eastAsia="en-US"/>
    </w:rPr>
  </w:style>
  <w:style w:type="paragraph" w:customStyle="1" w:styleId="968CF2C708B84CC6BB2CD47D932B298068">
    <w:name w:val="968CF2C708B84CC6BB2CD47D932B298068"/>
    <w:rsid w:val="008E2941"/>
    <w:pPr>
      <w:spacing w:after="200" w:line="276" w:lineRule="auto"/>
    </w:pPr>
    <w:rPr>
      <w:rFonts w:ascii="Calibri" w:eastAsia="Calibri" w:hAnsi="Calibri" w:cs="Times New Roman"/>
      <w:lang w:eastAsia="en-US"/>
    </w:rPr>
  </w:style>
  <w:style w:type="paragraph" w:customStyle="1" w:styleId="9742BFF291A54061BAF82192C5C6C7FF96">
    <w:name w:val="9742BFF291A54061BAF82192C5C6C7FF96"/>
    <w:rsid w:val="008E2941"/>
    <w:pPr>
      <w:spacing w:after="200" w:line="276" w:lineRule="auto"/>
    </w:pPr>
    <w:rPr>
      <w:rFonts w:ascii="Calibri" w:eastAsia="Calibri" w:hAnsi="Calibri" w:cs="Times New Roman"/>
      <w:lang w:eastAsia="en-US"/>
    </w:rPr>
  </w:style>
  <w:style w:type="paragraph" w:customStyle="1" w:styleId="58DFB0DD020F4BC58694305AA0BD080A102">
    <w:name w:val="58DFB0DD020F4BC58694305AA0BD080A102"/>
    <w:rsid w:val="008E2941"/>
    <w:pPr>
      <w:spacing w:after="200" w:line="276" w:lineRule="auto"/>
    </w:pPr>
    <w:rPr>
      <w:rFonts w:ascii="Calibri" w:eastAsia="Calibri" w:hAnsi="Calibri" w:cs="Times New Roman"/>
      <w:lang w:eastAsia="en-US"/>
    </w:rPr>
  </w:style>
  <w:style w:type="paragraph" w:customStyle="1" w:styleId="122FDE7F6AFF41BAB0FE3EF535ABDE76105">
    <w:name w:val="122FDE7F6AFF41BAB0FE3EF535ABDE76105"/>
    <w:rsid w:val="008E2941"/>
    <w:pPr>
      <w:spacing w:after="200" w:line="276" w:lineRule="auto"/>
    </w:pPr>
    <w:rPr>
      <w:rFonts w:ascii="Calibri" w:eastAsia="Calibri" w:hAnsi="Calibri" w:cs="Times New Roman"/>
      <w:lang w:eastAsia="en-US"/>
    </w:rPr>
  </w:style>
  <w:style w:type="paragraph" w:customStyle="1" w:styleId="C4D450C190CB4111A053EDAFECF3C84C105">
    <w:name w:val="C4D450C190CB4111A053EDAFECF3C84C105"/>
    <w:rsid w:val="008E2941"/>
    <w:pPr>
      <w:spacing w:after="200" w:line="276" w:lineRule="auto"/>
    </w:pPr>
    <w:rPr>
      <w:rFonts w:ascii="Calibri" w:eastAsia="Calibri" w:hAnsi="Calibri" w:cs="Times New Roman"/>
      <w:lang w:eastAsia="en-US"/>
    </w:rPr>
  </w:style>
  <w:style w:type="paragraph" w:customStyle="1" w:styleId="94C6B3B2B0E045868C953F64EA9E0B2366">
    <w:name w:val="94C6B3B2B0E045868C953F64EA9E0B2366"/>
    <w:rsid w:val="008E2941"/>
    <w:pPr>
      <w:spacing w:after="200" w:line="276" w:lineRule="auto"/>
    </w:pPr>
    <w:rPr>
      <w:rFonts w:ascii="Calibri" w:eastAsia="Calibri" w:hAnsi="Calibri" w:cs="Times New Roman"/>
      <w:lang w:eastAsia="en-US"/>
    </w:rPr>
  </w:style>
  <w:style w:type="paragraph" w:customStyle="1" w:styleId="205A775C746B41C8951B62D57D867CDC65">
    <w:name w:val="205A775C746B41C8951B62D57D867CDC65"/>
    <w:rsid w:val="008E2941"/>
    <w:pPr>
      <w:spacing w:after="200" w:line="276" w:lineRule="auto"/>
    </w:pPr>
    <w:rPr>
      <w:rFonts w:ascii="Calibri" w:eastAsia="Calibri" w:hAnsi="Calibri" w:cs="Times New Roman"/>
      <w:lang w:eastAsia="en-US"/>
    </w:rPr>
  </w:style>
  <w:style w:type="paragraph" w:customStyle="1" w:styleId="14793F54B9404439AE7F9CCA64004DB51">
    <w:name w:val="14793F54B9404439AE7F9CCA64004DB51"/>
    <w:rsid w:val="008E2941"/>
    <w:pPr>
      <w:spacing w:after="0" w:line="240" w:lineRule="auto"/>
    </w:pPr>
    <w:rPr>
      <w:rFonts w:ascii="Calibri" w:eastAsia="Calibri" w:hAnsi="Calibri" w:cs="Times New Roman"/>
      <w:b/>
      <w:lang w:eastAsia="en-US"/>
    </w:rPr>
  </w:style>
  <w:style w:type="paragraph" w:customStyle="1" w:styleId="8E54A024F637481482F5FD640B1639E2100">
    <w:name w:val="8E54A024F637481482F5FD640B1639E2100"/>
    <w:rsid w:val="008E2941"/>
    <w:pPr>
      <w:spacing w:after="200" w:line="276" w:lineRule="auto"/>
    </w:pPr>
    <w:rPr>
      <w:rFonts w:ascii="Calibri" w:eastAsia="Calibri" w:hAnsi="Calibri" w:cs="Times New Roman"/>
      <w:lang w:eastAsia="en-US"/>
    </w:rPr>
  </w:style>
  <w:style w:type="paragraph" w:customStyle="1" w:styleId="ADF4CEE7EB694A168B8642ADBF4D613D80">
    <w:name w:val="ADF4CEE7EB694A168B8642ADBF4D613D80"/>
    <w:rsid w:val="008E2941"/>
    <w:pPr>
      <w:spacing w:after="200" w:line="276" w:lineRule="auto"/>
    </w:pPr>
    <w:rPr>
      <w:rFonts w:ascii="Calibri" w:eastAsia="Calibri" w:hAnsi="Calibri" w:cs="Times New Roman"/>
      <w:lang w:eastAsia="en-US"/>
    </w:rPr>
  </w:style>
  <w:style w:type="paragraph" w:customStyle="1" w:styleId="0839279DE6924F9E8CDFF669AAD9FAFF100">
    <w:name w:val="0839279DE6924F9E8CDFF669AAD9FAFF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0">
    <w:name w:val="D91AEBD2F36D4052955229E0EEC8815B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0">
    <w:name w:val="B077712132354B74824A066717B40AB9100"/>
    <w:rsid w:val="008E2941"/>
    <w:pPr>
      <w:spacing w:after="200" w:line="276" w:lineRule="auto"/>
    </w:pPr>
    <w:rPr>
      <w:rFonts w:ascii="Calibri" w:eastAsia="Calibri" w:hAnsi="Calibri" w:cs="Times New Roman"/>
      <w:lang w:eastAsia="en-US"/>
    </w:rPr>
  </w:style>
  <w:style w:type="paragraph" w:customStyle="1" w:styleId="1F72AEB9EA3F4073AB6D7E6D9278C8CD100">
    <w:name w:val="1F72AEB9EA3F4073AB6D7E6D9278C8CD100"/>
    <w:rsid w:val="008E2941"/>
    <w:pPr>
      <w:spacing w:after="200" w:line="276" w:lineRule="auto"/>
    </w:pPr>
    <w:rPr>
      <w:rFonts w:ascii="Calibri" w:eastAsia="Calibri" w:hAnsi="Calibri" w:cs="Times New Roman"/>
      <w:lang w:eastAsia="en-US"/>
    </w:rPr>
  </w:style>
  <w:style w:type="paragraph" w:customStyle="1" w:styleId="AE6AD8081A4B496FBAAB47EA5B141E24100">
    <w:name w:val="AE6AD8081A4B496FBAAB47EA5B141E24100"/>
    <w:rsid w:val="008E2941"/>
    <w:pPr>
      <w:spacing w:after="200" w:line="276" w:lineRule="auto"/>
    </w:pPr>
    <w:rPr>
      <w:rFonts w:ascii="Calibri" w:eastAsia="Calibri" w:hAnsi="Calibri" w:cs="Times New Roman"/>
      <w:lang w:eastAsia="en-US"/>
    </w:rPr>
  </w:style>
  <w:style w:type="paragraph" w:customStyle="1" w:styleId="4F1F38248BED41C8982C0F502397203697">
    <w:name w:val="4F1F38248BED41C8982C0F502397203697"/>
    <w:rsid w:val="008E2941"/>
    <w:pPr>
      <w:spacing w:after="200" w:line="276" w:lineRule="auto"/>
    </w:pPr>
    <w:rPr>
      <w:rFonts w:ascii="Calibri" w:eastAsia="Calibri" w:hAnsi="Calibri" w:cs="Times New Roman"/>
      <w:lang w:eastAsia="en-US"/>
    </w:rPr>
  </w:style>
  <w:style w:type="paragraph" w:customStyle="1" w:styleId="78B9829804E1459A815B3A8EFC635B2169">
    <w:name w:val="78B9829804E1459A815B3A8EFC635B2169"/>
    <w:rsid w:val="008E2941"/>
    <w:pPr>
      <w:spacing w:after="200" w:line="276" w:lineRule="auto"/>
    </w:pPr>
    <w:rPr>
      <w:rFonts w:ascii="Calibri" w:eastAsia="Calibri" w:hAnsi="Calibri" w:cs="Times New Roman"/>
      <w:lang w:eastAsia="en-US"/>
    </w:rPr>
  </w:style>
  <w:style w:type="paragraph" w:customStyle="1" w:styleId="0BED9AF8342C49C48A56ED0F648ABBA0105">
    <w:name w:val="0BED9AF8342C49C48A56ED0F648ABBA0105"/>
    <w:rsid w:val="008E2941"/>
    <w:pPr>
      <w:spacing w:after="200" w:line="276" w:lineRule="auto"/>
    </w:pPr>
    <w:rPr>
      <w:rFonts w:ascii="Calibri" w:eastAsia="Calibri" w:hAnsi="Calibri" w:cs="Times New Roman"/>
      <w:lang w:eastAsia="en-US"/>
    </w:rPr>
  </w:style>
  <w:style w:type="paragraph" w:customStyle="1" w:styleId="A97DAD74A18A40DEA37DC61A81AFF313107">
    <w:name w:val="A97DAD74A18A40DEA37DC61A81AFF313107"/>
    <w:rsid w:val="008E2941"/>
    <w:pPr>
      <w:spacing w:after="200" w:line="276" w:lineRule="auto"/>
    </w:pPr>
    <w:rPr>
      <w:rFonts w:ascii="Calibri" w:eastAsia="Calibri" w:hAnsi="Calibri" w:cs="Times New Roman"/>
      <w:lang w:eastAsia="en-US"/>
    </w:rPr>
  </w:style>
  <w:style w:type="paragraph" w:customStyle="1" w:styleId="3BE8647908AD4EFCB32AFB857B5D585D107">
    <w:name w:val="3BE8647908AD4EFCB32AFB857B5D585D107"/>
    <w:rsid w:val="008E2941"/>
    <w:pPr>
      <w:spacing w:after="200" w:line="276" w:lineRule="auto"/>
    </w:pPr>
    <w:rPr>
      <w:rFonts w:ascii="Calibri" w:eastAsia="Calibri" w:hAnsi="Calibri" w:cs="Times New Roman"/>
      <w:lang w:eastAsia="en-US"/>
    </w:rPr>
  </w:style>
  <w:style w:type="paragraph" w:customStyle="1" w:styleId="9D54654057B444ABB330CF534CAC8FAA107">
    <w:name w:val="9D54654057B444ABB330CF534CAC8FAA107"/>
    <w:rsid w:val="008E2941"/>
    <w:pPr>
      <w:spacing w:after="200" w:line="276" w:lineRule="auto"/>
    </w:pPr>
    <w:rPr>
      <w:rFonts w:ascii="Calibri" w:eastAsia="Calibri" w:hAnsi="Calibri" w:cs="Times New Roman"/>
      <w:lang w:eastAsia="en-US"/>
    </w:rPr>
  </w:style>
  <w:style w:type="paragraph" w:customStyle="1" w:styleId="49F99230D8AF4460830E68B9A830722E70">
    <w:name w:val="49F99230D8AF4460830E68B9A830722E70"/>
    <w:rsid w:val="008E2941"/>
    <w:pPr>
      <w:spacing w:after="200" w:line="276" w:lineRule="auto"/>
    </w:pPr>
    <w:rPr>
      <w:rFonts w:ascii="Calibri" w:eastAsia="Calibri" w:hAnsi="Calibri" w:cs="Times New Roman"/>
      <w:lang w:eastAsia="en-US"/>
    </w:rPr>
  </w:style>
  <w:style w:type="paragraph" w:customStyle="1" w:styleId="3F1F035ADA8F49E88326109BB22C516669">
    <w:name w:val="3F1F035ADA8F49E88326109BB22C51666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9">
    <w:name w:val="CACC6B2F09BB4D60A22F6B5CA3544C2569"/>
    <w:rsid w:val="008E2941"/>
    <w:pPr>
      <w:spacing w:after="200" w:line="276" w:lineRule="auto"/>
    </w:pPr>
    <w:rPr>
      <w:rFonts w:ascii="Calibri" w:eastAsia="Calibri" w:hAnsi="Calibri" w:cs="Times New Roman"/>
      <w:lang w:eastAsia="en-US"/>
    </w:rPr>
  </w:style>
  <w:style w:type="paragraph" w:customStyle="1" w:styleId="1D3140B6A4DF4D6B9E93FCA6904F69F369">
    <w:name w:val="1D3140B6A4DF4D6B9E93FCA6904F69F369"/>
    <w:rsid w:val="008E2941"/>
    <w:pPr>
      <w:spacing w:after="200" w:line="276" w:lineRule="auto"/>
    </w:pPr>
    <w:rPr>
      <w:rFonts w:ascii="Calibri" w:eastAsia="Calibri" w:hAnsi="Calibri" w:cs="Times New Roman"/>
      <w:lang w:eastAsia="en-US"/>
    </w:rPr>
  </w:style>
  <w:style w:type="paragraph" w:customStyle="1" w:styleId="968CF2C708B84CC6BB2CD47D932B298069">
    <w:name w:val="968CF2C708B84CC6BB2CD47D932B298069"/>
    <w:rsid w:val="008E2941"/>
    <w:pPr>
      <w:spacing w:after="200" w:line="276" w:lineRule="auto"/>
    </w:pPr>
    <w:rPr>
      <w:rFonts w:ascii="Calibri" w:eastAsia="Calibri" w:hAnsi="Calibri" w:cs="Times New Roman"/>
      <w:lang w:eastAsia="en-US"/>
    </w:rPr>
  </w:style>
  <w:style w:type="paragraph" w:customStyle="1" w:styleId="9742BFF291A54061BAF82192C5C6C7FF97">
    <w:name w:val="9742BFF291A54061BAF82192C5C6C7FF97"/>
    <w:rsid w:val="008E2941"/>
    <w:pPr>
      <w:spacing w:after="200" w:line="276" w:lineRule="auto"/>
    </w:pPr>
    <w:rPr>
      <w:rFonts w:ascii="Calibri" w:eastAsia="Calibri" w:hAnsi="Calibri" w:cs="Times New Roman"/>
      <w:lang w:eastAsia="en-US"/>
    </w:rPr>
  </w:style>
  <w:style w:type="paragraph" w:customStyle="1" w:styleId="58DFB0DD020F4BC58694305AA0BD080A103">
    <w:name w:val="58DFB0DD020F4BC58694305AA0BD080A103"/>
    <w:rsid w:val="008E2941"/>
    <w:pPr>
      <w:spacing w:after="200" w:line="276" w:lineRule="auto"/>
    </w:pPr>
    <w:rPr>
      <w:rFonts w:ascii="Calibri" w:eastAsia="Calibri" w:hAnsi="Calibri" w:cs="Times New Roman"/>
      <w:lang w:eastAsia="en-US"/>
    </w:rPr>
  </w:style>
  <w:style w:type="paragraph" w:customStyle="1" w:styleId="122FDE7F6AFF41BAB0FE3EF535ABDE76106">
    <w:name w:val="122FDE7F6AFF41BAB0FE3EF535ABDE76106"/>
    <w:rsid w:val="008E2941"/>
    <w:pPr>
      <w:spacing w:after="200" w:line="276" w:lineRule="auto"/>
    </w:pPr>
    <w:rPr>
      <w:rFonts w:ascii="Calibri" w:eastAsia="Calibri" w:hAnsi="Calibri" w:cs="Times New Roman"/>
      <w:lang w:eastAsia="en-US"/>
    </w:rPr>
  </w:style>
  <w:style w:type="paragraph" w:customStyle="1" w:styleId="C4D450C190CB4111A053EDAFECF3C84C106">
    <w:name w:val="C4D450C190CB4111A053EDAFECF3C84C106"/>
    <w:rsid w:val="008E2941"/>
    <w:pPr>
      <w:spacing w:after="200" w:line="276" w:lineRule="auto"/>
    </w:pPr>
    <w:rPr>
      <w:rFonts w:ascii="Calibri" w:eastAsia="Calibri" w:hAnsi="Calibri" w:cs="Times New Roman"/>
      <w:lang w:eastAsia="en-US"/>
    </w:rPr>
  </w:style>
  <w:style w:type="paragraph" w:customStyle="1" w:styleId="94C6B3B2B0E045868C953F64EA9E0B2367">
    <w:name w:val="94C6B3B2B0E045868C953F64EA9E0B2367"/>
    <w:rsid w:val="008E2941"/>
    <w:pPr>
      <w:spacing w:after="200" w:line="276" w:lineRule="auto"/>
    </w:pPr>
    <w:rPr>
      <w:rFonts w:ascii="Calibri" w:eastAsia="Calibri" w:hAnsi="Calibri" w:cs="Times New Roman"/>
      <w:lang w:eastAsia="en-US"/>
    </w:rPr>
  </w:style>
  <w:style w:type="paragraph" w:customStyle="1" w:styleId="205A775C746B41C8951B62D57D867CDC66">
    <w:name w:val="205A775C746B41C8951B62D57D867CDC66"/>
    <w:rsid w:val="008E2941"/>
    <w:pPr>
      <w:spacing w:after="200" w:line="276" w:lineRule="auto"/>
    </w:pPr>
    <w:rPr>
      <w:rFonts w:ascii="Calibri" w:eastAsia="Calibri" w:hAnsi="Calibri" w:cs="Times New Roman"/>
      <w:lang w:eastAsia="en-US"/>
    </w:rPr>
  </w:style>
  <w:style w:type="paragraph" w:customStyle="1" w:styleId="14793F54B9404439AE7F9CCA64004DB52">
    <w:name w:val="14793F54B9404439AE7F9CCA64004DB52"/>
    <w:rsid w:val="008E2941"/>
    <w:pPr>
      <w:spacing w:after="0" w:line="240" w:lineRule="auto"/>
    </w:pPr>
    <w:rPr>
      <w:rFonts w:ascii="Calibri" w:eastAsia="Calibri" w:hAnsi="Calibri" w:cs="Times New Roman"/>
      <w:b/>
      <w:lang w:eastAsia="en-US"/>
    </w:rPr>
  </w:style>
  <w:style w:type="paragraph" w:customStyle="1" w:styleId="8E54A024F637481482F5FD640B1639E2101">
    <w:name w:val="8E54A024F637481482F5FD640B1639E2101"/>
    <w:rsid w:val="008E2941"/>
    <w:pPr>
      <w:spacing w:after="200" w:line="276" w:lineRule="auto"/>
    </w:pPr>
    <w:rPr>
      <w:rFonts w:ascii="Calibri" w:eastAsia="Calibri" w:hAnsi="Calibri" w:cs="Times New Roman"/>
      <w:lang w:eastAsia="en-US"/>
    </w:rPr>
  </w:style>
  <w:style w:type="paragraph" w:customStyle="1" w:styleId="ADF4CEE7EB694A168B8642ADBF4D613D81">
    <w:name w:val="ADF4CEE7EB694A168B8642ADBF4D613D81"/>
    <w:rsid w:val="008E2941"/>
    <w:pPr>
      <w:spacing w:after="200" w:line="276" w:lineRule="auto"/>
    </w:pPr>
    <w:rPr>
      <w:rFonts w:ascii="Calibri" w:eastAsia="Calibri" w:hAnsi="Calibri" w:cs="Times New Roman"/>
      <w:lang w:eastAsia="en-US"/>
    </w:rPr>
  </w:style>
  <w:style w:type="paragraph" w:customStyle="1" w:styleId="0839279DE6924F9E8CDFF669AAD9FAFF101">
    <w:name w:val="0839279DE6924F9E8CDFF669AAD9FAFF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1">
    <w:name w:val="D91AEBD2F36D4052955229E0EEC8815B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1">
    <w:name w:val="B077712132354B74824A066717B40AB9101"/>
    <w:rsid w:val="008E2941"/>
    <w:pPr>
      <w:spacing w:after="200" w:line="276" w:lineRule="auto"/>
    </w:pPr>
    <w:rPr>
      <w:rFonts w:ascii="Calibri" w:eastAsia="Calibri" w:hAnsi="Calibri" w:cs="Times New Roman"/>
      <w:lang w:eastAsia="en-US"/>
    </w:rPr>
  </w:style>
  <w:style w:type="paragraph" w:customStyle="1" w:styleId="1F72AEB9EA3F4073AB6D7E6D9278C8CD101">
    <w:name w:val="1F72AEB9EA3F4073AB6D7E6D9278C8CD101"/>
    <w:rsid w:val="008E2941"/>
    <w:pPr>
      <w:spacing w:after="200" w:line="276" w:lineRule="auto"/>
    </w:pPr>
    <w:rPr>
      <w:rFonts w:ascii="Calibri" w:eastAsia="Calibri" w:hAnsi="Calibri" w:cs="Times New Roman"/>
      <w:lang w:eastAsia="en-US"/>
    </w:rPr>
  </w:style>
  <w:style w:type="paragraph" w:customStyle="1" w:styleId="AE6AD8081A4B496FBAAB47EA5B141E24101">
    <w:name w:val="AE6AD8081A4B496FBAAB47EA5B141E24101"/>
    <w:rsid w:val="008E2941"/>
    <w:pPr>
      <w:spacing w:after="200" w:line="276" w:lineRule="auto"/>
    </w:pPr>
    <w:rPr>
      <w:rFonts w:ascii="Calibri" w:eastAsia="Calibri" w:hAnsi="Calibri" w:cs="Times New Roman"/>
      <w:lang w:eastAsia="en-US"/>
    </w:rPr>
  </w:style>
  <w:style w:type="paragraph" w:customStyle="1" w:styleId="4F1F38248BED41C8982C0F502397203698">
    <w:name w:val="4F1F38248BED41C8982C0F502397203698"/>
    <w:rsid w:val="008E2941"/>
    <w:pPr>
      <w:spacing w:after="200" w:line="276" w:lineRule="auto"/>
    </w:pPr>
    <w:rPr>
      <w:rFonts w:ascii="Calibri" w:eastAsia="Calibri" w:hAnsi="Calibri" w:cs="Times New Roman"/>
      <w:lang w:eastAsia="en-US"/>
    </w:rPr>
  </w:style>
  <w:style w:type="paragraph" w:customStyle="1" w:styleId="78B9829804E1459A815B3A8EFC635B2170">
    <w:name w:val="78B9829804E1459A815B3A8EFC635B2170"/>
    <w:rsid w:val="008E2941"/>
    <w:pPr>
      <w:spacing w:after="200" w:line="276" w:lineRule="auto"/>
    </w:pPr>
    <w:rPr>
      <w:rFonts w:ascii="Calibri" w:eastAsia="Calibri" w:hAnsi="Calibri" w:cs="Times New Roman"/>
      <w:lang w:eastAsia="en-US"/>
    </w:rPr>
  </w:style>
  <w:style w:type="paragraph" w:customStyle="1" w:styleId="0BED9AF8342C49C48A56ED0F648ABBA0106">
    <w:name w:val="0BED9AF8342C49C48A56ED0F648ABBA0106"/>
    <w:rsid w:val="008E2941"/>
    <w:pPr>
      <w:spacing w:after="200" w:line="276" w:lineRule="auto"/>
    </w:pPr>
    <w:rPr>
      <w:rFonts w:ascii="Calibri" w:eastAsia="Calibri" w:hAnsi="Calibri" w:cs="Times New Roman"/>
      <w:lang w:eastAsia="en-US"/>
    </w:rPr>
  </w:style>
  <w:style w:type="paragraph" w:customStyle="1" w:styleId="A97DAD74A18A40DEA37DC61A81AFF313108">
    <w:name w:val="A97DAD74A18A40DEA37DC61A81AFF313108"/>
    <w:rsid w:val="008E2941"/>
    <w:pPr>
      <w:spacing w:after="200" w:line="276" w:lineRule="auto"/>
    </w:pPr>
    <w:rPr>
      <w:rFonts w:ascii="Calibri" w:eastAsia="Calibri" w:hAnsi="Calibri" w:cs="Times New Roman"/>
      <w:lang w:eastAsia="en-US"/>
    </w:rPr>
  </w:style>
  <w:style w:type="paragraph" w:customStyle="1" w:styleId="3BE8647908AD4EFCB32AFB857B5D585D108">
    <w:name w:val="3BE8647908AD4EFCB32AFB857B5D585D108"/>
    <w:rsid w:val="008E2941"/>
    <w:pPr>
      <w:spacing w:after="200" w:line="276" w:lineRule="auto"/>
    </w:pPr>
    <w:rPr>
      <w:rFonts w:ascii="Calibri" w:eastAsia="Calibri" w:hAnsi="Calibri" w:cs="Times New Roman"/>
      <w:lang w:eastAsia="en-US"/>
    </w:rPr>
  </w:style>
  <w:style w:type="paragraph" w:customStyle="1" w:styleId="9D54654057B444ABB330CF534CAC8FAA108">
    <w:name w:val="9D54654057B444ABB330CF534CAC8FAA108"/>
    <w:rsid w:val="008E2941"/>
    <w:pPr>
      <w:spacing w:after="200" w:line="276" w:lineRule="auto"/>
    </w:pPr>
    <w:rPr>
      <w:rFonts w:ascii="Calibri" w:eastAsia="Calibri" w:hAnsi="Calibri" w:cs="Times New Roman"/>
      <w:lang w:eastAsia="en-US"/>
    </w:rPr>
  </w:style>
  <w:style w:type="paragraph" w:customStyle="1" w:styleId="49F99230D8AF4460830E68B9A830722E71">
    <w:name w:val="49F99230D8AF4460830E68B9A830722E71"/>
    <w:rsid w:val="008E2941"/>
    <w:pPr>
      <w:spacing w:after="200" w:line="276" w:lineRule="auto"/>
    </w:pPr>
    <w:rPr>
      <w:rFonts w:ascii="Calibri" w:eastAsia="Calibri" w:hAnsi="Calibri" w:cs="Times New Roman"/>
      <w:lang w:eastAsia="en-US"/>
    </w:rPr>
  </w:style>
  <w:style w:type="paragraph" w:customStyle="1" w:styleId="3F1F035ADA8F49E88326109BB22C516670">
    <w:name w:val="3F1F035ADA8F49E88326109BB22C51667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0">
    <w:name w:val="CACC6B2F09BB4D60A22F6B5CA3544C2570"/>
    <w:rsid w:val="008E2941"/>
    <w:pPr>
      <w:spacing w:after="200" w:line="276" w:lineRule="auto"/>
    </w:pPr>
    <w:rPr>
      <w:rFonts w:ascii="Calibri" w:eastAsia="Calibri" w:hAnsi="Calibri" w:cs="Times New Roman"/>
      <w:lang w:eastAsia="en-US"/>
    </w:rPr>
  </w:style>
  <w:style w:type="paragraph" w:customStyle="1" w:styleId="1D3140B6A4DF4D6B9E93FCA6904F69F370">
    <w:name w:val="1D3140B6A4DF4D6B9E93FCA6904F69F370"/>
    <w:rsid w:val="008E2941"/>
    <w:pPr>
      <w:spacing w:after="200" w:line="276" w:lineRule="auto"/>
    </w:pPr>
    <w:rPr>
      <w:rFonts w:ascii="Calibri" w:eastAsia="Calibri" w:hAnsi="Calibri" w:cs="Times New Roman"/>
      <w:lang w:eastAsia="en-US"/>
    </w:rPr>
  </w:style>
  <w:style w:type="paragraph" w:customStyle="1" w:styleId="968CF2C708B84CC6BB2CD47D932B298070">
    <w:name w:val="968CF2C708B84CC6BB2CD47D932B298070"/>
    <w:rsid w:val="008E2941"/>
    <w:pPr>
      <w:spacing w:after="200" w:line="276" w:lineRule="auto"/>
    </w:pPr>
    <w:rPr>
      <w:rFonts w:ascii="Calibri" w:eastAsia="Calibri" w:hAnsi="Calibri" w:cs="Times New Roman"/>
      <w:lang w:eastAsia="en-US"/>
    </w:rPr>
  </w:style>
  <w:style w:type="paragraph" w:customStyle="1" w:styleId="9742BFF291A54061BAF82192C5C6C7FF98">
    <w:name w:val="9742BFF291A54061BAF82192C5C6C7FF98"/>
    <w:rsid w:val="008E2941"/>
    <w:pPr>
      <w:spacing w:after="200" w:line="276" w:lineRule="auto"/>
    </w:pPr>
    <w:rPr>
      <w:rFonts w:ascii="Calibri" w:eastAsia="Calibri" w:hAnsi="Calibri" w:cs="Times New Roman"/>
      <w:lang w:eastAsia="en-US"/>
    </w:rPr>
  </w:style>
  <w:style w:type="paragraph" w:customStyle="1" w:styleId="58DFB0DD020F4BC58694305AA0BD080A104">
    <w:name w:val="58DFB0DD020F4BC58694305AA0BD080A104"/>
    <w:rsid w:val="008E2941"/>
    <w:pPr>
      <w:spacing w:after="200" w:line="276" w:lineRule="auto"/>
    </w:pPr>
    <w:rPr>
      <w:rFonts w:ascii="Calibri" w:eastAsia="Calibri" w:hAnsi="Calibri" w:cs="Times New Roman"/>
      <w:lang w:eastAsia="en-US"/>
    </w:rPr>
  </w:style>
  <w:style w:type="paragraph" w:customStyle="1" w:styleId="122FDE7F6AFF41BAB0FE3EF535ABDE76107">
    <w:name w:val="122FDE7F6AFF41BAB0FE3EF535ABDE76107"/>
    <w:rsid w:val="008E2941"/>
    <w:pPr>
      <w:spacing w:after="200" w:line="276" w:lineRule="auto"/>
    </w:pPr>
    <w:rPr>
      <w:rFonts w:ascii="Calibri" w:eastAsia="Calibri" w:hAnsi="Calibri" w:cs="Times New Roman"/>
      <w:lang w:eastAsia="en-US"/>
    </w:rPr>
  </w:style>
  <w:style w:type="paragraph" w:customStyle="1" w:styleId="C4D450C190CB4111A053EDAFECF3C84C107">
    <w:name w:val="C4D450C190CB4111A053EDAFECF3C84C107"/>
    <w:rsid w:val="008E2941"/>
    <w:pPr>
      <w:spacing w:after="200" w:line="276" w:lineRule="auto"/>
    </w:pPr>
    <w:rPr>
      <w:rFonts w:ascii="Calibri" w:eastAsia="Calibri" w:hAnsi="Calibri" w:cs="Times New Roman"/>
      <w:lang w:eastAsia="en-US"/>
    </w:rPr>
  </w:style>
  <w:style w:type="paragraph" w:customStyle="1" w:styleId="94C6B3B2B0E045868C953F64EA9E0B2368">
    <w:name w:val="94C6B3B2B0E045868C953F64EA9E0B2368"/>
    <w:rsid w:val="008E2941"/>
    <w:pPr>
      <w:spacing w:after="200" w:line="276" w:lineRule="auto"/>
    </w:pPr>
    <w:rPr>
      <w:rFonts w:ascii="Calibri" w:eastAsia="Calibri" w:hAnsi="Calibri" w:cs="Times New Roman"/>
      <w:lang w:eastAsia="en-US"/>
    </w:rPr>
  </w:style>
  <w:style w:type="paragraph" w:customStyle="1" w:styleId="205A775C746B41C8951B62D57D867CDC67">
    <w:name w:val="205A775C746B41C8951B62D57D867CDC67"/>
    <w:rsid w:val="008E2941"/>
    <w:pPr>
      <w:spacing w:after="200" w:line="276" w:lineRule="auto"/>
    </w:pPr>
    <w:rPr>
      <w:rFonts w:ascii="Calibri" w:eastAsia="Calibri" w:hAnsi="Calibri" w:cs="Times New Roman"/>
      <w:lang w:eastAsia="en-US"/>
    </w:rPr>
  </w:style>
  <w:style w:type="paragraph" w:customStyle="1" w:styleId="14793F54B9404439AE7F9CCA64004DB53">
    <w:name w:val="14793F54B9404439AE7F9CCA64004DB53"/>
    <w:rsid w:val="008E2941"/>
    <w:pPr>
      <w:spacing w:after="0" w:line="240" w:lineRule="auto"/>
    </w:pPr>
    <w:rPr>
      <w:rFonts w:ascii="Calibri" w:eastAsia="Calibri" w:hAnsi="Calibri" w:cs="Times New Roman"/>
      <w:b/>
      <w:lang w:eastAsia="en-US"/>
    </w:rPr>
  </w:style>
  <w:style w:type="paragraph" w:customStyle="1" w:styleId="8E54A024F637481482F5FD640B1639E2102">
    <w:name w:val="8E54A024F637481482F5FD640B1639E2102"/>
    <w:rsid w:val="008E2941"/>
    <w:pPr>
      <w:spacing w:after="200" w:line="276" w:lineRule="auto"/>
    </w:pPr>
    <w:rPr>
      <w:rFonts w:ascii="Calibri" w:eastAsia="Calibri" w:hAnsi="Calibri" w:cs="Times New Roman"/>
      <w:lang w:eastAsia="en-US"/>
    </w:rPr>
  </w:style>
  <w:style w:type="paragraph" w:customStyle="1" w:styleId="ADF4CEE7EB694A168B8642ADBF4D613D82">
    <w:name w:val="ADF4CEE7EB694A168B8642ADBF4D613D82"/>
    <w:rsid w:val="008E2941"/>
    <w:pPr>
      <w:spacing w:after="200" w:line="276" w:lineRule="auto"/>
    </w:pPr>
    <w:rPr>
      <w:rFonts w:ascii="Calibri" w:eastAsia="Calibri" w:hAnsi="Calibri" w:cs="Times New Roman"/>
      <w:lang w:eastAsia="en-US"/>
    </w:rPr>
  </w:style>
  <w:style w:type="paragraph" w:customStyle="1" w:styleId="0839279DE6924F9E8CDFF669AAD9FAFF102">
    <w:name w:val="0839279DE6924F9E8CDFF669AAD9FAFF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2">
    <w:name w:val="D91AEBD2F36D4052955229E0EEC8815B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2">
    <w:name w:val="B077712132354B74824A066717B40AB9102"/>
    <w:rsid w:val="008E2941"/>
    <w:pPr>
      <w:spacing w:after="200" w:line="276" w:lineRule="auto"/>
    </w:pPr>
    <w:rPr>
      <w:rFonts w:ascii="Calibri" w:eastAsia="Calibri" w:hAnsi="Calibri" w:cs="Times New Roman"/>
      <w:lang w:eastAsia="en-US"/>
    </w:rPr>
  </w:style>
  <w:style w:type="paragraph" w:customStyle="1" w:styleId="1F72AEB9EA3F4073AB6D7E6D9278C8CD102">
    <w:name w:val="1F72AEB9EA3F4073AB6D7E6D9278C8CD102"/>
    <w:rsid w:val="008E2941"/>
    <w:pPr>
      <w:spacing w:after="200" w:line="276" w:lineRule="auto"/>
    </w:pPr>
    <w:rPr>
      <w:rFonts w:ascii="Calibri" w:eastAsia="Calibri" w:hAnsi="Calibri" w:cs="Times New Roman"/>
      <w:lang w:eastAsia="en-US"/>
    </w:rPr>
  </w:style>
  <w:style w:type="paragraph" w:customStyle="1" w:styleId="AE6AD8081A4B496FBAAB47EA5B141E24102">
    <w:name w:val="AE6AD8081A4B496FBAAB47EA5B141E24102"/>
    <w:rsid w:val="008E2941"/>
    <w:pPr>
      <w:spacing w:after="200" w:line="276" w:lineRule="auto"/>
    </w:pPr>
    <w:rPr>
      <w:rFonts w:ascii="Calibri" w:eastAsia="Calibri" w:hAnsi="Calibri" w:cs="Times New Roman"/>
      <w:lang w:eastAsia="en-US"/>
    </w:rPr>
  </w:style>
  <w:style w:type="paragraph" w:customStyle="1" w:styleId="4F1F38248BED41C8982C0F502397203699">
    <w:name w:val="4F1F38248BED41C8982C0F502397203699"/>
    <w:rsid w:val="008E2941"/>
    <w:pPr>
      <w:spacing w:after="200" w:line="276" w:lineRule="auto"/>
    </w:pPr>
    <w:rPr>
      <w:rFonts w:ascii="Calibri" w:eastAsia="Calibri" w:hAnsi="Calibri" w:cs="Times New Roman"/>
      <w:lang w:eastAsia="en-US"/>
    </w:rPr>
  </w:style>
  <w:style w:type="paragraph" w:customStyle="1" w:styleId="78B9829804E1459A815B3A8EFC635B2171">
    <w:name w:val="78B9829804E1459A815B3A8EFC635B2171"/>
    <w:rsid w:val="008E2941"/>
    <w:pPr>
      <w:spacing w:after="200" w:line="276" w:lineRule="auto"/>
    </w:pPr>
    <w:rPr>
      <w:rFonts w:ascii="Calibri" w:eastAsia="Calibri" w:hAnsi="Calibri" w:cs="Times New Roman"/>
      <w:lang w:eastAsia="en-US"/>
    </w:rPr>
  </w:style>
  <w:style w:type="paragraph" w:customStyle="1" w:styleId="0BED9AF8342C49C48A56ED0F648ABBA0107">
    <w:name w:val="0BED9AF8342C49C48A56ED0F648ABBA0107"/>
    <w:rsid w:val="008E2941"/>
    <w:pPr>
      <w:spacing w:after="200" w:line="276" w:lineRule="auto"/>
    </w:pPr>
    <w:rPr>
      <w:rFonts w:ascii="Calibri" w:eastAsia="Calibri" w:hAnsi="Calibri" w:cs="Times New Roman"/>
      <w:lang w:eastAsia="en-US"/>
    </w:rPr>
  </w:style>
  <w:style w:type="paragraph" w:customStyle="1" w:styleId="A97DAD74A18A40DEA37DC61A81AFF313109">
    <w:name w:val="A97DAD74A18A40DEA37DC61A81AFF313109"/>
    <w:rsid w:val="008E2941"/>
    <w:pPr>
      <w:spacing w:after="200" w:line="276" w:lineRule="auto"/>
    </w:pPr>
    <w:rPr>
      <w:rFonts w:ascii="Calibri" w:eastAsia="Calibri" w:hAnsi="Calibri" w:cs="Times New Roman"/>
      <w:lang w:eastAsia="en-US"/>
    </w:rPr>
  </w:style>
  <w:style w:type="paragraph" w:customStyle="1" w:styleId="3BE8647908AD4EFCB32AFB857B5D585D109">
    <w:name w:val="3BE8647908AD4EFCB32AFB857B5D585D109"/>
    <w:rsid w:val="008E2941"/>
    <w:pPr>
      <w:spacing w:after="200" w:line="276" w:lineRule="auto"/>
    </w:pPr>
    <w:rPr>
      <w:rFonts w:ascii="Calibri" w:eastAsia="Calibri" w:hAnsi="Calibri" w:cs="Times New Roman"/>
      <w:lang w:eastAsia="en-US"/>
    </w:rPr>
  </w:style>
  <w:style w:type="paragraph" w:customStyle="1" w:styleId="9D54654057B444ABB330CF534CAC8FAA109">
    <w:name w:val="9D54654057B444ABB330CF534CAC8FAA109"/>
    <w:rsid w:val="008E2941"/>
    <w:pPr>
      <w:spacing w:after="200" w:line="276" w:lineRule="auto"/>
    </w:pPr>
    <w:rPr>
      <w:rFonts w:ascii="Calibri" w:eastAsia="Calibri" w:hAnsi="Calibri" w:cs="Times New Roman"/>
      <w:lang w:eastAsia="en-US"/>
    </w:rPr>
  </w:style>
  <w:style w:type="paragraph" w:customStyle="1" w:styleId="49F99230D8AF4460830E68B9A830722E72">
    <w:name w:val="49F99230D8AF4460830E68B9A830722E72"/>
    <w:rsid w:val="008E2941"/>
    <w:pPr>
      <w:spacing w:after="200" w:line="276" w:lineRule="auto"/>
    </w:pPr>
    <w:rPr>
      <w:rFonts w:ascii="Calibri" w:eastAsia="Calibri" w:hAnsi="Calibri" w:cs="Times New Roman"/>
      <w:lang w:eastAsia="en-US"/>
    </w:rPr>
  </w:style>
  <w:style w:type="paragraph" w:customStyle="1" w:styleId="3F1F035ADA8F49E88326109BB22C516671">
    <w:name w:val="3F1F035ADA8F49E88326109BB22C51667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1">
    <w:name w:val="CACC6B2F09BB4D60A22F6B5CA3544C2571"/>
    <w:rsid w:val="008E2941"/>
    <w:pPr>
      <w:spacing w:after="200" w:line="276" w:lineRule="auto"/>
    </w:pPr>
    <w:rPr>
      <w:rFonts w:ascii="Calibri" w:eastAsia="Calibri" w:hAnsi="Calibri" w:cs="Times New Roman"/>
      <w:lang w:eastAsia="en-US"/>
    </w:rPr>
  </w:style>
  <w:style w:type="paragraph" w:customStyle="1" w:styleId="1D3140B6A4DF4D6B9E93FCA6904F69F371">
    <w:name w:val="1D3140B6A4DF4D6B9E93FCA6904F69F371"/>
    <w:rsid w:val="008E2941"/>
    <w:pPr>
      <w:spacing w:after="200" w:line="276" w:lineRule="auto"/>
    </w:pPr>
    <w:rPr>
      <w:rFonts w:ascii="Calibri" w:eastAsia="Calibri" w:hAnsi="Calibri" w:cs="Times New Roman"/>
      <w:lang w:eastAsia="en-US"/>
    </w:rPr>
  </w:style>
  <w:style w:type="paragraph" w:customStyle="1" w:styleId="968CF2C708B84CC6BB2CD47D932B298071">
    <w:name w:val="968CF2C708B84CC6BB2CD47D932B298071"/>
    <w:rsid w:val="008E2941"/>
    <w:pPr>
      <w:spacing w:after="200" w:line="276" w:lineRule="auto"/>
    </w:pPr>
    <w:rPr>
      <w:rFonts w:ascii="Calibri" w:eastAsia="Calibri" w:hAnsi="Calibri" w:cs="Times New Roman"/>
      <w:lang w:eastAsia="en-US"/>
    </w:rPr>
  </w:style>
  <w:style w:type="paragraph" w:customStyle="1" w:styleId="9742BFF291A54061BAF82192C5C6C7FF99">
    <w:name w:val="9742BFF291A54061BAF82192C5C6C7FF99"/>
    <w:rsid w:val="008E2941"/>
    <w:pPr>
      <w:spacing w:after="200" w:line="276" w:lineRule="auto"/>
    </w:pPr>
    <w:rPr>
      <w:rFonts w:ascii="Calibri" w:eastAsia="Calibri" w:hAnsi="Calibri" w:cs="Times New Roman"/>
      <w:lang w:eastAsia="en-US"/>
    </w:rPr>
  </w:style>
  <w:style w:type="paragraph" w:customStyle="1" w:styleId="58DFB0DD020F4BC58694305AA0BD080A105">
    <w:name w:val="58DFB0DD020F4BC58694305AA0BD080A105"/>
    <w:rsid w:val="008E2941"/>
    <w:pPr>
      <w:spacing w:after="200" w:line="276" w:lineRule="auto"/>
    </w:pPr>
    <w:rPr>
      <w:rFonts w:ascii="Calibri" w:eastAsia="Calibri" w:hAnsi="Calibri" w:cs="Times New Roman"/>
      <w:lang w:eastAsia="en-US"/>
    </w:rPr>
  </w:style>
  <w:style w:type="paragraph" w:customStyle="1" w:styleId="122FDE7F6AFF41BAB0FE3EF535ABDE76108">
    <w:name w:val="122FDE7F6AFF41BAB0FE3EF535ABDE76108"/>
    <w:rsid w:val="008E2941"/>
    <w:pPr>
      <w:spacing w:after="200" w:line="276" w:lineRule="auto"/>
    </w:pPr>
    <w:rPr>
      <w:rFonts w:ascii="Calibri" w:eastAsia="Calibri" w:hAnsi="Calibri" w:cs="Times New Roman"/>
      <w:lang w:eastAsia="en-US"/>
    </w:rPr>
  </w:style>
  <w:style w:type="paragraph" w:customStyle="1" w:styleId="C4D450C190CB4111A053EDAFECF3C84C108">
    <w:name w:val="C4D450C190CB4111A053EDAFECF3C84C108"/>
    <w:rsid w:val="008E2941"/>
    <w:pPr>
      <w:spacing w:after="200" w:line="276" w:lineRule="auto"/>
    </w:pPr>
    <w:rPr>
      <w:rFonts w:ascii="Calibri" w:eastAsia="Calibri" w:hAnsi="Calibri" w:cs="Times New Roman"/>
      <w:lang w:eastAsia="en-US"/>
    </w:rPr>
  </w:style>
  <w:style w:type="paragraph" w:customStyle="1" w:styleId="94C6B3B2B0E045868C953F64EA9E0B2369">
    <w:name w:val="94C6B3B2B0E045868C953F64EA9E0B2369"/>
    <w:rsid w:val="008E2941"/>
    <w:pPr>
      <w:spacing w:after="200" w:line="276" w:lineRule="auto"/>
    </w:pPr>
    <w:rPr>
      <w:rFonts w:ascii="Calibri" w:eastAsia="Calibri" w:hAnsi="Calibri" w:cs="Times New Roman"/>
      <w:lang w:eastAsia="en-US"/>
    </w:rPr>
  </w:style>
  <w:style w:type="paragraph" w:customStyle="1" w:styleId="205A775C746B41C8951B62D57D867CDC68">
    <w:name w:val="205A775C746B41C8951B62D57D867CDC68"/>
    <w:rsid w:val="008E2941"/>
    <w:pPr>
      <w:spacing w:after="200" w:line="276" w:lineRule="auto"/>
    </w:pPr>
    <w:rPr>
      <w:rFonts w:ascii="Calibri" w:eastAsia="Calibri" w:hAnsi="Calibri" w:cs="Times New Roman"/>
      <w:lang w:eastAsia="en-US"/>
    </w:rPr>
  </w:style>
  <w:style w:type="paragraph" w:customStyle="1" w:styleId="14793F54B9404439AE7F9CCA64004DB54">
    <w:name w:val="14793F54B9404439AE7F9CCA64004DB54"/>
    <w:rsid w:val="008E2941"/>
    <w:pPr>
      <w:spacing w:after="0" w:line="240" w:lineRule="auto"/>
    </w:pPr>
    <w:rPr>
      <w:rFonts w:ascii="Calibri" w:eastAsia="Calibri" w:hAnsi="Calibri" w:cs="Times New Roman"/>
      <w:b/>
      <w:lang w:eastAsia="en-US"/>
    </w:rPr>
  </w:style>
  <w:style w:type="paragraph" w:customStyle="1" w:styleId="8E54A024F637481482F5FD640B1639E2103">
    <w:name w:val="8E54A024F637481482F5FD640B1639E2103"/>
    <w:rsid w:val="008E2941"/>
    <w:pPr>
      <w:spacing w:after="200" w:line="276" w:lineRule="auto"/>
    </w:pPr>
    <w:rPr>
      <w:rFonts w:ascii="Calibri" w:eastAsia="Calibri" w:hAnsi="Calibri" w:cs="Times New Roman"/>
      <w:lang w:eastAsia="en-US"/>
    </w:rPr>
  </w:style>
  <w:style w:type="paragraph" w:customStyle="1" w:styleId="ADF4CEE7EB694A168B8642ADBF4D613D83">
    <w:name w:val="ADF4CEE7EB694A168B8642ADBF4D613D83"/>
    <w:rsid w:val="008E2941"/>
    <w:pPr>
      <w:spacing w:after="200" w:line="276" w:lineRule="auto"/>
    </w:pPr>
    <w:rPr>
      <w:rFonts w:ascii="Calibri" w:eastAsia="Calibri" w:hAnsi="Calibri" w:cs="Times New Roman"/>
      <w:lang w:eastAsia="en-US"/>
    </w:rPr>
  </w:style>
  <w:style w:type="paragraph" w:customStyle="1" w:styleId="0839279DE6924F9E8CDFF669AAD9FAFF103">
    <w:name w:val="0839279DE6924F9E8CDFF669AAD9FAFF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3">
    <w:name w:val="D91AEBD2F36D4052955229E0EEC8815B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3">
    <w:name w:val="B077712132354B74824A066717B40AB9103"/>
    <w:rsid w:val="008E2941"/>
    <w:pPr>
      <w:spacing w:after="200" w:line="276" w:lineRule="auto"/>
    </w:pPr>
    <w:rPr>
      <w:rFonts w:ascii="Calibri" w:eastAsia="Calibri" w:hAnsi="Calibri" w:cs="Times New Roman"/>
      <w:lang w:eastAsia="en-US"/>
    </w:rPr>
  </w:style>
  <w:style w:type="paragraph" w:customStyle="1" w:styleId="1F72AEB9EA3F4073AB6D7E6D9278C8CD103">
    <w:name w:val="1F72AEB9EA3F4073AB6D7E6D9278C8CD103"/>
    <w:rsid w:val="008E2941"/>
    <w:pPr>
      <w:spacing w:after="200" w:line="276" w:lineRule="auto"/>
    </w:pPr>
    <w:rPr>
      <w:rFonts w:ascii="Calibri" w:eastAsia="Calibri" w:hAnsi="Calibri" w:cs="Times New Roman"/>
      <w:lang w:eastAsia="en-US"/>
    </w:rPr>
  </w:style>
  <w:style w:type="paragraph" w:customStyle="1" w:styleId="AE6AD8081A4B496FBAAB47EA5B141E24103">
    <w:name w:val="AE6AD8081A4B496FBAAB47EA5B141E24103"/>
    <w:rsid w:val="008E2941"/>
    <w:pPr>
      <w:spacing w:after="200" w:line="276" w:lineRule="auto"/>
    </w:pPr>
    <w:rPr>
      <w:rFonts w:ascii="Calibri" w:eastAsia="Calibri" w:hAnsi="Calibri" w:cs="Times New Roman"/>
      <w:lang w:eastAsia="en-US"/>
    </w:rPr>
  </w:style>
  <w:style w:type="paragraph" w:customStyle="1" w:styleId="4F1F38248BED41C8982C0F5023972036100">
    <w:name w:val="4F1F38248BED41C8982C0F5023972036100"/>
    <w:rsid w:val="00226561"/>
    <w:pPr>
      <w:spacing w:after="200" w:line="276" w:lineRule="auto"/>
    </w:pPr>
    <w:rPr>
      <w:rFonts w:ascii="Calibri" w:eastAsia="Calibri" w:hAnsi="Calibri" w:cs="Times New Roman"/>
      <w:lang w:eastAsia="en-US"/>
    </w:rPr>
  </w:style>
  <w:style w:type="paragraph" w:customStyle="1" w:styleId="78B9829804E1459A815B3A8EFC635B2172">
    <w:name w:val="78B9829804E1459A815B3A8EFC635B2172"/>
    <w:rsid w:val="00226561"/>
    <w:pPr>
      <w:spacing w:after="200" w:line="276" w:lineRule="auto"/>
    </w:pPr>
    <w:rPr>
      <w:rFonts w:ascii="Calibri" w:eastAsia="Calibri" w:hAnsi="Calibri" w:cs="Times New Roman"/>
      <w:lang w:eastAsia="en-US"/>
    </w:rPr>
  </w:style>
  <w:style w:type="paragraph" w:customStyle="1" w:styleId="0BED9AF8342C49C48A56ED0F648ABBA0108">
    <w:name w:val="0BED9AF8342C49C48A56ED0F648ABBA0108"/>
    <w:rsid w:val="00226561"/>
    <w:pPr>
      <w:spacing w:after="200" w:line="276" w:lineRule="auto"/>
    </w:pPr>
    <w:rPr>
      <w:rFonts w:ascii="Calibri" w:eastAsia="Calibri" w:hAnsi="Calibri" w:cs="Times New Roman"/>
      <w:lang w:eastAsia="en-US"/>
    </w:rPr>
  </w:style>
  <w:style w:type="paragraph" w:customStyle="1" w:styleId="A97DAD74A18A40DEA37DC61A81AFF313110">
    <w:name w:val="A97DAD74A18A40DEA37DC61A81AFF313110"/>
    <w:rsid w:val="00226561"/>
    <w:pPr>
      <w:spacing w:after="200" w:line="276" w:lineRule="auto"/>
    </w:pPr>
    <w:rPr>
      <w:rFonts w:ascii="Calibri" w:eastAsia="Calibri" w:hAnsi="Calibri" w:cs="Times New Roman"/>
      <w:lang w:eastAsia="en-US"/>
    </w:rPr>
  </w:style>
  <w:style w:type="paragraph" w:customStyle="1" w:styleId="3BE8647908AD4EFCB32AFB857B5D585D110">
    <w:name w:val="3BE8647908AD4EFCB32AFB857B5D585D110"/>
    <w:rsid w:val="00226561"/>
    <w:pPr>
      <w:spacing w:after="200" w:line="276" w:lineRule="auto"/>
    </w:pPr>
    <w:rPr>
      <w:rFonts w:ascii="Calibri" w:eastAsia="Calibri" w:hAnsi="Calibri" w:cs="Times New Roman"/>
      <w:lang w:eastAsia="en-US"/>
    </w:rPr>
  </w:style>
  <w:style w:type="paragraph" w:customStyle="1" w:styleId="9D54654057B444ABB330CF534CAC8FAA110">
    <w:name w:val="9D54654057B444ABB330CF534CAC8FAA110"/>
    <w:rsid w:val="00226561"/>
    <w:pPr>
      <w:spacing w:after="200" w:line="276" w:lineRule="auto"/>
    </w:pPr>
    <w:rPr>
      <w:rFonts w:ascii="Calibri" w:eastAsia="Calibri" w:hAnsi="Calibri" w:cs="Times New Roman"/>
      <w:lang w:eastAsia="en-US"/>
    </w:rPr>
  </w:style>
  <w:style w:type="paragraph" w:customStyle="1" w:styleId="49F99230D8AF4460830E68B9A830722E73">
    <w:name w:val="49F99230D8AF4460830E68B9A830722E73"/>
    <w:rsid w:val="00226561"/>
    <w:pPr>
      <w:spacing w:after="200" w:line="276" w:lineRule="auto"/>
    </w:pPr>
    <w:rPr>
      <w:rFonts w:ascii="Calibri" w:eastAsia="Calibri" w:hAnsi="Calibri" w:cs="Times New Roman"/>
      <w:lang w:eastAsia="en-US"/>
    </w:rPr>
  </w:style>
  <w:style w:type="paragraph" w:customStyle="1" w:styleId="3F1F035ADA8F49E88326109BB22C516672">
    <w:name w:val="3F1F035ADA8F49E88326109BB22C516672"/>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2">
    <w:name w:val="CACC6B2F09BB4D60A22F6B5CA3544C2572"/>
    <w:rsid w:val="00226561"/>
    <w:pPr>
      <w:spacing w:after="200" w:line="276" w:lineRule="auto"/>
    </w:pPr>
    <w:rPr>
      <w:rFonts w:ascii="Calibri" w:eastAsia="Calibri" w:hAnsi="Calibri" w:cs="Times New Roman"/>
      <w:lang w:eastAsia="en-US"/>
    </w:rPr>
  </w:style>
  <w:style w:type="paragraph" w:customStyle="1" w:styleId="1D3140B6A4DF4D6B9E93FCA6904F69F372">
    <w:name w:val="1D3140B6A4DF4D6B9E93FCA6904F69F372"/>
    <w:rsid w:val="00226561"/>
    <w:pPr>
      <w:spacing w:after="200" w:line="276" w:lineRule="auto"/>
    </w:pPr>
    <w:rPr>
      <w:rFonts w:ascii="Calibri" w:eastAsia="Calibri" w:hAnsi="Calibri" w:cs="Times New Roman"/>
      <w:lang w:eastAsia="en-US"/>
    </w:rPr>
  </w:style>
  <w:style w:type="paragraph" w:customStyle="1" w:styleId="968CF2C708B84CC6BB2CD47D932B298072">
    <w:name w:val="968CF2C708B84CC6BB2CD47D932B298072"/>
    <w:rsid w:val="00226561"/>
    <w:pPr>
      <w:spacing w:after="200" w:line="276" w:lineRule="auto"/>
    </w:pPr>
    <w:rPr>
      <w:rFonts w:ascii="Calibri" w:eastAsia="Calibri" w:hAnsi="Calibri" w:cs="Times New Roman"/>
      <w:lang w:eastAsia="en-US"/>
    </w:rPr>
  </w:style>
  <w:style w:type="paragraph" w:customStyle="1" w:styleId="9742BFF291A54061BAF82192C5C6C7FF100">
    <w:name w:val="9742BFF291A54061BAF82192C5C6C7FF100"/>
    <w:rsid w:val="00226561"/>
    <w:pPr>
      <w:spacing w:after="200" w:line="276" w:lineRule="auto"/>
    </w:pPr>
    <w:rPr>
      <w:rFonts w:ascii="Calibri" w:eastAsia="Calibri" w:hAnsi="Calibri" w:cs="Times New Roman"/>
      <w:lang w:eastAsia="en-US"/>
    </w:rPr>
  </w:style>
  <w:style w:type="paragraph" w:customStyle="1" w:styleId="58DFB0DD020F4BC58694305AA0BD080A106">
    <w:name w:val="58DFB0DD020F4BC58694305AA0BD080A106"/>
    <w:rsid w:val="00226561"/>
    <w:pPr>
      <w:spacing w:after="200" w:line="276" w:lineRule="auto"/>
    </w:pPr>
    <w:rPr>
      <w:rFonts w:ascii="Calibri" w:eastAsia="Calibri" w:hAnsi="Calibri" w:cs="Times New Roman"/>
      <w:lang w:eastAsia="en-US"/>
    </w:rPr>
  </w:style>
  <w:style w:type="paragraph" w:customStyle="1" w:styleId="122FDE7F6AFF41BAB0FE3EF535ABDE76109">
    <w:name w:val="122FDE7F6AFF41BAB0FE3EF535ABDE76109"/>
    <w:rsid w:val="00226561"/>
    <w:pPr>
      <w:spacing w:after="200" w:line="276" w:lineRule="auto"/>
    </w:pPr>
    <w:rPr>
      <w:rFonts w:ascii="Calibri" w:eastAsia="Calibri" w:hAnsi="Calibri" w:cs="Times New Roman"/>
      <w:lang w:eastAsia="en-US"/>
    </w:rPr>
  </w:style>
  <w:style w:type="paragraph" w:customStyle="1" w:styleId="C4D450C190CB4111A053EDAFECF3C84C109">
    <w:name w:val="C4D450C190CB4111A053EDAFECF3C84C109"/>
    <w:rsid w:val="00226561"/>
    <w:pPr>
      <w:spacing w:after="200" w:line="276" w:lineRule="auto"/>
    </w:pPr>
    <w:rPr>
      <w:rFonts w:ascii="Calibri" w:eastAsia="Calibri" w:hAnsi="Calibri" w:cs="Times New Roman"/>
      <w:lang w:eastAsia="en-US"/>
    </w:rPr>
  </w:style>
  <w:style w:type="paragraph" w:customStyle="1" w:styleId="94C6B3B2B0E045868C953F64EA9E0B2370">
    <w:name w:val="94C6B3B2B0E045868C953F64EA9E0B2370"/>
    <w:rsid w:val="00226561"/>
    <w:pPr>
      <w:spacing w:after="200" w:line="276" w:lineRule="auto"/>
    </w:pPr>
    <w:rPr>
      <w:rFonts w:ascii="Calibri" w:eastAsia="Calibri" w:hAnsi="Calibri" w:cs="Times New Roman"/>
      <w:lang w:eastAsia="en-US"/>
    </w:rPr>
  </w:style>
  <w:style w:type="paragraph" w:customStyle="1" w:styleId="205A775C746B41C8951B62D57D867CDC69">
    <w:name w:val="205A775C746B41C8951B62D57D867CDC69"/>
    <w:rsid w:val="00226561"/>
    <w:pPr>
      <w:spacing w:after="200" w:line="276" w:lineRule="auto"/>
    </w:pPr>
    <w:rPr>
      <w:rFonts w:ascii="Calibri" w:eastAsia="Calibri" w:hAnsi="Calibri" w:cs="Times New Roman"/>
      <w:lang w:eastAsia="en-US"/>
    </w:rPr>
  </w:style>
  <w:style w:type="paragraph" w:customStyle="1" w:styleId="14793F54B9404439AE7F9CCA64004DB55">
    <w:name w:val="14793F54B9404439AE7F9CCA64004DB55"/>
    <w:rsid w:val="00226561"/>
    <w:pPr>
      <w:spacing w:after="0" w:line="240" w:lineRule="auto"/>
    </w:pPr>
    <w:rPr>
      <w:rFonts w:ascii="Calibri" w:eastAsia="Calibri" w:hAnsi="Calibri" w:cs="Times New Roman"/>
      <w:b/>
      <w:lang w:eastAsia="en-US"/>
    </w:rPr>
  </w:style>
  <w:style w:type="paragraph" w:customStyle="1" w:styleId="8E54A024F637481482F5FD640B1639E2104">
    <w:name w:val="8E54A024F637481482F5FD640B1639E2104"/>
    <w:rsid w:val="00226561"/>
    <w:pPr>
      <w:spacing w:after="200" w:line="276" w:lineRule="auto"/>
    </w:pPr>
    <w:rPr>
      <w:rFonts w:ascii="Calibri" w:eastAsia="Calibri" w:hAnsi="Calibri" w:cs="Times New Roman"/>
      <w:lang w:eastAsia="en-US"/>
    </w:rPr>
  </w:style>
  <w:style w:type="paragraph" w:customStyle="1" w:styleId="ADF4CEE7EB694A168B8642ADBF4D613D84">
    <w:name w:val="ADF4CEE7EB694A168B8642ADBF4D613D84"/>
    <w:rsid w:val="00226561"/>
    <w:pPr>
      <w:spacing w:after="200" w:line="276" w:lineRule="auto"/>
    </w:pPr>
    <w:rPr>
      <w:rFonts w:ascii="Calibri" w:eastAsia="Calibri" w:hAnsi="Calibri" w:cs="Times New Roman"/>
      <w:lang w:eastAsia="en-US"/>
    </w:rPr>
  </w:style>
  <w:style w:type="paragraph" w:customStyle="1" w:styleId="0839279DE6924F9E8CDFF669AAD9FAFF104">
    <w:name w:val="0839279DE6924F9E8CDFF669AAD9FAFF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4">
    <w:name w:val="D91AEBD2F36D4052955229E0EEC8815B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4">
    <w:name w:val="B077712132354B74824A066717B40AB9104"/>
    <w:rsid w:val="00226561"/>
    <w:pPr>
      <w:spacing w:after="200" w:line="276" w:lineRule="auto"/>
    </w:pPr>
    <w:rPr>
      <w:rFonts w:ascii="Calibri" w:eastAsia="Calibri" w:hAnsi="Calibri" w:cs="Times New Roman"/>
      <w:lang w:eastAsia="en-US"/>
    </w:rPr>
  </w:style>
  <w:style w:type="paragraph" w:customStyle="1" w:styleId="1F72AEB9EA3F4073AB6D7E6D9278C8CD104">
    <w:name w:val="1F72AEB9EA3F4073AB6D7E6D9278C8CD104"/>
    <w:rsid w:val="00226561"/>
    <w:pPr>
      <w:spacing w:after="200" w:line="276" w:lineRule="auto"/>
    </w:pPr>
    <w:rPr>
      <w:rFonts w:ascii="Calibri" w:eastAsia="Calibri" w:hAnsi="Calibri" w:cs="Times New Roman"/>
      <w:lang w:eastAsia="en-US"/>
    </w:rPr>
  </w:style>
  <w:style w:type="paragraph" w:customStyle="1" w:styleId="AE6AD8081A4B496FBAAB47EA5B141E24104">
    <w:name w:val="AE6AD8081A4B496FBAAB47EA5B141E24104"/>
    <w:rsid w:val="00226561"/>
    <w:pPr>
      <w:spacing w:after="200" w:line="276" w:lineRule="auto"/>
    </w:pPr>
    <w:rPr>
      <w:rFonts w:ascii="Calibri" w:eastAsia="Calibri" w:hAnsi="Calibri" w:cs="Times New Roman"/>
      <w:lang w:eastAsia="en-US"/>
    </w:rPr>
  </w:style>
  <w:style w:type="paragraph" w:customStyle="1" w:styleId="4F1F38248BED41C8982C0F5023972036101">
    <w:name w:val="4F1F38248BED41C8982C0F5023972036101"/>
    <w:rsid w:val="00D33FE2"/>
    <w:pPr>
      <w:spacing w:after="200" w:line="276" w:lineRule="auto"/>
    </w:pPr>
    <w:rPr>
      <w:rFonts w:ascii="Calibri" w:eastAsia="Calibri" w:hAnsi="Calibri" w:cs="Times New Roman"/>
      <w:lang w:eastAsia="en-US"/>
    </w:rPr>
  </w:style>
  <w:style w:type="paragraph" w:customStyle="1" w:styleId="78B9829804E1459A815B3A8EFC635B2173">
    <w:name w:val="78B9829804E1459A815B3A8EFC635B2173"/>
    <w:rsid w:val="00D33FE2"/>
    <w:pPr>
      <w:spacing w:after="200" w:line="276" w:lineRule="auto"/>
    </w:pPr>
    <w:rPr>
      <w:rFonts w:ascii="Calibri" w:eastAsia="Calibri" w:hAnsi="Calibri" w:cs="Times New Roman"/>
      <w:lang w:eastAsia="en-US"/>
    </w:rPr>
  </w:style>
  <w:style w:type="paragraph" w:customStyle="1" w:styleId="0BED9AF8342C49C48A56ED0F648ABBA0109">
    <w:name w:val="0BED9AF8342C49C48A56ED0F648ABBA0109"/>
    <w:rsid w:val="00D33FE2"/>
    <w:pPr>
      <w:spacing w:after="200" w:line="276" w:lineRule="auto"/>
    </w:pPr>
    <w:rPr>
      <w:rFonts w:ascii="Calibri" w:eastAsia="Calibri" w:hAnsi="Calibri" w:cs="Times New Roman"/>
      <w:lang w:eastAsia="en-US"/>
    </w:rPr>
  </w:style>
  <w:style w:type="paragraph" w:customStyle="1" w:styleId="A97DAD74A18A40DEA37DC61A81AFF313111">
    <w:name w:val="A97DAD74A18A40DEA37DC61A81AFF313111"/>
    <w:rsid w:val="00D33FE2"/>
    <w:pPr>
      <w:spacing w:after="200" w:line="276" w:lineRule="auto"/>
    </w:pPr>
    <w:rPr>
      <w:rFonts w:ascii="Calibri" w:eastAsia="Calibri" w:hAnsi="Calibri" w:cs="Times New Roman"/>
      <w:lang w:eastAsia="en-US"/>
    </w:rPr>
  </w:style>
  <w:style w:type="paragraph" w:customStyle="1" w:styleId="3BE8647908AD4EFCB32AFB857B5D585D111">
    <w:name w:val="3BE8647908AD4EFCB32AFB857B5D585D111"/>
    <w:rsid w:val="00D33FE2"/>
    <w:pPr>
      <w:spacing w:after="200" w:line="276" w:lineRule="auto"/>
    </w:pPr>
    <w:rPr>
      <w:rFonts w:ascii="Calibri" w:eastAsia="Calibri" w:hAnsi="Calibri" w:cs="Times New Roman"/>
      <w:lang w:eastAsia="en-US"/>
    </w:rPr>
  </w:style>
  <w:style w:type="paragraph" w:customStyle="1" w:styleId="9D54654057B444ABB330CF534CAC8FAA111">
    <w:name w:val="9D54654057B444ABB330CF534CAC8FAA111"/>
    <w:rsid w:val="00D33FE2"/>
    <w:pPr>
      <w:spacing w:after="200" w:line="276" w:lineRule="auto"/>
    </w:pPr>
    <w:rPr>
      <w:rFonts w:ascii="Calibri" w:eastAsia="Calibri" w:hAnsi="Calibri" w:cs="Times New Roman"/>
      <w:lang w:eastAsia="en-US"/>
    </w:rPr>
  </w:style>
  <w:style w:type="paragraph" w:customStyle="1" w:styleId="49F99230D8AF4460830E68B9A830722E74">
    <w:name w:val="49F99230D8AF4460830E68B9A830722E74"/>
    <w:rsid w:val="00D33FE2"/>
    <w:pPr>
      <w:spacing w:after="200" w:line="276" w:lineRule="auto"/>
    </w:pPr>
    <w:rPr>
      <w:rFonts w:ascii="Calibri" w:eastAsia="Calibri" w:hAnsi="Calibri" w:cs="Times New Roman"/>
      <w:lang w:eastAsia="en-US"/>
    </w:rPr>
  </w:style>
  <w:style w:type="paragraph" w:customStyle="1" w:styleId="3F1F035ADA8F49E88326109BB22C516673">
    <w:name w:val="3F1F035ADA8F49E88326109BB22C516673"/>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3">
    <w:name w:val="CACC6B2F09BB4D60A22F6B5CA3544C2573"/>
    <w:rsid w:val="00D33FE2"/>
    <w:pPr>
      <w:spacing w:after="200" w:line="276" w:lineRule="auto"/>
    </w:pPr>
    <w:rPr>
      <w:rFonts w:ascii="Calibri" w:eastAsia="Calibri" w:hAnsi="Calibri" w:cs="Times New Roman"/>
      <w:lang w:eastAsia="en-US"/>
    </w:rPr>
  </w:style>
  <w:style w:type="paragraph" w:customStyle="1" w:styleId="1D3140B6A4DF4D6B9E93FCA6904F69F373">
    <w:name w:val="1D3140B6A4DF4D6B9E93FCA6904F69F373"/>
    <w:rsid w:val="00D33FE2"/>
    <w:pPr>
      <w:spacing w:after="200" w:line="276" w:lineRule="auto"/>
    </w:pPr>
    <w:rPr>
      <w:rFonts w:ascii="Calibri" w:eastAsia="Calibri" w:hAnsi="Calibri" w:cs="Times New Roman"/>
      <w:lang w:eastAsia="en-US"/>
    </w:rPr>
  </w:style>
  <w:style w:type="paragraph" w:customStyle="1" w:styleId="968CF2C708B84CC6BB2CD47D932B298073">
    <w:name w:val="968CF2C708B84CC6BB2CD47D932B298073"/>
    <w:rsid w:val="00D33FE2"/>
    <w:pPr>
      <w:spacing w:after="200" w:line="276" w:lineRule="auto"/>
    </w:pPr>
    <w:rPr>
      <w:rFonts w:ascii="Calibri" w:eastAsia="Calibri" w:hAnsi="Calibri" w:cs="Times New Roman"/>
      <w:lang w:eastAsia="en-US"/>
    </w:rPr>
  </w:style>
  <w:style w:type="paragraph" w:customStyle="1" w:styleId="9742BFF291A54061BAF82192C5C6C7FF101">
    <w:name w:val="9742BFF291A54061BAF82192C5C6C7FF101"/>
    <w:rsid w:val="00D33FE2"/>
    <w:pPr>
      <w:spacing w:after="200" w:line="276" w:lineRule="auto"/>
    </w:pPr>
    <w:rPr>
      <w:rFonts w:ascii="Calibri" w:eastAsia="Calibri" w:hAnsi="Calibri" w:cs="Times New Roman"/>
      <w:lang w:eastAsia="en-US"/>
    </w:rPr>
  </w:style>
  <w:style w:type="paragraph" w:customStyle="1" w:styleId="58DFB0DD020F4BC58694305AA0BD080A107">
    <w:name w:val="58DFB0DD020F4BC58694305AA0BD080A107"/>
    <w:rsid w:val="00D33FE2"/>
    <w:pPr>
      <w:spacing w:after="200" w:line="276" w:lineRule="auto"/>
    </w:pPr>
    <w:rPr>
      <w:rFonts w:ascii="Calibri" w:eastAsia="Calibri" w:hAnsi="Calibri" w:cs="Times New Roman"/>
      <w:lang w:eastAsia="en-US"/>
    </w:rPr>
  </w:style>
  <w:style w:type="paragraph" w:customStyle="1" w:styleId="122FDE7F6AFF41BAB0FE3EF535ABDE76110">
    <w:name w:val="122FDE7F6AFF41BAB0FE3EF535ABDE76110"/>
    <w:rsid w:val="00D33FE2"/>
    <w:pPr>
      <w:spacing w:after="200" w:line="276" w:lineRule="auto"/>
    </w:pPr>
    <w:rPr>
      <w:rFonts w:ascii="Calibri" w:eastAsia="Calibri" w:hAnsi="Calibri" w:cs="Times New Roman"/>
      <w:lang w:eastAsia="en-US"/>
    </w:rPr>
  </w:style>
  <w:style w:type="paragraph" w:customStyle="1" w:styleId="C4D450C190CB4111A053EDAFECF3C84C110">
    <w:name w:val="C4D450C190CB4111A053EDAFECF3C84C110"/>
    <w:rsid w:val="00D33FE2"/>
    <w:pPr>
      <w:spacing w:after="200" w:line="276" w:lineRule="auto"/>
    </w:pPr>
    <w:rPr>
      <w:rFonts w:ascii="Calibri" w:eastAsia="Calibri" w:hAnsi="Calibri" w:cs="Times New Roman"/>
      <w:lang w:eastAsia="en-US"/>
    </w:rPr>
  </w:style>
  <w:style w:type="paragraph" w:customStyle="1" w:styleId="94C6B3B2B0E045868C953F64EA9E0B2371">
    <w:name w:val="94C6B3B2B0E045868C953F64EA9E0B2371"/>
    <w:rsid w:val="00D33FE2"/>
    <w:pPr>
      <w:spacing w:after="200" w:line="276" w:lineRule="auto"/>
    </w:pPr>
    <w:rPr>
      <w:rFonts w:ascii="Calibri" w:eastAsia="Calibri" w:hAnsi="Calibri" w:cs="Times New Roman"/>
      <w:lang w:eastAsia="en-US"/>
    </w:rPr>
  </w:style>
  <w:style w:type="paragraph" w:customStyle="1" w:styleId="205A775C746B41C8951B62D57D867CDC70">
    <w:name w:val="205A775C746B41C8951B62D57D867CDC70"/>
    <w:rsid w:val="00D33FE2"/>
    <w:pPr>
      <w:spacing w:after="200" w:line="276" w:lineRule="auto"/>
    </w:pPr>
    <w:rPr>
      <w:rFonts w:ascii="Calibri" w:eastAsia="Calibri" w:hAnsi="Calibri" w:cs="Times New Roman"/>
      <w:lang w:eastAsia="en-US"/>
    </w:rPr>
  </w:style>
  <w:style w:type="paragraph" w:customStyle="1" w:styleId="14793F54B9404439AE7F9CCA64004DB56">
    <w:name w:val="14793F54B9404439AE7F9CCA64004DB56"/>
    <w:rsid w:val="00D33FE2"/>
    <w:pPr>
      <w:spacing w:after="0" w:line="240" w:lineRule="auto"/>
    </w:pPr>
    <w:rPr>
      <w:rFonts w:ascii="Calibri" w:eastAsia="Calibri" w:hAnsi="Calibri" w:cs="Times New Roman"/>
      <w:b/>
      <w:lang w:eastAsia="en-US"/>
    </w:rPr>
  </w:style>
  <w:style w:type="paragraph" w:customStyle="1" w:styleId="8E54A024F637481482F5FD640B1639E2105">
    <w:name w:val="8E54A024F637481482F5FD640B1639E2105"/>
    <w:rsid w:val="00D33FE2"/>
    <w:pPr>
      <w:spacing w:after="200" w:line="276" w:lineRule="auto"/>
    </w:pPr>
    <w:rPr>
      <w:rFonts w:ascii="Calibri" w:eastAsia="Calibri" w:hAnsi="Calibri" w:cs="Times New Roman"/>
      <w:lang w:eastAsia="en-US"/>
    </w:rPr>
  </w:style>
  <w:style w:type="paragraph" w:customStyle="1" w:styleId="ADF4CEE7EB694A168B8642ADBF4D613D85">
    <w:name w:val="ADF4CEE7EB694A168B8642ADBF4D613D85"/>
    <w:rsid w:val="00D33FE2"/>
    <w:pPr>
      <w:spacing w:after="200" w:line="276" w:lineRule="auto"/>
    </w:pPr>
    <w:rPr>
      <w:rFonts w:ascii="Calibri" w:eastAsia="Calibri" w:hAnsi="Calibri" w:cs="Times New Roman"/>
      <w:lang w:eastAsia="en-US"/>
    </w:rPr>
  </w:style>
  <w:style w:type="paragraph" w:customStyle="1" w:styleId="0839279DE6924F9E8CDFF669AAD9FAFF105">
    <w:name w:val="0839279DE6924F9E8CDFF669AAD9FAFF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5">
    <w:name w:val="D91AEBD2F36D4052955229E0EEC8815B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5">
    <w:name w:val="B077712132354B74824A066717B40AB9105"/>
    <w:rsid w:val="00D33FE2"/>
    <w:pPr>
      <w:spacing w:after="200" w:line="276" w:lineRule="auto"/>
    </w:pPr>
    <w:rPr>
      <w:rFonts w:ascii="Calibri" w:eastAsia="Calibri" w:hAnsi="Calibri" w:cs="Times New Roman"/>
      <w:lang w:eastAsia="en-US"/>
    </w:rPr>
  </w:style>
  <w:style w:type="paragraph" w:customStyle="1" w:styleId="1F72AEB9EA3F4073AB6D7E6D9278C8CD105">
    <w:name w:val="1F72AEB9EA3F4073AB6D7E6D9278C8CD105"/>
    <w:rsid w:val="00D33FE2"/>
    <w:pPr>
      <w:spacing w:after="200" w:line="276" w:lineRule="auto"/>
    </w:pPr>
    <w:rPr>
      <w:rFonts w:ascii="Calibri" w:eastAsia="Calibri" w:hAnsi="Calibri" w:cs="Times New Roman"/>
      <w:lang w:eastAsia="en-US"/>
    </w:rPr>
  </w:style>
  <w:style w:type="paragraph" w:customStyle="1" w:styleId="AE6AD8081A4B496FBAAB47EA5B141E24105">
    <w:name w:val="AE6AD8081A4B496FBAAB47EA5B141E24105"/>
    <w:rsid w:val="00D33FE2"/>
    <w:pPr>
      <w:spacing w:after="200" w:line="276" w:lineRule="auto"/>
    </w:pPr>
    <w:rPr>
      <w:rFonts w:ascii="Calibri" w:eastAsia="Calibri" w:hAnsi="Calibri" w:cs="Times New Roman"/>
      <w:lang w:eastAsia="en-US"/>
    </w:rPr>
  </w:style>
  <w:style w:type="paragraph" w:customStyle="1" w:styleId="DA8A50CFF1ED40E89F46E4AEFAAEE1DC">
    <w:name w:val="DA8A50CFF1ED40E89F46E4AEFAAEE1DC"/>
    <w:rsid w:val="00D33FE2"/>
  </w:style>
  <w:style w:type="paragraph" w:customStyle="1" w:styleId="79E0864FEF3444A4A0EFF69AADC43260">
    <w:name w:val="79E0864FEF3444A4A0EFF69AADC43260"/>
    <w:rsid w:val="00D33FE2"/>
  </w:style>
  <w:style w:type="paragraph" w:customStyle="1" w:styleId="4F1F38248BED41C8982C0F5023972036102">
    <w:name w:val="4F1F38248BED41C8982C0F5023972036102"/>
    <w:rsid w:val="002F797C"/>
    <w:pPr>
      <w:spacing w:after="200" w:line="276" w:lineRule="auto"/>
    </w:pPr>
    <w:rPr>
      <w:rFonts w:ascii="Calibri" w:eastAsia="Calibri" w:hAnsi="Calibri" w:cs="Times New Roman"/>
      <w:lang w:eastAsia="en-US"/>
    </w:rPr>
  </w:style>
  <w:style w:type="paragraph" w:customStyle="1" w:styleId="78B9829804E1459A815B3A8EFC635B2174">
    <w:name w:val="78B9829804E1459A815B3A8EFC635B2174"/>
    <w:rsid w:val="002F797C"/>
    <w:pPr>
      <w:spacing w:after="200" w:line="276" w:lineRule="auto"/>
    </w:pPr>
    <w:rPr>
      <w:rFonts w:ascii="Calibri" w:eastAsia="Calibri" w:hAnsi="Calibri" w:cs="Times New Roman"/>
      <w:lang w:eastAsia="en-US"/>
    </w:rPr>
  </w:style>
  <w:style w:type="paragraph" w:customStyle="1" w:styleId="0BED9AF8342C49C48A56ED0F648ABBA0110">
    <w:name w:val="0BED9AF8342C49C48A56ED0F648ABBA0110"/>
    <w:rsid w:val="002F797C"/>
    <w:pPr>
      <w:spacing w:after="200" w:line="276" w:lineRule="auto"/>
    </w:pPr>
    <w:rPr>
      <w:rFonts w:ascii="Calibri" w:eastAsia="Calibri" w:hAnsi="Calibri" w:cs="Times New Roman"/>
      <w:lang w:eastAsia="en-US"/>
    </w:rPr>
  </w:style>
  <w:style w:type="paragraph" w:customStyle="1" w:styleId="A97DAD74A18A40DEA37DC61A81AFF313112">
    <w:name w:val="A97DAD74A18A40DEA37DC61A81AFF313112"/>
    <w:rsid w:val="002F797C"/>
    <w:pPr>
      <w:spacing w:after="200" w:line="276" w:lineRule="auto"/>
    </w:pPr>
    <w:rPr>
      <w:rFonts w:ascii="Calibri" w:eastAsia="Calibri" w:hAnsi="Calibri" w:cs="Times New Roman"/>
      <w:lang w:eastAsia="en-US"/>
    </w:rPr>
  </w:style>
  <w:style w:type="paragraph" w:customStyle="1" w:styleId="3BE8647908AD4EFCB32AFB857B5D585D112">
    <w:name w:val="3BE8647908AD4EFCB32AFB857B5D585D112"/>
    <w:rsid w:val="002F797C"/>
    <w:pPr>
      <w:spacing w:after="200" w:line="276" w:lineRule="auto"/>
    </w:pPr>
    <w:rPr>
      <w:rFonts w:ascii="Calibri" w:eastAsia="Calibri" w:hAnsi="Calibri" w:cs="Times New Roman"/>
      <w:lang w:eastAsia="en-US"/>
    </w:rPr>
  </w:style>
  <w:style w:type="paragraph" w:customStyle="1" w:styleId="9D54654057B444ABB330CF534CAC8FAA112">
    <w:name w:val="9D54654057B444ABB330CF534CAC8FAA112"/>
    <w:rsid w:val="002F797C"/>
    <w:pPr>
      <w:spacing w:after="200" w:line="276" w:lineRule="auto"/>
    </w:pPr>
    <w:rPr>
      <w:rFonts w:ascii="Calibri" w:eastAsia="Calibri" w:hAnsi="Calibri" w:cs="Times New Roman"/>
      <w:lang w:eastAsia="en-US"/>
    </w:rPr>
  </w:style>
  <w:style w:type="paragraph" w:customStyle="1" w:styleId="49F99230D8AF4460830E68B9A830722E75">
    <w:name w:val="49F99230D8AF4460830E68B9A830722E75"/>
    <w:rsid w:val="002F797C"/>
    <w:pPr>
      <w:spacing w:after="200" w:line="276" w:lineRule="auto"/>
    </w:pPr>
    <w:rPr>
      <w:rFonts w:ascii="Calibri" w:eastAsia="Calibri" w:hAnsi="Calibri" w:cs="Times New Roman"/>
      <w:lang w:eastAsia="en-US"/>
    </w:rPr>
  </w:style>
  <w:style w:type="paragraph" w:customStyle="1" w:styleId="3F1F035ADA8F49E88326109BB22C516674">
    <w:name w:val="3F1F035ADA8F49E88326109BB22C516674"/>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4">
    <w:name w:val="CACC6B2F09BB4D60A22F6B5CA3544C2574"/>
    <w:rsid w:val="002F797C"/>
    <w:pPr>
      <w:spacing w:after="200" w:line="276" w:lineRule="auto"/>
    </w:pPr>
    <w:rPr>
      <w:rFonts w:ascii="Calibri" w:eastAsia="Calibri" w:hAnsi="Calibri" w:cs="Times New Roman"/>
      <w:lang w:eastAsia="en-US"/>
    </w:rPr>
  </w:style>
  <w:style w:type="paragraph" w:customStyle="1" w:styleId="1D3140B6A4DF4D6B9E93FCA6904F69F374">
    <w:name w:val="1D3140B6A4DF4D6B9E93FCA6904F69F374"/>
    <w:rsid w:val="002F797C"/>
    <w:pPr>
      <w:spacing w:after="200" w:line="276" w:lineRule="auto"/>
    </w:pPr>
    <w:rPr>
      <w:rFonts w:ascii="Calibri" w:eastAsia="Calibri" w:hAnsi="Calibri" w:cs="Times New Roman"/>
      <w:lang w:eastAsia="en-US"/>
    </w:rPr>
  </w:style>
  <w:style w:type="paragraph" w:customStyle="1" w:styleId="968CF2C708B84CC6BB2CD47D932B298074">
    <w:name w:val="968CF2C708B84CC6BB2CD47D932B298074"/>
    <w:rsid w:val="002F797C"/>
    <w:pPr>
      <w:spacing w:after="200" w:line="276" w:lineRule="auto"/>
    </w:pPr>
    <w:rPr>
      <w:rFonts w:ascii="Calibri" w:eastAsia="Calibri" w:hAnsi="Calibri" w:cs="Times New Roman"/>
      <w:lang w:eastAsia="en-US"/>
    </w:rPr>
  </w:style>
  <w:style w:type="paragraph" w:customStyle="1" w:styleId="9742BFF291A54061BAF82192C5C6C7FF102">
    <w:name w:val="9742BFF291A54061BAF82192C5C6C7FF102"/>
    <w:rsid w:val="002F797C"/>
    <w:pPr>
      <w:spacing w:after="200" w:line="276" w:lineRule="auto"/>
    </w:pPr>
    <w:rPr>
      <w:rFonts w:ascii="Calibri" w:eastAsia="Calibri" w:hAnsi="Calibri" w:cs="Times New Roman"/>
      <w:lang w:eastAsia="en-US"/>
    </w:rPr>
  </w:style>
  <w:style w:type="paragraph" w:customStyle="1" w:styleId="58DFB0DD020F4BC58694305AA0BD080A108">
    <w:name w:val="58DFB0DD020F4BC58694305AA0BD080A108"/>
    <w:rsid w:val="002F797C"/>
    <w:pPr>
      <w:spacing w:after="200" w:line="276" w:lineRule="auto"/>
    </w:pPr>
    <w:rPr>
      <w:rFonts w:ascii="Calibri" w:eastAsia="Calibri" w:hAnsi="Calibri" w:cs="Times New Roman"/>
      <w:lang w:eastAsia="en-US"/>
    </w:rPr>
  </w:style>
  <w:style w:type="paragraph" w:customStyle="1" w:styleId="122FDE7F6AFF41BAB0FE3EF535ABDE76111">
    <w:name w:val="122FDE7F6AFF41BAB0FE3EF535ABDE76111"/>
    <w:rsid w:val="002F797C"/>
    <w:pPr>
      <w:spacing w:after="200" w:line="276" w:lineRule="auto"/>
    </w:pPr>
    <w:rPr>
      <w:rFonts w:ascii="Calibri" w:eastAsia="Calibri" w:hAnsi="Calibri" w:cs="Times New Roman"/>
      <w:lang w:eastAsia="en-US"/>
    </w:rPr>
  </w:style>
  <w:style w:type="paragraph" w:customStyle="1" w:styleId="C4D450C190CB4111A053EDAFECF3C84C111">
    <w:name w:val="C4D450C190CB4111A053EDAFECF3C84C111"/>
    <w:rsid w:val="002F797C"/>
    <w:pPr>
      <w:spacing w:after="200" w:line="276" w:lineRule="auto"/>
    </w:pPr>
    <w:rPr>
      <w:rFonts w:ascii="Calibri" w:eastAsia="Calibri" w:hAnsi="Calibri" w:cs="Times New Roman"/>
      <w:lang w:eastAsia="en-US"/>
    </w:rPr>
  </w:style>
  <w:style w:type="paragraph" w:customStyle="1" w:styleId="94C6B3B2B0E045868C953F64EA9E0B2372">
    <w:name w:val="94C6B3B2B0E045868C953F64EA9E0B2372"/>
    <w:rsid w:val="002F797C"/>
    <w:pPr>
      <w:spacing w:after="200" w:line="276" w:lineRule="auto"/>
    </w:pPr>
    <w:rPr>
      <w:rFonts w:ascii="Calibri" w:eastAsia="Calibri" w:hAnsi="Calibri" w:cs="Times New Roman"/>
      <w:lang w:eastAsia="en-US"/>
    </w:rPr>
  </w:style>
  <w:style w:type="paragraph" w:customStyle="1" w:styleId="205A775C746B41C8951B62D57D867CDC71">
    <w:name w:val="205A775C746B41C8951B62D57D867CDC71"/>
    <w:rsid w:val="002F797C"/>
    <w:pPr>
      <w:spacing w:after="200" w:line="276" w:lineRule="auto"/>
    </w:pPr>
    <w:rPr>
      <w:rFonts w:ascii="Calibri" w:eastAsia="Calibri" w:hAnsi="Calibri" w:cs="Times New Roman"/>
      <w:lang w:eastAsia="en-US"/>
    </w:rPr>
  </w:style>
  <w:style w:type="paragraph" w:customStyle="1" w:styleId="14793F54B9404439AE7F9CCA64004DB57">
    <w:name w:val="14793F54B9404439AE7F9CCA64004DB57"/>
    <w:rsid w:val="002F797C"/>
    <w:pPr>
      <w:spacing w:after="0" w:line="240" w:lineRule="auto"/>
    </w:pPr>
    <w:rPr>
      <w:rFonts w:ascii="Calibri" w:eastAsia="Calibri" w:hAnsi="Calibri" w:cs="Times New Roman"/>
      <w:b/>
      <w:lang w:eastAsia="en-US"/>
    </w:rPr>
  </w:style>
  <w:style w:type="paragraph" w:customStyle="1" w:styleId="8E54A024F637481482F5FD640B1639E2106">
    <w:name w:val="8E54A024F637481482F5FD640B1639E2106"/>
    <w:rsid w:val="002F797C"/>
    <w:pPr>
      <w:spacing w:after="200" w:line="276" w:lineRule="auto"/>
    </w:pPr>
    <w:rPr>
      <w:rFonts w:ascii="Calibri" w:eastAsia="Calibri" w:hAnsi="Calibri" w:cs="Times New Roman"/>
      <w:lang w:eastAsia="en-US"/>
    </w:rPr>
  </w:style>
  <w:style w:type="paragraph" w:customStyle="1" w:styleId="ADF4CEE7EB694A168B8642ADBF4D613D86">
    <w:name w:val="ADF4CEE7EB694A168B8642ADBF4D613D86"/>
    <w:rsid w:val="002F797C"/>
    <w:pPr>
      <w:spacing w:after="200" w:line="276" w:lineRule="auto"/>
    </w:pPr>
    <w:rPr>
      <w:rFonts w:ascii="Calibri" w:eastAsia="Calibri" w:hAnsi="Calibri" w:cs="Times New Roman"/>
      <w:lang w:eastAsia="en-US"/>
    </w:rPr>
  </w:style>
  <w:style w:type="paragraph" w:customStyle="1" w:styleId="0839279DE6924F9E8CDFF669AAD9FAFF106">
    <w:name w:val="0839279DE6924F9E8CDFF669AAD9FAFF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6">
    <w:name w:val="D91AEBD2F36D4052955229E0EEC8815B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6">
    <w:name w:val="B077712132354B74824A066717B40AB9106"/>
    <w:rsid w:val="002F797C"/>
    <w:pPr>
      <w:spacing w:after="200" w:line="276" w:lineRule="auto"/>
    </w:pPr>
    <w:rPr>
      <w:rFonts w:ascii="Calibri" w:eastAsia="Calibri" w:hAnsi="Calibri" w:cs="Times New Roman"/>
      <w:lang w:eastAsia="en-US"/>
    </w:rPr>
  </w:style>
  <w:style w:type="paragraph" w:customStyle="1" w:styleId="1F72AEB9EA3F4073AB6D7E6D9278C8CD106">
    <w:name w:val="1F72AEB9EA3F4073AB6D7E6D9278C8CD106"/>
    <w:rsid w:val="002F797C"/>
    <w:pPr>
      <w:spacing w:after="200" w:line="276" w:lineRule="auto"/>
    </w:pPr>
    <w:rPr>
      <w:rFonts w:ascii="Calibri" w:eastAsia="Calibri" w:hAnsi="Calibri" w:cs="Times New Roman"/>
      <w:lang w:eastAsia="en-US"/>
    </w:rPr>
  </w:style>
  <w:style w:type="paragraph" w:customStyle="1" w:styleId="79E0864FEF3444A4A0EFF69AADC432601">
    <w:name w:val="79E0864FEF3444A4A0EFF69AADC432601"/>
    <w:rsid w:val="002F797C"/>
    <w:pPr>
      <w:spacing w:after="200" w:line="276" w:lineRule="auto"/>
    </w:pPr>
    <w:rPr>
      <w:rFonts w:ascii="Calibri" w:eastAsia="Calibri" w:hAnsi="Calibri" w:cs="Times New Roman"/>
      <w:lang w:eastAsia="en-US"/>
    </w:rPr>
  </w:style>
  <w:style w:type="paragraph" w:customStyle="1" w:styleId="4F1F38248BED41C8982C0F5023972036103">
    <w:name w:val="4F1F38248BED41C8982C0F5023972036103"/>
    <w:rsid w:val="002F797C"/>
    <w:pPr>
      <w:spacing w:after="200" w:line="276" w:lineRule="auto"/>
    </w:pPr>
    <w:rPr>
      <w:rFonts w:ascii="Calibri" w:eastAsia="Calibri" w:hAnsi="Calibri" w:cs="Times New Roman"/>
      <w:lang w:eastAsia="en-US"/>
    </w:rPr>
  </w:style>
  <w:style w:type="paragraph" w:customStyle="1" w:styleId="78B9829804E1459A815B3A8EFC635B2175">
    <w:name w:val="78B9829804E1459A815B3A8EFC635B2175"/>
    <w:rsid w:val="002F797C"/>
    <w:pPr>
      <w:spacing w:after="200" w:line="276" w:lineRule="auto"/>
    </w:pPr>
    <w:rPr>
      <w:rFonts w:ascii="Calibri" w:eastAsia="Calibri" w:hAnsi="Calibri" w:cs="Times New Roman"/>
      <w:lang w:eastAsia="en-US"/>
    </w:rPr>
  </w:style>
  <w:style w:type="paragraph" w:customStyle="1" w:styleId="0BED9AF8342C49C48A56ED0F648ABBA0111">
    <w:name w:val="0BED9AF8342C49C48A56ED0F648ABBA0111"/>
    <w:rsid w:val="002F797C"/>
    <w:pPr>
      <w:spacing w:after="200" w:line="276" w:lineRule="auto"/>
    </w:pPr>
    <w:rPr>
      <w:rFonts w:ascii="Calibri" w:eastAsia="Calibri" w:hAnsi="Calibri" w:cs="Times New Roman"/>
      <w:lang w:eastAsia="en-US"/>
    </w:rPr>
  </w:style>
  <w:style w:type="paragraph" w:customStyle="1" w:styleId="A97DAD74A18A40DEA37DC61A81AFF313113">
    <w:name w:val="A97DAD74A18A40DEA37DC61A81AFF313113"/>
    <w:rsid w:val="002F797C"/>
    <w:pPr>
      <w:spacing w:after="200" w:line="276" w:lineRule="auto"/>
    </w:pPr>
    <w:rPr>
      <w:rFonts w:ascii="Calibri" w:eastAsia="Calibri" w:hAnsi="Calibri" w:cs="Times New Roman"/>
      <w:lang w:eastAsia="en-US"/>
    </w:rPr>
  </w:style>
  <w:style w:type="paragraph" w:customStyle="1" w:styleId="3BE8647908AD4EFCB32AFB857B5D585D113">
    <w:name w:val="3BE8647908AD4EFCB32AFB857B5D585D113"/>
    <w:rsid w:val="002F797C"/>
    <w:pPr>
      <w:spacing w:after="200" w:line="276" w:lineRule="auto"/>
    </w:pPr>
    <w:rPr>
      <w:rFonts w:ascii="Calibri" w:eastAsia="Calibri" w:hAnsi="Calibri" w:cs="Times New Roman"/>
      <w:lang w:eastAsia="en-US"/>
    </w:rPr>
  </w:style>
  <w:style w:type="paragraph" w:customStyle="1" w:styleId="9D54654057B444ABB330CF534CAC8FAA113">
    <w:name w:val="9D54654057B444ABB330CF534CAC8FAA113"/>
    <w:rsid w:val="002F797C"/>
    <w:pPr>
      <w:spacing w:after="200" w:line="276" w:lineRule="auto"/>
    </w:pPr>
    <w:rPr>
      <w:rFonts w:ascii="Calibri" w:eastAsia="Calibri" w:hAnsi="Calibri" w:cs="Times New Roman"/>
      <w:lang w:eastAsia="en-US"/>
    </w:rPr>
  </w:style>
  <w:style w:type="paragraph" w:customStyle="1" w:styleId="49F99230D8AF4460830E68B9A830722E76">
    <w:name w:val="49F99230D8AF4460830E68B9A830722E76"/>
    <w:rsid w:val="002F797C"/>
    <w:pPr>
      <w:spacing w:after="200" w:line="276" w:lineRule="auto"/>
    </w:pPr>
    <w:rPr>
      <w:rFonts w:ascii="Calibri" w:eastAsia="Calibri" w:hAnsi="Calibri" w:cs="Times New Roman"/>
      <w:lang w:eastAsia="en-US"/>
    </w:rPr>
  </w:style>
  <w:style w:type="paragraph" w:customStyle="1" w:styleId="3F1F035ADA8F49E88326109BB22C516675">
    <w:name w:val="3F1F035ADA8F49E88326109BB22C516675"/>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5">
    <w:name w:val="CACC6B2F09BB4D60A22F6B5CA3544C2575"/>
    <w:rsid w:val="002F797C"/>
    <w:pPr>
      <w:spacing w:after="200" w:line="276" w:lineRule="auto"/>
    </w:pPr>
    <w:rPr>
      <w:rFonts w:ascii="Calibri" w:eastAsia="Calibri" w:hAnsi="Calibri" w:cs="Times New Roman"/>
      <w:lang w:eastAsia="en-US"/>
    </w:rPr>
  </w:style>
  <w:style w:type="paragraph" w:customStyle="1" w:styleId="1D3140B6A4DF4D6B9E93FCA6904F69F375">
    <w:name w:val="1D3140B6A4DF4D6B9E93FCA6904F69F375"/>
    <w:rsid w:val="002F797C"/>
    <w:pPr>
      <w:spacing w:after="200" w:line="276" w:lineRule="auto"/>
    </w:pPr>
    <w:rPr>
      <w:rFonts w:ascii="Calibri" w:eastAsia="Calibri" w:hAnsi="Calibri" w:cs="Times New Roman"/>
      <w:lang w:eastAsia="en-US"/>
    </w:rPr>
  </w:style>
  <w:style w:type="paragraph" w:customStyle="1" w:styleId="968CF2C708B84CC6BB2CD47D932B298075">
    <w:name w:val="968CF2C708B84CC6BB2CD47D932B298075"/>
    <w:rsid w:val="002F797C"/>
    <w:pPr>
      <w:spacing w:after="200" w:line="276" w:lineRule="auto"/>
    </w:pPr>
    <w:rPr>
      <w:rFonts w:ascii="Calibri" w:eastAsia="Calibri" w:hAnsi="Calibri" w:cs="Times New Roman"/>
      <w:lang w:eastAsia="en-US"/>
    </w:rPr>
  </w:style>
  <w:style w:type="paragraph" w:customStyle="1" w:styleId="9742BFF291A54061BAF82192C5C6C7FF103">
    <w:name w:val="9742BFF291A54061BAF82192C5C6C7FF103"/>
    <w:rsid w:val="002F797C"/>
    <w:pPr>
      <w:spacing w:after="200" w:line="276" w:lineRule="auto"/>
    </w:pPr>
    <w:rPr>
      <w:rFonts w:ascii="Calibri" w:eastAsia="Calibri" w:hAnsi="Calibri" w:cs="Times New Roman"/>
      <w:lang w:eastAsia="en-US"/>
    </w:rPr>
  </w:style>
  <w:style w:type="paragraph" w:customStyle="1" w:styleId="58DFB0DD020F4BC58694305AA0BD080A109">
    <w:name w:val="58DFB0DD020F4BC58694305AA0BD080A109"/>
    <w:rsid w:val="002F797C"/>
    <w:pPr>
      <w:spacing w:after="200" w:line="276" w:lineRule="auto"/>
    </w:pPr>
    <w:rPr>
      <w:rFonts w:ascii="Calibri" w:eastAsia="Calibri" w:hAnsi="Calibri" w:cs="Times New Roman"/>
      <w:lang w:eastAsia="en-US"/>
    </w:rPr>
  </w:style>
  <w:style w:type="paragraph" w:customStyle="1" w:styleId="122FDE7F6AFF41BAB0FE3EF535ABDE76112">
    <w:name w:val="122FDE7F6AFF41BAB0FE3EF535ABDE76112"/>
    <w:rsid w:val="002F797C"/>
    <w:pPr>
      <w:spacing w:after="200" w:line="276" w:lineRule="auto"/>
    </w:pPr>
    <w:rPr>
      <w:rFonts w:ascii="Calibri" w:eastAsia="Calibri" w:hAnsi="Calibri" w:cs="Times New Roman"/>
      <w:lang w:eastAsia="en-US"/>
    </w:rPr>
  </w:style>
  <w:style w:type="paragraph" w:customStyle="1" w:styleId="C4D450C190CB4111A053EDAFECF3C84C112">
    <w:name w:val="C4D450C190CB4111A053EDAFECF3C84C112"/>
    <w:rsid w:val="002F797C"/>
    <w:pPr>
      <w:spacing w:after="200" w:line="276" w:lineRule="auto"/>
    </w:pPr>
    <w:rPr>
      <w:rFonts w:ascii="Calibri" w:eastAsia="Calibri" w:hAnsi="Calibri" w:cs="Times New Roman"/>
      <w:lang w:eastAsia="en-US"/>
    </w:rPr>
  </w:style>
  <w:style w:type="paragraph" w:customStyle="1" w:styleId="94C6B3B2B0E045868C953F64EA9E0B2373">
    <w:name w:val="94C6B3B2B0E045868C953F64EA9E0B2373"/>
    <w:rsid w:val="002F797C"/>
    <w:pPr>
      <w:spacing w:after="200" w:line="276" w:lineRule="auto"/>
    </w:pPr>
    <w:rPr>
      <w:rFonts w:ascii="Calibri" w:eastAsia="Calibri" w:hAnsi="Calibri" w:cs="Times New Roman"/>
      <w:lang w:eastAsia="en-US"/>
    </w:rPr>
  </w:style>
  <w:style w:type="paragraph" w:customStyle="1" w:styleId="205A775C746B41C8951B62D57D867CDC72">
    <w:name w:val="205A775C746B41C8951B62D57D867CDC72"/>
    <w:rsid w:val="002F797C"/>
    <w:pPr>
      <w:spacing w:after="200" w:line="276" w:lineRule="auto"/>
    </w:pPr>
    <w:rPr>
      <w:rFonts w:ascii="Calibri" w:eastAsia="Calibri" w:hAnsi="Calibri" w:cs="Times New Roman"/>
      <w:lang w:eastAsia="en-US"/>
    </w:rPr>
  </w:style>
  <w:style w:type="paragraph" w:customStyle="1" w:styleId="14793F54B9404439AE7F9CCA64004DB58">
    <w:name w:val="14793F54B9404439AE7F9CCA64004DB58"/>
    <w:rsid w:val="002F797C"/>
    <w:pPr>
      <w:spacing w:after="0" w:line="240" w:lineRule="auto"/>
    </w:pPr>
    <w:rPr>
      <w:rFonts w:ascii="Calibri" w:eastAsia="Calibri" w:hAnsi="Calibri" w:cs="Times New Roman"/>
      <w:b/>
      <w:lang w:eastAsia="en-US"/>
    </w:rPr>
  </w:style>
  <w:style w:type="paragraph" w:customStyle="1" w:styleId="8E54A024F637481482F5FD640B1639E2107">
    <w:name w:val="8E54A024F637481482F5FD640B1639E2107"/>
    <w:rsid w:val="002F797C"/>
    <w:pPr>
      <w:spacing w:after="200" w:line="276" w:lineRule="auto"/>
    </w:pPr>
    <w:rPr>
      <w:rFonts w:ascii="Calibri" w:eastAsia="Calibri" w:hAnsi="Calibri" w:cs="Times New Roman"/>
      <w:lang w:eastAsia="en-US"/>
    </w:rPr>
  </w:style>
  <w:style w:type="paragraph" w:customStyle="1" w:styleId="ADF4CEE7EB694A168B8642ADBF4D613D87">
    <w:name w:val="ADF4CEE7EB694A168B8642ADBF4D613D87"/>
    <w:rsid w:val="002F797C"/>
    <w:pPr>
      <w:spacing w:after="200" w:line="276" w:lineRule="auto"/>
    </w:pPr>
    <w:rPr>
      <w:rFonts w:ascii="Calibri" w:eastAsia="Calibri" w:hAnsi="Calibri" w:cs="Times New Roman"/>
      <w:lang w:eastAsia="en-US"/>
    </w:rPr>
  </w:style>
  <w:style w:type="paragraph" w:customStyle="1" w:styleId="0839279DE6924F9E8CDFF669AAD9FAFF107">
    <w:name w:val="0839279DE6924F9E8CDFF669AAD9FAFF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7">
    <w:name w:val="D91AEBD2F36D4052955229E0EEC8815B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7">
    <w:name w:val="B077712132354B74824A066717B40AB9107"/>
    <w:rsid w:val="002F797C"/>
    <w:pPr>
      <w:spacing w:after="200" w:line="276" w:lineRule="auto"/>
    </w:pPr>
    <w:rPr>
      <w:rFonts w:ascii="Calibri" w:eastAsia="Calibri" w:hAnsi="Calibri" w:cs="Times New Roman"/>
      <w:lang w:eastAsia="en-US"/>
    </w:rPr>
  </w:style>
  <w:style w:type="paragraph" w:customStyle="1" w:styleId="1F72AEB9EA3F4073AB6D7E6D9278C8CD107">
    <w:name w:val="1F72AEB9EA3F4073AB6D7E6D9278C8CD107"/>
    <w:rsid w:val="002F797C"/>
    <w:pPr>
      <w:spacing w:after="200" w:line="276" w:lineRule="auto"/>
    </w:pPr>
    <w:rPr>
      <w:rFonts w:ascii="Calibri" w:eastAsia="Calibri" w:hAnsi="Calibri" w:cs="Times New Roman"/>
      <w:lang w:eastAsia="en-US"/>
    </w:rPr>
  </w:style>
  <w:style w:type="paragraph" w:customStyle="1" w:styleId="79E0864FEF3444A4A0EFF69AADC432602">
    <w:name w:val="79E0864FEF3444A4A0EFF69AADC432602"/>
    <w:rsid w:val="002F797C"/>
    <w:pPr>
      <w:spacing w:after="200" w:line="276" w:lineRule="auto"/>
    </w:pPr>
    <w:rPr>
      <w:rFonts w:ascii="Calibri" w:eastAsia="Calibri" w:hAnsi="Calibri" w:cs="Times New Roman"/>
      <w:lang w:eastAsia="en-US"/>
    </w:rPr>
  </w:style>
  <w:style w:type="paragraph" w:customStyle="1" w:styleId="4F1F38248BED41C8982C0F5023972036104">
    <w:name w:val="4F1F38248BED41C8982C0F5023972036104"/>
    <w:rsid w:val="006A0144"/>
    <w:pPr>
      <w:spacing w:after="200" w:line="276" w:lineRule="auto"/>
    </w:pPr>
    <w:rPr>
      <w:rFonts w:ascii="Calibri" w:eastAsia="Calibri" w:hAnsi="Calibri" w:cs="Times New Roman"/>
      <w:lang w:eastAsia="en-US"/>
    </w:rPr>
  </w:style>
  <w:style w:type="paragraph" w:customStyle="1" w:styleId="78B9829804E1459A815B3A8EFC635B2176">
    <w:name w:val="78B9829804E1459A815B3A8EFC635B2176"/>
    <w:rsid w:val="006A0144"/>
    <w:pPr>
      <w:spacing w:after="200" w:line="276" w:lineRule="auto"/>
    </w:pPr>
    <w:rPr>
      <w:rFonts w:ascii="Calibri" w:eastAsia="Calibri" w:hAnsi="Calibri" w:cs="Times New Roman"/>
      <w:lang w:eastAsia="en-US"/>
    </w:rPr>
  </w:style>
  <w:style w:type="paragraph" w:customStyle="1" w:styleId="0BED9AF8342C49C48A56ED0F648ABBA0112">
    <w:name w:val="0BED9AF8342C49C48A56ED0F648ABBA0112"/>
    <w:rsid w:val="006A0144"/>
    <w:pPr>
      <w:spacing w:after="200" w:line="276" w:lineRule="auto"/>
    </w:pPr>
    <w:rPr>
      <w:rFonts w:ascii="Calibri" w:eastAsia="Calibri" w:hAnsi="Calibri" w:cs="Times New Roman"/>
      <w:lang w:eastAsia="en-US"/>
    </w:rPr>
  </w:style>
  <w:style w:type="paragraph" w:customStyle="1" w:styleId="A97DAD74A18A40DEA37DC61A81AFF313114">
    <w:name w:val="A97DAD74A18A40DEA37DC61A81AFF313114"/>
    <w:rsid w:val="006A0144"/>
    <w:pPr>
      <w:spacing w:after="200" w:line="276" w:lineRule="auto"/>
    </w:pPr>
    <w:rPr>
      <w:rFonts w:ascii="Calibri" w:eastAsia="Calibri" w:hAnsi="Calibri" w:cs="Times New Roman"/>
      <w:lang w:eastAsia="en-US"/>
    </w:rPr>
  </w:style>
  <w:style w:type="paragraph" w:customStyle="1" w:styleId="3BE8647908AD4EFCB32AFB857B5D585D114">
    <w:name w:val="3BE8647908AD4EFCB32AFB857B5D585D114"/>
    <w:rsid w:val="006A0144"/>
    <w:pPr>
      <w:spacing w:after="200" w:line="276" w:lineRule="auto"/>
    </w:pPr>
    <w:rPr>
      <w:rFonts w:ascii="Calibri" w:eastAsia="Calibri" w:hAnsi="Calibri" w:cs="Times New Roman"/>
      <w:lang w:eastAsia="en-US"/>
    </w:rPr>
  </w:style>
  <w:style w:type="paragraph" w:customStyle="1" w:styleId="9D54654057B444ABB330CF534CAC8FAA114">
    <w:name w:val="9D54654057B444ABB330CF534CAC8FAA114"/>
    <w:rsid w:val="006A0144"/>
    <w:pPr>
      <w:spacing w:after="200" w:line="276" w:lineRule="auto"/>
    </w:pPr>
    <w:rPr>
      <w:rFonts w:ascii="Calibri" w:eastAsia="Calibri" w:hAnsi="Calibri" w:cs="Times New Roman"/>
      <w:lang w:eastAsia="en-US"/>
    </w:rPr>
  </w:style>
  <w:style w:type="paragraph" w:customStyle="1" w:styleId="49F99230D8AF4460830E68B9A830722E77">
    <w:name w:val="49F99230D8AF4460830E68B9A830722E77"/>
    <w:rsid w:val="006A0144"/>
    <w:pPr>
      <w:spacing w:after="200" w:line="276" w:lineRule="auto"/>
    </w:pPr>
    <w:rPr>
      <w:rFonts w:ascii="Calibri" w:eastAsia="Calibri" w:hAnsi="Calibri" w:cs="Times New Roman"/>
      <w:lang w:eastAsia="en-US"/>
    </w:rPr>
  </w:style>
  <w:style w:type="paragraph" w:customStyle="1" w:styleId="3F1F035ADA8F49E88326109BB22C516676">
    <w:name w:val="3F1F035ADA8F49E88326109BB22C516676"/>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6">
    <w:name w:val="CACC6B2F09BB4D60A22F6B5CA3544C2576"/>
    <w:rsid w:val="006A0144"/>
    <w:pPr>
      <w:spacing w:after="200" w:line="276" w:lineRule="auto"/>
    </w:pPr>
    <w:rPr>
      <w:rFonts w:ascii="Calibri" w:eastAsia="Calibri" w:hAnsi="Calibri" w:cs="Times New Roman"/>
      <w:lang w:eastAsia="en-US"/>
    </w:rPr>
  </w:style>
  <w:style w:type="paragraph" w:customStyle="1" w:styleId="1D3140B6A4DF4D6B9E93FCA6904F69F376">
    <w:name w:val="1D3140B6A4DF4D6B9E93FCA6904F69F376"/>
    <w:rsid w:val="006A0144"/>
    <w:pPr>
      <w:spacing w:after="200" w:line="276" w:lineRule="auto"/>
    </w:pPr>
    <w:rPr>
      <w:rFonts w:ascii="Calibri" w:eastAsia="Calibri" w:hAnsi="Calibri" w:cs="Times New Roman"/>
      <w:lang w:eastAsia="en-US"/>
    </w:rPr>
  </w:style>
  <w:style w:type="paragraph" w:customStyle="1" w:styleId="968CF2C708B84CC6BB2CD47D932B298076">
    <w:name w:val="968CF2C708B84CC6BB2CD47D932B298076"/>
    <w:rsid w:val="006A0144"/>
    <w:pPr>
      <w:spacing w:after="200" w:line="276" w:lineRule="auto"/>
    </w:pPr>
    <w:rPr>
      <w:rFonts w:ascii="Calibri" w:eastAsia="Calibri" w:hAnsi="Calibri" w:cs="Times New Roman"/>
      <w:lang w:eastAsia="en-US"/>
    </w:rPr>
  </w:style>
  <w:style w:type="paragraph" w:customStyle="1" w:styleId="9742BFF291A54061BAF82192C5C6C7FF104">
    <w:name w:val="9742BFF291A54061BAF82192C5C6C7FF104"/>
    <w:rsid w:val="006A0144"/>
    <w:pPr>
      <w:spacing w:after="200" w:line="276" w:lineRule="auto"/>
    </w:pPr>
    <w:rPr>
      <w:rFonts w:ascii="Calibri" w:eastAsia="Calibri" w:hAnsi="Calibri" w:cs="Times New Roman"/>
      <w:lang w:eastAsia="en-US"/>
    </w:rPr>
  </w:style>
  <w:style w:type="paragraph" w:customStyle="1" w:styleId="58DFB0DD020F4BC58694305AA0BD080A110">
    <w:name w:val="58DFB0DD020F4BC58694305AA0BD080A110"/>
    <w:rsid w:val="006A0144"/>
    <w:pPr>
      <w:spacing w:after="200" w:line="276" w:lineRule="auto"/>
    </w:pPr>
    <w:rPr>
      <w:rFonts w:ascii="Calibri" w:eastAsia="Calibri" w:hAnsi="Calibri" w:cs="Times New Roman"/>
      <w:lang w:eastAsia="en-US"/>
    </w:rPr>
  </w:style>
  <w:style w:type="paragraph" w:customStyle="1" w:styleId="122FDE7F6AFF41BAB0FE3EF535ABDE76113">
    <w:name w:val="122FDE7F6AFF41BAB0FE3EF535ABDE76113"/>
    <w:rsid w:val="006A0144"/>
    <w:pPr>
      <w:spacing w:after="200" w:line="276" w:lineRule="auto"/>
    </w:pPr>
    <w:rPr>
      <w:rFonts w:ascii="Calibri" w:eastAsia="Calibri" w:hAnsi="Calibri" w:cs="Times New Roman"/>
      <w:lang w:eastAsia="en-US"/>
    </w:rPr>
  </w:style>
  <w:style w:type="paragraph" w:customStyle="1" w:styleId="C4D450C190CB4111A053EDAFECF3C84C113">
    <w:name w:val="C4D450C190CB4111A053EDAFECF3C84C113"/>
    <w:rsid w:val="006A0144"/>
    <w:pPr>
      <w:spacing w:after="200" w:line="276" w:lineRule="auto"/>
    </w:pPr>
    <w:rPr>
      <w:rFonts w:ascii="Calibri" w:eastAsia="Calibri" w:hAnsi="Calibri" w:cs="Times New Roman"/>
      <w:lang w:eastAsia="en-US"/>
    </w:rPr>
  </w:style>
  <w:style w:type="paragraph" w:customStyle="1" w:styleId="94C6B3B2B0E045868C953F64EA9E0B2374">
    <w:name w:val="94C6B3B2B0E045868C953F64EA9E0B2374"/>
    <w:rsid w:val="006A0144"/>
    <w:pPr>
      <w:spacing w:after="200" w:line="276" w:lineRule="auto"/>
    </w:pPr>
    <w:rPr>
      <w:rFonts w:ascii="Calibri" w:eastAsia="Calibri" w:hAnsi="Calibri" w:cs="Times New Roman"/>
      <w:lang w:eastAsia="en-US"/>
    </w:rPr>
  </w:style>
  <w:style w:type="paragraph" w:customStyle="1" w:styleId="205A775C746B41C8951B62D57D867CDC73">
    <w:name w:val="205A775C746B41C8951B62D57D867CDC73"/>
    <w:rsid w:val="006A0144"/>
    <w:pPr>
      <w:spacing w:after="200" w:line="276" w:lineRule="auto"/>
    </w:pPr>
    <w:rPr>
      <w:rFonts w:ascii="Calibri" w:eastAsia="Calibri" w:hAnsi="Calibri" w:cs="Times New Roman"/>
      <w:lang w:eastAsia="en-US"/>
    </w:rPr>
  </w:style>
  <w:style w:type="paragraph" w:customStyle="1" w:styleId="14793F54B9404439AE7F9CCA64004DB59">
    <w:name w:val="14793F54B9404439AE7F9CCA64004DB59"/>
    <w:rsid w:val="006A0144"/>
    <w:pPr>
      <w:spacing w:after="0" w:line="240" w:lineRule="auto"/>
    </w:pPr>
    <w:rPr>
      <w:rFonts w:ascii="Calibri" w:eastAsia="Calibri" w:hAnsi="Calibri" w:cs="Times New Roman"/>
      <w:b/>
      <w:lang w:eastAsia="en-US"/>
    </w:rPr>
  </w:style>
  <w:style w:type="paragraph" w:customStyle="1" w:styleId="8E54A024F637481482F5FD640B1639E2108">
    <w:name w:val="8E54A024F637481482F5FD640B1639E2108"/>
    <w:rsid w:val="006A0144"/>
    <w:pPr>
      <w:spacing w:after="200" w:line="276" w:lineRule="auto"/>
    </w:pPr>
    <w:rPr>
      <w:rFonts w:ascii="Calibri" w:eastAsia="Calibri" w:hAnsi="Calibri" w:cs="Times New Roman"/>
      <w:lang w:eastAsia="en-US"/>
    </w:rPr>
  </w:style>
  <w:style w:type="paragraph" w:customStyle="1" w:styleId="ADF4CEE7EB694A168B8642ADBF4D613D88">
    <w:name w:val="ADF4CEE7EB694A168B8642ADBF4D613D88"/>
    <w:rsid w:val="006A0144"/>
    <w:pPr>
      <w:spacing w:after="200" w:line="276" w:lineRule="auto"/>
    </w:pPr>
    <w:rPr>
      <w:rFonts w:ascii="Calibri" w:eastAsia="Calibri" w:hAnsi="Calibri" w:cs="Times New Roman"/>
      <w:lang w:eastAsia="en-US"/>
    </w:rPr>
  </w:style>
  <w:style w:type="paragraph" w:customStyle="1" w:styleId="0839279DE6924F9E8CDFF669AAD9FAFF108">
    <w:name w:val="0839279DE6924F9E8CDFF669AAD9FAFF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8">
    <w:name w:val="D91AEBD2F36D4052955229E0EEC8815B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8">
    <w:name w:val="B077712132354B74824A066717B40AB9108"/>
    <w:rsid w:val="006A0144"/>
    <w:pPr>
      <w:spacing w:after="200" w:line="276" w:lineRule="auto"/>
    </w:pPr>
    <w:rPr>
      <w:rFonts w:ascii="Calibri" w:eastAsia="Calibri" w:hAnsi="Calibri" w:cs="Times New Roman"/>
      <w:lang w:eastAsia="en-US"/>
    </w:rPr>
  </w:style>
  <w:style w:type="paragraph" w:customStyle="1" w:styleId="1F72AEB9EA3F4073AB6D7E6D9278C8CD108">
    <w:name w:val="1F72AEB9EA3F4073AB6D7E6D9278C8CD108"/>
    <w:rsid w:val="006A0144"/>
    <w:pPr>
      <w:spacing w:after="200" w:line="276" w:lineRule="auto"/>
    </w:pPr>
    <w:rPr>
      <w:rFonts w:ascii="Calibri" w:eastAsia="Calibri" w:hAnsi="Calibri" w:cs="Times New Roman"/>
      <w:lang w:eastAsia="en-US"/>
    </w:rPr>
  </w:style>
  <w:style w:type="paragraph" w:customStyle="1" w:styleId="79E0864FEF3444A4A0EFF69AADC432603">
    <w:name w:val="79E0864FEF3444A4A0EFF69AADC432603"/>
    <w:rsid w:val="006A0144"/>
    <w:pPr>
      <w:spacing w:after="200" w:line="276" w:lineRule="auto"/>
    </w:pPr>
    <w:rPr>
      <w:rFonts w:ascii="Calibri" w:eastAsia="Calibri" w:hAnsi="Calibri" w:cs="Times New Roman"/>
      <w:lang w:eastAsia="en-US"/>
    </w:rPr>
  </w:style>
  <w:style w:type="paragraph" w:customStyle="1" w:styleId="4F1F38248BED41C8982C0F5023972036105">
    <w:name w:val="4F1F38248BED41C8982C0F5023972036105"/>
    <w:rsid w:val="00DB108C"/>
    <w:pPr>
      <w:spacing w:after="200" w:line="276" w:lineRule="auto"/>
    </w:pPr>
    <w:rPr>
      <w:rFonts w:ascii="Calibri" w:eastAsia="Calibri" w:hAnsi="Calibri" w:cs="Times New Roman"/>
      <w:lang w:eastAsia="en-US"/>
    </w:rPr>
  </w:style>
  <w:style w:type="paragraph" w:customStyle="1" w:styleId="78B9829804E1459A815B3A8EFC635B2177">
    <w:name w:val="78B9829804E1459A815B3A8EFC635B2177"/>
    <w:rsid w:val="00DB108C"/>
    <w:pPr>
      <w:spacing w:after="200" w:line="276" w:lineRule="auto"/>
    </w:pPr>
    <w:rPr>
      <w:rFonts w:ascii="Calibri" w:eastAsia="Calibri" w:hAnsi="Calibri" w:cs="Times New Roman"/>
      <w:lang w:eastAsia="en-US"/>
    </w:rPr>
  </w:style>
  <w:style w:type="paragraph" w:customStyle="1" w:styleId="0BED9AF8342C49C48A56ED0F648ABBA0113">
    <w:name w:val="0BED9AF8342C49C48A56ED0F648ABBA0113"/>
    <w:rsid w:val="00DB108C"/>
    <w:pPr>
      <w:spacing w:after="200" w:line="276" w:lineRule="auto"/>
    </w:pPr>
    <w:rPr>
      <w:rFonts w:ascii="Calibri" w:eastAsia="Calibri" w:hAnsi="Calibri" w:cs="Times New Roman"/>
      <w:lang w:eastAsia="en-US"/>
    </w:rPr>
  </w:style>
  <w:style w:type="paragraph" w:customStyle="1" w:styleId="A97DAD74A18A40DEA37DC61A81AFF313115">
    <w:name w:val="A97DAD74A18A40DEA37DC61A81AFF313115"/>
    <w:rsid w:val="00DB108C"/>
    <w:pPr>
      <w:spacing w:after="200" w:line="276" w:lineRule="auto"/>
    </w:pPr>
    <w:rPr>
      <w:rFonts w:ascii="Calibri" w:eastAsia="Calibri" w:hAnsi="Calibri" w:cs="Times New Roman"/>
      <w:lang w:eastAsia="en-US"/>
    </w:rPr>
  </w:style>
  <w:style w:type="paragraph" w:customStyle="1" w:styleId="3BE8647908AD4EFCB32AFB857B5D585D115">
    <w:name w:val="3BE8647908AD4EFCB32AFB857B5D585D115"/>
    <w:rsid w:val="00DB108C"/>
    <w:pPr>
      <w:spacing w:after="200" w:line="276" w:lineRule="auto"/>
    </w:pPr>
    <w:rPr>
      <w:rFonts w:ascii="Calibri" w:eastAsia="Calibri" w:hAnsi="Calibri" w:cs="Times New Roman"/>
      <w:lang w:eastAsia="en-US"/>
    </w:rPr>
  </w:style>
  <w:style w:type="paragraph" w:customStyle="1" w:styleId="9D54654057B444ABB330CF534CAC8FAA115">
    <w:name w:val="9D54654057B444ABB330CF534CAC8FAA115"/>
    <w:rsid w:val="00DB108C"/>
    <w:pPr>
      <w:spacing w:after="200" w:line="276" w:lineRule="auto"/>
    </w:pPr>
    <w:rPr>
      <w:rFonts w:ascii="Calibri" w:eastAsia="Calibri" w:hAnsi="Calibri" w:cs="Times New Roman"/>
      <w:lang w:eastAsia="en-US"/>
    </w:rPr>
  </w:style>
  <w:style w:type="paragraph" w:customStyle="1" w:styleId="49F99230D8AF4460830E68B9A830722E78">
    <w:name w:val="49F99230D8AF4460830E68B9A830722E78"/>
    <w:rsid w:val="00DB108C"/>
    <w:pPr>
      <w:spacing w:after="200" w:line="276" w:lineRule="auto"/>
    </w:pPr>
    <w:rPr>
      <w:rFonts w:ascii="Calibri" w:eastAsia="Calibri" w:hAnsi="Calibri" w:cs="Times New Roman"/>
      <w:lang w:eastAsia="en-US"/>
    </w:rPr>
  </w:style>
  <w:style w:type="paragraph" w:customStyle="1" w:styleId="3F1F035ADA8F49E88326109BB22C516677">
    <w:name w:val="3F1F035ADA8F49E88326109BB22C516677"/>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7">
    <w:name w:val="CACC6B2F09BB4D60A22F6B5CA3544C2577"/>
    <w:rsid w:val="00DB108C"/>
    <w:pPr>
      <w:spacing w:after="200" w:line="276" w:lineRule="auto"/>
    </w:pPr>
    <w:rPr>
      <w:rFonts w:ascii="Calibri" w:eastAsia="Calibri" w:hAnsi="Calibri" w:cs="Times New Roman"/>
      <w:lang w:eastAsia="en-US"/>
    </w:rPr>
  </w:style>
  <w:style w:type="paragraph" w:customStyle="1" w:styleId="1D3140B6A4DF4D6B9E93FCA6904F69F377">
    <w:name w:val="1D3140B6A4DF4D6B9E93FCA6904F69F377"/>
    <w:rsid w:val="00DB108C"/>
    <w:pPr>
      <w:spacing w:after="200" w:line="276" w:lineRule="auto"/>
    </w:pPr>
    <w:rPr>
      <w:rFonts w:ascii="Calibri" w:eastAsia="Calibri" w:hAnsi="Calibri" w:cs="Times New Roman"/>
      <w:lang w:eastAsia="en-US"/>
    </w:rPr>
  </w:style>
  <w:style w:type="paragraph" w:customStyle="1" w:styleId="968CF2C708B84CC6BB2CD47D932B298077">
    <w:name w:val="968CF2C708B84CC6BB2CD47D932B298077"/>
    <w:rsid w:val="00DB108C"/>
    <w:pPr>
      <w:spacing w:after="200" w:line="276" w:lineRule="auto"/>
    </w:pPr>
    <w:rPr>
      <w:rFonts w:ascii="Calibri" w:eastAsia="Calibri" w:hAnsi="Calibri" w:cs="Times New Roman"/>
      <w:lang w:eastAsia="en-US"/>
    </w:rPr>
  </w:style>
  <w:style w:type="paragraph" w:customStyle="1" w:styleId="9742BFF291A54061BAF82192C5C6C7FF105">
    <w:name w:val="9742BFF291A54061BAF82192C5C6C7FF105"/>
    <w:rsid w:val="00DB108C"/>
    <w:pPr>
      <w:spacing w:after="200" w:line="276" w:lineRule="auto"/>
    </w:pPr>
    <w:rPr>
      <w:rFonts w:ascii="Calibri" w:eastAsia="Calibri" w:hAnsi="Calibri" w:cs="Times New Roman"/>
      <w:lang w:eastAsia="en-US"/>
    </w:rPr>
  </w:style>
  <w:style w:type="paragraph" w:customStyle="1" w:styleId="58DFB0DD020F4BC58694305AA0BD080A111">
    <w:name w:val="58DFB0DD020F4BC58694305AA0BD080A111"/>
    <w:rsid w:val="00DB108C"/>
    <w:pPr>
      <w:spacing w:after="200" w:line="276" w:lineRule="auto"/>
    </w:pPr>
    <w:rPr>
      <w:rFonts w:ascii="Calibri" w:eastAsia="Calibri" w:hAnsi="Calibri" w:cs="Times New Roman"/>
      <w:lang w:eastAsia="en-US"/>
    </w:rPr>
  </w:style>
  <w:style w:type="paragraph" w:customStyle="1" w:styleId="122FDE7F6AFF41BAB0FE3EF535ABDE76114">
    <w:name w:val="122FDE7F6AFF41BAB0FE3EF535ABDE76114"/>
    <w:rsid w:val="00DB108C"/>
    <w:pPr>
      <w:spacing w:after="200" w:line="276" w:lineRule="auto"/>
    </w:pPr>
    <w:rPr>
      <w:rFonts w:ascii="Calibri" w:eastAsia="Calibri" w:hAnsi="Calibri" w:cs="Times New Roman"/>
      <w:lang w:eastAsia="en-US"/>
    </w:rPr>
  </w:style>
  <w:style w:type="paragraph" w:customStyle="1" w:styleId="C4D450C190CB4111A053EDAFECF3C84C114">
    <w:name w:val="C4D450C190CB4111A053EDAFECF3C84C114"/>
    <w:rsid w:val="00DB108C"/>
    <w:pPr>
      <w:spacing w:after="200" w:line="276" w:lineRule="auto"/>
    </w:pPr>
    <w:rPr>
      <w:rFonts w:ascii="Calibri" w:eastAsia="Calibri" w:hAnsi="Calibri" w:cs="Times New Roman"/>
      <w:lang w:eastAsia="en-US"/>
    </w:rPr>
  </w:style>
  <w:style w:type="paragraph" w:customStyle="1" w:styleId="94C6B3B2B0E045868C953F64EA9E0B2375">
    <w:name w:val="94C6B3B2B0E045868C953F64EA9E0B2375"/>
    <w:rsid w:val="00DB108C"/>
    <w:pPr>
      <w:spacing w:after="200" w:line="276" w:lineRule="auto"/>
    </w:pPr>
    <w:rPr>
      <w:rFonts w:ascii="Calibri" w:eastAsia="Calibri" w:hAnsi="Calibri" w:cs="Times New Roman"/>
      <w:lang w:eastAsia="en-US"/>
    </w:rPr>
  </w:style>
  <w:style w:type="paragraph" w:customStyle="1" w:styleId="205A775C746B41C8951B62D57D867CDC74">
    <w:name w:val="205A775C746B41C8951B62D57D867CDC74"/>
    <w:rsid w:val="00DB108C"/>
    <w:pPr>
      <w:spacing w:after="200" w:line="276" w:lineRule="auto"/>
    </w:pPr>
    <w:rPr>
      <w:rFonts w:ascii="Calibri" w:eastAsia="Calibri" w:hAnsi="Calibri" w:cs="Times New Roman"/>
      <w:lang w:eastAsia="en-US"/>
    </w:rPr>
  </w:style>
  <w:style w:type="paragraph" w:customStyle="1" w:styleId="14793F54B9404439AE7F9CCA64004DB510">
    <w:name w:val="14793F54B9404439AE7F9CCA64004DB510"/>
    <w:rsid w:val="00DB108C"/>
    <w:pPr>
      <w:spacing w:after="0" w:line="240" w:lineRule="auto"/>
    </w:pPr>
    <w:rPr>
      <w:rFonts w:ascii="Calibri" w:eastAsia="Calibri" w:hAnsi="Calibri" w:cs="Times New Roman"/>
      <w:b/>
      <w:lang w:eastAsia="en-US"/>
    </w:rPr>
  </w:style>
  <w:style w:type="paragraph" w:customStyle="1" w:styleId="8E54A024F637481482F5FD640B1639E2109">
    <w:name w:val="8E54A024F637481482F5FD640B1639E2109"/>
    <w:rsid w:val="00DB108C"/>
    <w:pPr>
      <w:spacing w:after="200" w:line="276" w:lineRule="auto"/>
    </w:pPr>
    <w:rPr>
      <w:rFonts w:ascii="Calibri" w:eastAsia="Calibri" w:hAnsi="Calibri" w:cs="Times New Roman"/>
      <w:lang w:eastAsia="en-US"/>
    </w:rPr>
  </w:style>
  <w:style w:type="paragraph" w:customStyle="1" w:styleId="ADF4CEE7EB694A168B8642ADBF4D613D89">
    <w:name w:val="ADF4CEE7EB694A168B8642ADBF4D613D89"/>
    <w:rsid w:val="00DB108C"/>
    <w:pPr>
      <w:spacing w:after="200" w:line="276" w:lineRule="auto"/>
    </w:pPr>
    <w:rPr>
      <w:rFonts w:ascii="Calibri" w:eastAsia="Calibri" w:hAnsi="Calibri" w:cs="Times New Roman"/>
      <w:lang w:eastAsia="en-US"/>
    </w:rPr>
  </w:style>
  <w:style w:type="paragraph" w:customStyle="1" w:styleId="0839279DE6924F9E8CDFF669AAD9FAFF109">
    <w:name w:val="0839279DE6924F9E8CDFF669AAD9FAFF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9">
    <w:name w:val="D91AEBD2F36D4052955229E0EEC8815B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9">
    <w:name w:val="B077712132354B74824A066717B40AB9109"/>
    <w:rsid w:val="00DB108C"/>
    <w:pPr>
      <w:spacing w:after="200" w:line="276" w:lineRule="auto"/>
    </w:pPr>
    <w:rPr>
      <w:rFonts w:ascii="Calibri" w:eastAsia="Calibri" w:hAnsi="Calibri" w:cs="Times New Roman"/>
      <w:lang w:eastAsia="en-US"/>
    </w:rPr>
  </w:style>
  <w:style w:type="paragraph" w:customStyle="1" w:styleId="1F72AEB9EA3F4073AB6D7E6D9278C8CD109">
    <w:name w:val="1F72AEB9EA3F4073AB6D7E6D9278C8CD109"/>
    <w:rsid w:val="00DB108C"/>
    <w:pPr>
      <w:spacing w:after="200" w:line="276" w:lineRule="auto"/>
    </w:pPr>
    <w:rPr>
      <w:rFonts w:ascii="Calibri" w:eastAsia="Calibri" w:hAnsi="Calibri" w:cs="Times New Roman"/>
      <w:lang w:eastAsia="en-US"/>
    </w:rPr>
  </w:style>
  <w:style w:type="paragraph" w:customStyle="1" w:styleId="79E0864FEF3444A4A0EFF69AADC432604">
    <w:name w:val="79E0864FEF3444A4A0EFF69AADC432604"/>
    <w:rsid w:val="00DB108C"/>
    <w:pPr>
      <w:spacing w:after="200" w:line="276" w:lineRule="auto"/>
    </w:pPr>
    <w:rPr>
      <w:rFonts w:ascii="Calibri" w:eastAsia="Calibri" w:hAnsi="Calibri" w:cs="Times New Roman"/>
      <w:lang w:eastAsia="en-US"/>
    </w:rPr>
  </w:style>
  <w:style w:type="paragraph" w:customStyle="1" w:styleId="4F1F38248BED41C8982C0F5023972036106">
    <w:name w:val="4F1F38248BED41C8982C0F5023972036106"/>
    <w:rsid w:val="00DB108C"/>
    <w:pPr>
      <w:spacing w:after="200" w:line="276" w:lineRule="auto"/>
    </w:pPr>
    <w:rPr>
      <w:rFonts w:ascii="Calibri" w:eastAsia="Calibri" w:hAnsi="Calibri" w:cs="Times New Roman"/>
      <w:lang w:eastAsia="en-US"/>
    </w:rPr>
  </w:style>
  <w:style w:type="paragraph" w:customStyle="1" w:styleId="78B9829804E1459A815B3A8EFC635B2178">
    <w:name w:val="78B9829804E1459A815B3A8EFC635B2178"/>
    <w:rsid w:val="00DB108C"/>
    <w:pPr>
      <w:spacing w:after="200" w:line="276" w:lineRule="auto"/>
    </w:pPr>
    <w:rPr>
      <w:rFonts w:ascii="Calibri" w:eastAsia="Calibri" w:hAnsi="Calibri" w:cs="Times New Roman"/>
      <w:lang w:eastAsia="en-US"/>
    </w:rPr>
  </w:style>
  <w:style w:type="paragraph" w:customStyle="1" w:styleId="0BED9AF8342C49C48A56ED0F648ABBA0114">
    <w:name w:val="0BED9AF8342C49C48A56ED0F648ABBA0114"/>
    <w:rsid w:val="00DB108C"/>
    <w:pPr>
      <w:spacing w:after="200" w:line="276" w:lineRule="auto"/>
    </w:pPr>
    <w:rPr>
      <w:rFonts w:ascii="Calibri" w:eastAsia="Calibri" w:hAnsi="Calibri" w:cs="Times New Roman"/>
      <w:lang w:eastAsia="en-US"/>
    </w:rPr>
  </w:style>
  <w:style w:type="paragraph" w:customStyle="1" w:styleId="A97DAD74A18A40DEA37DC61A81AFF313116">
    <w:name w:val="A97DAD74A18A40DEA37DC61A81AFF313116"/>
    <w:rsid w:val="00DB108C"/>
    <w:pPr>
      <w:spacing w:after="200" w:line="276" w:lineRule="auto"/>
    </w:pPr>
    <w:rPr>
      <w:rFonts w:ascii="Calibri" w:eastAsia="Calibri" w:hAnsi="Calibri" w:cs="Times New Roman"/>
      <w:lang w:eastAsia="en-US"/>
    </w:rPr>
  </w:style>
  <w:style w:type="paragraph" w:customStyle="1" w:styleId="3BE8647908AD4EFCB32AFB857B5D585D116">
    <w:name w:val="3BE8647908AD4EFCB32AFB857B5D585D116"/>
    <w:rsid w:val="00DB108C"/>
    <w:pPr>
      <w:spacing w:after="200" w:line="276" w:lineRule="auto"/>
    </w:pPr>
    <w:rPr>
      <w:rFonts w:ascii="Calibri" w:eastAsia="Calibri" w:hAnsi="Calibri" w:cs="Times New Roman"/>
      <w:lang w:eastAsia="en-US"/>
    </w:rPr>
  </w:style>
  <w:style w:type="paragraph" w:customStyle="1" w:styleId="9D54654057B444ABB330CF534CAC8FAA116">
    <w:name w:val="9D54654057B444ABB330CF534CAC8FAA116"/>
    <w:rsid w:val="00DB108C"/>
    <w:pPr>
      <w:spacing w:after="200" w:line="276" w:lineRule="auto"/>
    </w:pPr>
    <w:rPr>
      <w:rFonts w:ascii="Calibri" w:eastAsia="Calibri" w:hAnsi="Calibri" w:cs="Times New Roman"/>
      <w:lang w:eastAsia="en-US"/>
    </w:rPr>
  </w:style>
  <w:style w:type="paragraph" w:customStyle="1" w:styleId="49F99230D8AF4460830E68B9A830722E79">
    <w:name w:val="49F99230D8AF4460830E68B9A830722E79"/>
    <w:rsid w:val="00DB108C"/>
    <w:pPr>
      <w:spacing w:after="200" w:line="276" w:lineRule="auto"/>
    </w:pPr>
    <w:rPr>
      <w:rFonts w:ascii="Calibri" w:eastAsia="Calibri" w:hAnsi="Calibri" w:cs="Times New Roman"/>
      <w:lang w:eastAsia="en-US"/>
    </w:rPr>
  </w:style>
  <w:style w:type="paragraph" w:customStyle="1" w:styleId="3F1F035ADA8F49E88326109BB22C516678">
    <w:name w:val="3F1F035ADA8F49E88326109BB22C516678"/>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8">
    <w:name w:val="CACC6B2F09BB4D60A22F6B5CA3544C2578"/>
    <w:rsid w:val="00DB108C"/>
    <w:pPr>
      <w:spacing w:after="200" w:line="276" w:lineRule="auto"/>
    </w:pPr>
    <w:rPr>
      <w:rFonts w:ascii="Calibri" w:eastAsia="Calibri" w:hAnsi="Calibri" w:cs="Times New Roman"/>
      <w:lang w:eastAsia="en-US"/>
    </w:rPr>
  </w:style>
  <w:style w:type="paragraph" w:customStyle="1" w:styleId="1D3140B6A4DF4D6B9E93FCA6904F69F378">
    <w:name w:val="1D3140B6A4DF4D6B9E93FCA6904F69F378"/>
    <w:rsid w:val="00DB108C"/>
    <w:pPr>
      <w:spacing w:after="200" w:line="276" w:lineRule="auto"/>
    </w:pPr>
    <w:rPr>
      <w:rFonts w:ascii="Calibri" w:eastAsia="Calibri" w:hAnsi="Calibri" w:cs="Times New Roman"/>
      <w:lang w:eastAsia="en-US"/>
    </w:rPr>
  </w:style>
  <w:style w:type="paragraph" w:customStyle="1" w:styleId="968CF2C708B84CC6BB2CD47D932B298078">
    <w:name w:val="968CF2C708B84CC6BB2CD47D932B298078"/>
    <w:rsid w:val="00DB108C"/>
    <w:pPr>
      <w:spacing w:after="200" w:line="276" w:lineRule="auto"/>
    </w:pPr>
    <w:rPr>
      <w:rFonts w:ascii="Calibri" w:eastAsia="Calibri" w:hAnsi="Calibri" w:cs="Times New Roman"/>
      <w:lang w:eastAsia="en-US"/>
    </w:rPr>
  </w:style>
  <w:style w:type="paragraph" w:customStyle="1" w:styleId="9742BFF291A54061BAF82192C5C6C7FF106">
    <w:name w:val="9742BFF291A54061BAF82192C5C6C7FF106"/>
    <w:rsid w:val="00DB108C"/>
    <w:pPr>
      <w:spacing w:after="200" w:line="276" w:lineRule="auto"/>
    </w:pPr>
    <w:rPr>
      <w:rFonts w:ascii="Calibri" w:eastAsia="Calibri" w:hAnsi="Calibri" w:cs="Times New Roman"/>
      <w:lang w:eastAsia="en-US"/>
    </w:rPr>
  </w:style>
  <w:style w:type="paragraph" w:customStyle="1" w:styleId="58DFB0DD020F4BC58694305AA0BD080A112">
    <w:name w:val="58DFB0DD020F4BC58694305AA0BD080A112"/>
    <w:rsid w:val="00DB108C"/>
    <w:pPr>
      <w:spacing w:after="200" w:line="276" w:lineRule="auto"/>
    </w:pPr>
    <w:rPr>
      <w:rFonts w:ascii="Calibri" w:eastAsia="Calibri" w:hAnsi="Calibri" w:cs="Times New Roman"/>
      <w:lang w:eastAsia="en-US"/>
    </w:rPr>
  </w:style>
  <w:style w:type="paragraph" w:customStyle="1" w:styleId="122FDE7F6AFF41BAB0FE3EF535ABDE76115">
    <w:name w:val="122FDE7F6AFF41BAB0FE3EF535ABDE76115"/>
    <w:rsid w:val="00DB108C"/>
    <w:pPr>
      <w:spacing w:after="200" w:line="276" w:lineRule="auto"/>
    </w:pPr>
    <w:rPr>
      <w:rFonts w:ascii="Calibri" w:eastAsia="Calibri" w:hAnsi="Calibri" w:cs="Times New Roman"/>
      <w:lang w:eastAsia="en-US"/>
    </w:rPr>
  </w:style>
  <w:style w:type="paragraph" w:customStyle="1" w:styleId="C4D450C190CB4111A053EDAFECF3C84C115">
    <w:name w:val="C4D450C190CB4111A053EDAFECF3C84C115"/>
    <w:rsid w:val="00DB108C"/>
    <w:pPr>
      <w:spacing w:after="200" w:line="276" w:lineRule="auto"/>
    </w:pPr>
    <w:rPr>
      <w:rFonts w:ascii="Calibri" w:eastAsia="Calibri" w:hAnsi="Calibri" w:cs="Times New Roman"/>
      <w:lang w:eastAsia="en-US"/>
    </w:rPr>
  </w:style>
  <w:style w:type="paragraph" w:customStyle="1" w:styleId="94C6B3B2B0E045868C953F64EA9E0B2376">
    <w:name w:val="94C6B3B2B0E045868C953F64EA9E0B2376"/>
    <w:rsid w:val="00DB108C"/>
    <w:pPr>
      <w:spacing w:after="200" w:line="276" w:lineRule="auto"/>
    </w:pPr>
    <w:rPr>
      <w:rFonts w:ascii="Calibri" w:eastAsia="Calibri" w:hAnsi="Calibri" w:cs="Times New Roman"/>
      <w:lang w:eastAsia="en-US"/>
    </w:rPr>
  </w:style>
  <w:style w:type="paragraph" w:customStyle="1" w:styleId="205A775C746B41C8951B62D57D867CDC75">
    <w:name w:val="205A775C746B41C8951B62D57D867CDC75"/>
    <w:rsid w:val="00DB108C"/>
    <w:pPr>
      <w:spacing w:after="200" w:line="276" w:lineRule="auto"/>
    </w:pPr>
    <w:rPr>
      <w:rFonts w:ascii="Calibri" w:eastAsia="Calibri" w:hAnsi="Calibri" w:cs="Times New Roman"/>
      <w:lang w:eastAsia="en-US"/>
    </w:rPr>
  </w:style>
  <w:style w:type="paragraph" w:customStyle="1" w:styleId="14793F54B9404439AE7F9CCA64004DB511">
    <w:name w:val="14793F54B9404439AE7F9CCA64004DB511"/>
    <w:rsid w:val="00DB108C"/>
    <w:pPr>
      <w:spacing w:after="0" w:line="240" w:lineRule="auto"/>
    </w:pPr>
    <w:rPr>
      <w:rFonts w:ascii="Calibri" w:eastAsia="Calibri" w:hAnsi="Calibri" w:cs="Times New Roman"/>
      <w:b/>
      <w:lang w:eastAsia="en-US"/>
    </w:rPr>
  </w:style>
  <w:style w:type="paragraph" w:customStyle="1" w:styleId="8E54A024F637481482F5FD640B1639E2110">
    <w:name w:val="8E54A024F637481482F5FD640B1639E2110"/>
    <w:rsid w:val="00DB108C"/>
    <w:pPr>
      <w:spacing w:after="200" w:line="276" w:lineRule="auto"/>
    </w:pPr>
    <w:rPr>
      <w:rFonts w:ascii="Calibri" w:eastAsia="Calibri" w:hAnsi="Calibri" w:cs="Times New Roman"/>
      <w:lang w:eastAsia="en-US"/>
    </w:rPr>
  </w:style>
  <w:style w:type="paragraph" w:customStyle="1" w:styleId="ADF4CEE7EB694A168B8642ADBF4D613D90">
    <w:name w:val="ADF4CEE7EB694A168B8642ADBF4D613D90"/>
    <w:rsid w:val="00DB108C"/>
    <w:pPr>
      <w:spacing w:after="200" w:line="276" w:lineRule="auto"/>
    </w:pPr>
    <w:rPr>
      <w:rFonts w:ascii="Calibri" w:eastAsia="Calibri" w:hAnsi="Calibri" w:cs="Times New Roman"/>
      <w:lang w:eastAsia="en-US"/>
    </w:rPr>
  </w:style>
  <w:style w:type="paragraph" w:customStyle="1" w:styleId="0839279DE6924F9E8CDFF669AAD9FAFF110">
    <w:name w:val="0839279DE6924F9E8CDFF669AAD9FAFF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0">
    <w:name w:val="D91AEBD2F36D4052955229E0EEC8815B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0">
    <w:name w:val="B077712132354B74824A066717B40AB9110"/>
    <w:rsid w:val="00DB108C"/>
    <w:pPr>
      <w:spacing w:after="200" w:line="276" w:lineRule="auto"/>
    </w:pPr>
    <w:rPr>
      <w:rFonts w:ascii="Calibri" w:eastAsia="Calibri" w:hAnsi="Calibri" w:cs="Times New Roman"/>
      <w:lang w:eastAsia="en-US"/>
    </w:rPr>
  </w:style>
  <w:style w:type="paragraph" w:customStyle="1" w:styleId="1F72AEB9EA3F4073AB6D7E6D9278C8CD110">
    <w:name w:val="1F72AEB9EA3F4073AB6D7E6D9278C8CD110"/>
    <w:rsid w:val="00DB108C"/>
    <w:pPr>
      <w:spacing w:after="200" w:line="276" w:lineRule="auto"/>
    </w:pPr>
    <w:rPr>
      <w:rFonts w:ascii="Calibri" w:eastAsia="Calibri" w:hAnsi="Calibri" w:cs="Times New Roman"/>
      <w:lang w:eastAsia="en-US"/>
    </w:rPr>
  </w:style>
  <w:style w:type="paragraph" w:customStyle="1" w:styleId="79E0864FEF3444A4A0EFF69AADC432605">
    <w:name w:val="79E0864FEF3444A4A0EFF69AADC432605"/>
    <w:rsid w:val="00DB108C"/>
    <w:pPr>
      <w:spacing w:after="200" w:line="276" w:lineRule="auto"/>
    </w:pPr>
    <w:rPr>
      <w:rFonts w:ascii="Calibri" w:eastAsia="Calibri" w:hAnsi="Calibri" w:cs="Times New Roman"/>
      <w:lang w:eastAsia="en-US"/>
    </w:rPr>
  </w:style>
  <w:style w:type="paragraph" w:customStyle="1" w:styleId="4F1F38248BED41C8982C0F5023972036107">
    <w:name w:val="4F1F38248BED41C8982C0F5023972036107"/>
    <w:rsid w:val="009616F4"/>
    <w:pPr>
      <w:spacing w:after="200" w:line="276" w:lineRule="auto"/>
    </w:pPr>
    <w:rPr>
      <w:rFonts w:ascii="Calibri" w:eastAsia="Calibri" w:hAnsi="Calibri" w:cs="Times New Roman"/>
      <w:lang w:eastAsia="en-US"/>
    </w:rPr>
  </w:style>
  <w:style w:type="paragraph" w:customStyle="1" w:styleId="78B9829804E1459A815B3A8EFC635B2179">
    <w:name w:val="78B9829804E1459A815B3A8EFC635B2179"/>
    <w:rsid w:val="009616F4"/>
    <w:pPr>
      <w:spacing w:after="200" w:line="276" w:lineRule="auto"/>
    </w:pPr>
    <w:rPr>
      <w:rFonts w:ascii="Calibri" w:eastAsia="Calibri" w:hAnsi="Calibri" w:cs="Times New Roman"/>
      <w:lang w:eastAsia="en-US"/>
    </w:rPr>
  </w:style>
  <w:style w:type="paragraph" w:customStyle="1" w:styleId="0BED9AF8342C49C48A56ED0F648ABBA0115">
    <w:name w:val="0BED9AF8342C49C48A56ED0F648ABBA0115"/>
    <w:rsid w:val="009616F4"/>
    <w:pPr>
      <w:spacing w:after="200" w:line="276" w:lineRule="auto"/>
    </w:pPr>
    <w:rPr>
      <w:rFonts w:ascii="Calibri" w:eastAsia="Calibri" w:hAnsi="Calibri" w:cs="Times New Roman"/>
      <w:lang w:eastAsia="en-US"/>
    </w:rPr>
  </w:style>
  <w:style w:type="paragraph" w:customStyle="1" w:styleId="A97DAD74A18A40DEA37DC61A81AFF313117">
    <w:name w:val="A97DAD74A18A40DEA37DC61A81AFF313117"/>
    <w:rsid w:val="009616F4"/>
    <w:pPr>
      <w:spacing w:after="200" w:line="276" w:lineRule="auto"/>
    </w:pPr>
    <w:rPr>
      <w:rFonts w:ascii="Calibri" w:eastAsia="Calibri" w:hAnsi="Calibri" w:cs="Times New Roman"/>
      <w:lang w:eastAsia="en-US"/>
    </w:rPr>
  </w:style>
  <w:style w:type="paragraph" w:customStyle="1" w:styleId="3BE8647908AD4EFCB32AFB857B5D585D117">
    <w:name w:val="3BE8647908AD4EFCB32AFB857B5D585D117"/>
    <w:rsid w:val="009616F4"/>
    <w:pPr>
      <w:spacing w:after="200" w:line="276" w:lineRule="auto"/>
    </w:pPr>
    <w:rPr>
      <w:rFonts w:ascii="Calibri" w:eastAsia="Calibri" w:hAnsi="Calibri" w:cs="Times New Roman"/>
      <w:lang w:eastAsia="en-US"/>
    </w:rPr>
  </w:style>
  <w:style w:type="paragraph" w:customStyle="1" w:styleId="9D54654057B444ABB330CF534CAC8FAA117">
    <w:name w:val="9D54654057B444ABB330CF534CAC8FAA117"/>
    <w:rsid w:val="009616F4"/>
    <w:pPr>
      <w:spacing w:after="200" w:line="276" w:lineRule="auto"/>
    </w:pPr>
    <w:rPr>
      <w:rFonts w:ascii="Calibri" w:eastAsia="Calibri" w:hAnsi="Calibri" w:cs="Times New Roman"/>
      <w:lang w:eastAsia="en-US"/>
    </w:rPr>
  </w:style>
  <w:style w:type="paragraph" w:customStyle="1" w:styleId="49F99230D8AF4460830E68B9A830722E80">
    <w:name w:val="49F99230D8AF4460830E68B9A830722E80"/>
    <w:rsid w:val="009616F4"/>
    <w:pPr>
      <w:spacing w:after="200" w:line="276" w:lineRule="auto"/>
    </w:pPr>
    <w:rPr>
      <w:rFonts w:ascii="Calibri" w:eastAsia="Calibri" w:hAnsi="Calibri" w:cs="Times New Roman"/>
      <w:lang w:eastAsia="en-US"/>
    </w:rPr>
  </w:style>
  <w:style w:type="paragraph" w:customStyle="1" w:styleId="3F1F035ADA8F49E88326109BB22C516679">
    <w:name w:val="3F1F035ADA8F49E88326109BB22C516679"/>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9">
    <w:name w:val="CACC6B2F09BB4D60A22F6B5CA3544C2579"/>
    <w:rsid w:val="009616F4"/>
    <w:pPr>
      <w:spacing w:after="200" w:line="276" w:lineRule="auto"/>
    </w:pPr>
    <w:rPr>
      <w:rFonts w:ascii="Calibri" w:eastAsia="Calibri" w:hAnsi="Calibri" w:cs="Times New Roman"/>
      <w:lang w:eastAsia="en-US"/>
    </w:rPr>
  </w:style>
  <w:style w:type="paragraph" w:customStyle="1" w:styleId="1D3140B6A4DF4D6B9E93FCA6904F69F379">
    <w:name w:val="1D3140B6A4DF4D6B9E93FCA6904F69F379"/>
    <w:rsid w:val="009616F4"/>
    <w:pPr>
      <w:spacing w:after="200" w:line="276" w:lineRule="auto"/>
    </w:pPr>
    <w:rPr>
      <w:rFonts w:ascii="Calibri" w:eastAsia="Calibri" w:hAnsi="Calibri" w:cs="Times New Roman"/>
      <w:lang w:eastAsia="en-US"/>
    </w:rPr>
  </w:style>
  <w:style w:type="paragraph" w:customStyle="1" w:styleId="968CF2C708B84CC6BB2CD47D932B298079">
    <w:name w:val="968CF2C708B84CC6BB2CD47D932B298079"/>
    <w:rsid w:val="009616F4"/>
    <w:pPr>
      <w:spacing w:after="200" w:line="276" w:lineRule="auto"/>
    </w:pPr>
    <w:rPr>
      <w:rFonts w:ascii="Calibri" w:eastAsia="Calibri" w:hAnsi="Calibri" w:cs="Times New Roman"/>
      <w:lang w:eastAsia="en-US"/>
    </w:rPr>
  </w:style>
  <w:style w:type="paragraph" w:customStyle="1" w:styleId="9742BFF291A54061BAF82192C5C6C7FF107">
    <w:name w:val="9742BFF291A54061BAF82192C5C6C7FF107"/>
    <w:rsid w:val="009616F4"/>
    <w:pPr>
      <w:spacing w:after="200" w:line="276" w:lineRule="auto"/>
    </w:pPr>
    <w:rPr>
      <w:rFonts w:ascii="Calibri" w:eastAsia="Calibri" w:hAnsi="Calibri" w:cs="Times New Roman"/>
      <w:lang w:eastAsia="en-US"/>
    </w:rPr>
  </w:style>
  <w:style w:type="paragraph" w:customStyle="1" w:styleId="58DFB0DD020F4BC58694305AA0BD080A113">
    <w:name w:val="58DFB0DD020F4BC58694305AA0BD080A113"/>
    <w:rsid w:val="009616F4"/>
    <w:pPr>
      <w:spacing w:after="200" w:line="276" w:lineRule="auto"/>
    </w:pPr>
    <w:rPr>
      <w:rFonts w:ascii="Calibri" w:eastAsia="Calibri" w:hAnsi="Calibri" w:cs="Times New Roman"/>
      <w:lang w:eastAsia="en-US"/>
    </w:rPr>
  </w:style>
  <w:style w:type="paragraph" w:customStyle="1" w:styleId="122FDE7F6AFF41BAB0FE3EF535ABDE76116">
    <w:name w:val="122FDE7F6AFF41BAB0FE3EF535ABDE76116"/>
    <w:rsid w:val="009616F4"/>
    <w:pPr>
      <w:spacing w:after="200" w:line="276" w:lineRule="auto"/>
    </w:pPr>
    <w:rPr>
      <w:rFonts w:ascii="Calibri" w:eastAsia="Calibri" w:hAnsi="Calibri" w:cs="Times New Roman"/>
      <w:lang w:eastAsia="en-US"/>
    </w:rPr>
  </w:style>
  <w:style w:type="paragraph" w:customStyle="1" w:styleId="C4D450C190CB4111A053EDAFECF3C84C116">
    <w:name w:val="C4D450C190CB4111A053EDAFECF3C84C116"/>
    <w:rsid w:val="009616F4"/>
    <w:pPr>
      <w:spacing w:after="200" w:line="276" w:lineRule="auto"/>
    </w:pPr>
    <w:rPr>
      <w:rFonts w:ascii="Calibri" w:eastAsia="Calibri" w:hAnsi="Calibri" w:cs="Times New Roman"/>
      <w:lang w:eastAsia="en-US"/>
    </w:rPr>
  </w:style>
  <w:style w:type="paragraph" w:customStyle="1" w:styleId="94C6B3B2B0E045868C953F64EA9E0B2377">
    <w:name w:val="94C6B3B2B0E045868C953F64EA9E0B2377"/>
    <w:rsid w:val="009616F4"/>
    <w:pPr>
      <w:spacing w:after="200" w:line="276" w:lineRule="auto"/>
    </w:pPr>
    <w:rPr>
      <w:rFonts w:ascii="Calibri" w:eastAsia="Calibri" w:hAnsi="Calibri" w:cs="Times New Roman"/>
      <w:lang w:eastAsia="en-US"/>
    </w:rPr>
  </w:style>
  <w:style w:type="paragraph" w:customStyle="1" w:styleId="205A775C746B41C8951B62D57D867CDC76">
    <w:name w:val="205A775C746B41C8951B62D57D867CDC76"/>
    <w:rsid w:val="009616F4"/>
    <w:pPr>
      <w:spacing w:after="200" w:line="276" w:lineRule="auto"/>
    </w:pPr>
    <w:rPr>
      <w:rFonts w:ascii="Calibri" w:eastAsia="Calibri" w:hAnsi="Calibri" w:cs="Times New Roman"/>
      <w:lang w:eastAsia="en-US"/>
    </w:rPr>
  </w:style>
  <w:style w:type="paragraph" w:customStyle="1" w:styleId="14793F54B9404439AE7F9CCA64004DB512">
    <w:name w:val="14793F54B9404439AE7F9CCA64004DB512"/>
    <w:rsid w:val="009616F4"/>
    <w:pPr>
      <w:spacing w:after="0" w:line="240" w:lineRule="auto"/>
    </w:pPr>
    <w:rPr>
      <w:rFonts w:ascii="Calibri" w:eastAsia="Calibri" w:hAnsi="Calibri" w:cs="Times New Roman"/>
      <w:b/>
      <w:lang w:eastAsia="en-US"/>
    </w:rPr>
  </w:style>
  <w:style w:type="paragraph" w:customStyle="1" w:styleId="8E54A024F637481482F5FD640B1639E2111">
    <w:name w:val="8E54A024F637481482F5FD640B1639E2111"/>
    <w:rsid w:val="009616F4"/>
    <w:pPr>
      <w:spacing w:after="200" w:line="276" w:lineRule="auto"/>
    </w:pPr>
    <w:rPr>
      <w:rFonts w:ascii="Calibri" w:eastAsia="Calibri" w:hAnsi="Calibri" w:cs="Times New Roman"/>
      <w:lang w:eastAsia="en-US"/>
    </w:rPr>
  </w:style>
  <w:style w:type="paragraph" w:customStyle="1" w:styleId="ADF4CEE7EB694A168B8642ADBF4D613D91">
    <w:name w:val="ADF4CEE7EB694A168B8642ADBF4D613D91"/>
    <w:rsid w:val="009616F4"/>
    <w:pPr>
      <w:spacing w:after="200" w:line="276" w:lineRule="auto"/>
    </w:pPr>
    <w:rPr>
      <w:rFonts w:ascii="Calibri" w:eastAsia="Calibri" w:hAnsi="Calibri" w:cs="Times New Roman"/>
      <w:lang w:eastAsia="en-US"/>
    </w:rPr>
  </w:style>
  <w:style w:type="paragraph" w:customStyle="1" w:styleId="0839279DE6924F9E8CDFF669AAD9FAFF111">
    <w:name w:val="0839279DE6924F9E8CDFF669AAD9FAFF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1">
    <w:name w:val="D91AEBD2F36D4052955229E0EEC8815B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1">
    <w:name w:val="B077712132354B74824A066717B40AB9111"/>
    <w:rsid w:val="009616F4"/>
    <w:pPr>
      <w:spacing w:after="200" w:line="276" w:lineRule="auto"/>
    </w:pPr>
    <w:rPr>
      <w:rFonts w:ascii="Calibri" w:eastAsia="Calibri" w:hAnsi="Calibri" w:cs="Times New Roman"/>
      <w:lang w:eastAsia="en-US"/>
    </w:rPr>
  </w:style>
  <w:style w:type="paragraph" w:customStyle="1" w:styleId="1F72AEB9EA3F4073AB6D7E6D9278C8CD111">
    <w:name w:val="1F72AEB9EA3F4073AB6D7E6D9278C8CD111"/>
    <w:rsid w:val="009616F4"/>
    <w:pPr>
      <w:spacing w:after="200" w:line="276" w:lineRule="auto"/>
    </w:pPr>
    <w:rPr>
      <w:rFonts w:ascii="Calibri" w:eastAsia="Calibri" w:hAnsi="Calibri" w:cs="Times New Roman"/>
      <w:lang w:eastAsia="en-US"/>
    </w:rPr>
  </w:style>
  <w:style w:type="paragraph" w:customStyle="1" w:styleId="79E0864FEF3444A4A0EFF69AADC432606">
    <w:name w:val="79E0864FEF3444A4A0EFF69AADC432606"/>
    <w:rsid w:val="009616F4"/>
    <w:pPr>
      <w:spacing w:after="200" w:line="276" w:lineRule="auto"/>
    </w:pPr>
    <w:rPr>
      <w:rFonts w:ascii="Calibri" w:eastAsia="Calibri" w:hAnsi="Calibri" w:cs="Times New Roman"/>
      <w:lang w:eastAsia="en-US"/>
    </w:rPr>
  </w:style>
  <w:style w:type="paragraph" w:customStyle="1" w:styleId="4F1F38248BED41C8982C0F5023972036108">
    <w:name w:val="4F1F38248BED41C8982C0F5023972036108"/>
    <w:rsid w:val="00A01864"/>
    <w:pPr>
      <w:spacing w:after="200" w:line="276" w:lineRule="auto"/>
    </w:pPr>
    <w:rPr>
      <w:rFonts w:ascii="Calibri" w:eastAsia="Calibri" w:hAnsi="Calibri" w:cs="Times New Roman"/>
      <w:lang w:eastAsia="en-US"/>
    </w:rPr>
  </w:style>
  <w:style w:type="paragraph" w:customStyle="1" w:styleId="78B9829804E1459A815B3A8EFC635B2180">
    <w:name w:val="78B9829804E1459A815B3A8EFC635B2180"/>
    <w:rsid w:val="00A01864"/>
    <w:pPr>
      <w:spacing w:after="200" w:line="276" w:lineRule="auto"/>
    </w:pPr>
    <w:rPr>
      <w:rFonts w:ascii="Calibri" w:eastAsia="Calibri" w:hAnsi="Calibri" w:cs="Times New Roman"/>
      <w:lang w:eastAsia="en-US"/>
    </w:rPr>
  </w:style>
  <w:style w:type="paragraph" w:customStyle="1" w:styleId="0BED9AF8342C49C48A56ED0F648ABBA0116">
    <w:name w:val="0BED9AF8342C49C48A56ED0F648ABBA0116"/>
    <w:rsid w:val="00A01864"/>
    <w:pPr>
      <w:spacing w:after="200" w:line="276" w:lineRule="auto"/>
    </w:pPr>
    <w:rPr>
      <w:rFonts w:ascii="Calibri" w:eastAsia="Calibri" w:hAnsi="Calibri" w:cs="Times New Roman"/>
      <w:lang w:eastAsia="en-US"/>
    </w:rPr>
  </w:style>
  <w:style w:type="paragraph" w:customStyle="1" w:styleId="A97DAD74A18A40DEA37DC61A81AFF313118">
    <w:name w:val="A97DAD74A18A40DEA37DC61A81AFF313118"/>
    <w:rsid w:val="00A01864"/>
    <w:pPr>
      <w:spacing w:after="200" w:line="276" w:lineRule="auto"/>
    </w:pPr>
    <w:rPr>
      <w:rFonts w:ascii="Calibri" w:eastAsia="Calibri" w:hAnsi="Calibri" w:cs="Times New Roman"/>
      <w:lang w:eastAsia="en-US"/>
    </w:rPr>
  </w:style>
  <w:style w:type="paragraph" w:customStyle="1" w:styleId="3BE8647908AD4EFCB32AFB857B5D585D118">
    <w:name w:val="3BE8647908AD4EFCB32AFB857B5D585D118"/>
    <w:rsid w:val="00A01864"/>
    <w:pPr>
      <w:spacing w:after="200" w:line="276" w:lineRule="auto"/>
    </w:pPr>
    <w:rPr>
      <w:rFonts w:ascii="Calibri" w:eastAsia="Calibri" w:hAnsi="Calibri" w:cs="Times New Roman"/>
      <w:lang w:eastAsia="en-US"/>
    </w:rPr>
  </w:style>
  <w:style w:type="paragraph" w:customStyle="1" w:styleId="9D54654057B444ABB330CF534CAC8FAA118">
    <w:name w:val="9D54654057B444ABB330CF534CAC8FAA118"/>
    <w:rsid w:val="00A01864"/>
    <w:pPr>
      <w:spacing w:after="200" w:line="276" w:lineRule="auto"/>
    </w:pPr>
    <w:rPr>
      <w:rFonts w:ascii="Calibri" w:eastAsia="Calibri" w:hAnsi="Calibri" w:cs="Times New Roman"/>
      <w:lang w:eastAsia="en-US"/>
    </w:rPr>
  </w:style>
  <w:style w:type="paragraph" w:customStyle="1" w:styleId="49F99230D8AF4460830E68B9A830722E81">
    <w:name w:val="49F99230D8AF4460830E68B9A830722E81"/>
    <w:rsid w:val="00A01864"/>
    <w:pPr>
      <w:spacing w:after="200" w:line="276" w:lineRule="auto"/>
    </w:pPr>
    <w:rPr>
      <w:rFonts w:ascii="Calibri" w:eastAsia="Calibri" w:hAnsi="Calibri" w:cs="Times New Roman"/>
      <w:lang w:eastAsia="en-US"/>
    </w:rPr>
  </w:style>
  <w:style w:type="paragraph" w:customStyle="1" w:styleId="3F1F035ADA8F49E88326109BB22C516680">
    <w:name w:val="3F1F035ADA8F49E88326109BB22C516680"/>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0">
    <w:name w:val="CACC6B2F09BB4D60A22F6B5CA3544C2580"/>
    <w:rsid w:val="00A01864"/>
    <w:pPr>
      <w:spacing w:after="200" w:line="276" w:lineRule="auto"/>
    </w:pPr>
    <w:rPr>
      <w:rFonts w:ascii="Calibri" w:eastAsia="Calibri" w:hAnsi="Calibri" w:cs="Times New Roman"/>
      <w:lang w:eastAsia="en-US"/>
    </w:rPr>
  </w:style>
  <w:style w:type="paragraph" w:customStyle="1" w:styleId="1D3140B6A4DF4D6B9E93FCA6904F69F380">
    <w:name w:val="1D3140B6A4DF4D6B9E93FCA6904F69F380"/>
    <w:rsid w:val="00A01864"/>
    <w:pPr>
      <w:spacing w:after="200" w:line="276" w:lineRule="auto"/>
    </w:pPr>
    <w:rPr>
      <w:rFonts w:ascii="Calibri" w:eastAsia="Calibri" w:hAnsi="Calibri" w:cs="Times New Roman"/>
      <w:lang w:eastAsia="en-US"/>
    </w:rPr>
  </w:style>
  <w:style w:type="paragraph" w:customStyle="1" w:styleId="968CF2C708B84CC6BB2CD47D932B298080">
    <w:name w:val="968CF2C708B84CC6BB2CD47D932B298080"/>
    <w:rsid w:val="00A01864"/>
    <w:pPr>
      <w:spacing w:after="200" w:line="276" w:lineRule="auto"/>
    </w:pPr>
    <w:rPr>
      <w:rFonts w:ascii="Calibri" w:eastAsia="Calibri" w:hAnsi="Calibri" w:cs="Times New Roman"/>
      <w:lang w:eastAsia="en-US"/>
    </w:rPr>
  </w:style>
  <w:style w:type="paragraph" w:customStyle="1" w:styleId="9742BFF291A54061BAF82192C5C6C7FF108">
    <w:name w:val="9742BFF291A54061BAF82192C5C6C7FF108"/>
    <w:rsid w:val="00A01864"/>
    <w:pPr>
      <w:spacing w:after="200" w:line="276" w:lineRule="auto"/>
    </w:pPr>
    <w:rPr>
      <w:rFonts w:ascii="Calibri" w:eastAsia="Calibri" w:hAnsi="Calibri" w:cs="Times New Roman"/>
      <w:lang w:eastAsia="en-US"/>
    </w:rPr>
  </w:style>
  <w:style w:type="paragraph" w:customStyle="1" w:styleId="58DFB0DD020F4BC58694305AA0BD080A114">
    <w:name w:val="58DFB0DD020F4BC58694305AA0BD080A114"/>
    <w:rsid w:val="00A01864"/>
    <w:pPr>
      <w:spacing w:after="200" w:line="276" w:lineRule="auto"/>
    </w:pPr>
    <w:rPr>
      <w:rFonts w:ascii="Calibri" w:eastAsia="Calibri" w:hAnsi="Calibri" w:cs="Times New Roman"/>
      <w:lang w:eastAsia="en-US"/>
    </w:rPr>
  </w:style>
  <w:style w:type="paragraph" w:customStyle="1" w:styleId="122FDE7F6AFF41BAB0FE3EF535ABDE76117">
    <w:name w:val="122FDE7F6AFF41BAB0FE3EF535ABDE76117"/>
    <w:rsid w:val="00A01864"/>
    <w:pPr>
      <w:spacing w:after="200" w:line="276" w:lineRule="auto"/>
    </w:pPr>
    <w:rPr>
      <w:rFonts w:ascii="Calibri" w:eastAsia="Calibri" w:hAnsi="Calibri" w:cs="Times New Roman"/>
      <w:lang w:eastAsia="en-US"/>
    </w:rPr>
  </w:style>
  <w:style w:type="paragraph" w:customStyle="1" w:styleId="C4D450C190CB4111A053EDAFECF3C84C117">
    <w:name w:val="C4D450C190CB4111A053EDAFECF3C84C117"/>
    <w:rsid w:val="00A01864"/>
    <w:pPr>
      <w:spacing w:after="200" w:line="276" w:lineRule="auto"/>
    </w:pPr>
    <w:rPr>
      <w:rFonts w:ascii="Calibri" w:eastAsia="Calibri" w:hAnsi="Calibri" w:cs="Times New Roman"/>
      <w:lang w:eastAsia="en-US"/>
    </w:rPr>
  </w:style>
  <w:style w:type="paragraph" w:customStyle="1" w:styleId="94C6B3B2B0E045868C953F64EA9E0B2378">
    <w:name w:val="94C6B3B2B0E045868C953F64EA9E0B2378"/>
    <w:rsid w:val="00A01864"/>
    <w:pPr>
      <w:spacing w:after="200" w:line="276" w:lineRule="auto"/>
    </w:pPr>
    <w:rPr>
      <w:rFonts w:ascii="Calibri" w:eastAsia="Calibri" w:hAnsi="Calibri" w:cs="Times New Roman"/>
      <w:lang w:eastAsia="en-US"/>
    </w:rPr>
  </w:style>
  <w:style w:type="paragraph" w:customStyle="1" w:styleId="205A775C746B41C8951B62D57D867CDC77">
    <w:name w:val="205A775C746B41C8951B62D57D867CDC77"/>
    <w:rsid w:val="00A01864"/>
    <w:pPr>
      <w:spacing w:after="200" w:line="276" w:lineRule="auto"/>
    </w:pPr>
    <w:rPr>
      <w:rFonts w:ascii="Calibri" w:eastAsia="Calibri" w:hAnsi="Calibri" w:cs="Times New Roman"/>
      <w:lang w:eastAsia="en-US"/>
    </w:rPr>
  </w:style>
  <w:style w:type="paragraph" w:customStyle="1" w:styleId="14793F54B9404439AE7F9CCA64004DB513">
    <w:name w:val="14793F54B9404439AE7F9CCA64004DB513"/>
    <w:rsid w:val="00A01864"/>
    <w:pPr>
      <w:spacing w:after="0" w:line="240" w:lineRule="auto"/>
    </w:pPr>
    <w:rPr>
      <w:rFonts w:ascii="Calibri" w:eastAsia="Calibri" w:hAnsi="Calibri" w:cs="Times New Roman"/>
      <w:b/>
      <w:lang w:eastAsia="en-US"/>
    </w:rPr>
  </w:style>
  <w:style w:type="paragraph" w:customStyle="1" w:styleId="8E54A024F637481482F5FD640B1639E2112">
    <w:name w:val="8E54A024F637481482F5FD640B1639E2112"/>
    <w:rsid w:val="00A01864"/>
    <w:pPr>
      <w:spacing w:after="200" w:line="276" w:lineRule="auto"/>
    </w:pPr>
    <w:rPr>
      <w:rFonts w:ascii="Calibri" w:eastAsia="Calibri" w:hAnsi="Calibri" w:cs="Times New Roman"/>
      <w:lang w:eastAsia="en-US"/>
    </w:rPr>
  </w:style>
  <w:style w:type="paragraph" w:customStyle="1" w:styleId="ADF4CEE7EB694A168B8642ADBF4D613D92">
    <w:name w:val="ADF4CEE7EB694A168B8642ADBF4D613D92"/>
    <w:rsid w:val="00A01864"/>
    <w:pPr>
      <w:spacing w:after="200" w:line="276" w:lineRule="auto"/>
    </w:pPr>
    <w:rPr>
      <w:rFonts w:ascii="Calibri" w:eastAsia="Calibri" w:hAnsi="Calibri" w:cs="Times New Roman"/>
      <w:lang w:eastAsia="en-US"/>
    </w:rPr>
  </w:style>
  <w:style w:type="paragraph" w:customStyle="1" w:styleId="0839279DE6924F9E8CDFF669AAD9FAFF112">
    <w:name w:val="0839279DE6924F9E8CDFF669AAD9FAFF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2">
    <w:name w:val="D91AEBD2F36D4052955229E0EEC8815B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2">
    <w:name w:val="B077712132354B74824A066717B40AB9112"/>
    <w:rsid w:val="00A01864"/>
    <w:pPr>
      <w:spacing w:after="200" w:line="276" w:lineRule="auto"/>
    </w:pPr>
    <w:rPr>
      <w:rFonts w:ascii="Calibri" w:eastAsia="Calibri" w:hAnsi="Calibri" w:cs="Times New Roman"/>
      <w:lang w:eastAsia="en-US"/>
    </w:rPr>
  </w:style>
  <w:style w:type="paragraph" w:customStyle="1" w:styleId="1F72AEB9EA3F4073AB6D7E6D9278C8CD112">
    <w:name w:val="1F72AEB9EA3F4073AB6D7E6D9278C8CD112"/>
    <w:rsid w:val="00A01864"/>
    <w:pPr>
      <w:spacing w:after="200" w:line="276" w:lineRule="auto"/>
    </w:pPr>
    <w:rPr>
      <w:rFonts w:ascii="Calibri" w:eastAsia="Calibri" w:hAnsi="Calibri" w:cs="Times New Roman"/>
      <w:lang w:eastAsia="en-US"/>
    </w:rPr>
  </w:style>
  <w:style w:type="paragraph" w:customStyle="1" w:styleId="79E0864FEF3444A4A0EFF69AADC432607">
    <w:name w:val="79E0864FEF3444A4A0EFF69AADC432607"/>
    <w:rsid w:val="00A01864"/>
    <w:pPr>
      <w:spacing w:after="200" w:line="276" w:lineRule="auto"/>
    </w:pPr>
    <w:rPr>
      <w:rFonts w:ascii="Calibri" w:eastAsia="Calibri" w:hAnsi="Calibri" w:cs="Times New Roman"/>
      <w:lang w:eastAsia="en-US"/>
    </w:rPr>
  </w:style>
  <w:style w:type="paragraph" w:customStyle="1" w:styleId="4F1F38248BED41C8982C0F5023972036109">
    <w:name w:val="4F1F38248BED41C8982C0F5023972036109"/>
    <w:rsid w:val="00EA45E7"/>
    <w:pPr>
      <w:spacing w:after="200" w:line="276" w:lineRule="auto"/>
    </w:pPr>
    <w:rPr>
      <w:rFonts w:ascii="Calibri" w:eastAsia="Calibri" w:hAnsi="Calibri" w:cs="Times New Roman"/>
      <w:lang w:eastAsia="en-US"/>
    </w:rPr>
  </w:style>
  <w:style w:type="paragraph" w:customStyle="1" w:styleId="78B9829804E1459A815B3A8EFC635B2181">
    <w:name w:val="78B9829804E1459A815B3A8EFC635B2181"/>
    <w:rsid w:val="00EA45E7"/>
    <w:pPr>
      <w:spacing w:after="200" w:line="276" w:lineRule="auto"/>
    </w:pPr>
    <w:rPr>
      <w:rFonts w:ascii="Calibri" w:eastAsia="Calibri" w:hAnsi="Calibri" w:cs="Times New Roman"/>
      <w:lang w:eastAsia="en-US"/>
    </w:rPr>
  </w:style>
  <w:style w:type="paragraph" w:customStyle="1" w:styleId="0BED9AF8342C49C48A56ED0F648ABBA0117">
    <w:name w:val="0BED9AF8342C49C48A56ED0F648ABBA0117"/>
    <w:rsid w:val="00EA45E7"/>
    <w:pPr>
      <w:spacing w:after="200" w:line="276" w:lineRule="auto"/>
    </w:pPr>
    <w:rPr>
      <w:rFonts w:ascii="Calibri" w:eastAsia="Calibri" w:hAnsi="Calibri" w:cs="Times New Roman"/>
      <w:lang w:eastAsia="en-US"/>
    </w:rPr>
  </w:style>
  <w:style w:type="paragraph" w:customStyle="1" w:styleId="A97DAD74A18A40DEA37DC61A81AFF313119">
    <w:name w:val="A97DAD74A18A40DEA37DC61A81AFF313119"/>
    <w:rsid w:val="00EA45E7"/>
    <w:pPr>
      <w:spacing w:after="200" w:line="276" w:lineRule="auto"/>
    </w:pPr>
    <w:rPr>
      <w:rFonts w:ascii="Calibri" w:eastAsia="Calibri" w:hAnsi="Calibri" w:cs="Times New Roman"/>
      <w:lang w:eastAsia="en-US"/>
    </w:rPr>
  </w:style>
  <w:style w:type="paragraph" w:customStyle="1" w:styleId="3BE8647908AD4EFCB32AFB857B5D585D119">
    <w:name w:val="3BE8647908AD4EFCB32AFB857B5D585D119"/>
    <w:rsid w:val="00EA45E7"/>
    <w:pPr>
      <w:spacing w:after="200" w:line="276" w:lineRule="auto"/>
    </w:pPr>
    <w:rPr>
      <w:rFonts w:ascii="Calibri" w:eastAsia="Calibri" w:hAnsi="Calibri" w:cs="Times New Roman"/>
      <w:lang w:eastAsia="en-US"/>
    </w:rPr>
  </w:style>
  <w:style w:type="paragraph" w:customStyle="1" w:styleId="9D54654057B444ABB330CF534CAC8FAA119">
    <w:name w:val="9D54654057B444ABB330CF534CAC8FAA119"/>
    <w:rsid w:val="00EA45E7"/>
    <w:pPr>
      <w:spacing w:after="200" w:line="276" w:lineRule="auto"/>
    </w:pPr>
    <w:rPr>
      <w:rFonts w:ascii="Calibri" w:eastAsia="Calibri" w:hAnsi="Calibri" w:cs="Times New Roman"/>
      <w:lang w:eastAsia="en-US"/>
    </w:rPr>
  </w:style>
  <w:style w:type="paragraph" w:customStyle="1" w:styleId="49F99230D8AF4460830E68B9A830722E82">
    <w:name w:val="49F99230D8AF4460830E68B9A830722E82"/>
    <w:rsid w:val="00EA45E7"/>
    <w:pPr>
      <w:spacing w:after="200" w:line="276" w:lineRule="auto"/>
    </w:pPr>
    <w:rPr>
      <w:rFonts w:ascii="Calibri" w:eastAsia="Calibri" w:hAnsi="Calibri" w:cs="Times New Roman"/>
      <w:lang w:eastAsia="en-US"/>
    </w:rPr>
  </w:style>
  <w:style w:type="paragraph" w:customStyle="1" w:styleId="3F1F035ADA8F49E88326109BB22C516681">
    <w:name w:val="3F1F035ADA8F49E88326109BB22C51668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1">
    <w:name w:val="CACC6B2F09BB4D60A22F6B5CA3544C2581"/>
    <w:rsid w:val="00EA45E7"/>
    <w:pPr>
      <w:spacing w:after="200" w:line="276" w:lineRule="auto"/>
    </w:pPr>
    <w:rPr>
      <w:rFonts w:ascii="Calibri" w:eastAsia="Calibri" w:hAnsi="Calibri" w:cs="Times New Roman"/>
      <w:lang w:eastAsia="en-US"/>
    </w:rPr>
  </w:style>
  <w:style w:type="paragraph" w:customStyle="1" w:styleId="1D3140B6A4DF4D6B9E93FCA6904F69F381">
    <w:name w:val="1D3140B6A4DF4D6B9E93FCA6904F69F381"/>
    <w:rsid w:val="00EA45E7"/>
    <w:pPr>
      <w:spacing w:after="200" w:line="276" w:lineRule="auto"/>
    </w:pPr>
    <w:rPr>
      <w:rFonts w:ascii="Calibri" w:eastAsia="Calibri" w:hAnsi="Calibri" w:cs="Times New Roman"/>
      <w:lang w:eastAsia="en-US"/>
    </w:rPr>
  </w:style>
  <w:style w:type="paragraph" w:customStyle="1" w:styleId="968CF2C708B84CC6BB2CD47D932B298081">
    <w:name w:val="968CF2C708B84CC6BB2CD47D932B298081"/>
    <w:rsid w:val="00EA45E7"/>
    <w:pPr>
      <w:spacing w:after="200" w:line="276" w:lineRule="auto"/>
    </w:pPr>
    <w:rPr>
      <w:rFonts w:ascii="Calibri" w:eastAsia="Calibri" w:hAnsi="Calibri" w:cs="Times New Roman"/>
      <w:lang w:eastAsia="en-US"/>
    </w:rPr>
  </w:style>
  <w:style w:type="paragraph" w:customStyle="1" w:styleId="9742BFF291A54061BAF82192C5C6C7FF109">
    <w:name w:val="9742BFF291A54061BAF82192C5C6C7FF109"/>
    <w:rsid w:val="00EA45E7"/>
    <w:pPr>
      <w:spacing w:after="200" w:line="276" w:lineRule="auto"/>
    </w:pPr>
    <w:rPr>
      <w:rFonts w:ascii="Calibri" w:eastAsia="Calibri" w:hAnsi="Calibri" w:cs="Times New Roman"/>
      <w:lang w:eastAsia="en-US"/>
    </w:rPr>
  </w:style>
  <w:style w:type="paragraph" w:customStyle="1" w:styleId="58DFB0DD020F4BC58694305AA0BD080A115">
    <w:name w:val="58DFB0DD020F4BC58694305AA0BD080A115"/>
    <w:rsid w:val="00EA45E7"/>
    <w:pPr>
      <w:spacing w:after="200" w:line="276" w:lineRule="auto"/>
    </w:pPr>
    <w:rPr>
      <w:rFonts w:ascii="Calibri" w:eastAsia="Calibri" w:hAnsi="Calibri" w:cs="Times New Roman"/>
      <w:lang w:eastAsia="en-US"/>
    </w:rPr>
  </w:style>
  <w:style w:type="paragraph" w:customStyle="1" w:styleId="122FDE7F6AFF41BAB0FE3EF535ABDE76118">
    <w:name w:val="122FDE7F6AFF41BAB0FE3EF535ABDE76118"/>
    <w:rsid w:val="00EA45E7"/>
    <w:pPr>
      <w:spacing w:after="200" w:line="276" w:lineRule="auto"/>
    </w:pPr>
    <w:rPr>
      <w:rFonts w:ascii="Calibri" w:eastAsia="Calibri" w:hAnsi="Calibri" w:cs="Times New Roman"/>
      <w:lang w:eastAsia="en-US"/>
    </w:rPr>
  </w:style>
  <w:style w:type="paragraph" w:customStyle="1" w:styleId="C4D450C190CB4111A053EDAFECF3C84C118">
    <w:name w:val="C4D450C190CB4111A053EDAFECF3C84C118"/>
    <w:rsid w:val="00EA45E7"/>
    <w:pPr>
      <w:spacing w:after="200" w:line="276" w:lineRule="auto"/>
    </w:pPr>
    <w:rPr>
      <w:rFonts w:ascii="Calibri" w:eastAsia="Calibri" w:hAnsi="Calibri" w:cs="Times New Roman"/>
      <w:lang w:eastAsia="en-US"/>
    </w:rPr>
  </w:style>
  <w:style w:type="paragraph" w:customStyle="1" w:styleId="94C6B3B2B0E045868C953F64EA9E0B2379">
    <w:name w:val="94C6B3B2B0E045868C953F64EA9E0B2379"/>
    <w:rsid w:val="00EA45E7"/>
    <w:pPr>
      <w:spacing w:after="200" w:line="276" w:lineRule="auto"/>
    </w:pPr>
    <w:rPr>
      <w:rFonts w:ascii="Calibri" w:eastAsia="Calibri" w:hAnsi="Calibri" w:cs="Times New Roman"/>
      <w:lang w:eastAsia="en-US"/>
    </w:rPr>
  </w:style>
  <w:style w:type="paragraph" w:customStyle="1" w:styleId="205A775C746B41C8951B62D57D867CDC78">
    <w:name w:val="205A775C746B41C8951B62D57D867CDC78"/>
    <w:rsid w:val="00EA45E7"/>
    <w:pPr>
      <w:spacing w:after="200" w:line="276" w:lineRule="auto"/>
    </w:pPr>
    <w:rPr>
      <w:rFonts w:ascii="Calibri" w:eastAsia="Calibri" w:hAnsi="Calibri" w:cs="Times New Roman"/>
      <w:lang w:eastAsia="en-US"/>
    </w:rPr>
  </w:style>
  <w:style w:type="paragraph" w:customStyle="1" w:styleId="14793F54B9404439AE7F9CCA64004DB514">
    <w:name w:val="14793F54B9404439AE7F9CCA64004DB514"/>
    <w:rsid w:val="00EA45E7"/>
    <w:pPr>
      <w:spacing w:after="0" w:line="240" w:lineRule="auto"/>
    </w:pPr>
    <w:rPr>
      <w:rFonts w:ascii="Calibri" w:eastAsia="Calibri" w:hAnsi="Calibri" w:cs="Times New Roman"/>
      <w:b/>
      <w:lang w:eastAsia="en-US"/>
    </w:rPr>
  </w:style>
  <w:style w:type="paragraph" w:customStyle="1" w:styleId="8E54A024F637481482F5FD640B1639E2113">
    <w:name w:val="8E54A024F637481482F5FD640B1639E2113"/>
    <w:rsid w:val="00EA45E7"/>
    <w:pPr>
      <w:spacing w:after="200" w:line="276" w:lineRule="auto"/>
    </w:pPr>
    <w:rPr>
      <w:rFonts w:ascii="Calibri" w:eastAsia="Calibri" w:hAnsi="Calibri" w:cs="Times New Roman"/>
      <w:lang w:eastAsia="en-US"/>
    </w:rPr>
  </w:style>
  <w:style w:type="paragraph" w:customStyle="1" w:styleId="ADF4CEE7EB694A168B8642ADBF4D613D93">
    <w:name w:val="ADF4CEE7EB694A168B8642ADBF4D613D93"/>
    <w:rsid w:val="00EA45E7"/>
    <w:pPr>
      <w:spacing w:after="200" w:line="276" w:lineRule="auto"/>
    </w:pPr>
    <w:rPr>
      <w:rFonts w:ascii="Calibri" w:eastAsia="Calibri" w:hAnsi="Calibri" w:cs="Times New Roman"/>
      <w:lang w:eastAsia="en-US"/>
    </w:rPr>
  </w:style>
  <w:style w:type="paragraph" w:customStyle="1" w:styleId="0839279DE6924F9E8CDFF669AAD9FAFF113">
    <w:name w:val="0839279DE6924F9E8CDFF669AAD9FAFF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3">
    <w:name w:val="D91AEBD2F36D4052955229E0EEC8815B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3">
    <w:name w:val="B077712132354B74824A066717B40AB9113"/>
    <w:rsid w:val="00EA45E7"/>
    <w:pPr>
      <w:spacing w:after="200" w:line="276" w:lineRule="auto"/>
    </w:pPr>
    <w:rPr>
      <w:rFonts w:ascii="Calibri" w:eastAsia="Calibri" w:hAnsi="Calibri" w:cs="Times New Roman"/>
      <w:lang w:eastAsia="en-US"/>
    </w:rPr>
  </w:style>
  <w:style w:type="paragraph" w:customStyle="1" w:styleId="1F72AEB9EA3F4073AB6D7E6D9278C8CD113">
    <w:name w:val="1F72AEB9EA3F4073AB6D7E6D9278C8CD113"/>
    <w:rsid w:val="00EA45E7"/>
    <w:pPr>
      <w:spacing w:after="200" w:line="276" w:lineRule="auto"/>
    </w:pPr>
    <w:rPr>
      <w:rFonts w:ascii="Calibri" w:eastAsia="Calibri" w:hAnsi="Calibri" w:cs="Times New Roman"/>
      <w:lang w:eastAsia="en-US"/>
    </w:rPr>
  </w:style>
  <w:style w:type="paragraph" w:customStyle="1" w:styleId="79E0864FEF3444A4A0EFF69AADC432608">
    <w:name w:val="79E0864FEF3444A4A0EFF69AADC432608"/>
    <w:rsid w:val="00EA45E7"/>
    <w:pPr>
      <w:spacing w:after="200" w:line="276" w:lineRule="auto"/>
    </w:pPr>
    <w:rPr>
      <w:rFonts w:ascii="Calibri" w:eastAsia="Calibri" w:hAnsi="Calibri" w:cs="Times New Roman"/>
      <w:lang w:eastAsia="en-US"/>
    </w:rPr>
  </w:style>
  <w:style w:type="paragraph" w:customStyle="1" w:styleId="4F1F38248BED41C8982C0F5023972036110">
    <w:name w:val="4F1F38248BED41C8982C0F5023972036110"/>
    <w:rsid w:val="00EA45E7"/>
    <w:pPr>
      <w:spacing w:after="200" w:line="276" w:lineRule="auto"/>
    </w:pPr>
    <w:rPr>
      <w:rFonts w:ascii="Calibri" w:eastAsia="Calibri" w:hAnsi="Calibri" w:cs="Times New Roman"/>
      <w:lang w:eastAsia="en-US"/>
    </w:rPr>
  </w:style>
  <w:style w:type="paragraph" w:customStyle="1" w:styleId="78B9829804E1459A815B3A8EFC635B2182">
    <w:name w:val="78B9829804E1459A815B3A8EFC635B2182"/>
    <w:rsid w:val="00EA45E7"/>
    <w:pPr>
      <w:spacing w:after="200" w:line="276" w:lineRule="auto"/>
    </w:pPr>
    <w:rPr>
      <w:rFonts w:ascii="Calibri" w:eastAsia="Calibri" w:hAnsi="Calibri" w:cs="Times New Roman"/>
      <w:lang w:eastAsia="en-US"/>
    </w:rPr>
  </w:style>
  <w:style w:type="paragraph" w:customStyle="1" w:styleId="0BED9AF8342C49C48A56ED0F648ABBA0118">
    <w:name w:val="0BED9AF8342C49C48A56ED0F648ABBA0118"/>
    <w:rsid w:val="00EA45E7"/>
    <w:pPr>
      <w:spacing w:after="200" w:line="276" w:lineRule="auto"/>
    </w:pPr>
    <w:rPr>
      <w:rFonts w:ascii="Calibri" w:eastAsia="Calibri" w:hAnsi="Calibri" w:cs="Times New Roman"/>
      <w:lang w:eastAsia="en-US"/>
    </w:rPr>
  </w:style>
  <w:style w:type="paragraph" w:customStyle="1" w:styleId="A97DAD74A18A40DEA37DC61A81AFF313120">
    <w:name w:val="A97DAD74A18A40DEA37DC61A81AFF313120"/>
    <w:rsid w:val="00EA45E7"/>
    <w:pPr>
      <w:spacing w:after="200" w:line="276" w:lineRule="auto"/>
    </w:pPr>
    <w:rPr>
      <w:rFonts w:ascii="Calibri" w:eastAsia="Calibri" w:hAnsi="Calibri" w:cs="Times New Roman"/>
      <w:lang w:eastAsia="en-US"/>
    </w:rPr>
  </w:style>
  <w:style w:type="paragraph" w:customStyle="1" w:styleId="3BE8647908AD4EFCB32AFB857B5D585D120">
    <w:name w:val="3BE8647908AD4EFCB32AFB857B5D585D120"/>
    <w:rsid w:val="00EA45E7"/>
    <w:pPr>
      <w:spacing w:after="200" w:line="276" w:lineRule="auto"/>
    </w:pPr>
    <w:rPr>
      <w:rFonts w:ascii="Calibri" w:eastAsia="Calibri" w:hAnsi="Calibri" w:cs="Times New Roman"/>
      <w:lang w:eastAsia="en-US"/>
    </w:rPr>
  </w:style>
  <w:style w:type="paragraph" w:customStyle="1" w:styleId="9D54654057B444ABB330CF534CAC8FAA120">
    <w:name w:val="9D54654057B444ABB330CF534CAC8FAA120"/>
    <w:rsid w:val="00EA45E7"/>
    <w:pPr>
      <w:spacing w:after="200" w:line="276" w:lineRule="auto"/>
    </w:pPr>
    <w:rPr>
      <w:rFonts w:ascii="Calibri" w:eastAsia="Calibri" w:hAnsi="Calibri" w:cs="Times New Roman"/>
      <w:lang w:eastAsia="en-US"/>
    </w:rPr>
  </w:style>
  <w:style w:type="paragraph" w:customStyle="1" w:styleId="49F99230D8AF4460830E68B9A830722E83">
    <w:name w:val="49F99230D8AF4460830E68B9A830722E83"/>
    <w:rsid w:val="00EA45E7"/>
    <w:pPr>
      <w:spacing w:after="200" w:line="276" w:lineRule="auto"/>
    </w:pPr>
    <w:rPr>
      <w:rFonts w:ascii="Calibri" w:eastAsia="Calibri" w:hAnsi="Calibri" w:cs="Times New Roman"/>
      <w:lang w:eastAsia="en-US"/>
    </w:rPr>
  </w:style>
  <w:style w:type="paragraph" w:customStyle="1" w:styleId="3F1F035ADA8F49E88326109BB22C516682">
    <w:name w:val="3F1F035ADA8F49E88326109BB22C516682"/>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2">
    <w:name w:val="CACC6B2F09BB4D60A22F6B5CA3544C2582"/>
    <w:rsid w:val="00EA45E7"/>
    <w:pPr>
      <w:spacing w:after="200" w:line="276" w:lineRule="auto"/>
    </w:pPr>
    <w:rPr>
      <w:rFonts w:ascii="Calibri" w:eastAsia="Calibri" w:hAnsi="Calibri" w:cs="Times New Roman"/>
      <w:lang w:eastAsia="en-US"/>
    </w:rPr>
  </w:style>
  <w:style w:type="paragraph" w:customStyle="1" w:styleId="1D3140B6A4DF4D6B9E93FCA6904F69F382">
    <w:name w:val="1D3140B6A4DF4D6B9E93FCA6904F69F382"/>
    <w:rsid w:val="00EA45E7"/>
    <w:pPr>
      <w:spacing w:after="200" w:line="276" w:lineRule="auto"/>
    </w:pPr>
    <w:rPr>
      <w:rFonts w:ascii="Calibri" w:eastAsia="Calibri" w:hAnsi="Calibri" w:cs="Times New Roman"/>
      <w:lang w:eastAsia="en-US"/>
    </w:rPr>
  </w:style>
  <w:style w:type="paragraph" w:customStyle="1" w:styleId="968CF2C708B84CC6BB2CD47D932B298082">
    <w:name w:val="968CF2C708B84CC6BB2CD47D932B298082"/>
    <w:rsid w:val="00EA45E7"/>
    <w:pPr>
      <w:spacing w:after="200" w:line="276" w:lineRule="auto"/>
    </w:pPr>
    <w:rPr>
      <w:rFonts w:ascii="Calibri" w:eastAsia="Calibri" w:hAnsi="Calibri" w:cs="Times New Roman"/>
      <w:lang w:eastAsia="en-US"/>
    </w:rPr>
  </w:style>
  <w:style w:type="paragraph" w:customStyle="1" w:styleId="9742BFF291A54061BAF82192C5C6C7FF110">
    <w:name w:val="9742BFF291A54061BAF82192C5C6C7FF110"/>
    <w:rsid w:val="00EA45E7"/>
    <w:pPr>
      <w:spacing w:after="200" w:line="276" w:lineRule="auto"/>
    </w:pPr>
    <w:rPr>
      <w:rFonts w:ascii="Calibri" w:eastAsia="Calibri" w:hAnsi="Calibri" w:cs="Times New Roman"/>
      <w:lang w:eastAsia="en-US"/>
    </w:rPr>
  </w:style>
  <w:style w:type="paragraph" w:customStyle="1" w:styleId="58DFB0DD020F4BC58694305AA0BD080A116">
    <w:name w:val="58DFB0DD020F4BC58694305AA0BD080A116"/>
    <w:rsid w:val="00EA45E7"/>
    <w:pPr>
      <w:spacing w:after="200" w:line="276" w:lineRule="auto"/>
    </w:pPr>
    <w:rPr>
      <w:rFonts w:ascii="Calibri" w:eastAsia="Calibri" w:hAnsi="Calibri" w:cs="Times New Roman"/>
      <w:lang w:eastAsia="en-US"/>
    </w:rPr>
  </w:style>
  <w:style w:type="paragraph" w:customStyle="1" w:styleId="122FDE7F6AFF41BAB0FE3EF535ABDE76119">
    <w:name w:val="122FDE7F6AFF41BAB0FE3EF535ABDE76119"/>
    <w:rsid w:val="00EA45E7"/>
    <w:pPr>
      <w:spacing w:after="200" w:line="276" w:lineRule="auto"/>
    </w:pPr>
    <w:rPr>
      <w:rFonts w:ascii="Calibri" w:eastAsia="Calibri" w:hAnsi="Calibri" w:cs="Times New Roman"/>
      <w:lang w:eastAsia="en-US"/>
    </w:rPr>
  </w:style>
  <w:style w:type="paragraph" w:customStyle="1" w:styleId="C4D450C190CB4111A053EDAFECF3C84C119">
    <w:name w:val="C4D450C190CB4111A053EDAFECF3C84C119"/>
    <w:rsid w:val="00EA45E7"/>
    <w:pPr>
      <w:spacing w:after="200" w:line="276" w:lineRule="auto"/>
    </w:pPr>
    <w:rPr>
      <w:rFonts w:ascii="Calibri" w:eastAsia="Calibri" w:hAnsi="Calibri" w:cs="Times New Roman"/>
      <w:lang w:eastAsia="en-US"/>
    </w:rPr>
  </w:style>
  <w:style w:type="paragraph" w:customStyle="1" w:styleId="94C6B3B2B0E045868C953F64EA9E0B2380">
    <w:name w:val="94C6B3B2B0E045868C953F64EA9E0B2380"/>
    <w:rsid w:val="00EA45E7"/>
    <w:pPr>
      <w:spacing w:after="200" w:line="276" w:lineRule="auto"/>
    </w:pPr>
    <w:rPr>
      <w:rFonts w:ascii="Calibri" w:eastAsia="Calibri" w:hAnsi="Calibri" w:cs="Times New Roman"/>
      <w:lang w:eastAsia="en-US"/>
    </w:rPr>
  </w:style>
  <w:style w:type="paragraph" w:customStyle="1" w:styleId="205A775C746B41C8951B62D57D867CDC79">
    <w:name w:val="205A775C746B41C8951B62D57D867CDC79"/>
    <w:rsid w:val="00EA45E7"/>
    <w:pPr>
      <w:spacing w:after="200" w:line="276" w:lineRule="auto"/>
    </w:pPr>
    <w:rPr>
      <w:rFonts w:ascii="Calibri" w:eastAsia="Calibri" w:hAnsi="Calibri" w:cs="Times New Roman"/>
      <w:lang w:eastAsia="en-US"/>
    </w:rPr>
  </w:style>
  <w:style w:type="paragraph" w:customStyle="1" w:styleId="14793F54B9404439AE7F9CCA64004DB515">
    <w:name w:val="14793F54B9404439AE7F9CCA64004DB515"/>
    <w:rsid w:val="00EA45E7"/>
    <w:pPr>
      <w:spacing w:after="0" w:line="240" w:lineRule="auto"/>
    </w:pPr>
    <w:rPr>
      <w:rFonts w:ascii="Calibri" w:eastAsia="Calibri" w:hAnsi="Calibri" w:cs="Times New Roman"/>
      <w:b/>
      <w:lang w:eastAsia="en-US"/>
    </w:rPr>
  </w:style>
  <w:style w:type="paragraph" w:customStyle="1" w:styleId="8E54A024F637481482F5FD640B1639E2114">
    <w:name w:val="8E54A024F637481482F5FD640B1639E2114"/>
    <w:rsid w:val="00EA45E7"/>
    <w:pPr>
      <w:spacing w:after="200" w:line="276" w:lineRule="auto"/>
    </w:pPr>
    <w:rPr>
      <w:rFonts w:ascii="Calibri" w:eastAsia="Calibri" w:hAnsi="Calibri" w:cs="Times New Roman"/>
      <w:lang w:eastAsia="en-US"/>
    </w:rPr>
  </w:style>
  <w:style w:type="paragraph" w:customStyle="1" w:styleId="ADF4CEE7EB694A168B8642ADBF4D613D94">
    <w:name w:val="ADF4CEE7EB694A168B8642ADBF4D613D94"/>
    <w:rsid w:val="00EA45E7"/>
    <w:pPr>
      <w:spacing w:after="200" w:line="276" w:lineRule="auto"/>
    </w:pPr>
    <w:rPr>
      <w:rFonts w:ascii="Calibri" w:eastAsia="Calibri" w:hAnsi="Calibri" w:cs="Times New Roman"/>
      <w:lang w:eastAsia="en-US"/>
    </w:rPr>
  </w:style>
  <w:style w:type="paragraph" w:customStyle="1" w:styleId="0839279DE6924F9E8CDFF669AAD9FAFF114">
    <w:name w:val="0839279DE6924F9E8CDFF669AAD9FAFF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4">
    <w:name w:val="D91AEBD2F36D4052955229E0EEC8815B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4">
    <w:name w:val="B077712132354B74824A066717B40AB9114"/>
    <w:rsid w:val="00EA45E7"/>
    <w:pPr>
      <w:spacing w:after="200" w:line="276" w:lineRule="auto"/>
    </w:pPr>
    <w:rPr>
      <w:rFonts w:ascii="Calibri" w:eastAsia="Calibri" w:hAnsi="Calibri" w:cs="Times New Roman"/>
      <w:lang w:eastAsia="en-US"/>
    </w:rPr>
  </w:style>
  <w:style w:type="paragraph" w:customStyle="1" w:styleId="1F72AEB9EA3F4073AB6D7E6D9278C8CD114">
    <w:name w:val="1F72AEB9EA3F4073AB6D7E6D9278C8CD114"/>
    <w:rsid w:val="00EA45E7"/>
    <w:pPr>
      <w:spacing w:after="200" w:line="276" w:lineRule="auto"/>
    </w:pPr>
    <w:rPr>
      <w:rFonts w:ascii="Calibri" w:eastAsia="Calibri" w:hAnsi="Calibri" w:cs="Times New Roman"/>
      <w:lang w:eastAsia="en-US"/>
    </w:rPr>
  </w:style>
  <w:style w:type="paragraph" w:customStyle="1" w:styleId="79E0864FEF3444A4A0EFF69AADC432609">
    <w:name w:val="79E0864FEF3444A4A0EFF69AADC432609"/>
    <w:rsid w:val="00EA45E7"/>
    <w:pPr>
      <w:spacing w:after="200" w:line="276" w:lineRule="auto"/>
    </w:pPr>
    <w:rPr>
      <w:rFonts w:ascii="Calibri" w:eastAsia="Calibri" w:hAnsi="Calibri" w:cs="Times New Roman"/>
      <w:lang w:eastAsia="en-US"/>
    </w:rPr>
  </w:style>
  <w:style w:type="paragraph" w:customStyle="1" w:styleId="4F1F38248BED41C8982C0F5023972036111">
    <w:name w:val="4F1F38248BED41C8982C0F5023972036111"/>
    <w:rsid w:val="00EA45E7"/>
    <w:pPr>
      <w:spacing w:after="200" w:line="276" w:lineRule="auto"/>
    </w:pPr>
    <w:rPr>
      <w:rFonts w:ascii="Calibri" w:eastAsia="Calibri" w:hAnsi="Calibri" w:cs="Times New Roman"/>
      <w:lang w:eastAsia="en-US"/>
    </w:rPr>
  </w:style>
  <w:style w:type="paragraph" w:customStyle="1" w:styleId="78B9829804E1459A815B3A8EFC635B2183">
    <w:name w:val="78B9829804E1459A815B3A8EFC635B2183"/>
    <w:rsid w:val="00EA45E7"/>
    <w:pPr>
      <w:spacing w:after="200" w:line="276" w:lineRule="auto"/>
    </w:pPr>
    <w:rPr>
      <w:rFonts w:ascii="Calibri" w:eastAsia="Calibri" w:hAnsi="Calibri" w:cs="Times New Roman"/>
      <w:lang w:eastAsia="en-US"/>
    </w:rPr>
  </w:style>
  <w:style w:type="paragraph" w:customStyle="1" w:styleId="0BED9AF8342C49C48A56ED0F648ABBA0119">
    <w:name w:val="0BED9AF8342C49C48A56ED0F648ABBA0119"/>
    <w:rsid w:val="00EA45E7"/>
    <w:pPr>
      <w:spacing w:after="200" w:line="276" w:lineRule="auto"/>
    </w:pPr>
    <w:rPr>
      <w:rFonts w:ascii="Calibri" w:eastAsia="Calibri" w:hAnsi="Calibri" w:cs="Times New Roman"/>
      <w:lang w:eastAsia="en-US"/>
    </w:rPr>
  </w:style>
  <w:style w:type="paragraph" w:customStyle="1" w:styleId="A97DAD74A18A40DEA37DC61A81AFF313121">
    <w:name w:val="A97DAD74A18A40DEA37DC61A81AFF313121"/>
    <w:rsid w:val="00EA45E7"/>
    <w:pPr>
      <w:spacing w:after="200" w:line="276" w:lineRule="auto"/>
    </w:pPr>
    <w:rPr>
      <w:rFonts w:ascii="Calibri" w:eastAsia="Calibri" w:hAnsi="Calibri" w:cs="Times New Roman"/>
      <w:lang w:eastAsia="en-US"/>
    </w:rPr>
  </w:style>
  <w:style w:type="paragraph" w:customStyle="1" w:styleId="3BE8647908AD4EFCB32AFB857B5D585D121">
    <w:name w:val="3BE8647908AD4EFCB32AFB857B5D585D121"/>
    <w:rsid w:val="00EA45E7"/>
    <w:pPr>
      <w:spacing w:after="200" w:line="276" w:lineRule="auto"/>
    </w:pPr>
    <w:rPr>
      <w:rFonts w:ascii="Calibri" w:eastAsia="Calibri" w:hAnsi="Calibri" w:cs="Times New Roman"/>
      <w:lang w:eastAsia="en-US"/>
    </w:rPr>
  </w:style>
  <w:style w:type="paragraph" w:customStyle="1" w:styleId="9D54654057B444ABB330CF534CAC8FAA121">
    <w:name w:val="9D54654057B444ABB330CF534CAC8FAA121"/>
    <w:rsid w:val="00EA45E7"/>
    <w:pPr>
      <w:spacing w:after="200" w:line="276" w:lineRule="auto"/>
    </w:pPr>
    <w:rPr>
      <w:rFonts w:ascii="Calibri" w:eastAsia="Calibri" w:hAnsi="Calibri" w:cs="Times New Roman"/>
      <w:lang w:eastAsia="en-US"/>
    </w:rPr>
  </w:style>
  <w:style w:type="paragraph" w:customStyle="1" w:styleId="49F99230D8AF4460830E68B9A830722E84">
    <w:name w:val="49F99230D8AF4460830E68B9A830722E84"/>
    <w:rsid w:val="00EA45E7"/>
    <w:pPr>
      <w:spacing w:after="200" w:line="276" w:lineRule="auto"/>
    </w:pPr>
    <w:rPr>
      <w:rFonts w:ascii="Calibri" w:eastAsia="Calibri" w:hAnsi="Calibri" w:cs="Times New Roman"/>
      <w:lang w:eastAsia="en-US"/>
    </w:rPr>
  </w:style>
  <w:style w:type="paragraph" w:customStyle="1" w:styleId="3F1F035ADA8F49E88326109BB22C516683">
    <w:name w:val="3F1F035ADA8F49E88326109BB22C51668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3">
    <w:name w:val="CACC6B2F09BB4D60A22F6B5CA3544C2583"/>
    <w:rsid w:val="00EA45E7"/>
    <w:pPr>
      <w:spacing w:after="200" w:line="276" w:lineRule="auto"/>
    </w:pPr>
    <w:rPr>
      <w:rFonts w:ascii="Calibri" w:eastAsia="Calibri" w:hAnsi="Calibri" w:cs="Times New Roman"/>
      <w:lang w:eastAsia="en-US"/>
    </w:rPr>
  </w:style>
  <w:style w:type="paragraph" w:customStyle="1" w:styleId="1D3140B6A4DF4D6B9E93FCA6904F69F383">
    <w:name w:val="1D3140B6A4DF4D6B9E93FCA6904F69F383"/>
    <w:rsid w:val="00EA45E7"/>
    <w:pPr>
      <w:spacing w:after="200" w:line="276" w:lineRule="auto"/>
    </w:pPr>
    <w:rPr>
      <w:rFonts w:ascii="Calibri" w:eastAsia="Calibri" w:hAnsi="Calibri" w:cs="Times New Roman"/>
      <w:lang w:eastAsia="en-US"/>
    </w:rPr>
  </w:style>
  <w:style w:type="paragraph" w:customStyle="1" w:styleId="968CF2C708B84CC6BB2CD47D932B298083">
    <w:name w:val="968CF2C708B84CC6BB2CD47D932B298083"/>
    <w:rsid w:val="00EA45E7"/>
    <w:pPr>
      <w:spacing w:after="200" w:line="276" w:lineRule="auto"/>
    </w:pPr>
    <w:rPr>
      <w:rFonts w:ascii="Calibri" w:eastAsia="Calibri" w:hAnsi="Calibri" w:cs="Times New Roman"/>
      <w:lang w:eastAsia="en-US"/>
    </w:rPr>
  </w:style>
  <w:style w:type="paragraph" w:customStyle="1" w:styleId="9742BFF291A54061BAF82192C5C6C7FF111">
    <w:name w:val="9742BFF291A54061BAF82192C5C6C7FF111"/>
    <w:rsid w:val="00EA45E7"/>
    <w:pPr>
      <w:spacing w:after="200" w:line="276" w:lineRule="auto"/>
    </w:pPr>
    <w:rPr>
      <w:rFonts w:ascii="Calibri" w:eastAsia="Calibri" w:hAnsi="Calibri" w:cs="Times New Roman"/>
      <w:lang w:eastAsia="en-US"/>
    </w:rPr>
  </w:style>
  <w:style w:type="paragraph" w:customStyle="1" w:styleId="58DFB0DD020F4BC58694305AA0BD080A117">
    <w:name w:val="58DFB0DD020F4BC58694305AA0BD080A117"/>
    <w:rsid w:val="00EA45E7"/>
    <w:pPr>
      <w:spacing w:after="200" w:line="276" w:lineRule="auto"/>
    </w:pPr>
    <w:rPr>
      <w:rFonts w:ascii="Calibri" w:eastAsia="Calibri" w:hAnsi="Calibri" w:cs="Times New Roman"/>
      <w:lang w:eastAsia="en-US"/>
    </w:rPr>
  </w:style>
  <w:style w:type="paragraph" w:customStyle="1" w:styleId="122FDE7F6AFF41BAB0FE3EF535ABDE76120">
    <w:name w:val="122FDE7F6AFF41BAB0FE3EF535ABDE76120"/>
    <w:rsid w:val="00EA45E7"/>
    <w:pPr>
      <w:spacing w:after="200" w:line="276" w:lineRule="auto"/>
    </w:pPr>
    <w:rPr>
      <w:rFonts w:ascii="Calibri" w:eastAsia="Calibri" w:hAnsi="Calibri" w:cs="Times New Roman"/>
      <w:lang w:eastAsia="en-US"/>
    </w:rPr>
  </w:style>
  <w:style w:type="paragraph" w:customStyle="1" w:styleId="C4D450C190CB4111A053EDAFECF3C84C120">
    <w:name w:val="C4D450C190CB4111A053EDAFECF3C84C120"/>
    <w:rsid w:val="00EA45E7"/>
    <w:pPr>
      <w:spacing w:after="200" w:line="276" w:lineRule="auto"/>
    </w:pPr>
    <w:rPr>
      <w:rFonts w:ascii="Calibri" w:eastAsia="Calibri" w:hAnsi="Calibri" w:cs="Times New Roman"/>
      <w:lang w:eastAsia="en-US"/>
    </w:rPr>
  </w:style>
  <w:style w:type="paragraph" w:customStyle="1" w:styleId="94C6B3B2B0E045868C953F64EA9E0B2381">
    <w:name w:val="94C6B3B2B0E045868C953F64EA9E0B2381"/>
    <w:rsid w:val="00EA45E7"/>
    <w:pPr>
      <w:spacing w:after="200" w:line="276" w:lineRule="auto"/>
    </w:pPr>
    <w:rPr>
      <w:rFonts w:ascii="Calibri" w:eastAsia="Calibri" w:hAnsi="Calibri" w:cs="Times New Roman"/>
      <w:lang w:eastAsia="en-US"/>
    </w:rPr>
  </w:style>
  <w:style w:type="paragraph" w:customStyle="1" w:styleId="205A775C746B41C8951B62D57D867CDC80">
    <w:name w:val="205A775C746B41C8951B62D57D867CDC80"/>
    <w:rsid w:val="00EA45E7"/>
    <w:pPr>
      <w:spacing w:after="200" w:line="276" w:lineRule="auto"/>
    </w:pPr>
    <w:rPr>
      <w:rFonts w:ascii="Calibri" w:eastAsia="Calibri" w:hAnsi="Calibri" w:cs="Times New Roman"/>
      <w:lang w:eastAsia="en-US"/>
    </w:rPr>
  </w:style>
  <w:style w:type="paragraph" w:customStyle="1" w:styleId="14793F54B9404439AE7F9CCA64004DB516">
    <w:name w:val="14793F54B9404439AE7F9CCA64004DB516"/>
    <w:rsid w:val="00EA45E7"/>
    <w:pPr>
      <w:spacing w:after="0" w:line="240" w:lineRule="auto"/>
    </w:pPr>
    <w:rPr>
      <w:rFonts w:ascii="Calibri" w:eastAsia="Calibri" w:hAnsi="Calibri" w:cs="Times New Roman"/>
      <w:b/>
      <w:lang w:eastAsia="en-US"/>
    </w:rPr>
  </w:style>
  <w:style w:type="paragraph" w:customStyle="1" w:styleId="8E54A024F637481482F5FD640B1639E2115">
    <w:name w:val="8E54A024F637481482F5FD640B1639E2115"/>
    <w:rsid w:val="00EA45E7"/>
    <w:pPr>
      <w:spacing w:after="200" w:line="276" w:lineRule="auto"/>
    </w:pPr>
    <w:rPr>
      <w:rFonts w:ascii="Calibri" w:eastAsia="Calibri" w:hAnsi="Calibri" w:cs="Times New Roman"/>
      <w:lang w:eastAsia="en-US"/>
    </w:rPr>
  </w:style>
  <w:style w:type="paragraph" w:customStyle="1" w:styleId="ADF4CEE7EB694A168B8642ADBF4D613D95">
    <w:name w:val="ADF4CEE7EB694A168B8642ADBF4D613D95"/>
    <w:rsid w:val="00EA45E7"/>
    <w:pPr>
      <w:spacing w:after="200" w:line="276" w:lineRule="auto"/>
    </w:pPr>
    <w:rPr>
      <w:rFonts w:ascii="Calibri" w:eastAsia="Calibri" w:hAnsi="Calibri" w:cs="Times New Roman"/>
      <w:lang w:eastAsia="en-US"/>
    </w:rPr>
  </w:style>
  <w:style w:type="paragraph" w:customStyle="1" w:styleId="0839279DE6924F9E8CDFF669AAD9FAFF115">
    <w:name w:val="0839279DE6924F9E8CDFF669AAD9FAFF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5">
    <w:name w:val="D91AEBD2F36D4052955229E0EEC8815B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5">
    <w:name w:val="B077712132354B74824A066717B40AB9115"/>
    <w:rsid w:val="00EA45E7"/>
    <w:pPr>
      <w:spacing w:after="200" w:line="276" w:lineRule="auto"/>
    </w:pPr>
    <w:rPr>
      <w:rFonts w:ascii="Calibri" w:eastAsia="Calibri" w:hAnsi="Calibri" w:cs="Times New Roman"/>
      <w:lang w:eastAsia="en-US"/>
    </w:rPr>
  </w:style>
  <w:style w:type="paragraph" w:customStyle="1" w:styleId="1F72AEB9EA3F4073AB6D7E6D9278C8CD115">
    <w:name w:val="1F72AEB9EA3F4073AB6D7E6D9278C8CD115"/>
    <w:rsid w:val="00EA45E7"/>
    <w:pPr>
      <w:spacing w:after="200" w:line="276" w:lineRule="auto"/>
    </w:pPr>
    <w:rPr>
      <w:rFonts w:ascii="Calibri" w:eastAsia="Calibri" w:hAnsi="Calibri" w:cs="Times New Roman"/>
      <w:lang w:eastAsia="en-US"/>
    </w:rPr>
  </w:style>
  <w:style w:type="paragraph" w:customStyle="1" w:styleId="79E0864FEF3444A4A0EFF69AADC4326010">
    <w:name w:val="79E0864FEF3444A4A0EFF69AADC4326010"/>
    <w:rsid w:val="00EA45E7"/>
    <w:pPr>
      <w:spacing w:after="200" w:line="276" w:lineRule="auto"/>
    </w:pPr>
    <w:rPr>
      <w:rFonts w:ascii="Calibri" w:eastAsia="Calibri" w:hAnsi="Calibri" w:cs="Times New Roman"/>
      <w:lang w:eastAsia="en-US"/>
    </w:rPr>
  </w:style>
  <w:style w:type="paragraph" w:customStyle="1" w:styleId="3868DFA67C274C44B86B695545592417">
    <w:name w:val="3868DFA67C274C44B86B695545592417"/>
    <w:rsid w:val="00EA45E7"/>
  </w:style>
  <w:style w:type="paragraph" w:customStyle="1" w:styleId="4F1F38248BED41C8982C0F5023972036112">
    <w:name w:val="4F1F38248BED41C8982C0F5023972036112"/>
    <w:rsid w:val="00EA45E7"/>
    <w:pPr>
      <w:spacing w:after="200" w:line="276" w:lineRule="auto"/>
    </w:pPr>
    <w:rPr>
      <w:rFonts w:ascii="Calibri" w:eastAsia="Calibri" w:hAnsi="Calibri" w:cs="Times New Roman"/>
      <w:lang w:eastAsia="en-US"/>
    </w:rPr>
  </w:style>
  <w:style w:type="paragraph" w:customStyle="1" w:styleId="78B9829804E1459A815B3A8EFC635B2184">
    <w:name w:val="78B9829804E1459A815B3A8EFC635B2184"/>
    <w:rsid w:val="00EA45E7"/>
    <w:pPr>
      <w:spacing w:after="200" w:line="276" w:lineRule="auto"/>
    </w:pPr>
    <w:rPr>
      <w:rFonts w:ascii="Calibri" w:eastAsia="Calibri" w:hAnsi="Calibri" w:cs="Times New Roman"/>
      <w:lang w:eastAsia="en-US"/>
    </w:rPr>
  </w:style>
  <w:style w:type="paragraph" w:customStyle="1" w:styleId="0BED9AF8342C49C48A56ED0F648ABBA0120">
    <w:name w:val="0BED9AF8342C49C48A56ED0F648ABBA0120"/>
    <w:rsid w:val="00EA45E7"/>
    <w:pPr>
      <w:spacing w:after="200" w:line="276" w:lineRule="auto"/>
    </w:pPr>
    <w:rPr>
      <w:rFonts w:ascii="Calibri" w:eastAsia="Calibri" w:hAnsi="Calibri" w:cs="Times New Roman"/>
      <w:lang w:eastAsia="en-US"/>
    </w:rPr>
  </w:style>
  <w:style w:type="paragraph" w:customStyle="1" w:styleId="A97DAD74A18A40DEA37DC61A81AFF313122">
    <w:name w:val="A97DAD74A18A40DEA37DC61A81AFF313122"/>
    <w:rsid w:val="00EA45E7"/>
    <w:pPr>
      <w:spacing w:after="200" w:line="276" w:lineRule="auto"/>
    </w:pPr>
    <w:rPr>
      <w:rFonts w:ascii="Calibri" w:eastAsia="Calibri" w:hAnsi="Calibri" w:cs="Times New Roman"/>
      <w:lang w:eastAsia="en-US"/>
    </w:rPr>
  </w:style>
  <w:style w:type="paragraph" w:customStyle="1" w:styleId="3BE8647908AD4EFCB32AFB857B5D585D122">
    <w:name w:val="3BE8647908AD4EFCB32AFB857B5D585D122"/>
    <w:rsid w:val="00EA45E7"/>
    <w:pPr>
      <w:spacing w:after="200" w:line="276" w:lineRule="auto"/>
    </w:pPr>
    <w:rPr>
      <w:rFonts w:ascii="Calibri" w:eastAsia="Calibri" w:hAnsi="Calibri" w:cs="Times New Roman"/>
      <w:lang w:eastAsia="en-US"/>
    </w:rPr>
  </w:style>
  <w:style w:type="paragraph" w:customStyle="1" w:styleId="9D54654057B444ABB330CF534CAC8FAA122">
    <w:name w:val="9D54654057B444ABB330CF534CAC8FAA122"/>
    <w:rsid w:val="00EA45E7"/>
    <w:pPr>
      <w:spacing w:after="200" w:line="276" w:lineRule="auto"/>
    </w:pPr>
    <w:rPr>
      <w:rFonts w:ascii="Calibri" w:eastAsia="Calibri" w:hAnsi="Calibri" w:cs="Times New Roman"/>
      <w:lang w:eastAsia="en-US"/>
    </w:rPr>
  </w:style>
  <w:style w:type="paragraph" w:customStyle="1" w:styleId="49F99230D8AF4460830E68B9A830722E85">
    <w:name w:val="49F99230D8AF4460830E68B9A830722E85"/>
    <w:rsid w:val="00EA45E7"/>
    <w:pPr>
      <w:spacing w:after="200" w:line="276" w:lineRule="auto"/>
    </w:pPr>
    <w:rPr>
      <w:rFonts w:ascii="Calibri" w:eastAsia="Calibri" w:hAnsi="Calibri" w:cs="Times New Roman"/>
      <w:lang w:eastAsia="en-US"/>
    </w:rPr>
  </w:style>
  <w:style w:type="paragraph" w:customStyle="1" w:styleId="3F1F035ADA8F49E88326109BB22C516684">
    <w:name w:val="3F1F035ADA8F49E88326109BB22C51668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4">
    <w:name w:val="CACC6B2F09BB4D60A22F6B5CA3544C2584"/>
    <w:rsid w:val="00EA45E7"/>
    <w:pPr>
      <w:spacing w:after="200" w:line="276" w:lineRule="auto"/>
    </w:pPr>
    <w:rPr>
      <w:rFonts w:ascii="Calibri" w:eastAsia="Calibri" w:hAnsi="Calibri" w:cs="Times New Roman"/>
      <w:lang w:eastAsia="en-US"/>
    </w:rPr>
  </w:style>
  <w:style w:type="paragraph" w:customStyle="1" w:styleId="1D3140B6A4DF4D6B9E93FCA6904F69F384">
    <w:name w:val="1D3140B6A4DF4D6B9E93FCA6904F69F384"/>
    <w:rsid w:val="00EA45E7"/>
    <w:pPr>
      <w:spacing w:after="200" w:line="276" w:lineRule="auto"/>
    </w:pPr>
    <w:rPr>
      <w:rFonts w:ascii="Calibri" w:eastAsia="Calibri" w:hAnsi="Calibri" w:cs="Times New Roman"/>
      <w:lang w:eastAsia="en-US"/>
    </w:rPr>
  </w:style>
  <w:style w:type="paragraph" w:customStyle="1" w:styleId="968CF2C708B84CC6BB2CD47D932B298084">
    <w:name w:val="968CF2C708B84CC6BB2CD47D932B298084"/>
    <w:rsid w:val="00EA45E7"/>
    <w:pPr>
      <w:spacing w:after="200" w:line="276" w:lineRule="auto"/>
    </w:pPr>
    <w:rPr>
      <w:rFonts w:ascii="Calibri" w:eastAsia="Calibri" w:hAnsi="Calibri" w:cs="Times New Roman"/>
      <w:lang w:eastAsia="en-US"/>
    </w:rPr>
  </w:style>
  <w:style w:type="paragraph" w:customStyle="1" w:styleId="9742BFF291A54061BAF82192C5C6C7FF112">
    <w:name w:val="9742BFF291A54061BAF82192C5C6C7FF112"/>
    <w:rsid w:val="00EA45E7"/>
    <w:pPr>
      <w:spacing w:after="200" w:line="276" w:lineRule="auto"/>
    </w:pPr>
    <w:rPr>
      <w:rFonts w:ascii="Calibri" w:eastAsia="Calibri" w:hAnsi="Calibri" w:cs="Times New Roman"/>
      <w:lang w:eastAsia="en-US"/>
    </w:rPr>
  </w:style>
  <w:style w:type="paragraph" w:customStyle="1" w:styleId="3868DFA67C274C44B86B6955455924171">
    <w:name w:val="3868DFA67C274C44B86B6955455924171"/>
    <w:rsid w:val="00EA45E7"/>
    <w:pPr>
      <w:spacing w:after="200" w:line="276" w:lineRule="auto"/>
    </w:pPr>
    <w:rPr>
      <w:rFonts w:ascii="Calibri" w:eastAsia="Calibri" w:hAnsi="Calibri" w:cs="Times New Roman"/>
      <w:lang w:eastAsia="en-US"/>
    </w:rPr>
  </w:style>
  <w:style w:type="paragraph" w:customStyle="1" w:styleId="58DFB0DD020F4BC58694305AA0BD080A118">
    <w:name w:val="58DFB0DD020F4BC58694305AA0BD080A118"/>
    <w:rsid w:val="00EA45E7"/>
    <w:pPr>
      <w:spacing w:after="200" w:line="276" w:lineRule="auto"/>
    </w:pPr>
    <w:rPr>
      <w:rFonts w:ascii="Calibri" w:eastAsia="Calibri" w:hAnsi="Calibri" w:cs="Times New Roman"/>
      <w:lang w:eastAsia="en-US"/>
    </w:rPr>
  </w:style>
  <w:style w:type="paragraph" w:customStyle="1" w:styleId="122FDE7F6AFF41BAB0FE3EF535ABDE76121">
    <w:name w:val="122FDE7F6AFF41BAB0FE3EF535ABDE76121"/>
    <w:rsid w:val="00EA45E7"/>
    <w:pPr>
      <w:spacing w:after="200" w:line="276" w:lineRule="auto"/>
    </w:pPr>
    <w:rPr>
      <w:rFonts w:ascii="Calibri" w:eastAsia="Calibri" w:hAnsi="Calibri" w:cs="Times New Roman"/>
      <w:lang w:eastAsia="en-US"/>
    </w:rPr>
  </w:style>
  <w:style w:type="paragraph" w:customStyle="1" w:styleId="C4D450C190CB4111A053EDAFECF3C84C121">
    <w:name w:val="C4D450C190CB4111A053EDAFECF3C84C121"/>
    <w:rsid w:val="00EA45E7"/>
    <w:pPr>
      <w:spacing w:after="200" w:line="276" w:lineRule="auto"/>
    </w:pPr>
    <w:rPr>
      <w:rFonts w:ascii="Calibri" w:eastAsia="Calibri" w:hAnsi="Calibri" w:cs="Times New Roman"/>
      <w:lang w:eastAsia="en-US"/>
    </w:rPr>
  </w:style>
  <w:style w:type="paragraph" w:customStyle="1" w:styleId="94C6B3B2B0E045868C953F64EA9E0B2382">
    <w:name w:val="94C6B3B2B0E045868C953F64EA9E0B2382"/>
    <w:rsid w:val="00EA45E7"/>
    <w:pPr>
      <w:spacing w:after="200" w:line="276" w:lineRule="auto"/>
    </w:pPr>
    <w:rPr>
      <w:rFonts w:ascii="Calibri" w:eastAsia="Calibri" w:hAnsi="Calibri" w:cs="Times New Roman"/>
      <w:lang w:eastAsia="en-US"/>
    </w:rPr>
  </w:style>
  <w:style w:type="paragraph" w:customStyle="1" w:styleId="205A775C746B41C8951B62D57D867CDC81">
    <w:name w:val="205A775C746B41C8951B62D57D867CDC81"/>
    <w:rsid w:val="00EA45E7"/>
    <w:pPr>
      <w:spacing w:after="200" w:line="276" w:lineRule="auto"/>
    </w:pPr>
    <w:rPr>
      <w:rFonts w:ascii="Calibri" w:eastAsia="Calibri" w:hAnsi="Calibri" w:cs="Times New Roman"/>
      <w:lang w:eastAsia="en-US"/>
    </w:rPr>
  </w:style>
  <w:style w:type="paragraph" w:customStyle="1" w:styleId="14793F54B9404439AE7F9CCA64004DB517">
    <w:name w:val="14793F54B9404439AE7F9CCA64004DB517"/>
    <w:rsid w:val="00EA45E7"/>
    <w:pPr>
      <w:spacing w:after="0" w:line="240" w:lineRule="auto"/>
    </w:pPr>
    <w:rPr>
      <w:rFonts w:ascii="Calibri" w:eastAsia="Calibri" w:hAnsi="Calibri" w:cs="Times New Roman"/>
      <w:b/>
      <w:lang w:eastAsia="en-US"/>
    </w:rPr>
  </w:style>
  <w:style w:type="paragraph" w:customStyle="1" w:styleId="8E54A024F637481482F5FD640B1639E2116">
    <w:name w:val="8E54A024F637481482F5FD640B1639E2116"/>
    <w:rsid w:val="00EA45E7"/>
    <w:pPr>
      <w:spacing w:after="200" w:line="276" w:lineRule="auto"/>
    </w:pPr>
    <w:rPr>
      <w:rFonts w:ascii="Calibri" w:eastAsia="Calibri" w:hAnsi="Calibri" w:cs="Times New Roman"/>
      <w:lang w:eastAsia="en-US"/>
    </w:rPr>
  </w:style>
  <w:style w:type="paragraph" w:customStyle="1" w:styleId="ADF4CEE7EB694A168B8642ADBF4D613D96">
    <w:name w:val="ADF4CEE7EB694A168B8642ADBF4D613D96"/>
    <w:rsid w:val="00EA45E7"/>
    <w:pPr>
      <w:spacing w:after="200" w:line="276" w:lineRule="auto"/>
    </w:pPr>
    <w:rPr>
      <w:rFonts w:ascii="Calibri" w:eastAsia="Calibri" w:hAnsi="Calibri" w:cs="Times New Roman"/>
      <w:lang w:eastAsia="en-US"/>
    </w:rPr>
  </w:style>
  <w:style w:type="paragraph" w:customStyle="1" w:styleId="0839279DE6924F9E8CDFF669AAD9FAFF116">
    <w:name w:val="0839279DE6924F9E8CDFF669AAD9FAFF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6">
    <w:name w:val="D91AEBD2F36D4052955229E0EEC8815B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6">
    <w:name w:val="B077712132354B74824A066717B40AB9116"/>
    <w:rsid w:val="00EA45E7"/>
    <w:pPr>
      <w:spacing w:after="200" w:line="276" w:lineRule="auto"/>
    </w:pPr>
    <w:rPr>
      <w:rFonts w:ascii="Calibri" w:eastAsia="Calibri" w:hAnsi="Calibri" w:cs="Times New Roman"/>
      <w:lang w:eastAsia="en-US"/>
    </w:rPr>
  </w:style>
  <w:style w:type="paragraph" w:customStyle="1" w:styleId="1F72AEB9EA3F4073AB6D7E6D9278C8CD116">
    <w:name w:val="1F72AEB9EA3F4073AB6D7E6D9278C8CD116"/>
    <w:rsid w:val="00EA45E7"/>
    <w:pPr>
      <w:spacing w:after="200" w:line="276" w:lineRule="auto"/>
    </w:pPr>
    <w:rPr>
      <w:rFonts w:ascii="Calibri" w:eastAsia="Calibri" w:hAnsi="Calibri" w:cs="Times New Roman"/>
      <w:lang w:eastAsia="en-US"/>
    </w:rPr>
  </w:style>
  <w:style w:type="paragraph" w:customStyle="1" w:styleId="79E0864FEF3444A4A0EFF69AADC4326011">
    <w:name w:val="79E0864FEF3444A4A0EFF69AADC4326011"/>
    <w:rsid w:val="00EA45E7"/>
    <w:pPr>
      <w:spacing w:after="200" w:line="276" w:lineRule="auto"/>
    </w:pPr>
    <w:rPr>
      <w:rFonts w:ascii="Calibri" w:eastAsia="Calibri" w:hAnsi="Calibri" w:cs="Times New Roman"/>
      <w:lang w:eastAsia="en-US"/>
    </w:rPr>
  </w:style>
  <w:style w:type="paragraph" w:customStyle="1" w:styleId="CE3C910CC6BA43A9AA704BBA52623FA5">
    <w:name w:val="CE3C910CC6BA43A9AA704BBA52623FA5"/>
    <w:rsid w:val="00EA45E7"/>
  </w:style>
  <w:style w:type="paragraph" w:customStyle="1" w:styleId="6ABF0872B90E46EA9FDD30D04F3B6449">
    <w:name w:val="6ABF0872B90E46EA9FDD30D04F3B6449"/>
    <w:rsid w:val="00EA45E7"/>
  </w:style>
  <w:style w:type="paragraph" w:customStyle="1" w:styleId="F1450CB65EBE400CA150C3B0EBC4BE2D">
    <w:name w:val="F1450CB65EBE400CA150C3B0EBC4BE2D"/>
    <w:rsid w:val="00EA45E7"/>
  </w:style>
  <w:style w:type="paragraph" w:customStyle="1" w:styleId="4F1F38248BED41C8982C0F5023972036113">
    <w:name w:val="4F1F38248BED41C8982C0F5023972036113"/>
    <w:rsid w:val="00EA45E7"/>
    <w:pPr>
      <w:spacing w:after="200" w:line="276" w:lineRule="auto"/>
    </w:pPr>
    <w:rPr>
      <w:rFonts w:ascii="Calibri" w:eastAsia="Calibri" w:hAnsi="Calibri" w:cs="Times New Roman"/>
      <w:lang w:eastAsia="en-US"/>
    </w:rPr>
  </w:style>
  <w:style w:type="paragraph" w:customStyle="1" w:styleId="78B9829804E1459A815B3A8EFC635B2185">
    <w:name w:val="78B9829804E1459A815B3A8EFC635B2185"/>
    <w:rsid w:val="00EA45E7"/>
    <w:pPr>
      <w:spacing w:after="200" w:line="276" w:lineRule="auto"/>
    </w:pPr>
    <w:rPr>
      <w:rFonts w:ascii="Calibri" w:eastAsia="Calibri" w:hAnsi="Calibri" w:cs="Times New Roman"/>
      <w:lang w:eastAsia="en-US"/>
    </w:rPr>
  </w:style>
  <w:style w:type="paragraph" w:customStyle="1" w:styleId="0BED9AF8342C49C48A56ED0F648ABBA0121">
    <w:name w:val="0BED9AF8342C49C48A56ED0F648ABBA0121"/>
    <w:rsid w:val="00EA45E7"/>
    <w:pPr>
      <w:spacing w:after="200" w:line="276" w:lineRule="auto"/>
    </w:pPr>
    <w:rPr>
      <w:rFonts w:ascii="Calibri" w:eastAsia="Calibri" w:hAnsi="Calibri" w:cs="Times New Roman"/>
      <w:lang w:eastAsia="en-US"/>
    </w:rPr>
  </w:style>
  <w:style w:type="paragraph" w:customStyle="1" w:styleId="A97DAD74A18A40DEA37DC61A81AFF313123">
    <w:name w:val="A97DAD74A18A40DEA37DC61A81AFF313123"/>
    <w:rsid w:val="00EA45E7"/>
    <w:pPr>
      <w:spacing w:after="200" w:line="276" w:lineRule="auto"/>
    </w:pPr>
    <w:rPr>
      <w:rFonts w:ascii="Calibri" w:eastAsia="Calibri" w:hAnsi="Calibri" w:cs="Times New Roman"/>
      <w:lang w:eastAsia="en-US"/>
    </w:rPr>
  </w:style>
  <w:style w:type="paragraph" w:customStyle="1" w:styleId="3BE8647908AD4EFCB32AFB857B5D585D123">
    <w:name w:val="3BE8647908AD4EFCB32AFB857B5D585D123"/>
    <w:rsid w:val="00EA45E7"/>
    <w:pPr>
      <w:spacing w:after="200" w:line="276" w:lineRule="auto"/>
    </w:pPr>
    <w:rPr>
      <w:rFonts w:ascii="Calibri" w:eastAsia="Calibri" w:hAnsi="Calibri" w:cs="Times New Roman"/>
      <w:lang w:eastAsia="en-US"/>
    </w:rPr>
  </w:style>
  <w:style w:type="paragraph" w:customStyle="1" w:styleId="9D54654057B444ABB330CF534CAC8FAA123">
    <w:name w:val="9D54654057B444ABB330CF534CAC8FAA123"/>
    <w:rsid w:val="00EA45E7"/>
    <w:pPr>
      <w:spacing w:after="200" w:line="276" w:lineRule="auto"/>
    </w:pPr>
    <w:rPr>
      <w:rFonts w:ascii="Calibri" w:eastAsia="Calibri" w:hAnsi="Calibri" w:cs="Times New Roman"/>
      <w:lang w:eastAsia="en-US"/>
    </w:rPr>
  </w:style>
  <w:style w:type="paragraph" w:customStyle="1" w:styleId="49F99230D8AF4460830E68B9A830722E86">
    <w:name w:val="49F99230D8AF4460830E68B9A830722E86"/>
    <w:rsid w:val="00EA45E7"/>
    <w:pPr>
      <w:spacing w:after="200" w:line="276" w:lineRule="auto"/>
    </w:pPr>
    <w:rPr>
      <w:rFonts w:ascii="Calibri" w:eastAsia="Calibri" w:hAnsi="Calibri" w:cs="Times New Roman"/>
      <w:lang w:eastAsia="en-US"/>
    </w:rPr>
  </w:style>
  <w:style w:type="paragraph" w:customStyle="1" w:styleId="3F1F035ADA8F49E88326109BB22C516685">
    <w:name w:val="3F1F035ADA8F49E88326109BB22C51668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5">
    <w:name w:val="CACC6B2F09BB4D60A22F6B5CA3544C2585"/>
    <w:rsid w:val="00EA45E7"/>
    <w:pPr>
      <w:spacing w:after="200" w:line="276" w:lineRule="auto"/>
    </w:pPr>
    <w:rPr>
      <w:rFonts w:ascii="Calibri" w:eastAsia="Calibri" w:hAnsi="Calibri" w:cs="Times New Roman"/>
      <w:lang w:eastAsia="en-US"/>
    </w:rPr>
  </w:style>
  <w:style w:type="paragraph" w:customStyle="1" w:styleId="1D3140B6A4DF4D6B9E93FCA6904F69F385">
    <w:name w:val="1D3140B6A4DF4D6B9E93FCA6904F69F385"/>
    <w:rsid w:val="00EA45E7"/>
    <w:pPr>
      <w:spacing w:after="200" w:line="276" w:lineRule="auto"/>
    </w:pPr>
    <w:rPr>
      <w:rFonts w:ascii="Calibri" w:eastAsia="Calibri" w:hAnsi="Calibri" w:cs="Times New Roman"/>
      <w:lang w:eastAsia="en-US"/>
    </w:rPr>
  </w:style>
  <w:style w:type="paragraph" w:customStyle="1" w:styleId="968CF2C708B84CC6BB2CD47D932B298085">
    <w:name w:val="968CF2C708B84CC6BB2CD47D932B298085"/>
    <w:rsid w:val="00EA45E7"/>
    <w:pPr>
      <w:spacing w:after="200" w:line="276" w:lineRule="auto"/>
    </w:pPr>
    <w:rPr>
      <w:rFonts w:ascii="Calibri" w:eastAsia="Calibri" w:hAnsi="Calibri" w:cs="Times New Roman"/>
      <w:lang w:eastAsia="en-US"/>
    </w:rPr>
  </w:style>
  <w:style w:type="paragraph" w:customStyle="1" w:styleId="9742BFF291A54061BAF82192C5C6C7FF113">
    <w:name w:val="9742BFF291A54061BAF82192C5C6C7FF113"/>
    <w:rsid w:val="00EA45E7"/>
    <w:pPr>
      <w:spacing w:after="200" w:line="276" w:lineRule="auto"/>
    </w:pPr>
    <w:rPr>
      <w:rFonts w:ascii="Calibri" w:eastAsia="Calibri" w:hAnsi="Calibri" w:cs="Times New Roman"/>
      <w:lang w:eastAsia="en-US"/>
    </w:rPr>
  </w:style>
  <w:style w:type="paragraph" w:customStyle="1" w:styleId="3868DFA67C274C44B86B6955455924172">
    <w:name w:val="3868DFA67C274C44B86B6955455924172"/>
    <w:rsid w:val="00EA45E7"/>
    <w:pPr>
      <w:spacing w:after="200" w:line="276" w:lineRule="auto"/>
    </w:pPr>
    <w:rPr>
      <w:rFonts w:ascii="Calibri" w:eastAsia="Calibri" w:hAnsi="Calibri" w:cs="Times New Roman"/>
      <w:lang w:eastAsia="en-US"/>
    </w:rPr>
  </w:style>
  <w:style w:type="paragraph" w:customStyle="1" w:styleId="58DFB0DD020F4BC58694305AA0BD080A119">
    <w:name w:val="58DFB0DD020F4BC58694305AA0BD080A119"/>
    <w:rsid w:val="00EA45E7"/>
    <w:pPr>
      <w:spacing w:after="200" w:line="276" w:lineRule="auto"/>
    </w:pPr>
    <w:rPr>
      <w:rFonts w:ascii="Calibri" w:eastAsia="Calibri" w:hAnsi="Calibri" w:cs="Times New Roman"/>
      <w:lang w:eastAsia="en-US"/>
    </w:rPr>
  </w:style>
  <w:style w:type="paragraph" w:customStyle="1" w:styleId="122FDE7F6AFF41BAB0FE3EF535ABDE76122">
    <w:name w:val="122FDE7F6AFF41BAB0FE3EF535ABDE76122"/>
    <w:rsid w:val="00EA45E7"/>
    <w:pPr>
      <w:spacing w:after="200" w:line="276" w:lineRule="auto"/>
    </w:pPr>
    <w:rPr>
      <w:rFonts w:ascii="Calibri" w:eastAsia="Calibri" w:hAnsi="Calibri" w:cs="Times New Roman"/>
      <w:lang w:eastAsia="en-US"/>
    </w:rPr>
  </w:style>
  <w:style w:type="paragraph" w:customStyle="1" w:styleId="C4D450C190CB4111A053EDAFECF3C84C122">
    <w:name w:val="C4D450C190CB4111A053EDAFECF3C84C122"/>
    <w:rsid w:val="00EA45E7"/>
    <w:pPr>
      <w:spacing w:after="200" w:line="276" w:lineRule="auto"/>
    </w:pPr>
    <w:rPr>
      <w:rFonts w:ascii="Calibri" w:eastAsia="Calibri" w:hAnsi="Calibri" w:cs="Times New Roman"/>
      <w:lang w:eastAsia="en-US"/>
    </w:rPr>
  </w:style>
  <w:style w:type="paragraph" w:customStyle="1" w:styleId="CE3C910CC6BA43A9AA704BBA52623FA51">
    <w:name w:val="CE3C910CC6BA43A9AA704BBA52623FA51"/>
    <w:rsid w:val="00EA45E7"/>
    <w:pPr>
      <w:spacing w:after="200" w:line="276" w:lineRule="auto"/>
    </w:pPr>
    <w:rPr>
      <w:rFonts w:ascii="Calibri" w:eastAsia="Calibri" w:hAnsi="Calibri" w:cs="Times New Roman"/>
      <w:lang w:eastAsia="en-US"/>
    </w:rPr>
  </w:style>
  <w:style w:type="paragraph" w:customStyle="1" w:styleId="6ABF0872B90E46EA9FDD30D04F3B64491">
    <w:name w:val="6ABF0872B90E46EA9FDD30D04F3B64491"/>
    <w:rsid w:val="00EA45E7"/>
    <w:pPr>
      <w:numPr>
        <w:numId w:val="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3">
    <w:name w:val="94C6B3B2B0E045868C953F64EA9E0B2383"/>
    <w:rsid w:val="00EA45E7"/>
    <w:pPr>
      <w:spacing w:after="200" w:line="276" w:lineRule="auto"/>
    </w:pPr>
    <w:rPr>
      <w:rFonts w:ascii="Calibri" w:eastAsia="Calibri" w:hAnsi="Calibri" w:cs="Times New Roman"/>
      <w:lang w:eastAsia="en-US"/>
    </w:rPr>
  </w:style>
  <w:style w:type="paragraph" w:customStyle="1" w:styleId="F1450CB65EBE400CA150C3B0EBC4BE2D1">
    <w:name w:val="F1450CB65EBE400CA150C3B0EBC4BE2D1"/>
    <w:rsid w:val="00EA45E7"/>
    <w:pPr>
      <w:spacing w:after="200" w:line="276" w:lineRule="auto"/>
    </w:pPr>
    <w:rPr>
      <w:rFonts w:ascii="Calibri" w:eastAsia="Calibri" w:hAnsi="Calibri" w:cs="Times New Roman"/>
      <w:lang w:eastAsia="en-US"/>
    </w:rPr>
  </w:style>
  <w:style w:type="paragraph" w:customStyle="1" w:styleId="205A775C746B41C8951B62D57D867CDC82">
    <w:name w:val="205A775C746B41C8951B62D57D867CDC82"/>
    <w:rsid w:val="00EA45E7"/>
    <w:pPr>
      <w:spacing w:after="200" w:line="276" w:lineRule="auto"/>
    </w:pPr>
    <w:rPr>
      <w:rFonts w:ascii="Calibri" w:eastAsia="Calibri" w:hAnsi="Calibri" w:cs="Times New Roman"/>
      <w:lang w:eastAsia="en-US"/>
    </w:rPr>
  </w:style>
  <w:style w:type="paragraph" w:customStyle="1" w:styleId="14793F54B9404439AE7F9CCA64004DB518">
    <w:name w:val="14793F54B9404439AE7F9CCA64004DB518"/>
    <w:rsid w:val="00EA45E7"/>
    <w:pPr>
      <w:spacing w:after="0" w:line="240" w:lineRule="auto"/>
    </w:pPr>
    <w:rPr>
      <w:rFonts w:ascii="Calibri" w:eastAsia="Calibri" w:hAnsi="Calibri" w:cs="Times New Roman"/>
      <w:b/>
      <w:lang w:eastAsia="en-US"/>
    </w:rPr>
  </w:style>
  <w:style w:type="paragraph" w:customStyle="1" w:styleId="8E54A024F637481482F5FD640B1639E2117">
    <w:name w:val="8E54A024F637481482F5FD640B1639E2117"/>
    <w:rsid w:val="00EA45E7"/>
    <w:pPr>
      <w:spacing w:after="200" w:line="276" w:lineRule="auto"/>
    </w:pPr>
    <w:rPr>
      <w:rFonts w:ascii="Calibri" w:eastAsia="Calibri" w:hAnsi="Calibri" w:cs="Times New Roman"/>
      <w:lang w:eastAsia="en-US"/>
    </w:rPr>
  </w:style>
  <w:style w:type="paragraph" w:customStyle="1" w:styleId="ADF4CEE7EB694A168B8642ADBF4D613D97">
    <w:name w:val="ADF4CEE7EB694A168B8642ADBF4D613D97"/>
    <w:rsid w:val="00EA45E7"/>
    <w:pPr>
      <w:spacing w:after="200" w:line="276" w:lineRule="auto"/>
    </w:pPr>
    <w:rPr>
      <w:rFonts w:ascii="Calibri" w:eastAsia="Calibri" w:hAnsi="Calibri" w:cs="Times New Roman"/>
      <w:lang w:eastAsia="en-US"/>
    </w:rPr>
  </w:style>
  <w:style w:type="paragraph" w:customStyle="1" w:styleId="0839279DE6924F9E8CDFF669AAD9FAFF117">
    <w:name w:val="0839279DE6924F9E8CDFF669AAD9FAFF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7">
    <w:name w:val="D91AEBD2F36D4052955229E0EEC8815B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7">
    <w:name w:val="B077712132354B74824A066717B40AB9117"/>
    <w:rsid w:val="00EA45E7"/>
    <w:pPr>
      <w:spacing w:after="200" w:line="276" w:lineRule="auto"/>
    </w:pPr>
    <w:rPr>
      <w:rFonts w:ascii="Calibri" w:eastAsia="Calibri" w:hAnsi="Calibri" w:cs="Times New Roman"/>
      <w:lang w:eastAsia="en-US"/>
    </w:rPr>
  </w:style>
  <w:style w:type="paragraph" w:customStyle="1" w:styleId="1F72AEB9EA3F4073AB6D7E6D9278C8CD117">
    <w:name w:val="1F72AEB9EA3F4073AB6D7E6D9278C8CD117"/>
    <w:rsid w:val="00EA45E7"/>
    <w:pPr>
      <w:spacing w:after="200" w:line="276" w:lineRule="auto"/>
    </w:pPr>
    <w:rPr>
      <w:rFonts w:ascii="Calibri" w:eastAsia="Calibri" w:hAnsi="Calibri" w:cs="Times New Roman"/>
      <w:lang w:eastAsia="en-US"/>
    </w:rPr>
  </w:style>
  <w:style w:type="paragraph" w:customStyle="1" w:styleId="79E0864FEF3444A4A0EFF69AADC4326012">
    <w:name w:val="79E0864FEF3444A4A0EFF69AADC4326012"/>
    <w:rsid w:val="00EA45E7"/>
    <w:pPr>
      <w:spacing w:after="200" w:line="276" w:lineRule="auto"/>
    </w:pPr>
    <w:rPr>
      <w:rFonts w:ascii="Calibri" w:eastAsia="Calibri" w:hAnsi="Calibri" w:cs="Times New Roman"/>
      <w:lang w:eastAsia="en-US"/>
    </w:rPr>
  </w:style>
  <w:style w:type="paragraph" w:customStyle="1" w:styleId="4F1F38248BED41C8982C0F5023972036114">
    <w:name w:val="4F1F38248BED41C8982C0F5023972036114"/>
    <w:rsid w:val="00EA45E7"/>
    <w:pPr>
      <w:spacing w:after="200" w:line="276" w:lineRule="auto"/>
    </w:pPr>
    <w:rPr>
      <w:rFonts w:ascii="Calibri" w:eastAsia="Calibri" w:hAnsi="Calibri" w:cs="Times New Roman"/>
      <w:lang w:eastAsia="en-US"/>
    </w:rPr>
  </w:style>
  <w:style w:type="paragraph" w:customStyle="1" w:styleId="78B9829804E1459A815B3A8EFC635B2186">
    <w:name w:val="78B9829804E1459A815B3A8EFC635B2186"/>
    <w:rsid w:val="00EA45E7"/>
    <w:pPr>
      <w:spacing w:after="200" w:line="276" w:lineRule="auto"/>
    </w:pPr>
    <w:rPr>
      <w:rFonts w:ascii="Calibri" w:eastAsia="Calibri" w:hAnsi="Calibri" w:cs="Times New Roman"/>
      <w:lang w:eastAsia="en-US"/>
    </w:rPr>
  </w:style>
  <w:style w:type="paragraph" w:customStyle="1" w:styleId="0BED9AF8342C49C48A56ED0F648ABBA0122">
    <w:name w:val="0BED9AF8342C49C48A56ED0F648ABBA0122"/>
    <w:rsid w:val="00EA45E7"/>
    <w:pPr>
      <w:spacing w:after="200" w:line="276" w:lineRule="auto"/>
    </w:pPr>
    <w:rPr>
      <w:rFonts w:ascii="Calibri" w:eastAsia="Calibri" w:hAnsi="Calibri" w:cs="Times New Roman"/>
      <w:lang w:eastAsia="en-US"/>
    </w:rPr>
  </w:style>
  <w:style w:type="paragraph" w:customStyle="1" w:styleId="A97DAD74A18A40DEA37DC61A81AFF313124">
    <w:name w:val="A97DAD74A18A40DEA37DC61A81AFF313124"/>
    <w:rsid w:val="00EA45E7"/>
    <w:pPr>
      <w:spacing w:after="200" w:line="276" w:lineRule="auto"/>
    </w:pPr>
    <w:rPr>
      <w:rFonts w:ascii="Calibri" w:eastAsia="Calibri" w:hAnsi="Calibri" w:cs="Times New Roman"/>
      <w:lang w:eastAsia="en-US"/>
    </w:rPr>
  </w:style>
  <w:style w:type="paragraph" w:customStyle="1" w:styleId="3BE8647908AD4EFCB32AFB857B5D585D124">
    <w:name w:val="3BE8647908AD4EFCB32AFB857B5D585D124"/>
    <w:rsid w:val="00EA45E7"/>
    <w:pPr>
      <w:spacing w:after="200" w:line="276" w:lineRule="auto"/>
    </w:pPr>
    <w:rPr>
      <w:rFonts w:ascii="Calibri" w:eastAsia="Calibri" w:hAnsi="Calibri" w:cs="Times New Roman"/>
      <w:lang w:eastAsia="en-US"/>
    </w:rPr>
  </w:style>
  <w:style w:type="paragraph" w:customStyle="1" w:styleId="9D54654057B444ABB330CF534CAC8FAA124">
    <w:name w:val="9D54654057B444ABB330CF534CAC8FAA124"/>
    <w:rsid w:val="00EA45E7"/>
    <w:pPr>
      <w:spacing w:after="200" w:line="276" w:lineRule="auto"/>
    </w:pPr>
    <w:rPr>
      <w:rFonts w:ascii="Calibri" w:eastAsia="Calibri" w:hAnsi="Calibri" w:cs="Times New Roman"/>
      <w:lang w:eastAsia="en-US"/>
    </w:rPr>
  </w:style>
  <w:style w:type="paragraph" w:customStyle="1" w:styleId="49F99230D8AF4460830E68B9A830722E87">
    <w:name w:val="49F99230D8AF4460830E68B9A830722E87"/>
    <w:rsid w:val="00EA45E7"/>
    <w:pPr>
      <w:spacing w:after="200" w:line="276" w:lineRule="auto"/>
    </w:pPr>
    <w:rPr>
      <w:rFonts w:ascii="Calibri" w:eastAsia="Calibri" w:hAnsi="Calibri" w:cs="Times New Roman"/>
      <w:lang w:eastAsia="en-US"/>
    </w:rPr>
  </w:style>
  <w:style w:type="paragraph" w:customStyle="1" w:styleId="3F1F035ADA8F49E88326109BB22C516686">
    <w:name w:val="3F1F035ADA8F49E88326109BB22C51668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6">
    <w:name w:val="CACC6B2F09BB4D60A22F6B5CA3544C2586"/>
    <w:rsid w:val="00EA45E7"/>
    <w:pPr>
      <w:spacing w:after="200" w:line="276" w:lineRule="auto"/>
    </w:pPr>
    <w:rPr>
      <w:rFonts w:ascii="Calibri" w:eastAsia="Calibri" w:hAnsi="Calibri" w:cs="Times New Roman"/>
      <w:lang w:eastAsia="en-US"/>
    </w:rPr>
  </w:style>
  <w:style w:type="paragraph" w:customStyle="1" w:styleId="1D3140B6A4DF4D6B9E93FCA6904F69F386">
    <w:name w:val="1D3140B6A4DF4D6B9E93FCA6904F69F386"/>
    <w:rsid w:val="00EA45E7"/>
    <w:pPr>
      <w:spacing w:after="200" w:line="276" w:lineRule="auto"/>
    </w:pPr>
    <w:rPr>
      <w:rFonts w:ascii="Calibri" w:eastAsia="Calibri" w:hAnsi="Calibri" w:cs="Times New Roman"/>
      <w:lang w:eastAsia="en-US"/>
    </w:rPr>
  </w:style>
  <w:style w:type="paragraph" w:customStyle="1" w:styleId="968CF2C708B84CC6BB2CD47D932B298086">
    <w:name w:val="968CF2C708B84CC6BB2CD47D932B298086"/>
    <w:rsid w:val="00EA45E7"/>
    <w:pPr>
      <w:spacing w:after="200" w:line="276" w:lineRule="auto"/>
    </w:pPr>
    <w:rPr>
      <w:rFonts w:ascii="Calibri" w:eastAsia="Calibri" w:hAnsi="Calibri" w:cs="Times New Roman"/>
      <w:lang w:eastAsia="en-US"/>
    </w:rPr>
  </w:style>
  <w:style w:type="paragraph" w:customStyle="1" w:styleId="9742BFF291A54061BAF82192C5C6C7FF114">
    <w:name w:val="9742BFF291A54061BAF82192C5C6C7FF114"/>
    <w:rsid w:val="00EA45E7"/>
    <w:pPr>
      <w:spacing w:after="200" w:line="276" w:lineRule="auto"/>
    </w:pPr>
    <w:rPr>
      <w:rFonts w:ascii="Calibri" w:eastAsia="Calibri" w:hAnsi="Calibri" w:cs="Times New Roman"/>
      <w:lang w:eastAsia="en-US"/>
    </w:rPr>
  </w:style>
  <w:style w:type="paragraph" w:customStyle="1" w:styleId="3868DFA67C274C44B86B6955455924173">
    <w:name w:val="3868DFA67C274C44B86B6955455924173"/>
    <w:rsid w:val="00EA45E7"/>
    <w:pPr>
      <w:spacing w:after="200" w:line="276" w:lineRule="auto"/>
    </w:pPr>
    <w:rPr>
      <w:rFonts w:ascii="Calibri" w:eastAsia="Calibri" w:hAnsi="Calibri" w:cs="Times New Roman"/>
      <w:lang w:eastAsia="en-US"/>
    </w:rPr>
  </w:style>
  <w:style w:type="paragraph" w:customStyle="1" w:styleId="58DFB0DD020F4BC58694305AA0BD080A120">
    <w:name w:val="58DFB0DD020F4BC58694305AA0BD080A120"/>
    <w:rsid w:val="00EA45E7"/>
    <w:pPr>
      <w:spacing w:after="200" w:line="276" w:lineRule="auto"/>
    </w:pPr>
    <w:rPr>
      <w:rFonts w:ascii="Calibri" w:eastAsia="Calibri" w:hAnsi="Calibri" w:cs="Times New Roman"/>
      <w:lang w:eastAsia="en-US"/>
    </w:rPr>
  </w:style>
  <w:style w:type="paragraph" w:customStyle="1" w:styleId="122FDE7F6AFF41BAB0FE3EF535ABDE76123">
    <w:name w:val="122FDE7F6AFF41BAB0FE3EF535ABDE76123"/>
    <w:rsid w:val="00EA45E7"/>
    <w:pPr>
      <w:spacing w:after="200" w:line="276" w:lineRule="auto"/>
    </w:pPr>
    <w:rPr>
      <w:rFonts w:ascii="Calibri" w:eastAsia="Calibri" w:hAnsi="Calibri" w:cs="Times New Roman"/>
      <w:lang w:eastAsia="en-US"/>
    </w:rPr>
  </w:style>
  <w:style w:type="paragraph" w:customStyle="1" w:styleId="C4D450C190CB4111A053EDAFECF3C84C123">
    <w:name w:val="C4D450C190CB4111A053EDAFECF3C84C123"/>
    <w:rsid w:val="00EA45E7"/>
    <w:pPr>
      <w:spacing w:after="200" w:line="276" w:lineRule="auto"/>
    </w:pPr>
    <w:rPr>
      <w:rFonts w:ascii="Calibri" w:eastAsia="Calibri" w:hAnsi="Calibri" w:cs="Times New Roman"/>
      <w:lang w:eastAsia="en-US"/>
    </w:rPr>
  </w:style>
  <w:style w:type="paragraph" w:customStyle="1" w:styleId="CE3C910CC6BA43A9AA704BBA52623FA52">
    <w:name w:val="CE3C910CC6BA43A9AA704BBA52623FA52"/>
    <w:rsid w:val="00EA45E7"/>
    <w:pPr>
      <w:spacing w:after="200" w:line="276" w:lineRule="auto"/>
    </w:pPr>
    <w:rPr>
      <w:rFonts w:ascii="Calibri" w:eastAsia="Calibri" w:hAnsi="Calibri" w:cs="Times New Roman"/>
      <w:lang w:eastAsia="en-US"/>
    </w:rPr>
  </w:style>
  <w:style w:type="paragraph" w:customStyle="1" w:styleId="6ABF0872B90E46EA9FDD30D04F3B64492">
    <w:name w:val="6ABF0872B90E46EA9FDD30D04F3B64492"/>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4">
    <w:name w:val="94C6B3B2B0E045868C953F64EA9E0B2384"/>
    <w:rsid w:val="00EA45E7"/>
    <w:pPr>
      <w:spacing w:after="200" w:line="276" w:lineRule="auto"/>
    </w:pPr>
    <w:rPr>
      <w:rFonts w:ascii="Calibri" w:eastAsia="Calibri" w:hAnsi="Calibri" w:cs="Times New Roman"/>
      <w:lang w:eastAsia="en-US"/>
    </w:rPr>
  </w:style>
  <w:style w:type="paragraph" w:customStyle="1" w:styleId="F1450CB65EBE400CA150C3B0EBC4BE2D2">
    <w:name w:val="F1450CB65EBE400CA150C3B0EBC4BE2D2"/>
    <w:rsid w:val="00EA45E7"/>
    <w:pPr>
      <w:spacing w:after="200" w:line="276" w:lineRule="auto"/>
    </w:pPr>
    <w:rPr>
      <w:rFonts w:ascii="Calibri" w:eastAsia="Calibri" w:hAnsi="Calibri" w:cs="Times New Roman"/>
      <w:lang w:eastAsia="en-US"/>
    </w:rPr>
  </w:style>
  <w:style w:type="paragraph" w:customStyle="1" w:styleId="205A775C746B41C8951B62D57D867CDC83">
    <w:name w:val="205A775C746B41C8951B62D57D867CDC83"/>
    <w:rsid w:val="00EA45E7"/>
    <w:pPr>
      <w:spacing w:after="200" w:line="276" w:lineRule="auto"/>
    </w:pPr>
    <w:rPr>
      <w:rFonts w:ascii="Calibri" w:eastAsia="Calibri" w:hAnsi="Calibri" w:cs="Times New Roman"/>
      <w:lang w:eastAsia="en-US"/>
    </w:rPr>
  </w:style>
  <w:style w:type="paragraph" w:customStyle="1" w:styleId="14793F54B9404439AE7F9CCA64004DB519">
    <w:name w:val="14793F54B9404439AE7F9CCA64004DB519"/>
    <w:rsid w:val="00EA45E7"/>
    <w:pPr>
      <w:spacing w:after="0" w:line="240" w:lineRule="auto"/>
    </w:pPr>
    <w:rPr>
      <w:rFonts w:ascii="Calibri" w:eastAsia="Calibri" w:hAnsi="Calibri" w:cs="Times New Roman"/>
      <w:b/>
      <w:lang w:eastAsia="en-US"/>
    </w:rPr>
  </w:style>
  <w:style w:type="paragraph" w:customStyle="1" w:styleId="8E54A024F637481482F5FD640B1639E2118">
    <w:name w:val="8E54A024F637481482F5FD640B1639E2118"/>
    <w:rsid w:val="00EA45E7"/>
    <w:pPr>
      <w:spacing w:after="200" w:line="276" w:lineRule="auto"/>
    </w:pPr>
    <w:rPr>
      <w:rFonts w:ascii="Calibri" w:eastAsia="Calibri" w:hAnsi="Calibri" w:cs="Times New Roman"/>
      <w:lang w:eastAsia="en-US"/>
    </w:rPr>
  </w:style>
  <w:style w:type="paragraph" w:customStyle="1" w:styleId="ADF4CEE7EB694A168B8642ADBF4D613D98">
    <w:name w:val="ADF4CEE7EB694A168B8642ADBF4D613D98"/>
    <w:rsid w:val="00EA45E7"/>
    <w:pPr>
      <w:spacing w:after="200" w:line="276" w:lineRule="auto"/>
    </w:pPr>
    <w:rPr>
      <w:rFonts w:ascii="Calibri" w:eastAsia="Calibri" w:hAnsi="Calibri" w:cs="Times New Roman"/>
      <w:lang w:eastAsia="en-US"/>
    </w:rPr>
  </w:style>
  <w:style w:type="paragraph" w:customStyle="1" w:styleId="0839279DE6924F9E8CDFF669AAD9FAFF118">
    <w:name w:val="0839279DE6924F9E8CDFF669AAD9FAFF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8">
    <w:name w:val="D91AEBD2F36D4052955229E0EEC8815B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8">
    <w:name w:val="B077712132354B74824A066717B40AB9118"/>
    <w:rsid w:val="00EA45E7"/>
    <w:pPr>
      <w:spacing w:after="200" w:line="276" w:lineRule="auto"/>
    </w:pPr>
    <w:rPr>
      <w:rFonts w:ascii="Calibri" w:eastAsia="Calibri" w:hAnsi="Calibri" w:cs="Times New Roman"/>
      <w:lang w:eastAsia="en-US"/>
    </w:rPr>
  </w:style>
  <w:style w:type="paragraph" w:customStyle="1" w:styleId="1F72AEB9EA3F4073AB6D7E6D9278C8CD118">
    <w:name w:val="1F72AEB9EA3F4073AB6D7E6D9278C8CD118"/>
    <w:rsid w:val="00EA45E7"/>
    <w:pPr>
      <w:spacing w:after="200" w:line="276" w:lineRule="auto"/>
    </w:pPr>
    <w:rPr>
      <w:rFonts w:ascii="Calibri" w:eastAsia="Calibri" w:hAnsi="Calibri" w:cs="Times New Roman"/>
      <w:lang w:eastAsia="en-US"/>
    </w:rPr>
  </w:style>
  <w:style w:type="paragraph" w:customStyle="1" w:styleId="79E0864FEF3444A4A0EFF69AADC4326013">
    <w:name w:val="79E0864FEF3444A4A0EFF69AADC4326013"/>
    <w:rsid w:val="00EA45E7"/>
    <w:pPr>
      <w:spacing w:after="200" w:line="276" w:lineRule="auto"/>
    </w:pPr>
    <w:rPr>
      <w:rFonts w:ascii="Calibri" w:eastAsia="Calibri" w:hAnsi="Calibri" w:cs="Times New Roman"/>
      <w:lang w:eastAsia="en-US"/>
    </w:rPr>
  </w:style>
  <w:style w:type="paragraph" w:customStyle="1" w:styleId="4F1F38248BED41C8982C0F5023972036115">
    <w:name w:val="4F1F38248BED41C8982C0F5023972036115"/>
    <w:rsid w:val="00EA45E7"/>
    <w:pPr>
      <w:spacing w:after="200" w:line="276" w:lineRule="auto"/>
    </w:pPr>
    <w:rPr>
      <w:rFonts w:ascii="Calibri" w:eastAsia="Calibri" w:hAnsi="Calibri" w:cs="Times New Roman"/>
      <w:lang w:eastAsia="en-US"/>
    </w:rPr>
  </w:style>
  <w:style w:type="paragraph" w:customStyle="1" w:styleId="78B9829804E1459A815B3A8EFC635B2187">
    <w:name w:val="78B9829804E1459A815B3A8EFC635B2187"/>
    <w:rsid w:val="00EA45E7"/>
    <w:pPr>
      <w:spacing w:after="200" w:line="276" w:lineRule="auto"/>
    </w:pPr>
    <w:rPr>
      <w:rFonts w:ascii="Calibri" w:eastAsia="Calibri" w:hAnsi="Calibri" w:cs="Times New Roman"/>
      <w:lang w:eastAsia="en-US"/>
    </w:rPr>
  </w:style>
  <w:style w:type="paragraph" w:customStyle="1" w:styleId="0BED9AF8342C49C48A56ED0F648ABBA0123">
    <w:name w:val="0BED9AF8342C49C48A56ED0F648ABBA0123"/>
    <w:rsid w:val="00EA45E7"/>
    <w:pPr>
      <w:spacing w:after="200" w:line="276" w:lineRule="auto"/>
    </w:pPr>
    <w:rPr>
      <w:rFonts w:ascii="Calibri" w:eastAsia="Calibri" w:hAnsi="Calibri" w:cs="Times New Roman"/>
      <w:lang w:eastAsia="en-US"/>
    </w:rPr>
  </w:style>
  <w:style w:type="paragraph" w:customStyle="1" w:styleId="A97DAD74A18A40DEA37DC61A81AFF313125">
    <w:name w:val="A97DAD74A18A40DEA37DC61A81AFF313125"/>
    <w:rsid w:val="00EA45E7"/>
    <w:pPr>
      <w:spacing w:after="200" w:line="276" w:lineRule="auto"/>
    </w:pPr>
    <w:rPr>
      <w:rFonts w:ascii="Calibri" w:eastAsia="Calibri" w:hAnsi="Calibri" w:cs="Times New Roman"/>
      <w:lang w:eastAsia="en-US"/>
    </w:rPr>
  </w:style>
  <w:style w:type="paragraph" w:customStyle="1" w:styleId="3BE8647908AD4EFCB32AFB857B5D585D125">
    <w:name w:val="3BE8647908AD4EFCB32AFB857B5D585D125"/>
    <w:rsid w:val="00EA45E7"/>
    <w:pPr>
      <w:spacing w:after="200" w:line="276" w:lineRule="auto"/>
    </w:pPr>
    <w:rPr>
      <w:rFonts w:ascii="Calibri" w:eastAsia="Calibri" w:hAnsi="Calibri" w:cs="Times New Roman"/>
      <w:lang w:eastAsia="en-US"/>
    </w:rPr>
  </w:style>
  <w:style w:type="paragraph" w:customStyle="1" w:styleId="9D54654057B444ABB330CF534CAC8FAA125">
    <w:name w:val="9D54654057B444ABB330CF534CAC8FAA125"/>
    <w:rsid w:val="00EA45E7"/>
    <w:pPr>
      <w:spacing w:after="200" w:line="276" w:lineRule="auto"/>
    </w:pPr>
    <w:rPr>
      <w:rFonts w:ascii="Calibri" w:eastAsia="Calibri" w:hAnsi="Calibri" w:cs="Times New Roman"/>
      <w:lang w:eastAsia="en-US"/>
    </w:rPr>
  </w:style>
  <w:style w:type="paragraph" w:customStyle="1" w:styleId="49F99230D8AF4460830E68B9A830722E88">
    <w:name w:val="49F99230D8AF4460830E68B9A830722E88"/>
    <w:rsid w:val="00EA45E7"/>
    <w:pPr>
      <w:spacing w:after="200" w:line="276" w:lineRule="auto"/>
    </w:pPr>
    <w:rPr>
      <w:rFonts w:ascii="Calibri" w:eastAsia="Calibri" w:hAnsi="Calibri" w:cs="Times New Roman"/>
      <w:lang w:eastAsia="en-US"/>
    </w:rPr>
  </w:style>
  <w:style w:type="paragraph" w:customStyle="1" w:styleId="3F1F035ADA8F49E88326109BB22C516687">
    <w:name w:val="3F1F035ADA8F49E88326109BB22C51668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7">
    <w:name w:val="CACC6B2F09BB4D60A22F6B5CA3544C2587"/>
    <w:rsid w:val="00EA45E7"/>
    <w:pPr>
      <w:spacing w:after="200" w:line="276" w:lineRule="auto"/>
    </w:pPr>
    <w:rPr>
      <w:rFonts w:ascii="Calibri" w:eastAsia="Calibri" w:hAnsi="Calibri" w:cs="Times New Roman"/>
      <w:lang w:eastAsia="en-US"/>
    </w:rPr>
  </w:style>
  <w:style w:type="paragraph" w:customStyle="1" w:styleId="1D3140B6A4DF4D6B9E93FCA6904F69F387">
    <w:name w:val="1D3140B6A4DF4D6B9E93FCA6904F69F387"/>
    <w:rsid w:val="00EA45E7"/>
    <w:pPr>
      <w:spacing w:after="200" w:line="276" w:lineRule="auto"/>
    </w:pPr>
    <w:rPr>
      <w:rFonts w:ascii="Calibri" w:eastAsia="Calibri" w:hAnsi="Calibri" w:cs="Times New Roman"/>
      <w:lang w:eastAsia="en-US"/>
    </w:rPr>
  </w:style>
  <w:style w:type="paragraph" w:customStyle="1" w:styleId="968CF2C708B84CC6BB2CD47D932B298087">
    <w:name w:val="968CF2C708B84CC6BB2CD47D932B298087"/>
    <w:rsid w:val="00EA45E7"/>
    <w:pPr>
      <w:spacing w:after="200" w:line="276" w:lineRule="auto"/>
    </w:pPr>
    <w:rPr>
      <w:rFonts w:ascii="Calibri" w:eastAsia="Calibri" w:hAnsi="Calibri" w:cs="Times New Roman"/>
      <w:lang w:eastAsia="en-US"/>
    </w:rPr>
  </w:style>
  <w:style w:type="paragraph" w:customStyle="1" w:styleId="9742BFF291A54061BAF82192C5C6C7FF115">
    <w:name w:val="9742BFF291A54061BAF82192C5C6C7FF115"/>
    <w:rsid w:val="00EA45E7"/>
    <w:pPr>
      <w:spacing w:after="200" w:line="276" w:lineRule="auto"/>
    </w:pPr>
    <w:rPr>
      <w:rFonts w:ascii="Calibri" w:eastAsia="Calibri" w:hAnsi="Calibri" w:cs="Times New Roman"/>
      <w:lang w:eastAsia="en-US"/>
    </w:rPr>
  </w:style>
  <w:style w:type="paragraph" w:customStyle="1" w:styleId="3868DFA67C274C44B86B6955455924174">
    <w:name w:val="3868DFA67C274C44B86B6955455924174"/>
    <w:rsid w:val="00EA45E7"/>
    <w:pPr>
      <w:spacing w:after="200" w:line="276" w:lineRule="auto"/>
    </w:pPr>
    <w:rPr>
      <w:rFonts w:ascii="Calibri" w:eastAsia="Calibri" w:hAnsi="Calibri" w:cs="Times New Roman"/>
      <w:lang w:eastAsia="en-US"/>
    </w:rPr>
  </w:style>
  <w:style w:type="paragraph" w:customStyle="1" w:styleId="58DFB0DD020F4BC58694305AA0BD080A121">
    <w:name w:val="58DFB0DD020F4BC58694305AA0BD080A121"/>
    <w:rsid w:val="00EA45E7"/>
    <w:pPr>
      <w:spacing w:after="200" w:line="276" w:lineRule="auto"/>
    </w:pPr>
    <w:rPr>
      <w:rFonts w:ascii="Calibri" w:eastAsia="Calibri" w:hAnsi="Calibri" w:cs="Times New Roman"/>
      <w:lang w:eastAsia="en-US"/>
    </w:rPr>
  </w:style>
  <w:style w:type="paragraph" w:customStyle="1" w:styleId="122FDE7F6AFF41BAB0FE3EF535ABDE76124">
    <w:name w:val="122FDE7F6AFF41BAB0FE3EF535ABDE76124"/>
    <w:rsid w:val="00EA45E7"/>
    <w:pPr>
      <w:spacing w:after="200" w:line="276" w:lineRule="auto"/>
    </w:pPr>
    <w:rPr>
      <w:rFonts w:ascii="Calibri" w:eastAsia="Calibri" w:hAnsi="Calibri" w:cs="Times New Roman"/>
      <w:lang w:eastAsia="en-US"/>
    </w:rPr>
  </w:style>
  <w:style w:type="paragraph" w:customStyle="1" w:styleId="C4D450C190CB4111A053EDAFECF3C84C124">
    <w:name w:val="C4D450C190CB4111A053EDAFECF3C84C124"/>
    <w:rsid w:val="00EA45E7"/>
    <w:pPr>
      <w:spacing w:after="200" w:line="276" w:lineRule="auto"/>
    </w:pPr>
    <w:rPr>
      <w:rFonts w:ascii="Calibri" w:eastAsia="Calibri" w:hAnsi="Calibri" w:cs="Times New Roman"/>
      <w:lang w:eastAsia="en-US"/>
    </w:rPr>
  </w:style>
  <w:style w:type="paragraph" w:customStyle="1" w:styleId="CE3C910CC6BA43A9AA704BBA52623FA53">
    <w:name w:val="CE3C910CC6BA43A9AA704BBA52623FA53"/>
    <w:rsid w:val="00EA45E7"/>
    <w:pPr>
      <w:spacing w:after="200" w:line="276" w:lineRule="auto"/>
    </w:pPr>
    <w:rPr>
      <w:rFonts w:ascii="Calibri" w:eastAsia="Calibri" w:hAnsi="Calibri" w:cs="Times New Roman"/>
      <w:lang w:eastAsia="en-US"/>
    </w:rPr>
  </w:style>
  <w:style w:type="paragraph" w:customStyle="1" w:styleId="6ABF0872B90E46EA9FDD30D04F3B64493">
    <w:name w:val="6ABF0872B90E46EA9FDD30D04F3B64493"/>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5">
    <w:name w:val="94C6B3B2B0E045868C953F64EA9E0B2385"/>
    <w:rsid w:val="00EA45E7"/>
    <w:pPr>
      <w:spacing w:after="200" w:line="276" w:lineRule="auto"/>
    </w:pPr>
    <w:rPr>
      <w:rFonts w:ascii="Calibri" w:eastAsia="Calibri" w:hAnsi="Calibri" w:cs="Times New Roman"/>
      <w:lang w:eastAsia="en-US"/>
    </w:rPr>
  </w:style>
  <w:style w:type="paragraph" w:customStyle="1" w:styleId="F1450CB65EBE400CA150C3B0EBC4BE2D3">
    <w:name w:val="F1450CB65EBE400CA150C3B0EBC4BE2D3"/>
    <w:rsid w:val="00EA45E7"/>
    <w:pPr>
      <w:spacing w:after="200" w:line="276" w:lineRule="auto"/>
    </w:pPr>
    <w:rPr>
      <w:rFonts w:ascii="Calibri" w:eastAsia="Calibri" w:hAnsi="Calibri" w:cs="Times New Roman"/>
      <w:lang w:eastAsia="en-US"/>
    </w:rPr>
  </w:style>
  <w:style w:type="paragraph" w:customStyle="1" w:styleId="205A775C746B41C8951B62D57D867CDC84">
    <w:name w:val="205A775C746B41C8951B62D57D867CDC84"/>
    <w:rsid w:val="00EA45E7"/>
    <w:pPr>
      <w:spacing w:after="200" w:line="276" w:lineRule="auto"/>
    </w:pPr>
    <w:rPr>
      <w:rFonts w:ascii="Calibri" w:eastAsia="Calibri" w:hAnsi="Calibri" w:cs="Times New Roman"/>
      <w:lang w:eastAsia="en-US"/>
    </w:rPr>
  </w:style>
  <w:style w:type="paragraph" w:customStyle="1" w:styleId="14793F54B9404439AE7F9CCA64004DB520">
    <w:name w:val="14793F54B9404439AE7F9CCA64004DB520"/>
    <w:rsid w:val="00EA45E7"/>
    <w:pPr>
      <w:spacing w:after="0" w:line="240" w:lineRule="auto"/>
    </w:pPr>
    <w:rPr>
      <w:rFonts w:ascii="Calibri" w:eastAsia="Calibri" w:hAnsi="Calibri" w:cs="Times New Roman"/>
      <w:b/>
      <w:lang w:eastAsia="en-US"/>
    </w:rPr>
  </w:style>
  <w:style w:type="paragraph" w:customStyle="1" w:styleId="8E54A024F637481482F5FD640B1639E2119">
    <w:name w:val="8E54A024F637481482F5FD640B1639E2119"/>
    <w:rsid w:val="00EA45E7"/>
    <w:pPr>
      <w:spacing w:after="200" w:line="276" w:lineRule="auto"/>
    </w:pPr>
    <w:rPr>
      <w:rFonts w:ascii="Calibri" w:eastAsia="Calibri" w:hAnsi="Calibri" w:cs="Times New Roman"/>
      <w:lang w:eastAsia="en-US"/>
    </w:rPr>
  </w:style>
  <w:style w:type="paragraph" w:customStyle="1" w:styleId="ADF4CEE7EB694A168B8642ADBF4D613D99">
    <w:name w:val="ADF4CEE7EB694A168B8642ADBF4D613D99"/>
    <w:rsid w:val="00EA45E7"/>
    <w:pPr>
      <w:spacing w:after="200" w:line="276" w:lineRule="auto"/>
    </w:pPr>
    <w:rPr>
      <w:rFonts w:ascii="Calibri" w:eastAsia="Calibri" w:hAnsi="Calibri" w:cs="Times New Roman"/>
      <w:lang w:eastAsia="en-US"/>
    </w:rPr>
  </w:style>
  <w:style w:type="paragraph" w:customStyle="1" w:styleId="0839279DE6924F9E8CDFF669AAD9FAFF119">
    <w:name w:val="0839279DE6924F9E8CDFF669AAD9FAFF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9">
    <w:name w:val="D91AEBD2F36D4052955229E0EEC8815B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9">
    <w:name w:val="B077712132354B74824A066717B40AB9119"/>
    <w:rsid w:val="00EA45E7"/>
    <w:pPr>
      <w:spacing w:after="200" w:line="276" w:lineRule="auto"/>
    </w:pPr>
    <w:rPr>
      <w:rFonts w:ascii="Calibri" w:eastAsia="Calibri" w:hAnsi="Calibri" w:cs="Times New Roman"/>
      <w:lang w:eastAsia="en-US"/>
    </w:rPr>
  </w:style>
  <w:style w:type="paragraph" w:customStyle="1" w:styleId="1F72AEB9EA3F4073AB6D7E6D9278C8CD119">
    <w:name w:val="1F72AEB9EA3F4073AB6D7E6D9278C8CD119"/>
    <w:rsid w:val="00EA45E7"/>
    <w:pPr>
      <w:spacing w:after="200" w:line="276" w:lineRule="auto"/>
    </w:pPr>
    <w:rPr>
      <w:rFonts w:ascii="Calibri" w:eastAsia="Calibri" w:hAnsi="Calibri" w:cs="Times New Roman"/>
      <w:lang w:eastAsia="en-US"/>
    </w:rPr>
  </w:style>
  <w:style w:type="paragraph" w:customStyle="1" w:styleId="79E0864FEF3444A4A0EFF69AADC4326014">
    <w:name w:val="79E0864FEF3444A4A0EFF69AADC4326014"/>
    <w:rsid w:val="00EA45E7"/>
    <w:pPr>
      <w:spacing w:after="200" w:line="276" w:lineRule="auto"/>
    </w:pPr>
    <w:rPr>
      <w:rFonts w:ascii="Calibri" w:eastAsia="Calibri" w:hAnsi="Calibri" w:cs="Times New Roman"/>
      <w:lang w:eastAsia="en-US"/>
    </w:rPr>
  </w:style>
  <w:style w:type="paragraph" w:customStyle="1" w:styleId="4F1F38248BED41C8982C0F5023972036116">
    <w:name w:val="4F1F38248BED41C8982C0F5023972036116"/>
    <w:rsid w:val="00EA45E7"/>
    <w:pPr>
      <w:spacing w:after="200" w:line="276" w:lineRule="auto"/>
    </w:pPr>
    <w:rPr>
      <w:rFonts w:ascii="Calibri" w:eastAsia="Calibri" w:hAnsi="Calibri" w:cs="Times New Roman"/>
      <w:lang w:eastAsia="en-US"/>
    </w:rPr>
  </w:style>
  <w:style w:type="paragraph" w:customStyle="1" w:styleId="78B9829804E1459A815B3A8EFC635B2188">
    <w:name w:val="78B9829804E1459A815B3A8EFC635B2188"/>
    <w:rsid w:val="00EA45E7"/>
    <w:pPr>
      <w:spacing w:after="200" w:line="276" w:lineRule="auto"/>
    </w:pPr>
    <w:rPr>
      <w:rFonts w:ascii="Calibri" w:eastAsia="Calibri" w:hAnsi="Calibri" w:cs="Times New Roman"/>
      <w:lang w:eastAsia="en-US"/>
    </w:rPr>
  </w:style>
  <w:style w:type="paragraph" w:customStyle="1" w:styleId="0BED9AF8342C49C48A56ED0F648ABBA0124">
    <w:name w:val="0BED9AF8342C49C48A56ED0F648ABBA0124"/>
    <w:rsid w:val="00EA45E7"/>
    <w:pPr>
      <w:spacing w:after="200" w:line="276" w:lineRule="auto"/>
    </w:pPr>
    <w:rPr>
      <w:rFonts w:ascii="Calibri" w:eastAsia="Calibri" w:hAnsi="Calibri" w:cs="Times New Roman"/>
      <w:lang w:eastAsia="en-US"/>
    </w:rPr>
  </w:style>
  <w:style w:type="paragraph" w:customStyle="1" w:styleId="A97DAD74A18A40DEA37DC61A81AFF313126">
    <w:name w:val="A97DAD74A18A40DEA37DC61A81AFF313126"/>
    <w:rsid w:val="00EA45E7"/>
    <w:pPr>
      <w:spacing w:after="200" w:line="276" w:lineRule="auto"/>
    </w:pPr>
    <w:rPr>
      <w:rFonts w:ascii="Calibri" w:eastAsia="Calibri" w:hAnsi="Calibri" w:cs="Times New Roman"/>
      <w:lang w:eastAsia="en-US"/>
    </w:rPr>
  </w:style>
  <w:style w:type="paragraph" w:customStyle="1" w:styleId="3BE8647908AD4EFCB32AFB857B5D585D126">
    <w:name w:val="3BE8647908AD4EFCB32AFB857B5D585D126"/>
    <w:rsid w:val="00EA45E7"/>
    <w:pPr>
      <w:spacing w:after="200" w:line="276" w:lineRule="auto"/>
    </w:pPr>
    <w:rPr>
      <w:rFonts w:ascii="Calibri" w:eastAsia="Calibri" w:hAnsi="Calibri" w:cs="Times New Roman"/>
      <w:lang w:eastAsia="en-US"/>
    </w:rPr>
  </w:style>
  <w:style w:type="paragraph" w:customStyle="1" w:styleId="9D54654057B444ABB330CF534CAC8FAA126">
    <w:name w:val="9D54654057B444ABB330CF534CAC8FAA126"/>
    <w:rsid w:val="00EA45E7"/>
    <w:pPr>
      <w:spacing w:after="200" w:line="276" w:lineRule="auto"/>
    </w:pPr>
    <w:rPr>
      <w:rFonts w:ascii="Calibri" w:eastAsia="Calibri" w:hAnsi="Calibri" w:cs="Times New Roman"/>
      <w:lang w:eastAsia="en-US"/>
    </w:rPr>
  </w:style>
  <w:style w:type="paragraph" w:customStyle="1" w:styleId="49F99230D8AF4460830E68B9A830722E89">
    <w:name w:val="49F99230D8AF4460830E68B9A830722E89"/>
    <w:rsid w:val="00EA45E7"/>
    <w:pPr>
      <w:spacing w:after="200" w:line="276" w:lineRule="auto"/>
    </w:pPr>
    <w:rPr>
      <w:rFonts w:ascii="Calibri" w:eastAsia="Calibri" w:hAnsi="Calibri" w:cs="Times New Roman"/>
      <w:lang w:eastAsia="en-US"/>
    </w:rPr>
  </w:style>
  <w:style w:type="paragraph" w:customStyle="1" w:styleId="3F1F035ADA8F49E88326109BB22C516688">
    <w:name w:val="3F1F035ADA8F49E88326109BB22C51668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8">
    <w:name w:val="CACC6B2F09BB4D60A22F6B5CA3544C2588"/>
    <w:rsid w:val="00EA45E7"/>
    <w:pPr>
      <w:spacing w:after="200" w:line="276" w:lineRule="auto"/>
    </w:pPr>
    <w:rPr>
      <w:rFonts w:ascii="Calibri" w:eastAsia="Calibri" w:hAnsi="Calibri" w:cs="Times New Roman"/>
      <w:lang w:eastAsia="en-US"/>
    </w:rPr>
  </w:style>
  <w:style w:type="paragraph" w:customStyle="1" w:styleId="1D3140B6A4DF4D6B9E93FCA6904F69F388">
    <w:name w:val="1D3140B6A4DF4D6B9E93FCA6904F69F388"/>
    <w:rsid w:val="00EA45E7"/>
    <w:pPr>
      <w:spacing w:after="200" w:line="276" w:lineRule="auto"/>
    </w:pPr>
    <w:rPr>
      <w:rFonts w:ascii="Calibri" w:eastAsia="Calibri" w:hAnsi="Calibri" w:cs="Times New Roman"/>
      <w:lang w:eastAsia="en-US"/>
    </w:rPr>
  </w:style>
  <w:style w:type="paragraph" w:customStyle="1" w:styleId="968CF2C708B84CC6BB2CD47D932B298088">
    <w:name w:val="968CF2C708B84CC6BB2CD47D932B298088"/>
    <w:rsid w:val="00EA45E7"/>
    <w:pPr>
      <w:spacing w:after="200" w:line="276" w:lineRule="auto"/>
    </w:pPr>
    <w:rPr>
      <w:rFonts w:ascii="Calibri" w:eastAsia="Calibri" w:hAnsi="Calibri" w:cs="Times New Roman"/>
      <w:lang w:eastAsia="en-US"/>
    </w:rPr>
  </w:style>
  <w:style w:type="paragraph" w:customStyle="1" w:styleId="9742BFF291A54061BAF82192C5C6C7FF116">
    <w:name w:val="9742BFF291A54061BAF82192C5C6C7FF116"/>
    <w:rsid w:val="00EA45E7"/>
    <w:pPr>
      <w:spacing w:after="200" w:line="276" w:lineRule="auto"/>
    </w:pPr>
    <w:rPr>
      <w:rFonts w:ascii="Calibri" w:eastAsia="Calibri" w:hAnsi="Calibri" w:cs="Times New Roman"/>
      <w:lang w:eastAsia="en-US"/>
    </w:rPr>
  </w:style>
  <w:style w:type="paragraph" w:customStyle="1" w:styleId="3868DFA67C274C44B86B6955455924175">
    <w:name w:val="3868DFA67C274C44B86B6955455924175"/>
    <w:rsid w:val="00EA45E7"/>
    <w:pPr>
      <w:spacing w:after="200" w:line="276" w:lineRule="auto"/>
    </w:pPr>
    <w:rPr>
      <w:rFonts w:ascii="Calibri" w:eastAsia="Calibri" w:hAnsi="Calibri" w:cs="Times New Roman"/>
      <w:lang w:eastAsia="en-US"/>
    </w:rPr>
  </w:style>
  <w:style w:type="paragraph" w:customStyle="1" w:styleId="58DFB0DD020F4BC58694305AA0BD080A122">
    <w:name w:val="58DFB0DD020F4BC58694305AA0BD080A122"/>
    <w:rsid w:val="00EA45E7"/>
    <w:pPr>
      <w:spacing w:after="200" w:line="276" w:lineRule="auto"/>
    </w:pPr>
    <w:rPr>
      <w:rFonts w:ascii="Calibri" w:eastAsia="Calibri" w:hAnsi="Calibri" w:cs="Times New Roman"/>
      <w:lang w:eastAsia="en-US"/>
    </w:rPr>
  </w:style>
  <w:style w:type="paragraph" w:customStyle="1" w:styleId="122FDE7F6AFF41BAB0FE3EF535ABDE76125">
    <w:name w:val="122FDE7F6AFF41BAB0FE3EF535ABDE76125"/>
    <w:rsid w:val="00EA45E7"/>
    <w:pPr>
      <w:spacing w:after="200" w:line="276" w:lineRule="auto"/>
    </w:pPr>
    <w:rPr>
      <w:rFonts w:ascii="Calibri" w:eastAsia="Calibri" w:hAnsi="Calibri" w:cs="Times New Roman"/>
      <w:lang w:eastAsia="en-US"/>
    </w:rPr>
  </w:style>
  <w:style w:type="paragraph" w:customStyle="1" w:styleId="C4D450C190CB4111A053EDAFECF3C84C125">
    <w:name w:val="C4D450C190CB4111A053EDAFECF3C84C125"/>
    <w:rsid w:val="00EA45E7"/>
    <w:pPr>
      <w:spacing w:after="200" w:line="276" w:lineRule="auto"/>
    </w:pPr>
    <w:rPr>
      <w:rFonts w:ascii="Calibri" w:eastAsia="Calibri" w:hAnsi="Calibri" w:cs="Times New Roman"/>
      <w:lang w:eastAsia="en-US"/>
    </w:rPr>
  </w:style>
  <w:style w:type="paragraph" w:customStyle="1" w:styleId="CE3C910CC6BA43A9AA704BBA52623FA54">
    <w:name w:val="CE3C910CC6BA43A9AA704BBA52623FA54"/>
    <w:rsid w:val="00EA45E7"/>
    <w:pPr>
      <w:spacing w:after="200" w:line="276" w:lineRule="auto"/>
    </w:pPr>
    <w:rPr>
      <w:rFonts w:ascii="Calibri" w:eastAsia="Calibri" w:hAnsi="Calibri" w:cs="Times New Roman"/>
      <w:lang w:eastAsia="en-US"/>
    </w:rPr>
  </w:style>
  <w:style w:type="paragraph" w:customStyle="1" w:styleId="6ABF0872B90E46EA9FDD30D04F3B64494">
    <w:name w:val="6ABF0872B90E46EA9FDD30D04F3B64494"/>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6">
    <w:name w:val="94C6B3B2B0E045868C953F64EA9E0B2386"/>
    <w:rsid w:val="00EA45E7"/>
    <w:pPr>
      <w:spacing w:after="200" w:line="276" w:lineRule="auto"/>
    </w:pPr>
    <w:rPr>
      <w:rFonts w:ascii="Calibri" w:eastAsia="Calibri" w:hAnsi="Calibri" w:cs="Times New Roman"/>
      <w:lang w:eastAsia="en-US"/>
    </w:rPr>
  </w:style>
  <w:style w:type="paragraph" w:customStyle="1" w:styleId="F1450CB65EBE400CA150C3B0EBC4BE2D4">
    <w:name w:val="F1450CB65EBE400CA150C3B0EBC4BE2D4"/>
    <w:rsid w:val="00EA45E7"/>
    <w:pPr>
      <w:spacing w:after="200" w:line="276" w:lineRule="auto"/>
    </w:pPr>
    <w:rPr>
      <w:rFonts w:ascii="Calibri" w:eastAsia="Calibri" w:hAnsi="Calibri" w:cs="Times New Roman"/>
      <w:lang w:eastAsia="en-US"/>
    </w:rPr>
  </w:style>
  <w:style w:type="paragraph" w:customStyle="1" w:styleId="205A775C746B41C8951B62D57D867CDC85">
    <w:name w:val="205A775C746B41C8951B62D57D867CDC85"/>
    <w:rsid w:val="00EA45E7"/>
    <w:pPr>
      <w:spacing w:after="200" w:line="276" w:lineRule="auto"/>
    </w:pPr>
    <w:rPr>
      <w:rFonts w:ascii="Calibri" w:eastAsia="Calibri" w:hAnsi="Calibri" w:cs="Times New Roman"/>
      <w:lang w:eastAsia="en-US"/>
    </w:rPr>
  </w:style>
  <w:style w:type="paragraph" w:customStyle="1" w:styleId="14793F54B9404439AE7F9CCA64004DB521">
    <w:name w:val="14793F54B9404439AE7F9CCA64004DB521"/>
    <w:rsid w:val="00EA45E7"/>
    <w:pPr>
      <w:spacing w:after="0" w:line="240" w:lineRule="auto"/>
    </w:pPr>
    <w:rPr>
      <w:rFonts w:ascii="Calibri" w:eastAsia="Calibri" w:hAnsi="Calibri" w:cs="Times New Roman"/>
      <w:b/>
      <w:lang w:eastAsia="en-US"/>
    </w:rPr>
  </w:style>
  <w:style w:type="paragraph" w:customStyle="1" w:styleId="8E54A024F637481482F5FD640B1639E2120">
    <w:name w:val="8E54A024F637481482F5FD640B1639E2120"/>
    <w:rsid w:val="00EA45E7"/>
    <w:pPr>
      <w:spacing w:after="200" w:line="276" w:lineRule="auto"/>
    </w:pPr>
    <w:rPr>
      <w:rFonts w:ascii="Calibri" w:eastAsia="Calibri" w:hAnsi="Calibri" w:cs="Times New Roman"/>
      <w:lang w:eastAsia="en-US"/>
    </w:rPr>
  </w:style>
  <w:style w:type="paragraph" w:customStyle="1" w:styleId="ADF4CEE7EB694A168B8642ADBF4D613D100">
    <w:name w:val="ADF4CEE7EB694A168B8642ADBF4D613D100"/>
    <w:rsid w:val="00EA45E7"/>
    <w:pPr>
      <w:spacing w:after="200" w:line="276" w:lineRule="auto"/>
    </w:pPr>
    <w:rPr>
      <w:rFonts w:ascii="Calibri" w:eastAsia="Calibri" w:hAnsi="Calibri" w:cs="Times New Roman"/>
      <w:lang w:eastAsia="en-US"/>
    </w:rPr>
  </w:style>
  <w:style w:type="paragraph" w:customStyle="1" w:styleId="0839279DE6924F9E8CDFF669AAD9FAFF120">
    <w:name w:val="0839279DE6924F9E8CDFF669AAD9FAFF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0">
    <w:name w:val="D91AEBD2F36D4052955229E0EEC8815B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0">
    <w:name w:val="B077712132354B74824A066717B40AB9120"/>
    <w:rsid w:val="00EA45E7"/>
    <w:pPr>
      <w:spacing w:after="200" w:line="276" w:lineRule="auto"/>
    </w:pPr>
    <w:rPr>
      <w:rFonts w:ascii="Calibri" w:eastAsia="Calibri" w:hAnsi="Calibri" w:cs="Times New Roman"/>
      <w:lang w:eastAsia="en-US"/>
    </w:rPr>
  </w:style>
  <w:style w:type="paragraph" w:customStyle="1" w:styleId="1F72AEB9EA3F4073AB6D7E6D9278C8CD120">
    <w:name w:val="1F72AEB9EA3F4073AB6D7E6D9278C8CD120"/>
    <w:rsid w:val="00EA45E7"/>
    <w:pPr>
      <w:spacing w:after="200" w:line="276" w:lineRule="auto"/>
    </w:pPr>
    <w:rPr>
      <w:rFonts w:ascii="Calibri" w:eastAsia="Calibri" w:hAnsi="Calibri" w:cs="Times New Roman"/>
      <w:lang w:eastAsia="en-US"/>
    </w:rPr>
  </w:style>
  <w:style w:type="paragraph" w:customStyle="1" w:styleId="79E0864FEF3444A4A0EFF69AADC4326015">
    <w:name w:val="79E0864FEF3444A4A0EFF69AADC4326015"/>
    <w:rsid w:val="00EA45E7"/>
    <w:pPr>
      <w:spacing w:after="200" w:line="276" w:lineRule="auto"/>
    </w:pPr>
    <w:rPr>
      <w:rFonts w:ascii="Calibri" w:eastAsia="Calibri" w:hAnsi="Calibri" w:cs="Times New Roman"/>
      <w:lang w:eastAsia="en-US"/>
    </w:rPr>
  </w:style>
  <w:style w:type="paragraph" w:customStyle="1" w:styleId="F5C061E4C2C44AA596F27B9D157EE624">
    <w:name w:val="F5C061E4C2C44AA596F27B9D157EE624"/>
    <w:rsid w:val="00EA45E7"/>
  </w:style>
  <w:style w:type="paragraph" w:customStyle="1" w:styleId="4F1F38248BED41C8982C0F5023972036117">
    <w:name w:val="4F1F38248BED41C8982C0F5023972036117"/>
    <w:rsid w:val="00EA45E7"/>
    <w:pPr>
      <w:spacing w:after="200" w:line="276" w:lineRule="auto"/>
    </w:pPr>
    <w:rPr>
      <w:rFonts w:ascii="Calibri" w:eastAsia="Calibri" w:hAnsi="Calibri" w:cs="Times New Roman"/>
      <w:lang w:eastAsia="en-US"/>
    </w:rPr>
  </w:style>
  <w:style w:type="paragraph" w:customStyle="1" w:styleId="78B9829804E1459A815B3A8EFC635B2189">
    <w:name w:val="78B9829804E1459A815B3A8EFC635B2189"/>
    <w:rsid w:val="00EA45E7"/>
    <w:pPr>
      <w:spacing w:after="200" w:line="276" w:lineRule="auto"/>
    </w:pPr>
    <w:rPr>
      <w:rFonts w:ascii="Calibri" w:eastAsia="Calibri" w:hAnsi="Calibri" w:cs="Times New Roman"/>
      <w:lang w:eastAsia="en-US"/>
    </w:rPr>
  </w:style>
  <w:style w:type="paragraph" w:customStyle="1" w:styleId="0BED9AF8342C49C48A56ED0F648ABBA0125">
    <w:name w:val="0BED9AF8342C49C48A56ED0F648ABBA0125"/>
    <w:rsid w:val="00EA45E7"/>
    <w:pPr>
      <w:spacing w:after="200" w:line="276" w:lineRule="auto"/>
    </w:pPr>
    <w:rPr>
      <w:rFonts w:ascii="Calibri" w:eastAsia="Calibri" w:hAnsi="Calibri" w:cs="Times New Roman"/>
      <w:lang w:eastAsia="en-US"/>
    </w:rPr>
  </w:style>
  <w:style w:type="paragraph" w:customStyle="1" w:styleId="A97DAD74A18A40DEA37DC61A81AFF313127">
    <w:name w:val="A97DAD74A18A40DEA37DC61A81AFF313127"/>
    <w:rsid w:val="00EA45E7"/>
    <w:pPr>
      <w:spacing w:after="200" w:line="276" w:lineRule="auto"/>
    </w:pPr>
    <w:rPr>
      <w:rFonts w:ascii="Calibri" w:eastAsia="Calibri" w:hAnsi="Calibri" w:cs="Times New Roman"/>
      <w:lang w:eastAsia="en-US"/>
    </w:rPr>
  </w:style>
  <w:style w:type="paragraph" w:customStyle="1" w:styleId="3BE8647908AD4EFCB32AFB857B5D585D127">
    <w:name w:val="3BE8647908AD4EFCB32AFB857B5D585D127"/>
    <w:rsid w:val="00EA45E7"/>
    <w:pPr>
      <w:spacing w:after="200" w:line="276" w:lineRule="auto"/>
    </w:pPr>
    <w:rPr>
      <w:rFonts w:ascii="Calibri" w:eastAsia="Calibri" w:hAnsi="Calibri" w:cs="Times New Roman"/>
      <w:lang w:eastAsia="en-US"/>
    </w:rPr>
  </w:style>
  <w:style w:type="paragraph" w:customStyle="1" w:styleId="9D54654057B444ABB330CF534CAC8FAA127">
    <w:name w:val="9D54654057B444ABB330CF534CAC8FAA127"/>
    <w:rsid w:val="00EA45E7"/>
    <w:pPr>
      <w:spacing w:after="200" w:line="276" w:lineRule="auto"/>
    </w:pPr>
    <w:rPr>
      <w:rFonts w:ascii="Calibri" w:eastAsia="Calibri" w:hAnsi="Calibri" w:cs="Times New Roman"/>
      <w:lang w:eastAsia="en-US"/>
    </w:rPr>
  </w:style>
  <w:style w:type="paragraph" w:customStyle="1" w:styleId="49F99230D8AF4460830E68B9A830722E90">
    <w:name w:val="49F99230D8AF4460830E68B9A830722E90"/>
    <w:rsid w:val="00EA45E7"/>
    <w:pPr>
      <w:spacing w:after="200" w:line="276" w:lineRule="auto"/>
    </w:pPr>
    <w:rPr>
      <w:rFonts w:ascii="Calibri" w:eastAsia="Calibri" w:hAnsi="Calibri" w:cs="Times New Roman"/>
      <w:lang w:eastAsia="en-US"/>
    </w:rPr>
  </w:style>
  <w:style w:type="paragraph" w:customStyle="1" w:styleId="3F1F035ADA8F49E88326109BB22C516689">
    <w:name w:val="3F1F035ADA8F49E88326109BB22C51668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9">
    <w:name w:val="CACC6B2F09BB4D60A22F6B5CA3544C2589"/>
    <w:rsid w:val="00EA45E7"/>
    <w:pPr>
      <w:spacing w:after="200" w:line="276" w:lineRule="auto"/>
    </w:pPr>
    <w:rPr>
      <w:rFonts w:ascii="Calibri" w:eastAsia="Calibri" w:hAnsi="Calibri" w:cs="Times New Roman"/>
      <w:lang w:eastAsia="en-US"/>
    </w:rPr>
  </w:style>
  <w:style w:type="paragraph" w:customStyle="1" w:styleId="1D3140B6A4DF4D6B9E93FCA6904F69F389">
    <w:name w:val="1D3140B6A4DF4D6B9E93FCA6904F69F389"/>
    <w:rsid w:val="00EA45E7"/>
    <w:pPr>
      <w:spacing w:after="200" w:line="276" w:lineRule="auto"/>
    </w:pPr>
    <w:rPr>
      <w:rFonts w:ascii="Calibri" w:eastAsia="Calibri" w:hAnsi="Calibri" w:cs="Times New Roman"/>
      <w:lang w:eastAsia="en-US"/>
    </w:rPr>
  </w:style>
  <w:style w:type="paragraph" w:customStyle="1" w:styleId="968CF2C708B84CC6BB2CD47D932B298089">
    <w:name w:val="968CF2C708B84CC6BB2CD47D932B298089"/>
    <w:rsid w:val="00EA45E7"/>
    <w:pPr>
      <w:spacing w:after="200" w:line="276" w:lineRule="auto"/>
    </w:pPr>
    <w:rPr>
      <w:rFonts w:ascii="Calibri" w:eastAsia="Calibri" w:hAnsi="Calibri" w:cs="Times New Roman"/>
      <w:lang w:eastAsia="en-US"/>
    </w:rPr>
  </w:style>
  <w:style w:type="paragraph" w:customStyle="1" w:styleId="9742BFF291A54061BAF82192C5C6C7FF117">
    <w:name w:val="9742BFF291A54061BAF82192C5C6C7FF117"/>
    <w:rsid w:val="00EA45E7"/>
    <w:pPr>
      <w:spacing w:after="200" w:line="276" w:lineRule="auto"/>
    </w:pPr>
    <w:rPr>
      <w:rFonts w:ascii="Calibri" w:eastAsia="Calibri" w:hAnsi="Calibri" w:cs="Times New Roman"/>
      <w:lang w:eastAsia="en-US"/>
    </w:rPr>
  </w:style>
  <w:style w:type="paragraph" w:customStyle="1" w:styleId="3868DFA67C274C44B86B6955455924176">
    <w:name w:val="3868DFA67C274C44B86B6955455924176"/>
    <w:rsid w:val="00EA45E7"/>
    <w:pPr>
      <w:spacing w:after="200" w:line="276" w:lineRule="auto"/>
    </w:pPr>
    <w:rPr>
      <w:rFonts w:ascii="Calibri" w:eastAsia="Calibri" w:hAnsi="Calibri" w:cs="Times New Roman"/>
      <w:lang w:eastAsia="en-US"/>
    </w:rPr>
  </w:style>
  <w:style w:type="paragraph" w:customStyle="1" w:styleId="58DFB0DD020F4BC58694305AA0BD080A123">
    <w:name w:val="58DFB0DD020F4BC58694305AA0BD080A123"/>
    <w:rsid w:val="00EA45E7"/>
    <w:pPr>
      <w:spacing w:after="200" w:line="276" w:lineRule="auto"/>
    </w:pPr>
    <w:rPr>
      <w:rFonts w:ascii="Calibri" w:eastAsia="Calibri" w:hAnsi="Calibri" w:cs="Times New Roman"/>
      <w:lang w:eastAsia="en-US"/>
    </w:rPr>
  </w:style>
  <w:style w:type="paragraph" w:customStyle="1" w:styleId="122FDE7F6AFF41BAB0FE3EF535ABDE76126">
    <w:name w:val="122FDE7F6AFF41BAB0FE3EF535ABDE76126"/>
    <w:rsid w:val="00EA45E7"/>
    <w:pPr>
      <w:spacing w:after="200" w:line="276" w:lineRule="auto"/>
    </w:pPr>
    <w:rPr>
      <w:rFonts w:ascii="Calibri" w:eastAsia="Calibri" w:hAnsi="Calibri" w:cs="Times New Roman"/>
      <w:lang w:eastAsia="en-US"/>
    </w:rPr>
  </w:style>
  <w:style w:type="paragraph" w:customStyle="1" w:styleId="C4D450C190CB4111A053EDAFECF3C84C126">
    <w:name w:val="C4D450C190CB4111A053EDAFECF3C84C126"/>
    <w:rsid w:val="00EA45E7"/>
    <w:pPr>
      <w:spacing w:after="200" w:line="276" w:lineRule="auto"/>
    </w:pPr>
    <w:rPr>
      <w:rFonts w:ascii="Calibri" w:eastAsia="Calibri" w:hAnsi="Calibri" w:cs="Times New Roman"/>
      <w:lang w:eastAsia="en-US"/>
    </w:rPr>
  </w:style>
  <w:style w:type="paragraph" w:customStyle="1" w:styleId="CE3C910CC6BA43A9AA704BBA52623FA55">
    <w:name w:val="CE3C910CC6BA43A9AA704BBA52623FA55"/>
    <w:rsid w:val="00EA45E7"/>
    <w:pPr>
      <w:spacing w:after="200" w:line="276" w:lineRule="auto"/>
    </w:pPr>
    <w:rPr>
      <w:rFonts w:ascii="Calibri" w:eastAsia="Calibri" w:hAnsi="Calibri" w:cs="Times New Roman"/>
      <w:lang w:eastAsia="en-US"/>
    </w:rPr>
  </w:style>
  <w:style w:type="paragraph" w:customStyle="1" w:styleId="6ABF0872B90E46EA9FDD30D04F3B64495">
    <w:name w:val="6ABF0872B90E46EA9FDD30D04F3B64495"/>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7">
    <w:name w:val="94C6B3B2B0E045868C953F64EA9E0B2387"/>
    <w:rsid w:val="00EA45E7"/>
    <w:pPr>
      <w:spacing w:after="200" w:line="276" w:lineRule="auto"/>
    </w:pPr>
    <w:rPr>
      <w:rFonts w:ascii="Calibri" w:eastAsia="Calibri" w:hAnsi="Calibri" w:cs="Times New Roman"/>
      <w:lang w:eastAsia="en-US"/>
    </w:rPr>
  </w:style>
  <w:style w:type="paragraph" w:customStyle="1" w:styleId="F1450CB65EBE400CA150C3B0EBC4BE2D5">
    <w:name w:val="F1450CB65EBE400CA150C3B0EBC4BE2D5"/>
    <w:rsid w:val="00EA45E7"/>
    <w:pPr>
      <w:spacing w:after="200" w:line="276" w:lineRule="auto"/>
    </w:pPr>
    <w:rPr>
      <w:rFonts w:ascii="Calibri" w:eastAsia="Calibri" w:hAnsi="Calibri" w:cs="Times New Roman"/>
      <w:lang w:eastAsia="en-US"/>
    </w:rPr>
  </w:style>
  <w:style w:type="paragraph" w:customStyle="1" w:styleId="205A775C746B41C8951B62D57D867CDC86">
    <w:name w:val="205A775C746B41C8951B62D57D867CDC86"/>
    <w:rsid w:val="00EA45E7"/>
    <w:pPr>
      <w:spacing w:after="200" w:line="276" w:lineRule="auto"/>
    </w:pPr>
    <w:rPr>
      <w:rFonts w:ascii="Calibri" w:eastAsia="Calibri" w:hAnsi="Calibri" w:cs="Times New Roman"/>
      <w:lang w:eastAsia="en-US"/>
    </w:rPr>
  </w:style>
  <w:style w:type="paragraph" w:customStyle="1" w:styleId="14793F54B9404439AE7F9CCA64004DB522">
    <w:name w:val="14793F54B9404439AE7F9CCA64004DB522"/>
    <w:rsid w:val="00EA45E7"/>
    <w:pPr>
      <w:spacing w:after="0" w:line="240" w:lineRule="auto"/>
    </w:pPr>
    <w:rPr>
      <w:rFonts w:ascii="Calibri" w:eastAsia="Calibri" w:hAnsi="Calibri" w:cs="Times New Roman"/>
      <w:b/>
      <w:lang w:eastAsia="en-US"/>
    </w:rPr>
  </w:style>
  <w:style w:type="paragraph" w:customStyle="1" w:styleId="8E54A024F637481482F5FD640B1639E2121">
    <w:name w:val="8E54A024F637481482F5FD640B1639E2121"/>
    <w:rsid w:val="00EA45E7"/>
    <w:pPr>
      <w:spacing w:after="200" w:line="276" w:lineRule="auto"/>
    </w:pPr>
    <w:rPr>
      <w:rFonts w:ascii="Calibri" w:eastAsia="Calibri" w:hAnsi="Calibri" w:cs="Times New Roman"/>
      <w:lang w:eastAsia="en-US"/>
    </w:rPr>
  </w:style>
  <w:style w:type="paragraph" w:customStyle="1" w:styleId="ADF4CEE7EB694A168B8642ADBF4D613D101">
    <w:name w:val="ADF4CEE7EB694A168B8642ADBF4D613D101"/>
    <w:rsid w:val="00EA45E7"/>
    <w:pPr>
      <w:spacing w:after="200" w:line="276" w:lineRule="auto"/>
    </w:pPr>
    <w:rPr>
      <w:rFonts w:ascii="Calibri" w:eastAsia="Calibri" w:hAnsi="Calibri" w:cs="Times New Roman"/>
      <w:lang w:eastAsia="en-US"/>
    </w:rPr>
  </w:style>
  <w:style w:type="paragraph" w:customStyle="1" w:styleId="0839279DE6924F9E8CDFF669AAD9FAFF121">
    <w:name w:val="0839279DE6924F9E8CDFF669AAD9FAFF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1">
    <w:name w:val="D91AEBD2F36D4052955229E0EEC8815B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1">
    <w:name w:val="B077712132354B74824A066717B40AB9121"/>
    <w:rsid w:val="00EA45E7"/>
    <w:pPr>
      <w:spacing w:after="200" w:line="276" w:lineRule="auto"/>
    </w:pPr>
    <w:rPr>
      <w:rFonts w:ascii="Calibri" w:eastAsia="Calibri" w:hAnsi="Calibri" w:cs="Times New Roman"/>
      <w:lang w:eastAsia="en-US"/>
    </w:rPr>
  </w:style>
  <w:style w:type="paragraph" w:customStyle="1" w:styleId="1F72AEB9EA3F4073AB6D7E6D9278C8CD121">
    <w:name w:val="1F72AEB9EA3F4073AB6D7E6D9278C8CD121"/>
    <w:rsid w:val="00EA45E7"/>
    <w:pPr>
      <w:spacing w:after="200" w:line="276" w:lineRule="auto"/>
    </w:pPr>
    <w:rPr>
      <w:rFonts w:ascii="Calibri" w:eastAsia="Calibri" w:hAnsi="Calibri" w:cs="Times New Roman"/>
      <w:lang w:eastAsia="en-US"/>
    </w:rPr>
  </w:style>
  <w:style w:type="paragraph" w:customStyle="1" w:styleId="79E0864FEF3444A4A0EFF69AADC4326016">
    <w:name w:val="79E0864FEF3444A4A0EFF69AADC4326016"/>
    <w:rsid w:val="00EA45E7"/>
    <w:pPr>
      <w:spacing w:after="200" w:line="276" w:lineRule="auto"/>
    </w:pPr>
    <w:rPr>
      <w:rFonts w:ascii="Calibri" w:eastAsia="Calibri" w:hAnsi="Calibri" w:cs="Times New Roman"/>
      <w:lang w:eastAsia="en-US"/>
    </w:rPr>
  </w:style>
  <w:style w:type="paragraph" w:customStyle="1" w:styleId="4F1F38248BED41C8982C0F5023972036118">
    <w:name w:val="4F1F38248BED41C8982C0F5023972036118"/>
    <w:rsid w:val="00A67156"/>
    <w:pPr>
      <w:spacing w:after="200" w:line="276" w:lineRule="auto"/>
    </w:pPr>
    <w:rPr>
      <w:rFonts w:ascii="Calibri" w:eastAsia="Calibri" w:hAnsi="Calibri" w:cs="Times New Roman"/>
      <w:lang w:eastAsia="en-US"/>
    </w:rPr>
  </w:style>
  <w:style w:type="paragraph" w:customStyle="1" w:styleId="78B9829804E1459A815B3A8EFC635B2190">
    <w:name w:val="78B9829804E1459A815B3A8EFC635B2190"/>
    <w:rsid w:val="00A67156"/>
    <w:pPr>
      <w:spacing w:after="200" w:line="276" w:lineRule="auto"/>
    </w:pPr>
    <w:rPr>
      <w:rFonts w:ascii="Calibri" w:eastAsia="Calibri" w:hAnsi="Calibri" w:cs="Times New Roman"/>
      <w:lang w:eastAsia="en-US"/>
    </w:rPr>
  </w:style>
  <w:style w:type="paragraph" w:customStyle="1" w:styleId="0BED9AF8342C49C48A56ED0F648ABBA0126">
    <w:name w:val="0BED9AF8342C49C48A56ED0F648ABBA0126"/>
    <w:rsid w:val="00A67156"/>
    <w:pPr>
      <w:spacing w:after="200" w:line="276" w:lineRule="auto"/>
    </w:pPr>
    <w:rPr>
      <w:rFonts w:ascii="Calibri" w:eastAsia="Calibri" w:hAnsi="Calibri" w:cs="Times New Roman"/>
      <w:lang w:eastAsia="en-US"/>
    </w:rPr>
  </w:style>
  <w:style w:type="paragraph" w:customStyle="1" w:styleId="A97DAD74A18A40DEA37DC61A81AFF313128">
    <w:name w:val="A97DAD74A18A40DEA37DC61A81AFF313128"/>
    <w:rsid w:val="00A67156"/>
    <w:pPr>
      <w:spacing w:after="200" w:line="276" w:lineRule="auto"/>
    </w:pPr>
    <w:rPr>
      <w:rFonts w:ascii="Calibri" w:eastAsia="Calibri" w:hAnsi="Calibri" w:cs="Times New Roman"/>
      <w:lang w:eastAsia="en-US"/>
    </w:rPr>
  </w:style>
  <w:style w:type="paragraph" w:customStyle="1" w:styleId="3BE8647908AD4EFCB32AFB857B5D585D128">
    <w:name w:val="3BE8647908AD4EFCB32AFB857B5D585D128"/>
    <w:rsid w:val="00A67156"/>
    <w:pPr>
      <w:spacing w:after="200" w:line="276" w:lineRule="auto"/>
    </w:pPr>
    <w:rPr>
      <w:rFonts w:ascii="Calibri" w:eastAsia="Calibri" w:hAnsi="Calibri" w:cs="Times New Roman"/>
      <w:lang w:eastAsia="en-US"/>
    </w:rPr>
  </w:style>
  <w:style w:type="paragraph" w:customStyle="1" w:styleId="9D54654057B444ABB330CF534CAC8FAA128">
    <w:name w:val="9D54654057B444ABB330CF534CAC8FAA128"/>
    <w:rsid w:val="00A67156"/>
    <w:pPr>
      <w:spacing w:after="200" w:line="276" w:lineRule="auto"/>
    </w:pPr>
    <w:rPr>
      <w:rFonts w:ascii="Calibri" w:eastAsia="Calibri" w:hAnsi="Calibri" w:cs="Times New Roman"/>
      <w:lang w:eastAsia="en-US"/>
    </w:rPr>
  </w:style>
  <w:style w:type="paragraph" w:customStyle="1" w:styleId="49F99230D8AF4460830E68B9A830722E91">
    <w:name w:val="49F99230D8AF4460830E68B9A830722E91"/>
    <w:rsid w:val="00A67156"/>
    <w:pPr>
      <w:spacing w:after="200" w:line="276" w:lineRule="auto"/>
    </w:pPr>
    <w:rPr>
      <w:rFonts w:ascii="Calibri" w:eastAsia="Calibri" w:hAnsi="Calibri" w:cs="Times New Roman"/>
      <w:lang w:eastAsia="en-US"/>
    </w:rPr>
  </w:style>
  <w:style w:type="paragraph" w:customStyle="1" w:styleId="3F1F035ADA8F49E88326109BB22C516690">
    <w:name w:val="3F1F035ADA8F49E88326109BB22C516690"/>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0">
    <w:name w:val="CACC6B2F09BB4D60A22F6B5CA3544C2590"/>
    <w:rsid w:val="00A67156"/>
    <w:pPr>
      <w:spacing w:after="200" w:line="276" w:lineRule="auto"/>
    </w:pPr>
    <w:rPr>
      <w:rFonts w:ascii="Calibri" w:eastAsia="Calibri" w:hAnsi="Calibri" w:cs="Times New Roman"/>
      <w:lang w:eastAsia="en-US"/>
    </w:rPr>
  </w:style>
  <w:style w:type="paragraph" w:customStyle="1" w:styleId="1D3140B6A4DF4D6B9E93FCA6904F69F390">
    <w:name w:val="1D3140B6A4DF4D6B9E93FCA6904F69F390"/>
    <w:rsid w:val="00A67156"/>
    <w:pPr>
      <w:spacing w:after="200" w:line="276" w:lineRule="auto"/>
    </w:pPr>
    <w:rPr>
      <w:rFonts w:ascii="Calibri" w:eastAsia="Calibri" w:hAnsi="Calibri" w:cs="Times New Roman"/>
      <w:lang w:eastAsia="en-US"/>
    </w:rPr>
  </w:style>
  <w:style w:type="paragraph" w:customStyle="1" w:styleId="968CF2C708B84CC6BB2CD47D932B298090">
    <w:name w:val="968CF2C708B84CC6BB2CD47D932B298090"/>
    <w:rsid w:val="00A67156"/>
    <w:pPr>
      <w:spacing w:after="200" w:line="276" w:lineRule="auto"/>
    </w:pPr>
    <w:rPr>
      <w:rFonts w:ascii="Calibri" w:eastAsia="Calibri" w:hAnsi="Calibri" w:cs="Times New Roman"/>
      <w:lang w:eastAsia="en-US"/>
    </w:rPr>
  </w:style>
  <w:style w:type="paragraph" w:customStyle="1" w:styleId="9742BFF291A54061BAF82192C5C6C7FF118">
    <w:name w:val="9742BFF291A54061BAF82192C5C6C7FF118"/>
    <w:rsid w:val="00A67156"/>
    <w:pPr>
      <w:spacing w:after="200" w:line="276" w:lineRule="auto"/>
    </w:pPr>
    <w:rPr>
      <w:rFonts w:ascii="Calibri" w:eastAsia="Calibri" w:hAnsi="Calibri" w:cs="Times New Roman"/>
      <w:lang w:eastAsia="en-US"/>
    </w:rPr>
  </w:style>
  <w:style w:type="paragraph" w:customStyle="1" w:styleId="3868DFA67C274C44B86B6955455924177">
    <w:name w:val="3868DFA67C274C44B86B6955455924177"/>
    <w:rsid w:val="00A67156"/>
    <w:pPr>
      <w:spacing w:after="200" w:line="276" w:lineRule="auto"/>
    </w:pPr>
    <w:rPr>
      <w:rFonts w:ascii="Calibri" w:eastAsia="Calibri" w:hAnsi="Calibri" w:cs="Times New Roman"/>
      <w:lang w:eastAsia="en-US"/>
    </w:rPr>
  </w:style>
  <w:style w:type="paragraph" w:customStyle="1" w:styleId="58DFB0DD020F4BC58694305AA0BD080A124">
    <w:name w:val="58DFB0DD020F4BC58694305AA0BD080A124"/>
    <w:rsid w:val="00A67156"/>
    <w:pPr>
      <w:spacing w:after="200" w:line="276" w:lineRule="auto"/>
    </w:pPr>
    <w:rPr>
      <w:rFonts w:ascii="Calibri" w:eastAsia="Calibri" w:hAnsi="Calibri" w:cs="Times New Roman"/>
      <w:lang w:eastAsia="en-US"/>
    </w:rPr>
  </w:style>
  <w:style w:type="paragraph" w:customStyle="1" w:styleId="122FDE7F6AFF41BAB0FE3EF535ABDE76127">
    <w:name w:val="122FDE7F6AFF41BAB0FE3EF535ABDE76127"/>
    <w:rsid w:val="00A67156"/>
    <w:pPr>
      <w:spacing w:after="200" w:line="276" w:lineRule="auto"/>
    </w:pPr>
    <w:rPr>
      <w:rFonts w:ascii="Calibri" w:eastAsia="Calibri" w:hAnsi="Calibri" w:cs="Times New Roman"/>
      <w:lang w:eastAsia="en-US"/>
    </w:rPr>
  </w:style>
  <w:style w:type="paragraph" w:customStyle="1" w:styleId="C4D450C190CB4111A053EDAFECF3C84C127">
    <w:name w:val="C4D450C190CB4111A053EDAFECF3C84C127"/>
    <w:rsid w:val="00A67156"/>
    <w:pPr>
      <w:spacing w:after="200" w:line="276" w:lineRule="auto"/>
    </w:pPr>
    <w:rPr>
      <w:rFonts w:ascii="Calibri" w:eastAsia="Calibri" w:hAnsi="Calibri" w:cs="Times New Roman"/>
      <w:lang w:eastAsia="en-US"/>
    </w:rPr>
  </w:style>
  <w:style w:type="paragraph" w:customStyle="1" w:styleId="CE3C910CC6BA43A9AA704BBA52623FA56">
    <w:name w:val="CE3C910CC6BA43A9AA704BBA52623FA56"/>
    <w:rsid w:val="00A67156"/>
    <w:pPr>
      <w:spacing w:after="200" w:line="276" w:lineRule="auto"/>
    </w:pPr>
    <w:rPr>
      <w:rFonts w:ascii="Calibri" w:eastAsia="Calibri" w:hAnsi="Calibri" w:cs="Times New Roman"/>
      <w:lang w:eastAsia="en-US"/>
    </w:rPr>
  </w:style>
  <w:style w:type="paragraph" w:customStyle="1" w:styleId="6ABF0872B90E46EA9FDD30D04F3B64496">
    <w:name w:val="6ABF0872B90E46EA9FDD30D04F3B64496"/>
    <w:rsid w:val="00A67156"/>
    <w:pPr>
      <w:numPr>
        <w:numId w:val="2"/>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8">
    <w:name w:val="94C6B3B2B0E045868C953F64EA9E0B2388"/>
    <w:rsid w:val="00A67156"/>
    <w:pPr>
      <w:spacing w:after="200" w:line="276" w:lineRule="auto"/>
    </w:pPr>
    <w:rPr>
      <w:rFonts w:ascii="Calibri" w:eastAsia="Calibri" w:hAnsi="Calibri" w:cs="Times New Roman"/>
      <w:lang w:eastAsia="en-US"/>
    </w:rPr>
  </w:style>
  <w:style w:type="paragraph" w:customStyle="1" w:styleId="F1450CB65EBE400CA150C3B0EBC4BE2D6">
    <w:name w:val="F1450CB65EBE400CA150C3B0EBC4BE2D6"/>
    <w:rsid w:val="00A67156"/>
    <w:pPr>
      <w:spacing w:after="200" w:line="276" w:lineRule="auto"/>
    </w:pPr>
    <w:rPr>
      <w:rFonts w:ascii="Calibri" w:eastAsia="Calibri" w:hAnsi="Calibri" w:cs="Times New Roman"/>
      <w:lang w:eastAsia="en-US"/>
    </w:rPr>
  </w:style>
  <w:style w:type="paragraph" w:customStyle="1" w:styleId="205A775C746B41C8951B62D57D867CDC87">
    <w:name w:val="205A775C746B41C8951B62D57D867CDC87"/>
    <w:rsid w:val="00A67156"/>
    <w:pPr>
      <w:spacing w:after="200" w:line="276" w:lineRule="auto"/>
    </w:pPr>
    <w:rPr>
      <w:rFonts w:ascii="Calibri" w:eastAsia="Calibri" w:hAnsi="Calibri" w:cs="Times New Roman"/>
      <w:lang w:eastAsia="en-US"/>
    </w:rPr>
  </w:style>
  <w:style w:type="paragraph" w:customStyle="1" w:styleId="14793F54B9404439AE7F9CCA64004DB523">
    <w:name w:val="14793F54B9404439AE7F9CCA64004DB523"/>
    <w:rsid w:val="00A67156"/>
    <w:pPr>
      <w:spacing w:after="0" w:line="240" w:lineRule="auto"/>
    </w:pPr>
    <w:rPr>
      <w:rFonts w:ascii="Calibri" w:eastAsia="Calibri" w:hAnsi="Calibri" w:cs="Times New Roman"/>
      <w:b/>
      <w:lang w:eastAsia="en-US"/>
    </w:rPr>
  </w:style>
  <w:style w:type="paragraph" w:customStyle="1" w:styleId="8E54A024F637481482F5FD640B1639E2122">
    <w:name w:val="8E54A024F637481482F5FD640B1639E2122"/>
    <w:rsid w:val="00A67156"/>
    <w:pPr>
      <w:spacing w:after="200" w:line="276" w:lineRule="auto"/>
    </w:pPr>
    <w:rPr>
      <w:rFonts w:ascii="Calibri" w:eastAsia="Calibri" w:hAnsi="Calibri" w:cs="Times New Roman"/>
      <w:lang w:eastAsia="en-US"/>
    </w:rPr>
  </w:style>
  <w:style w:type="paragraph" w:customStyle="1" w:styleId="A58824D642A54B14AAD73B874B087B82">
    <w:name w:val="A58824D642A54B14AAD73B874B087B82"/>
    <w:rsid w:val="00A67156"/>
    <w:pPr>
      <w:spacing w:after="200" w:line="276" w:lineRule="auto"/>
    </w:pPr>
    <w:rPr>
      <w:rFonts w:ascii="Calibri" w:eastAsia="Calibri" w:hAnsi="Calibri" w:cs="Times New Roman"/>
      <w:lang w:eastAsia="en-US"/>
    </w:rPr>
  </w:style>
  <w:style w:type="paragraph" w:customStyle="1" w:styleId="ADF4CEE7EB694A168B8642ADBF4D613D102">
    <w:name w:val="ADF4CEE7EB694A168B8642ADBF4D613D102"/>
    <w:rsid w:val="00A67156"/>
    <w:pPr>
      <w:spacing w:after="200" w:line="276" w:lineRule="auto"/>
    </w:pPr>
    <w:rPr>
      <w:rFonts w:ascii="Calibri" w:eastAsia="Calibri" w:hAnsi="Calibri" w:cs="Times New Roman"/>
      <w:lang w:eastAsia="en-US"/>
    </w:rPr>
  </w:style>
  <w:style w:type="paragraph" w:customStyle="1" w:styleId="0839279DE6924F9E8CDFF669AAD9FAFF122">
    <w:name w:val="0839279DE6924F9E8CDFF669AAD9FAFF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2">
    <w:name w:val="D91AEBD2F36D4052955229E0EEC8815B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
    <w:name w:val="C43F387F96194CD2BF037A3025F5FABA1"/>
    <w:rsid w:val="00A67156"/>
    <w:pPr>
      <w:spacing w:after="200" w:line="276" w:lineRule="auto"/>
    </w:pPr>
    <w:rPr>
      <w:rFonts w:ascii="Calibri" w:eastAsia="Calibri" w:hAnsi="Calibri" w:cs="Times New Roman"/>
      <w:lang w:eastAsia="en-US"/>
    </w:rPr>
  </w:style>
  <w:style w:type="paragraph" w:customStyle="1" w:styleId="B077712132354B74824A066717B40AB9122">
    <w:name w:val="B077712132354B74824A066717B40AB9122"/>
    <w:rsid w:val="00A67156"/>
    <w:pPr>
      <w:spacing w:after="200" w:line="276" w:lineRule="auto"/>
    </w:pPr>
    <w:rPr>
      <w:rFonts w:ascii="Calibri" w:eastAsia="Calibri" w:hAnsi="Calibri" w:cs="Times New Roman"/>
      <w:lang w:eastAsia="en-US"/>
    </w:rPr>
  </w:style>
  <w:style w:type="paragraph" w:customStyle="1" w:styleId="C454A0D3707246A891F51B797E2E73EB1">
    <w:name w:val="C454A0D3707246A891F51B797E2E73EB1"/>
    <w:rsid w:val="00A67156"/>
    <w:pPr>
      <w:spacing w:after="200" w:line="276" w:lineRule="auto"/>
    </w:pPr>
    <w:rPr>
      <w:rFonts w:ascii="Calibri" w:eastAsia="Calibri" w:hAnsi="Calibri" w:cs="Times New Roman"/>
      <w:lang w:eastAsia="en-US"/>
    </w:rPr>
  </w:style>
  <w:style w:type="paragraph" w:customStyle="1" w:styleId="1F72AEB9EA3F4073AB6D7E6D9278C8CD122">
    <w:name w:val="1F72AEB9EA3F4073AB6D7E6D9278C8CD122"/>
    <w:rsid w:val="00A67156"/>
    <w:pPr>
      <w:spacing w:after="200" w:line="276" w:lineRule="auto"/>
    </w:pPr>
    <w:rPr>
      <w:rFonts w:ascii="Calibri" w:eastAsia="Calibri" w:hAnsi="Calibri" w:cs="Times New Roman"/>
      <w:lang w:eastAsia="en-US"/>
    </w:rPr>
  </w:style>
  <w:style w:type="paragraph" w:customStyle="1" w:styleId="79E0864FEF3444A4A0EFF69AADC4326017">
    <w:name w:val="79E0864FEF3444A4A0EFF69AADC4326017"/>
    <w:rsid w:val="00A67156"/>
    <w:pPr>
      <w:spacing w:after="200" w:line="276" w:lineRule="auto"/>
    </w:pPr>
    <w:rPr>
      <w:rFonts w:ascii="Calibri" w:eastAsia="Calibri" w:hAnsi="Calibri" w:cs="Times New Roman"/>
      <w:lang w:eastAsia="en-US"/>
    </w:rPr>
  </w:style>
  <w:style w:type="paragraph" w:customStyle="1" w:styleId="4F1F38248BED41C8982C0F5023972036119">
    <w:name w:val="4F1F38248BED41C8982C0F5023972036119"/>
    <w:rsid w:val="003B48E0"/>
    <w:pPr>
      <w:spacing w:after="200" w:line="276" w:lineRule="auto"/>
    </w:pPr>
    <w:rPr>
      <w:rFonts w:ascii="Calibri" w:eastAsia="Calibri" w:hAnsi="Calibri" w:cs="Times New Roman"/>
      <w:lang w:eastAsia="en-US"/>
    </w:rPr>
  </w:style>
  <w:style w:type="paragraph" w:customStyle="1" w:styleId="78B9829804E1459A815B3A8EFC635B2191">
    <w:name w:val="78B9829804E1459A815B3A8EFC635B2191"/>
    <w:rsid w:val="003B48E0"/>
    <w:pPr>
      <w:spacing w:after="200" w:line="276" w:lineRule="auto"/>
    </w:pPr>
    <w:rPr>
      <w:rFonts w:ascii="Calibri" w:eastAsia="Calibri" w:hAnsi="Calibri" w:cs="Times New Roman"/>
      <w:lang w:eastAsia="en-US"/>
    </w:rPr>
  </w:style>
  <w:style w:type="paragraph" w:customStyle="1" w:styleId="0BED9AF8342C49C48A56ED0F648ABBA0127">
    <w:name w:val="0BED9AF8342C49C48A56ED0F648ABBA0127"/>
    <w:rsid w:val="003B48E0"/>
    <w:pPr>
      <w:spacing w:after="200" w:line="276" w:lineRule="auto"/>
    </w:pPr>
    <w:rPr>
      <w:rFonts w:ascii="Calibri" w:eastAsia="Calibri" w:hAnsi="Calibri" w:cs="Times New Roman"/>
      <w:lang w:eastAsia="en-US"/>
    </w:rPr>
  </w:style>
  <w:style w:type="paragraph" w:customStyle="1" w:styleId="A97DAD74A18A40DEA37DC61A81AFF313129">
    <w:name w:val="A97DAD74A18A40DEA37DC61A81AFF313129"/>
    <w:rsid w:val="003B48E0"/>
    <w:pPr>
      <w:spacing w:after="200" w:line="276" w:lineRule="auto"/>
    </w:pPr>
    <w:rPr>
      <w:rFonts w:ascii="Calibri" w:eastAsia="Calibri" w:hAnsi="Calibri" w:cs="Times New Roman"/>
      <w:lang w:eastAsia="en-US"/>
    </w:rPr>
  </w:style>
  <w:style w:type="paragraph" w:customStyle="1" w:styleId="3BE8647908AD4EFCB32AFB857B5D585D129">
    <w:name w:val="3BE8647908AD4EFCB32AFB857B5D585D129"/>
    <w:rsid w:val="003B48E0"/>
    <w:pPr>
      <w:spacing w:after="200" w:line="276" w:lineRule="auto"/>
    </w:pPr>
    <w:rPr>
      <w:rFonts w:ascii="Calibri" w:eastAsia="Calibri" w:hAnsi="Calibri" w:cs="Times New Roman"/>
      <w:lang w:eastAsia="en-US"/>
    </w:rPr>
  </w:style>
  <w:style w:type="paragraph" w:customStyle="1" w:styleId="9D54654057B444ABB330CF534CAC8FAA129">
    <w:name w:val="9D54654057B444ABB330CF534CAC8FAA129"/>
    <w:rsid w:val="003B48E0"/>
    <w:pPr>
      <w:spacing w:after="200" w:line="276" w:lineRule="auto"/>
    </w:pPr>
    <w:rPr>
      <w:rFonts w:ascii="Calibri" w:eastAsia="Calibri" w:hAnsi="Calibri" w:cs="Times New Roman"/>
      <w:lang w:eastAsia="en-US"/>
    </w:rPr>
  </w:style>
  <w:style w:type="paragraph" w:customStyle="1" w:styleId="49F99230D8AF4460830E68B9A830722E92">
    <w:name w:val="49F99230D8AF4460830E68B9A830722E92"/>
    <w:rsid w:val="003B48E0"/>
    <w:pPr>
      <w:spacing w:after="200" w:line="276" w:lineRule="auto"/>
    </w:pPr>
    <w:rPr>
      <w:rFonts w:ascii="Calibri" w:eastAsia="Calibri" w:hAnsi="Calibri" w:cs="Times New Roman"/>
      <w:lang w:eastAsia="en-US"/>
    </w:rPr>
  </w:style>
  <w:style w:type="paragraph" w:customStyle="1" w:styleId="3F1F035ADA8F49E88326109BB22C516691">
    <w:name w:val="3F1F035ADA8F49E88326109BB22C516691"/>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1">
    <w:name w:val="CACC6B2F09BB4D60A22F6B5CA3544C2591"/>
    <w:rsid w:val="003B48E0"/>
    <w:pPr>
      <w:spacing w:after="200" w:line="276" w:lineRule="auto"/>
    </w:pPr>
    <w:rPr>
      <w:rFonts w:ascii="Calibri" w:eastAsia="Calibri" w:hAnsi="Calibri" w:cs="Times New Roman"/>
      <w:lang w:eastAsia="en-US"/>
    </w:rPr>
  </w:style>
  <w:style w:type="paragraph" w:customStyle="1" w:styleId="1D3140B6A4DF4D6B9E93FCA6904F69F391">
    <w:name w:val="1D3140B6A4DF4D6B9E93FCA6904F69F391"/>
    <w:rsid w:val="003B48E0"/>
    <w:pPr>
      <w:spacing w:after="200" w:line="276" w:lineRule="auto"/>
    </w:pPr>
    <w:rPr>
      <w:rFonts w:ascii="Calibri" w:eastAsia="Calibri" w:hAnsi="Calibri" w:cs="Times New Roman"/>
      <w:lang w:eastAsia="en-US"/>
    </w:rPr>
  </w:style>
  <w:style w:type="paragraph" w:customStyle="1" w:styleId="968CF2C708B84CC6BB2CD47D932B298091">
    <w:name w:val="968CF2C708B84CC6BB2CD47D932B298091"/>
    <w:rsid w:val="003B48E0"/>
    <w:pPr>
      <w:spacing w:after="200" w:line="276" w:lineRule="auto"/>
    </w:pPr>
    <w:rPr>
      <w:rFonts w:ascii="Calibri" w:eastAsia="Calibri" w:hAnsi="Calibri" w:cs="Times New Roman"/>
      <w:lang w:eastAsia="en-US"/>
    </w:rPr>
  </w:style>
  <w:style w:type="paragraph" w:customStyle="1" w:styleId="9742BFF291A54061BAF82192C5C6C7FF119">
    <w:name w:val="9742BFF291A54061BAF82192C5C6C7FF119"/>
    <w:rsid w:val="003B48E0"/>
    <w:pPr>
      <w:spacing w:after="200" w:line="276" w:lineRule="auto"/>
    </w:pPr>
    <w:rPr>
      <w:rFonts w:ascii="Calibri" w:eastAsia="Calibri" w:hAnsi="Calibri" w:cs="Times New Roman"/>
      <w:lang w:eastAsia="en-US"/>
    </w:rPr>
  </w:style>
  <w:style w:type="paragraph" w:customStyle="1" w:styleId="3868DFA67C274C44B86B6955455924178">
    <w:name w:val="3868DFA67C274C44B86B6955455924178"/>
    <w:rsid w:val="003B48E0"/>
    <w:pPr>
      <w:spacing w:after="200" w:line="276" w:lineRule="auto"/>
    </w:pPr>
    <w:rPr>
      <w:rFonts w:ascii="Calibri" w:eastAsia="Calibri" w:hAnsi="Calibri" w:cs="Times New Roman"/>
      <w:lang w:eastAsia="en-US"/>
    </w:rPr>
  </w:style>
  <w:style w:type="paragraph" w:customStyle="1" w:styleId="58DFB0DD020F4BC58694305AA0BD080A125">
    <w:name w:val="58DFB0DD020F4BC58694305AA0BD080A125"/>
    <w:rsid w:val="003B48E0"/>
    <w:pPr>
      <w:spacing w:after="200" w:line="276" w:lineRule="auto"/>
    </w:pPr>
    <w:rPr>
      <w:rFonts w:ascii="Calibri" w:eastAsia="Calibri" w:hAnsi="Calibri" w:cs="Times New Roman"/>
      <w:lang w:eastAsia="en-US"/>
    </w:rPr>
  </w:style>
  <w:style w:type="paragraph" w:customStyle="1" w:styleId="122FDE7F6AFF41BAB0FE3EF535ABDE76128">
    <w:name w:val="122FDE7F6AFF41BAB0FE3EF535ABDE76128"/>
    <w:rsid w:val="003B48E0"/>
    <w:pPr>
      <w:spacing w:after="200" w:line="276" w:lineRule="auto"/>
    </w:pPr>
    <w:rPr>
      <w:rFonts w:ascii="Calibri" w:eastAsia="Calibri" w:hAnsi="Calibri" w:cs="Times New Roman"/>
      <w:lang w:eastAsia="en-US"/>
    </w:rPr>
  </w:style>
  <w:style w:type="paragraph" w:customStyle="1" w:styleId="C4D450C190CB4111A053EDAFECF3C84C128">
    <w:name w:val="C4D450C190CB4111A053EDAFECF3C84C128"/>
    <w:rsid w:val="003B48E0"/>
    <w:pPr>
      <w:spacing w:after="200" w:line="276" w:lineRule="auto"/>
    </w:pPr>
    <w:rPr>
      <w:rFonts w:ascii="Calibri" w:eastAsia="Calibri" w:hAnsi="Calibri" w:cs="Times New Roman"/>
      <w:lang w:eastAsia="en-US"/>
    </w:rPr>
  </w:style>
  <w:style w:type="paragraph" w:customStyle="1" w:styleId="CE3C910CC6BA43A9AA704BBA52623FA57">
    <w:name w:val="CE3C910CC6BA43A9AA704BBA52623FA57"/>
    <w:rsid w:val="003B48E0"/>
    <w:pPr>
      <w:spacing w:after="200" w:line="276" w:lineRule="auto"/>
    </w:pPr>
    <w:rPr>
      <w:rFonts w:ascii="Calibri" w:eastAsia="Calibri" w:hAnsi="Calibri" w:cs="Times New Roman"/>
      <w:lang w:eastAsia="en-US"/>
    </w:rPr>
  </w:style>
  <w:style w:type="paragraph" w:customStyle="1" w:styleId="6ABF0872B90E46EA9FDD30D04F3B64497">
    <w:name w:val="6ABF0872B90E46EA9FDD30D04F3B64497"/>
    <w:rsid w:val="003B48E0"/>
    <w:pPr>
      <w:numPr>
        <w:numId w:val="3"/>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9">
    <w:name w:val="94C6B3B2B0E045868C953F64EA9E0B2389"/>
    <w:rsid w:val="003B48E0"/>
    <w:pPr>
      <w:spacing w:after="200" w:line="276" w:lineRule="auto"/>
    </w:pPr>
    <w:rPr>
      <w:rFonts w:ascii="Calibri" w:eastAsia="Calibri" w:hAnsi="Calibri" w:cs="Times New Roman"/>
      <w:lang w:eastAsia="en-US"/>
    </w:rPr>
  </w:style>
  <w:style w:type="paragraph" w:customStyle="1" w:styleId="F1450CB65EBE400CA150C3B0EBC4BE2D7">
    <w:name w:val="F1450CB65EBE400CA150C3B0EBC4BE2D7"/>
    <w:rsid w:val="003B48E0"/>
    <w:pPr>
      <w:spacing w:after="200" w:line="276" w:lineRule="auto"/>
    </w:pPr>
    <w:rPr>
      <w:rFonts w:ascii="Calibri" w:eastAsia="Calibri" w:hAnsi="Calibri" w:cs="Times New Roman"/>
      <w:lang w:eastAsia="en-US"/>
    </w:rPr>
  </w:style>
  <w:style w:type="paragraph" w:customStyle="1" w:styleId="205A775C746B41C8951B62D57D867CDC88">
    <w:name w:val="205A775C746B41C8951B62D57D867CDC88"/>
    <w:rsid w:val="003B48E0"/>
    <w:pPr>
      <w:spacing w:after="200" w:line="276" w:lineRule="auto"/>
    </w:pPr>
    <w:rPr>
      <w:rFonts w:ascii="Calibri" w:eastAsia="Calibri" w:hAnsi="Calibri" w:cs="Times New Roman"/>
      <w:lang w:eastAsia="en-US"/>
    </w:rPr>
  </w:style>
  <w:style w:type="paragraph" w:customStyle="1" w:styleId="14793F54B9404439AE7F9CCA64004DB524">
    <w:name w:val="14793F54B9404439AE7F9CCA64004DB524"/>
    <w:rsid w:val="003B48E0"/>
    <w:pPr>
      <w:spacing w:after="0" w:line="240" w:lineRule="auto"/>
    </w:pPr>
    <w:rPr>
      <w:rFonts w:ascii="Calibri" w:eastAsia="Calibri" w:hAnsi="Calibri" w:cs="Times New Roman"/>
      <w:b/>
      <w:lang w:eastAsia="en-US"/>
    </w:rPr>
  </w:style>
  <w:style w:type="paragraph" w:customStyle="1" w:styleId="8E54A024F637481482F5FD640B1639E2123">
    <w:name w:val="8E54A024F637481482F5FD640B1639E2123"/>
    <w:rsid w:val="003B48E0"/>
    <w:pPr>
      <w:spacing w:after="200" w:line="276" w:lineRule="auto"/>
    </w:pPr>
    <w:rPr>
      <w:rFonts w:ascii="Calibri" w:eastAsia="Calibri" w:hAnsi="Calibri" w:cs="Times New Roman"/>
      <w:lang w:eastAsia="en-US"/>
    </w:rPr>
  </w:style>
  <w:style w:type="paragraph" w:customStyle="1" w:styleId="A58824D642A54B14AAD73B874B087B821">
    <w:name w:val="A58824D642A54B14AAD73B874B087B821"/>
    <w:rsid w:val="003B48E0"/>
    <w:pPr>
      <w:spacing w:after="200" w:line="276" w:lineRule="auto"/>
    </w:pPr>
    <w:rPr>
      <w:rFonts w:ascii="Calibri" w:eastAsia="Calibri" w:hAnsi="Calibri" w:cs="Times New Roman"/>
      <w:lang w:eastAsia="en-US"/>
    </w:rPr>
  </w:style>
  <w:style w:type="paragraph" w:customStyle="1" w:styleId="ADF4CEE7EB694A168B8642ADBF4D613D103">
    <w:name w:val="ADF4CEE7EB694A168B8642ADBF4D613D103"/>
    <w:rsid w:val="003B48E0"/>
    <w:pPr>
      <w:spacing w:after="200" w:line="276" w:lineRule="auto"/>
    </w:pPr>
    <w:rPr>
      <w:rFonts w:ascii="Calibri" w:eastAsia="Calibri" w:hAnsi="Calibri" w:cs="Times New Roman"/>
      <w:lang w:eastAsia="en-US"/>
    </w:rPr>
  </w:style>
  <w:style w:type="paragraph" w:customStyle="1" w:styleId="0839279DE6924F9E8CDFF669AAD9FAFF123">
    <w:name w:val="0839279DE6924F9E8CDFF669AAD9FAFF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3">
    <w:name w:val="D91AEBD2F36D4052955229E0EEC8815B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
    <w:name w:val="C43F387F96194CD2BF037A3025F5FABA2"/>
    <w:rsid w:val="003B48E0"/>
    <w:pPr>
      <w:spacing w:after="200" w:line="276" w:lineRule="auto"/>
    </w:pPr>
    <w:rPr>
      <w:rFonts w:ascii="Calibri" w:eastAsia="Calibri" w:hAnsi="Calibri" w:cs="Times New Roman"/>
      <w:lang w:eastAsia="en-US"/>
    </w:rPr>
  </w:style>
  <w:style w:type="paragraph" w:customStyle="1" w:styleId="B077712132354B74824A066717B40AB9123">
    <w:name w:val="B077712132354B74824A066717B40AB9123"/>
    <w:rsid w:val="003B48E0"/>
    <w:pPr>
      <w:spacing w:after="200" w:line="276" w:lineRule="auto"/>
    </w:pPr>
    <w:rPr>
      <w:rFonts w:ascii="Calibri" w:eastAsia="Calibri" w:hAnsi="Calibri" w:cs="Times New Roman"/>
      <w:lang w:eastAsia="en-US"/>
    </w:rPr>
  </w:style>
  <w:style w:type="paragraph" w:customStyle="1" w:styleId="C454A0D3707246A891F51B797E2E73EB2">
    <w:name w:val="C454A0D3707246A891F51B797E2E73EB2"/>
    <w:rsid w:val="003B48E0"/>
    <w:pPr>
      <w:spacing w:after="200" w:line="276" w:lineRule="auto"/>
    </w:pPr>
    <w:rPr>
      <w:rFonts w:ascii="Calibri" w:eastAsia="Calibri" w:hAnsi="Calibri" w:cs="Times New Roman"/>
      <w:lang w:eastAsia="en-US"/>
    </w:rPr>
  </w:style>
  <w:style w:type="paragraph" w:customStyle="1" w:styleId="1F72AEB9EA3F4073AB6D7E6D9278C8CD123">
    <w:name w:val="1F72AEB9EA3F4073AB6D7E6D9278C8CD123"/>
    <w:rsid w:val="003B48E0"/>
    <w:pPr>
      <w:spacing w:after="200" w:line="276" w:lineRule="auto"/>
    </w:pPr>
    <w:rPr>
      <w:rFonts w:ascii="Calibri" w:eastAsia="Calibri" w:hAnsi="Calibri" w:cs="Times New Roman"/>
      <w:lang w:eastAsia="en-US"/>
    </w:rPr>
  </w:style>
  <w:style w:type="paragraph" w:customStyle="1" w:styleId="79E0864FEF3444A4A0EFF69AADC4326018">
    <w:name w:val="79E0864FEF3444A4A0EFF69AADC4326018"/>
    <w:rsid w:val="003B48E0"/>
    <w:pPr>
      <w:spacing w:after="200" w:line="276" w:lineRule="auto"/>
    </w:pPr>
    <w:rPr>
      <w:rFonts w:ascii="Calibri" w:eastAsia="Calibri" w:hAnsi="Calibri" w:cs="Times New Roman"/>
      <w:lang w:eastAsia="en-US"/>
    </w:rPr>
  </w:style>
  <w:style w:type="paragraph" w:customStyle="1" w:styleId="4F1F38248BED41C8982C0F5023972036120">
    <w:name w:val="4F1F38248BED41C8982C0F5023972036120"/>
    <w:rsid w:val="003B48E0"/>
    <w:pPr>
      <w:spacing w:after="200" w:line="276" w:lineRule="auto"/>
    </w:pPr>
    <w:rPr>
      <w:rFonts w:ascii="Calibri" w:eastAsia="Calibri" w:hAnsi="Calibri" w:cs="Times New Roman"/>
      <w:lang w:eastAsia="en-US"/>
    </w:rPr>
  </w:style>
  <w:style w:type="paragraph" w:customStyle="1" w:styleId="78B9829804E1459A815B3A8EFC635B2192">
    <w:name w:val="78B9829804E1459A815B3A8EFC635B2192"/>
    <w:rsid w:val="003B48E0"/>
    <w:pPr>
      <w:spacing w:after="200" w:line="276" w:lineRule="auto"/>
    </w:pPr>
    <w:rPr>
      <w:rFonts w:ascii="Calibri" w:eastAsia="Calibri" w:hAnsi="Calibri" w:cs="Times New Roman"/>
      <w:lang w:eastAsia="en-US"/>
    </w:rPr>
  </w:style>
  <w:style w:type="paragraph" w:customStyle="1" w:styleId="0BED9AF8342C49C48A56ED0F648ABBA0128">
    <w:name w:val="0BED9AF8342C49C48A56ED0F648ABBA0128"/>
    <w:rsid w:val="003B48E0"/>
    <w:pPr>
      <w:spacing w:after="200" w:line="276" w:lineRule="auto"/>
    </w:pPr>
    <w:rPr>
      <w:rFonts w:ascii="Calibri" w:eastAsia="Calibri" w:hAnsi="Calibri" w:cs="Times New Roman"/>
      <w:lang w:eastAsia="en-US"/>
    </w:rPr>
  </w:style>
  <w:style w:type="paragraph" w:customStyle="1" w:styleId="A97DAD74A18A40DEA37DC61A81AFF313130">
    <w:name w:val="A97DAD74A18A40DEA37DC61A81AFF313130"/>
    <w:rsid w:val="003B48E0"/>
    <w:pPr>
      <w:spacing w:after="200" w:line="276" w:lineRule="auto"/>
    </w:pPr>
    <w:rPr>
      <w:rFonts w:ascii="Calibri" w:eastAsia="Calibri" w:hAnsi="Calibri" w:cs="Times New Roman"/>
      <w:lang w:eastAsia="en-US"/>
    </w:rPr>
  </w:style>
  <w:style w:type="paragraph" w:customStyle="1" w:styleId="3BE8647908AD4EFCB32AFB857B5D585D130">
    <w:name w:val="3BE8647908AD4EFCB32AFB857B5D585D130"/>
    <w:rsid w:val="003B48E0"/>
    <w:pPr>
      <w:spacing w:after="200" w:line="276" w:lineRule="auto"/>
    </w:pPr>
    <w:rPr>
      <w:rFonts w:ascii="Calibri" w:eastAsia="Calibri" w:hAnsi="Calibri" w:cs="Times New Roman"/>
      <w:lang w:eastAsia="en-US"/>
    </w:rPr>
  </w:style>
  <w:style w:type="paragraph" w:customStyle="1" w:styleId="9D54654057B444ABB330CF534CAC8FAA130">
    <w:name w:val="9D54654057B444ABB330CF534CAC8FAA130"/>
    <w:rsid w:val="003B48E0"/>
    <w:pPr>
      <w:spacing w:after="200" w:line="276" w:lineRule="auto"/>
    </w:pPr>
    <w:rPr>
      <w:rFonts w:ascii="Calibri" w:eastAsia="Calibri" w:hAnsi="Calibri" w:cs="Times New Roman"/>
      <w:lang w:eastAsia="en-US"/>
    </w:rPr>
  </w:style>
  <w:style w:type="paragraph" w:customStyle="1" w:styleId="49F99230D8AF4460830E68B9A830722E93">
    <w:name w:val="49F99230D8AF4460830E68B9A830722E93"/>
    <w:rsid w:val="003B48E0"/>
    <w:pPr>
      <w:spacing w:after="200" w:line="276" w:lineRule="auto"/>
    </w:pPr>
    <w:rPr>
      <w:rFonts w:ascii="Calibri" w:eastAsia="Calibri" w:hAnsi="Calibri" w:cs="Times New Roman"/>
      <w:lang w:eastAsia="en-US"/>
    </w:rPr>
  </w:style>
  <w:style w:type="paragraph" w:customStyle="1" w:styleId="3F1F035ADA8F49E88326109BB22C516692">
    <w:name w:val="3F1F035ADA8F49E88326109BB22C516692"/>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2">
    <w:name w:val="CACC6B2F09BB4D60A22F6B5CA3544C2592"/>
    <w:rsid w:val="003B48E0"/>
    <w:pPr>
      <w:spacing w:after="200" w:line="276" w:lineRule="auto"/>
    </w:pPr>
    <w:rPr>
      <w:rFonts w:ascii="Calibri" w:eastAsia="Calibri" w:hAnsi="Calibri" w:cs="Times New Roman"/>
      <w:lang w:eastAsia="en-US"/>
    </w:rPr>
  </w:style>
  <w:style w:type="paragraph" w:customStyle="1" w:styleId="1D3140B6A4DF4D6B9E93FCA6904F69F392">
    <w:name w:val="1D3140B6A4DF4D6B9E93FCA6904F69F392"/>
    <w:rsid w:val="003B48E0"/>
    <w:pPr>
      <w:spacing w:after="200" w:line="276" w:lineRule="auto"/>
    </w:pPr>
    <w:rPr>
      <w:rFonts w:ascii="Calibri" w:eastAsia="Calibri" w:hAnsi="Calibri" w:cs="Times New Roman"/>
      <w:lang w:eastAsia="en-US"/>
    </w:rPr>
  </w:style>
  <w:style w:type="paragraph" w:customStyle="1" w:styleId="968CF2C708B84CC6BB2CD47D932B298092">
    <w:name w:val="968CF2C708B84CC6BB2CD47D932B298092"/>
    <w:rsid w:val="003B48E0"/>
    <w:pPr>
      <w:spacing w:after="200" w:line="276" w:lineRule="auto"/>
    </w:pPr>
    <w:rPr>
      <w:rFonts w:ascii="Calibri" w:eastAsia="Calibri" w:hAnsi="Calibri" w:cs="Times New Roman"/>
      <w:lang w:eastAsia="en-US"/>
    </w:rPr>
  </w:style>
  <w:style w:type="paragraph" w:customStyle="1" w:styleId="9742BFF291A54061BAF82192C5C6C7FF120">
    <w:name w:val="9742BFF291A54061BAF82192C5C6C7FF120"/>
    <w:rsid w:val="003B48E0"/>
    <w:pPr>
      <w:spacing w:after="200" w:line="276" w:lineRule="auto"/>
    </w:pPr>
    <w:rPr>
      <w:rFonts w:ascii="Calibri" w:eastAsia="Calibri" w:hAnsi="Calibri" w:cs="Times New Roman"/>
      <w:lang w:eastAsia="en-US"/>
    </w:rPr>
  </w:style>
  <w:style w:type="paragraph" w:customStyle="1" w:styleId="3868DFA67C274C44B86B6955455924179">
    <w:name w:val="3868DFA67C274C44B86B6955455924179"/>
    <w:rsid w:val="003B48E0"/>
    <w:pPr>
      <w:spacing w:after="200" w:line="276" w:lineRule="auto"/>
    </w:pPr>
    <w:rPr>
      <w:rFonts w:ascii="Calibri" w:eastAsia="Calibri" w:hAnsi="Calibri" w:cs="Times New Roman"/>
      <w:lang w:eastAsia="en-US"/>
    </w:rPr>
  </w:style>
  <w:style w:type="paragraph" w:customStyle="1" w:styleId="58DFB0DD020F4BC58694305AA0BD080A126">
    <w:name w:val="58DFB0DD020F4BC58694305AA0BD080A126"/>
    <w:rsid w:val="003B48E0"/>
    <w:pPr>
      <w:spacing w:after="200" w:line="276" w:lineRule="auto"/>
    </w:pPr>
    <w:rPr>
      <w:rFonts w:ascii="Calibri" w:eastAsia="Calibri" w:hAnsi="Calibri" w:cs="Times New Roman"/>
      <w:lang w:eastAsia="en-US"/>
    </w:rPr>
  </w:style>
  <w:style w:type="paragraph" w:customStyle="1" w:styleId="122FDE7F6AFF41BAB0FE3EF535ABDE76129">
    <w:name w:val="122FDE7F6AFF41BAB0FE3EF535ABDE76129"/>
    <w:rsid w:val="003B48E0"/>
    <w:pPr>
      <w:spacing w:after="200" w:line="276" w:lineRule="auto"/>
    </w:pPr>
    <w:rPr>
      <w:rFonts w:ascii="Calibri" w:eastAsia="Calibri" w:hAnsi="Calibri" w:cs="Times New Roman"/>
      <w:lang w:eastAsia="en-US"/>
    </w:rPr>
  </w:style>
  <w:style w:type="paragraph" w:customStyle="1" w:styleId="C4D450C190CB4111A053EDAFECF3C84C129">
    <w:name w:val="C4D450C190CB4111A053EDAFECF3C84C129"/>
    <w:rsid w:val="003B48E0"/>
    <w:pPr>
      <w:spacing w:after="200" w:line="276" w:lineRule="auto"/>
    </w:pPr>
    <w:rPr>
      <w:rFonts w:ascii="Calibri" w:eastAsia="Calibri" w:hAnsi="Calibri" w:cs="Times New Roman"/>
      <w:lang w:eastAsia="en-US"/>
    </w:rPr>
  </w:style>
  <w:style w:type="paragraph" w:customStyle="1" w:styleId="CE3C910CC6BA43A9AA704BBA52623FA58">
    <w:name w:val="CE3C910CC6BA43A9AA704BBA52623FA58"/>
    <w:rsid w:val="003B48E0"/>
    <w:pPr>
      <w:spacing w:after="200" w:line="276" w:lineRule="auto"/>
    </w:pPr>
    <w:rPr>
      <w:rFonts w:ascii="Calibri" w:eastAsia="Calibri" w:hAnsi="Calibri" w:cs="Times New Roman"/>
      <w:lang w:eastAsia="en-US"/>
    </w:rPr>
  </w:style>
  <w:style w:type="paragraph" w:customStyle="1" w:styleId="6ABF0872B90E46EA9FDD30D04F3B64498">
    <w:name w:val="6ABF0872B90E46EA9FDD30D04F3B64498"/>
    <w:rsid w:val="003B48E0"/>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0">
    <w:name w:val="94C6B3B2B0E045868C953F64EA9E0B2390"/>
    <w:rsid w:val="003B48E0"/>
    <w:pPr>
      <w:spacing w:after="200" w:line="276" w:lineRule="auto"/>
    </w:pPr>
    <w:rPr>
      <w:rFonts w:ascii="Calibri" w:eastAsia="Calibri" w:hAnsi="Calibri" w:cs="Times New Roman"/>
      <w:lang w:eastAsia="en-US"/>
    </w:rPr>
  </w:style>
  <w:style w:type="paragraph" w:customStyle="1" w:styleId="F1450CB65EBE400CA150C3B0EBC4BE2D8">
    <w:name w:val="F1450CB65EBE400CA150C3B0EBC4BE2D8"/>
    <w:rsid w:val="003B48E0"/>
    <w:pPr>
      <w:spacing w:after="200" w:line="276" w:lineRule="auto"/>
    </w:pPr>
    <w:rPr>
      <w:rFonts w:ascii="Calibri" w:eastAsia="Calibri" w:hAnsi="Calibri" w:cs="Times New Roman"/>
      <w:lang w:eastAsia="en-US"/>
    </w:rPr>
  </w:style>
  <w:style w:type="paragraph" w:customStyle="1" w:styleId="205A775C746B41C8951B62D57D867CDC89">
    <w:name w:val="205A775C746B41C8951B62D57D867CDC89"/>
    <w:rsid w:val="003B48E0"/>
    <w:pPr>
      <w:spacing w:after="200" w:line="276" w:lineRule="auto"/>
    </w:pPr>
    <w:rPr>
      <w:rFonts w:ascii="Calibri" w:eastAsia="Calibri" w:hAnsi="Calibri" w:cs="Times New Roman"/>
      <w:lang w:eastAsia="en-US"/>
    </w:rPr>
  </w:style>
  <w:style w:type="paragraph" w:customStyle="1" w:styleId="14793F54B9404439AE7F9CCA64004DB525">
    <w:name w:val="14793F54B9404439AE7F9CCA64004DB525"/>
    <w:rsid w:val="003B48E0"/>
    <w:pPr>
      <w:spacing w:after="0" w:line="240" w:lineRule="auto"/>
    </w:pPr>
    <w:rPr>
      <w:rFonts w:ascii="Calibri" w:eastAsia="Calibri" w:hAnsi="Calibri" w:cs="Times New Roman"/>
      <w:b/>
      <w:lang w:eastAsia="en-US"/>
    </w:rPr>
  </w:style>
  <w:style w:type="paragraph" w:customStyle="1" w:styleId="8E54A024F637481482F5FD640B1639E2124">
    <w:name w:val="8E54A024F637481482F5FD640B1639E2124"/>
    <w:rsid w:val="003B48E0"/>
    <w:pPr>
      <w:spacing w:after="200" w:line="276" w:lineRule="auto"/>
    </w:pPr>
    <w:rPr>
      <w:rFonts w:ascii="Calibri" w:eastAsia="Calibri" w:hAnsi="Calibri" w:cs="Times New Roman"/>
      <w:lang w:eastAsia="en-US"/>
    </w:rPr>
  </w:style>
  <w:style w:type="paragraph" w:customStyle="1" w:styleId="A58824D642A54B14AAD73B874B087B822">
    <w:name w:val="A58824D642A54B14AAD73B874B087B822"/>
    <w:rsid w:val="003B48E0"/>
    <w:pPr>
      <w:spacing w:after="200" w:line="276" w:lineRule="auto"/>
    </w:pPr>
    <w:rPr>
      <w:rFonts w:ascii="Calibri" w:eastAsia="Calibri" w:hAnsi="Calibri" w:cs="Times New Roman"/>
      <w:lang w:eastAsia="en-US"/>
    </w:rPr>
  </w:style>
  <w:style w:type="paragraph" w:customStyle="1" w:styleId="ADF4CEE7EB694A168B8642ADBF4D613D104">
    <w:name w:val="ADF4CEE7EB694A168B8642ADBF4D613D104"/>
    <w:rsid w:val="003B48E0"/>
    <w:pPr>
      <w:spacing w:after="200" w:line="276" w:lineRule="auto"/>
    </w:pPr>
    <w:rPr>
      <w:rFonts w:ascii="Calibri" w:eastAsia="Calibri" w:hAnsi="Calibri" w:cs="Times New Roman"/>
      <w:lang w:eastAsia="en-US"/>
    </w:rPr>
  </w:style>
  <w:style w:type="paragraph" w:customStyle="1" w:styleId="0839279DE6924F9E8CDFF669AAD9FAFF124">
    <w:name w:val="0839279DE6924F9E8CDFF669AAD9FAFF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4">
    <w:name w:val="D91AEBD2F36D4052955229E0EEC8815B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
    <w:name w:val="C43F387F96194CD2BF037A3025F5FABA3"/>
    <w:rsid w:val="003B48E0"/>
    <w:pPr>
      <w:spacing w:after="200" w:line="276" w:lineRule="auto"/>
    </w:pPr>
    <w:rPr>
      <w:rFonts w:ascii="Calibri" w:eastAsia="Calibri" w:hAnsi="Calibri" w:cs="Times New Roman"/>
      <w:lang w:eastAsia="en-US"/>
    </w:rPr>
  </w:style>
  <w:style w:type="paragraph" w:customStyle="1" w:styleId="B077712132354B74824A066717B40AB9124">
    <w:name w:val="B077712132354B74824A066717B40AB9124"/>
    <w:rsid w:val="003B48E0"/>
    <w:pPr>
      <w:spacing w:after="200" w:line="276" w:lineRule="auto"/>
    </w:pPr>
    <w:rPr>
      <w:rFonts w:ascii="Calibri" w:eastAsia="Calibri" w:hAnsi="Calibri" w:cs="Times New Roman"/>
      <w:lang w:eastAsia="en-US"/>
    </w:rPr>
  </w:style>
  <w:style w:type="paragraph" w:customStyle="1" w:styleId="C454A0D3707246A891F51B797E2E73EB3">
    <w:name w:val="C454A0D3707246A891F51B797E2E73EB3"/>
    <w:rsid w:val="003B48E0"/>
    <w:pPr>
      <w:spacing w:after="200" w:line="276" w:lineRule="auto"/>
    </w:pPr>
    <w:rPr>
      <w:rFonts w:ascii="Calibri" w:eastAsia="Calibri" w:hAnsi="Calibri" w:cs="Times New Roman"/>
      <w:lang w:eastAsia="en-US"/>
    </w:rPr>
  </w:style>
  <w:style w:type="paragraph" w:customStyle="1" w:styleId="1F72AEB9EA3F4073AB6D7E6D9278C8CD124">
    <w:name w:val="1F72AEB9EA3F4073AB6D7E6D9278C8CD124"/>
    <w:rsid w:val="003B48E0"/>
    <w:pPr>
      <w:spacing w:after="200" w:line="276" w:lineRule="auto"/>
    </w:pPr>
    <w:rPr>
      <w:rFonts w:ascii="Calibri" w:eastAsia="Calibri" w:hAnsi="Calibri" w:cs="Times New Roman"/>
      <w:lang w:eastAsia="en-US"/>
    </w:rPr>
  </w:style>
  <w:style w:type="paragraph" w:customStyle="1" w:styleId="79E0864FEF3444A4A0EFF69AADC4326019">
    <w:name w:val="79E0864FEF3444A4A0EFF69AADC4326019"/>
    <w:rsid w:val="003B48E0"/>
    <w:pPr>
      <w:spacing w:after="200" w:line="276" w:lineRule="auto"/>
    </w:pPr>
    <w:rPr>
      <w:rFonts w:ascii="Calibri" w:eastAsia="Calibri" w:hAnsi="Calibri" w:cs="Times New Roman"/>
      <w:lang w:eastAsia="en-US"/>
    </w:rPr>
  </w:style>
  <w:style w:type="paragraph" w:customStyle="1" w:styleId="4F1F38248BED41C8982C0F5023972036121">
    <w:name w:val="4F1F38248BED41C8982C0F5023972036121"/>
    <w:rsid w:val="00FD04A0"/>
    <w:pPr>
      <w:spacing w:after="200" w:line="276" w:lineRule="auto"/>
    </w:pPr>
    <w:rPr>
      <w:rFonts w:ascii="Calibri" w:eastAsia="Calibri" w:hAnsi="Calibri" w:cs="Times New Roman"/>
      <w:lang w:eastAsia="en-US"/>
    </w:rPr>
  </w:style>
  <w:style w:type="paragraph" w:customStyle="1" w:styleId="78B9829804E1459A815B3A8EFC635B2193">
    <w:name w:val="78B9829804E1459A815B3A8EFC635B2193"/>
    <w:rsid w:val="00FD04A0"/>
    <w:pPr>
      <w:spacing w:after="200" w:line="276" w:lineRule="auto"/>
    </w:pPr>
    <w:rPr>
      <w:rFonts w:ascii="Calibri" w:eastAsia="Calibri" w:hAnsi="Calibri" w:cs="Times New Roman"/>
      <w:lang w:eastAsia="en-US"/>
    </w:rPr>
  </w:style>
  <w:style w:type="paragraph" w:customStyle="1" w:styleId="0BED9AF8342C49C48A56ED0F648ABBA0129">
    <w:name w:val="0BED9AF8342C49C48A56ED0F648ABBA0129"/>
    <w:rsid w:val="00FD04A0"/>
    <w:pPr>
      <w:spacing w:after="200" w:line="276" w:lineRule="auto"/>
    </w:pPr>
    <w:rPr>
      <w:rFonts w:ascii="Calibri" w:eastAsia="Calibri" w:hAnsi="Calibri" w:cs="Times New Roman"/>
      <w:lang w:eastAsia="en-US"/>
    </w:rPr>
  </w:style>
  <w:style w:type="paragraph" w:customStyle="1" w:styleId="A97DAD74A18A40DEA37DC61A81AFF313131">
    <w:name w:val="A97DAD74A18A40DEA37DC61A81AFF313131"/>
    <w:rsid w:val="00FD04A0"/>
    <w:pPr>
      <w:spacing w:after="200" w:line="276" w:lineRule="auto"/>
    </w:pPr>
    <w:rPr>
      <w:rFonts w:ascii="Calibri" w:eastAsia="Calibri" w:hAnsi="Calibri" w:cs="Times New Roman"/>
      <w:lang w:eastAsia="en-US"/>
    </w:rPr>
  </w:style>
  <w:style w:type="paragraph" w:customStyle="1" w:styleId="3BE8647908AD4EFCB32AFB857B5D585D131">
    <w:name w:val="3BE8647908AD4EFCB32AFB857B5D585D131"/>
    <w:rsid w:val="00FD04A0"/>
    <w:pPr>
      <w:spacing w:after="200" w:line="276" w:lineRule="auto"/>
    </w:pPr>
    <w:rPr>
      <w:rFonts w:ascii="Calibri" w:eastAsia="Calibri" w:hAnsi="Calibri" w:cs="Times New Roman"/>
      <w:lang w:eastAsia="en-US"/>
    </w:rPr>
  </w:style>
  <w:style w:type="paragraph" w:customStyle="1" w:styleId="9D54654057B444ABB330CF534CAC8FAA131">
    <w:name w:val="9D54654057B444ABB330CF534CAC8FAA131"/>
    <w:rsid w:val="00FD04A0"/>
    <w:pPr>
      <w:spacing w:after="200" w:line="276" w:lineRule="auto"/>
    </w:pPr>
    <w:rPr>
      <w:rFonts w:ascii="Calibri" w:eastAsia="Calibri" w:hAnsi="Calibri" w:cs="Times New Roman"/>
      <w:lang w:eastAsia="en-US"/>
    </w:rPr>
  </w:style>
  <w:style w:type="paragraph" w:customStyle="1" w:styleId="49F99230D8AF4460830E68B9A830722E94">
    <w:name w:val="49F99230D8AF4460830E68B9A830722E94"/>
    <w:rsid w:val="00FD04A0"/>
    <w:pPr>
      <w:spacing w:after="200" w:line="276" w:lineRule="auto"/>
    </w:pPr>
    <w:rPr>
      <w:rFonts w:ascii="Calibri" w:eastAsia="Calibri" w:hAnsi="Calibri" w:cs="Times New Roman"/>
      <w:lang w:eastAsia="en-US"/>
    </w:rPr>
  </w:style>
  <w:style w:type="paragraph" w:customStyle="1" w:styleId="3F1F035ADA8F49E88326109BB22C516693">
    <w:name w:val="3F1F035ADA8F49E88326109BB22C516693"/>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3">
    <w:name w:val="CACC6B2F09BB4D60A22F6B5CA3544C2593"/>
    <w:rsid w:val="00FD04A0"/>
    <w:pPr>
      <w:spacing w:after="200" w:line="276" w:lineRule="auto"/>
    </w:pPr>
    <w:rPr>
      <w:rFonts w:ascii="Calibri" w:eastAsia="Calibri" w:hAnsi="Calibri" w:cs="Times New Roman"/>
      <w:lang w:eastAsia="en-US"/>
    </w:rPr>
  </w:style>
  <w:style w:type="paragraph" w:customStyle="1" w:styleId="1D3140B6A4DF4D6B9E93FCA6904F69F393">
    <w:name w:val="1D3140B6A4DF4D6B9E93FCA6904F69F393"/>
    <w:rsid w:val="00FD04A0"/>
    <w:pPr>
      <w:spacing w:after="200" w:line="276" w:lineRule="auto"/>
    </w:pPr>
    <w:rPr>
      <w:rFonts w:ascii="Calibri" w:eastAsia="Calibri" w:hAnsi="Calibri" w:cs="Times New Roman"/>
      <w:lang w:eastAsia="en-US"/>
    </w:rPr>
  </w:style>
  <w:style w:type="paragraph" w:customStyle="1" w:styleId="968CF2C708B84CC6BB2CD47D932B298093">
    <w:name w:val="968CF2C708B84CC6BB2CD47D932B298093"/>
    <w:rsid w:val="00FD04A0"/>
    <w:pPr>
      <w:spacing w:after="200" w:line="276" w:lineRule="auto"/>
    </w:pPr>
    <w:rPr>
      <w:rFonts w:ascii="Calibri" w:eastAsia="Calibri" w:hAnsi="Calibri" w:cs="Times New Roman"/>
      <w:lang w:eastAsia="en-US"/>
    </w:rPr>
  </w:style>
  <w:style w:type="paragraph" w:customStyle="1" w:styleId="9742BFF291A54061BAF82192C5C6C7FF121">
    <w:name w:val="9742BFF291A54061BAF82192C5C6C7FF121"/>
    <w:rsid w:val="00FD04A0"/>
    <w:pPr>
      <w:spacing w:after="200" w:line="276" w:lineRule="auto"/>
    </w:pPr>
    <w:rPr>
      <w:rFonts w:ascii="Calibri" w:eastAsia="Calibri" w:hAnsi="Calibri" w:cs="Times New Roman"/>
      <w:lang w:eastAsia="en-US"/>
    </w:rPr>
  </w:style>
  <w:style w:type="paragraph" w:customStyle="1" w:styleId="3868DFA67C274C44B86B69554559241710">
    <w:name w:val="3868DFA67C274C44B86B69554559241710"/>
    <w:rsid w:val="00FD04A0"/>
    <w:pPr>
      <w:spacing w:after="200" w:line="276" w:lineRule="auto"/>
    </w:pPr>
    <w:rPr>
      <w:rFonts w:ascii="Calibri" w:eastAsia="Calibri" w:hAnsi="Calibri" w:cs="Times New Roman"/>
      <w:lang w:eastAsia="en-US"/>
    </w:rPr>
  </w:style>
  <w:style w:type="paragraph" w:customStyle="1" w:styleId="58DFB0DD020F4BC58694305AA0BD080A127">
    <w:name w:val="58DFB0DD020F4BC58694305AA0BD080A127"/>
    <w:rsid w:val="00FD04A0"/>
    <w:pPr>
      <w:spacing w:after="200" w:line="276" w:lineRule="auto"/>
    </w:pPr>
    <w:rPr>
      <w:rFonts w:ascii="Calibri" w:eastAsia="Calibri" w:hAnsi="Calibri" w:cs="Times New Roman"/>
      <w:lang w:eastAsia="en-US"/>
    </w:rPr>
  </w:style>
  <w:style w:type="paragraph" w:customStyle="1" w:styleId="122FDE7F6AFF41BAB0FE3EF535ABDE76130">
    <w:name w:val="122FDE7F6AFF41BAB0FE3EF535ABDE76130"/>
    <w:rsid w:val="00FD04A0"/>
    <w:pPr>
      <w:spacing w:after="200" w:line="276" w:lineRule="auto"/>
    </w:pPr>
    <w:rPr>
      <w:rFonts w:ascii="Calibri" w:eastAsia="Calibri" w:hAnsi="Calibri" w:cs="Times New Roman"/>
      <w:lang w:eastAsia="en-US"/>
    </w:rPr>
  </w:style>
  <w:style w:type="paragraph" w:customStyle="1" w:styleId="C4D450C190CB4111A053EDAFECF3C84C130">
    <w:name w:val="C4D450C190CB4111A053EDAFECF3C84C130"/>
    <w:rsid w:val="00FD04A0"/>
    <w:pPr>
      <w:spacing w:after="200" w:line="276" w:lineRule="auto"/>
    </w:pPr>
    <w:rPr>
      <w:rFonts w:ascii="Calibri" w:eastAsia="Calibri" w:hAnsi="Calibri" w:cs="Times New Roman"/>
      <w:lang w:eastAsia="en-US"/>
    </w:rPr>
  </w:style>
  <w:style w:type="paragraph" w:customStyle="1" w:styleId="CE3C910CC6BA43A9AA704BBA52623FA59">
    <w:name w:val="CE3C910CC6BA43A9AA704BBA52623FA59"/>
    <w:rsid w:val="00FD04A0"/>
    <w:pPr>
      <w:spacing w:after="200" w:line="276" w:lineRule="auto"/>
    </w:pPr>
    <w:rPr>
      <w:rFonts w:ascii="Calibri" w:eastAsia="Calibri" w:hAnsi="Calibri" w:cs="Times New Roman"/>
      <w:lang w:eastAsia="en-US"/>
    </w:rPr>
  </w:style>
  <w:style w:type="paragraph" w:customStyle="1" w:styleId="6ABF0872B90E46EA9FDD30D04F3B64499">
    <w:name w:val="6ABF0872B90E46EA9FDD30D04F3B64499"/>
    <w:rsid w:val="00FD04A0"/>
    <w:pPr>
      <w:numPr>
        <w:numId w:val="4"/>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1">
    <w:name w:val="94C6B3B2B0E045868C953F64EA9E0B2391"/>
    <w:rsid w:val="00FD04A0"/>
    <w:pPr>
      <w:spacing w:after="200" w:line="276" w:lineRule="auto"/>
    </w:pPr>
    <w:rPr>
      <w:rFonts w:ascii="Calibri" w:eastAsia="Calibri" w:hAnsi="Calibri" w:cs="Times New Roman"/>
      <w:lang w:eastAsia="en-US"/>
    </w:rPr>
  </w:style>
  <w:style w:type="paragraph" w:customStyle="1" w:styleId="F1450CB65EBE400CA150C3B0EBC4BE2D9">
    <w:name w:val="F1450CB65EBE400CA150C3B0EBC4BE2D9"/>
    <w:rsid w:val="00FD04A0"/>
    <w:pPr>
      <w:spacing w:after="200" w:line="276" w:lineRule="auto"/>
    </w:pPr>
    <w:rPr>
      <w:rFonts w:ascii="Calibri" w:eastAsia="Calibri" w:hAnsi="Calibri" w:cs="Times New Roman"/>
      <w:lang w:eastAsia="en-US"/>
    </w:rPr>
  </w:style>
  <w:style w:type="paragraph" w:customStyle="1" w:styleId="205A775C746B41C8951B62D57D867CDC90">
    <w:name w:val="205A775C746B41C8951B62D57D867CDC90"/>
    <w:rsid w:val="00FD04A0"/>
    <w:pPr>
      <w:spacing w:after="200" w:line="276" w:lineRule="auto"/>
    </w:pPr>
    <w:rPr>
      <w:rFonts w:ascii="Calibri" w:eastAsia="Calibri" w:hAnsi="Calibri" w:cs="Times New Roman"/>
      <w:lang w:eastAsia="en-US"/>
    </w:rPr>
  </w:style>
  <w:style w:type="paragraph" w:customStyle="1" w:styleId="14793F54B9404439AE7F9CCA64004DB526">
    <w:name w:val="14793F54B9404439AE7F9CCA64004DB526"/>
    <w:rsid w:val="00FD04A0"/>
    <w:pPr>
      <w:spacing w:after="0" w:line="240" w:lineRule="auto"/>
    </w:pPr>
    <w:rPr>
      <w:rFonts w:ascii="Calibri" w:eastAsia="Calibri" w:hAnsi="Calibri" w:cs="Times New Roman"/>
      <w:b/>
      <w:lang w:eastAsia="en-US"/>
    </w:rPr>
  </w:style>
  <w:style w:type="paragraph" w:customStyle="1" w:styleId="8E54A024F637481482F5FD640B1639E2125">
    <w:name w:val="8E54A024F637481482F5FD640B1639E2125"/>
    <w:rsid w:val="00FD04A0"/>
    <w:pPr>
      <w:spacing w:after="200" w:line="276" w:lineRule="auto"/>
    </w:pPr>
    <w:rPr>
      <w:rFonts w:ascii="Calibri" w:eastAsia="Calibri" w:hAnsi="Calibri" w:cs="Times New Roman"/>
      <w:lang w:eastAsia="en-US"/>
    </w:rPr>
  </w:style>
  <w:style w:type="paragraph" w:customStyle="1" w:styleId="A58824D642A54B14AAD73B874B087B823">
    <w:name w:val="A58824D642A54B14AAD73B874B087B823"/>
    <w:rsid w:val="00FD04A0"/>
    <w:pPr>
      <w:spacing w:after="200" w:line="276" w:lineRule="auto"/>
    </w:pPr>
    <w:rPr>
      <w:rFonts w:ascii="Calibri" w:eastAsia="Calibri" w:hAnsi="Calibri" w:cs="Times New Roman"/>
      <w:lang w:eastAsia="en-US"/>
    </w:rPr>
  </w:style>
  <w:style w:type="paragraph" w:customStyle="1" w:styleId="ADF4CEE7EB694A168B8642ADBF4D613D105">
    <w:name w:val="ADF4CEE7EB694A168B8642ADBF4D613D105"/>
    <w:rsid w:val="00FD04A0"/>
    <w:pPr>
      <w:spacing w:after="200" w:line="276" w:lineRule="auto"/>
    </w:pPr>
    <w:rPr>
      <w:rFonts w:ascii="Calibri" w:eastAsia="Calibri" w:hAnsi="Calibri" w:cs="Times New Roman"/>
      <w:lang w:eastAsia="en-US"/>
    </w:rPr>
  </w:style>
  <w:style w:type="paragraph" w:customStyle="1" w:styleId="0839279DE6924F9E8CDFF669AAD9FAFF125">
    <w:name w:val="0839279DE6924F9E8CDFF669AAD9FAFF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5">
    <w:name w:val="D91AEBD2F36D4052955229E0EEC8815B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4">
    <w:name w:val="C43F387F96194CD2BF037A3025F5FABA4"/>
    <w:rsid w:val="00FD04A0"/>
    <w:pPr>
      <w:spacing w:after="200" w:line="276" w:lineRule="auto"/>
    </w:pPr>
    <w:rPr>
      <w:rFonts w:ascii="Calibri" w:eastAsia="Calibri" w:hAnsi="Calibri" w:cs="Times New Roman"/>
      <w:lang w:eastAsia="en-US"/>
    </w:rPr>
  </w:style>
  <w:style w:type="paragraph" w:customStyle="1" w:styleId="B077712132354B74824A066717B40AB9125">
    <w:name w:val="B077712132354B74824A066717B40AB9125"/>
    <w:rsid w:val="00FD04A0"/>
    <w:pPr>
      <w:spacing w:after="200" w:line="276" w:lineRule="auto"/>
    </w:pPr>
    <w:rPr>
      <w:rFonts w:ascii="Calibri" w:eastAsia="Calibri" w:hAnsi="Calibri" w:cs="Times New Roman"/>
      <w:lang w:eastAsia="en-US"/>
    </w:rPr>
  </w:style>
  <w:style w:type="paragraph" w:customStyle="1" w:styleId="C454A0D3707246A891F51B797E2E73EB4">
    <w:name w:val="C454A0D3707246A891F51B797E2E73EB4"/>
    <w:rsid w:val="00FD04A0"/>
    <w:pPr>
      <w:spacing w:after="200" w:line="276" w:lineRule="auto"/>
    </w:pPr>
    <w:rPr>
      <w:rFonts w:ascii="Calibri" w:eastAsia="Calibri" w:hAnsi="Calibri" w:cs="Times New Roman"/>
      <w:lang w:eastAsia="en-US"/>
    </w:rPr>
  </w:style>
  <w:style w:type="paragraph" w:customStyle="1" w:styleId="1F72AEB9EA3F4073AB6D7E6D9278C8CD125">
    <w:name w:val="1F72AEB9EA3F4073AB6D7E6D9278C8CD125"/>
    <w:rsid w:val="00FD04A0"/>
    <w:pPr>
      <w:spacing w:after="200" w:line="276" w:lineRule="auto"/>
    </w:pPr>
    <w:rPr>
      <w:rFonts w:ascii="Calibri" w:eastAsia="Calibri" w:hAnsi="Calibri" w:cs="Times New Roman"/>
      <w:lang w:eastAsia="en-US"/>
    </w:rPr>
  </w:style>
  <w:style w:type="paragraph" w:customStyle="1" w:styleId="79E0864FEF3444A4A0EFF69AADC4326020">
    <w:name w:val="79E0864FEF3444A4A0EFF69AADC4326020"/>
    <w:rsid w:val="00FD04A0"/>
    <w:pPr>
      <w:spacing w:after="200" w:line="276" w:lineRule="auto"/>
    </w:pPr>
    <w:rPr>
      <w:rFonts w:ascii="Calibri" w:eastAsia="Calibri" w:hAnsi="Calibri" w:cs="Times New Roman"/>
      <w:lang w:eastAsia="en-US"/>
    </w:rPr>
  </w:style>
  <w:style w:type="paragraph" w:customStyle="1" w:styleId="4F1F38248BED41C8982C0F5023972036122">
    <w:name w:val="4F1F38248BED41C8982C0F5023972036122"/>
    <w:rsid w:val="00B63E52"/>
    <w:pPr>
      <w:spacing w:after="200" w:line="276" w:lineRule="auto"/>
    </w:pPr>
    <w:rPr>
      <w:rFonts w:ascii="Calibri" w:eastAsia="Calibri" w:hAnsi="Calibri" w:cs="Times New Roman"/>
      <w:lang w:eastAsia="en-US"/>
    </w:rPr>
  </w:style>
  <w:style w:type="paragraph" w:customStyle="1" w:styleId="78B9829804E1459A815B3A8EFC635B2194">
    <w:name w:val="78B9829804E1459A815B3A8EFC635B2194"/>
    <w:rsid w:val="00B63E52"/>
    <w:pPr>
      <w:spacing w:after="200" w:line="276" w:lineRule="auto"/>
    </w:pPr>
    <w:rPr>
      <w:rFonts w:ascii="Calibri" w:eastAsia="Calibri" w:hAnsi="Calibri" w:cs="Times New Roman"/>
      <w:lang w:eastAsia="en-US"/>
    </w:rPr>
  </w:style>
  <w:style w:type="paragraph" w:customStyle="1" w:styleId="0BED9AF8342C49C48A56ED0F648ABBA0130">
    <w:name w:val="0BED9AF8342C49C48A56ED0F648ABBA0130"/>
    <w:rsid w:val="00B63E52"/>
    <w:pPr>
      <w:spacing w:after="200" w:line="276" w:lineRule="auto"/>
    </w:pPr>
    <w:rPr>
      <w:rFonts w:ascii="Calibri" w:eastAsia="Calibri" w:hAnsi="Calibri" w:cs="Times New Roman"/>
      <w:lang w:eastAsia="en-US"/>
    </w:rPr>
  </w:style>
  <w:style w:type="paragraph" w:customStyle="1" w:styleId="A97DAD74A18A40DEA37DC61A81AFF313132">
    <w:name w:val="A97DAD74A18A40DEA37DC61A81AFF313132"/>
    <w:rsid w:val="00B63E52"/>
    <w:pPr>
      <w:spacing w:after="200" w:line="276" w:lineRule="auto"/>
    </w:pPr>
    <w:rPr>
      <w:rFonts w:ascii="Calibri" w:eastAsia="Calibri" w:hAnsi="Calibri" w:cs="Times New Roman"/>
      <w:lang w:eastAsia="en-US"/>
    </w:rPr>
  </w:style>
  <w:style w:type="paragraph" w:customStyle="1" w:styleId="3BE8647908AD4EFCB32AFB857B5D585D132">
    <w:name w:val="3BE8647908AD4EFCB32AFB857B5D585D132"/>
    <w:rsid w:val="00B63E52"/>
    <w:pPr>
      <w:spacing w:after="200" w:line="276" w:lineRule="auto"/>
    </w:pPr>
    <w:rPr>
      <w:rFonts w:ascii="Calibri" w:eastAsia="Calibri" w:hAnsi="Calibri" w:cs="Times New Roman"/>
      <w:lang w:eastAsia="en-US"/>
    </w:rPr>
  </w:style>
  <w:style w:type="paragraph" w:customStyle="1" w:styleId="9D54654057B444ABB330CF534CAC8FAA132">
    <w:name w:val="9D54654057B444ABB330CF534CAC8FAA132"/>
    <w:rsid w:val="00B63E52"/>
    <w:pPr>
      <w:spacing w:after="200" w:line="276" w:lineRule="auto"/>
    </w:pPr>
    <w:rPr>
      <w:rFonts w:ascii="Calibri" w:eastAsia="Calibri" w:hAnsi="Calibri" w:cs="Times New Roman"/>
      <w:lang w:eastAsia="en-US"/>
    </w:rPr>
  </w:style>
  <w:style w:type="paragraph" w:customStyle="1" w:styleId="49F99230D8AF4460830E68B9A830722E95">
    <w:name w:val="49F99230D8AF4460830E68B9A830722E95"/>
    <w:rsid w:val="00B63E52"/>
    <w:pPr>
      <w:spacing w:after="200" w:line="276" w:lineRule="auto"/>
    </w:pPr>
    <w:rPr>
      <w:rFonts w:ascii="Calibri" w:eastAsia="Calibri" w:hAnsi="Calibri" w:cs="Times New Roman"/>
      <w:lang w:eastAsia="en-US"/>
    </w:rPr>
  </w:style>
  <w:style w:type="paragraph" w:customStyle="1" w:styleId="3F1F035ADA8F49E88326109BB22C516694">
    <w:name w:val="3F1F035ADA8F49E88326109BB22C516694"/>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4">
    <w:name w:val="CACC6B2F09BB4D60A22F6B5CA3544C2594"/>
    <w:rsid w:val="00B63E52"/>
    <w:pPr>
      <w:spacing w:after="200" w:line="276" w:lineRule="auto"/>
    </w:pPr>
    <w:rPr>
      <w:rFonts w:ascii="Calibri" w:eastAsia="Calibri" w:hAnsi="Calibri" w:cs="Times New Roman"/>
      <w:lang w:eastAsia="en-US"/>
    </w:rPr>
  </w:style>
  <w:style w:type="paragraph" w:customStyle="1" w:styleId="1D3140B6A4DF4D6B9E93FCA6904F69F394">
    <w:name w:val="1D3140B6A4DF4D6B9E93FCA6904F69F394"/>
    <w:rsid w:val="00B63E52"/>
    <w:pPr>
      <w:spacing w:after="200" w:line="276" w:lineRule="auto"/>
    </w:pPr>
    <w:rPr>
      <w:rFonts w:ascii="Calibri" w:eastAsia="Calibri" w:hAnsi="Calibri" w:cs="Times New Roman"/>
      <w:lang w:eastAsia="en-US"/>
    </w:rPr>
  </w:style>
  <w:style w:type="paragraph" w:customStyle="1" w:styleId="968CF2C708B84CC6BB2CD47D932B298094">
    <w:name w:val="968CF2C708B84CC6BB2CD47D932B298094"/>
    <w:rsid w:val="00B63E52"/>
    <w:pPr>
      <w:spacing w:after="200" w:line="276" w:lineRule="auto"/>
    </w:pPr>
    <w:rPr>
      <w:rFonts w:ascii="Calibri" w:eastAsia="Calibri" w:hAnsi="Calibri" w:cs="Times New Roman"/>
      <w:lang w:eastAsia="en-US"/>
    </w:rPr>
  </w:style>
  <w:style w:type="paragraph" w:customStyle="1" w:styleId="9742BFF291A54061BAF82192C5C6C7FF122">
    <w:name w:val="9742BFF291A54061BAF82192C5C6C7FF122"/>
    <w:rsid w:val="00B63E52"/>
    <w:pPr>
      <w:spacing w:after="200" w:line="276" w:lineRule="auto"/>
    </w:pPr>
    <w:rPr>
      <w:rFonts w:ascii="Calibri" w:eastAsia="Calibri" w:hAnsi="Calibri" w:cs="Times New Roman"/>
      <w:lang w:eastAsia="en-US"/>
    </w:rPr>
  </w:style>
  <w:style w:type="paragraph" w:customStyle="1" w:styleId="3868DFA67C274C44B86B69554559241711">
    <w:name w:val="3868DFA67C274C44B86B69554559241711"/>
    <w:rsid w:val="00B63E52"/>
    <w:pPr>
      <w:spacing w:after="200" w:line="276" w:lineRule="auto"/>
    </w:pPr>
    <w:rPr>
      <w:rFonts w:ascii="Calibri" w:eastAsia="Calibri" w:hAnsi="Calibri" w:cs="Times New Roman"/>
      <w:lang w:eastAsia="en-US"/>
    </w:rPr>
  </w:style>
  <w:style w:type="paragraph" w:customStyle="1" w:styleId="58DFB0DD020F4BC58694305AA0BD080A128">
    <w:name w:val="58DFB0DD020F4BC58694305AA0BD080A128"/>
    <w:rsid w:val="00B63E52"/>
    <w:pPr>
      <w:spacing w:after="200" w:line="276" w:lineRule="auto"/>
    </w:pPr>
    <w:rPr>
      <w:rFonts w:ascii="Calibri" w:eastAsia="Calibri" w:hAnsi="Calibri" w:cs="Times New Roman"/>
      <w:lang w:eastAsia="en-US"/>
    </w:rPr>
  </w:style>
  <w:style w:type="paragraph" w:customStyle="1" w:styleId="122FDE7F6AFF41BAB0FE3EF535ABDE76131">
    <w:name w:val="122FDE7F6AFF41BAB0FE3EF535ABDE76131"/>
    <w:rsid w:val="00B63E52"/>
    <w:pPr>
      <w:spacing w:after="200" w:line="276" w:lineRule="auto"/>
    </w:pPr>
    <w:rPr>
      <w:rFonts w:ascii="Calibri" w:eastAsia="Calibri" w:hAnsi="Calibri" w:cs="Times New Roman"/>
      <w:lang w:eastAsia="en-US"/>
    </w:rPr>
  </w:style>
  <w:style w:type="paragraph" w:customStyle="1" w:styleId="C4D450C190CB4111A053EDAFECF3C84C131">
    <w:name w:val="C4D450C190CB4111A053EDAFECF3C84C131"/>
    <w:rsid w:val="00B63E52"/>
    <w:pPr>
      <w:spacing w:after="200" w:line="276" w:lineRule="auto"/>
    </w:pPr>
    <w:rPr>
      <w:rFonts w:ascii="Calibri" w:eastAsia="Calibri" w:hAnsi="Calibri" w:cs="Times New Roman"/>
      <w:lang w:eastAsia="en-US"/>
    </w:rPr>
  </w:style>
  <w:style w:type="paragraph" w:customStyle="1" w:styleId="CE3C910CC6BA43A9AA704BBA52623FA510">
    <w:name w:val="CE3C910CC6BA43A9AA704BBA52623FA510"/>
    <w:rsid w:val="00B63E52"/>
    <w:pPr>
      <w:spacing w:after="200" w:line="276" w:lineRule="auto"/>
    </w:pPr>
    <w:rPr>
      <w:rFonts w:ascii="Calibri" w:eastAsia="Calibri" w:hAnsi="Calibri" w:cs="Times New Roman"/>
      <w:lang w:eastAsia="en-US"/>
    </w:rPr>
  </w:style>
  <w:style w:type="paragraph" w:customStyle="1" w:styleId="6ABF0872B90E46EA9FDD30D04F3B644910">
    <w:name w:val="6ABF0872B90E46EA9FDD30D04F3B644910"/>
    <w:rsid w:val="00B63E52"/>
    <w:pPr>
      <w:numPr>
        <w:numId w:val="5"/>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2">
    <w:name w:val="94C6B3B2B0E045868C953F64EA9E0B2392"/>
    <w:rsid w:val="00B63E52"/>
    <w:pPr>
      <w:spacing w:after="200" w:line="276" w:lineRule="auto"/>
    </w:pPr>
    <w:rPr>
      <w:rFonts w:ascii="Calibri" w:eastAsia="Calibri" w:hAnsi="Calibri" w:cs="Times New Roman"/>
      <w:lang w:eastAsia="en-US"/>
    </w:rPr>
  </w:style>
  <w:style w:type="paragraph" w:customStyle="1" w:styleId="F1450CB65EBE400CA150C3B0EBC4BE2D10">
    <w:name w:val="F1450CB65EBE400CA150C3B0EBC4BE2D10"/>
    <w:rsid w:val="00B63E52"/>
    <w:pPr>
      <w:spacing w:after="200" w:line="276" w:lineRule="auto"/>
    </w:pPr>
    <w:rPr>
      <w:rFonts w:ascii="Calibri" w:eastAsia="Calibri" w:hAnsi="Calibri" w:cs="Times New Roman"/>
      <w:lang w:eastAsia="en-US"/>
    </w:rPr>
  </w:style>
  <w:style w:type="paragraph" w:customStyle="1" w:styleId="205A775C746B41C8951B62D57D867CDC91">
    <w:name w:val="205A775C746B41C8951B62D57D867CDC91"/>
    <w:rsid w:val="00B63E52"/>
    <w:pPr>
      <w:spacing w:after="200" w:line="276" w:lineRule="auto"/>
    </w:pPr>
    <w:rPr>
      <w:rFonts w:ascii="Calibri" w:eastAsia="Calibri" w:hAnsi="Calibri" w:cs="Times New Roman"/>
      <w:lang w:eastAsia="en-US"/>
    </w:rPr>
  </w:style>
  <w:style w:type="paragraph" w:customStyle="1" w:styleId="14793F54B9404439AE7F9CCA64004DB527">
    <w:name w:val="14793F54B9404439AE7F9CCA64004DB527"/>
    <w:rsid w:val="00B63E52"/>
    <w:pPr>
      <w:spacing w:after="0" w:line="240" w:lineRule="auto"/>
    </w:pPr>
    <w:rPr>
      <w:rFonts w:ascii="Calibri" w:eastAsia="Calibri" w:hAnsi="Calibri" w:cs="Times New Roman"/>
      <w:b/>
      <w:lang w:eastAsia="en-US"/>
    </w:rPr>
  </w:style>
  <w:style w:type="paragraph" w:customStyle="1" w:styleId="8E54A024F637481482F5FD640B1639E2126">
    <w:name w:val="8E54A024F637481482F5FD640B1639E2126"/>
    <w:rsid w:val="00B63E52"/>
    <w:pPr>
      <w:spacing w:after="200" w:line="276" w:lineRule="auto"/>
    </w:pPr>
    <w:rPr>
      <w:rFonts w:ascii="Calibri" w:eastAsia="Calibri" w:hAnsi="Calibri" w:cs="Times New Roman"/>
      <w:lang w:eastAsia="en-US"/>
    </w:rPr>
  </w:style>
  <w:style w:type="paragraph" w:customStyle="1" w:styleId="A58824D642A54B14AAD73B874B087B824">
    <w:name w:val="A58824D642A54B14AAD73B874B087B824"/>
    <w:rsid w:val="00B63E52"/>
    <w:pPr>
      <w:spacing w:after="200" w:line="276" w:lineRule="auto"/>
    </w:pPr>
    <w:rPr>
      <w:rFonts w:ascii="Calibri" w:eastAsia="Calibri" w:hAnsi="Calibri" w:cs="Times New Roman"/>
      <w:lang w:eastAsia="en-US"/>
    </w:rPr>
  </w:style>
  <w:style w:type="paragraph" w:customStyle="1" w:styleId="ADF4CEE7EB694A168B8642ADBF4D613D106">
    <w:name w:val="ADF4CEE7EB694A168B8642ADBF4D613D106"/>
    <w:rsid w:val="00B63E52"/>
    <w:pPr>
      <w:spacing w:after="200" w:line="276" w:lineRule="auto"/>
    </w:pPr>
    <w:rPr>
      <w:rFonts w:ascii="Calibri" w:eastAsia="Calibri" w:hAnsi="Calibri" w:cs="Times New Roman"/>
      <w:lang w:eastAsia="en-US"/>
    </w:rPr>
  </w:style>
  <w:style w:type="paragraph" w:customStyle="1" w:styleId="0839279DE6924F9E8CDFF669AAD9FAFF126">
    <w:name w:val="0839279DE6924F9E8CDFF669AAD9FAFF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6">
    <w:name w:val="D91AEBD2F36D4052955229E0EEC8815B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5">
    <w:name w:val="C43F387F96194CD2BF037A3025F5FABA5"/>
    <w:rsid w:val="00B63E52"/>
    <w:pPr>
      <w:spacing w:after="200" w:line="276" w:lineRule="auto"/>
    </w:pPr>
    <w:rPr>
      <w:rFonts w:ascii="Calibri" w:eastAsia="Calibri" w:hAnsi="Calibri" w:cs="Times New Roman"/>
      <w:lang w:eastAsia="en-US"/>
    </w:rPr>
  </w:style>
  <w:style w:type="paragraph" w:customStyle="1" w:styleId="B077712132354B74824A066717B40AB9126">
    <w:name w:val="B077712132354B74824A066717B40AB9126"/>
    <w:rsid w:val="00B63E52"/>
    <w:pPr>
      <w:spacing w:after="200" w:line="276" w:lineRule="auto"/>
    </w:pPr>
    <w:rPr>
      <w:rFonts w:ascii="Calibri" w:eastAsia="Calibri" w:hAnsi="Calibri" w:cs="Times New Roman"/>
      <w:lang w:eastAsia="en-US"/>
    </w:rPr>
  </w:style>
  <w:style w:type="paragraph" w:customStyle="1" w:styleId="C454A0D3707246A891F51B797E2E73EB5">
    <w:name w:val="C454A0D3707246A891F51B797E2E73EB5"/>
    <w:rsid w:val="00B63E52"/>
    <w:pPr>
      <w:spacing w:after="200" w:line="276" w:lineRule="auto"/>
    </w:pPr>
    <w:rPr>
      <w:rFonts w:ascii="Calibri" w:eastAsia="Calibri" w:hAnsi="Calibri" w:cs="Times New Roman"/>
      <w:lang w:eastAsia="en-US"/>
    </w:rPr>
  </w:style>
  <w:style w:type="paragraph" w:customStyle="1" w:styleId="1F72AEB9EA3F4073AB6D7E6D9278C8CD126">
    <w:name w:val="1F72AEB9EA3F4073AB6D7E6D9278C8CD126"/>
    <w:rsid w:val="00B63E52"/>
    <w:pPr>
      <w:spacing w:after="200" w:line="276" w:lineRule="auto"/>
    </w:pPr>
    <w:rPr>
      <w:rFonts w:ascii="Calibri" w:eastAsia="Calibri" w:hAnsi="Calibri" w:cs="Times New Roman"/>
      <w:lang w:eastAsia="en-US"/>
    </w:rPr>
  </w:style>
  <w:style w:type="paragraph" w:customStyle="1" w:styleId="79E0864FEF3444A4A0EFF69AADC4326021">
    <w:name w:val="79E0864FEF3444A4A0EFF69AADC4326021"/>
    <w:rsid w:val="00B63E52"/>
    <w:pPr>
      <w:spacing w:after="200" w:line="276" w:lineRule="auto"/>
    </w:pPr>
    <w:rPr>
      <w:rFonts w:ascii="Calibri" w:eastAsia="Calibri" w:hAnsi="Calibri" w:cs="Times New Roman"/>
      <w:lang w:eastAsia="en-US"/>
    </w:rPr>
  </w:style>
  <w:style w:type="paragraph" w:customStyle="1" w:styleId="4F1F38248BED41C8982C0F5023972036123">
    <w:name w:val="4F1F38248BED41C8982C0F5023972036123"/>
    <w:rsid w:val="000128E5"/>
    <w:pPr>
      <w:spacing w:after="200" w:line="276" w:lineRule="auto"/>
    </w:pPr>
    <w:rPr>
      <w:rFonts w:ascii="Calibri" w:eastAsia="Calibri" w:hAnsi="Calibri" w:cs="Times New Roman"/>
      <w:lang w:eastAsia="en-US"/>
    </w:rPr>
  </w:style>
  <w:style w:type="paragraph" w:customStyle="1" w:styleId="78B9829804E1459A815B3A8EFC635B2195">
    <w:name w:val="78B9829804E1459A815B3A8EFC635B2195"/>
    <w:rsid w:val="000128E5"/>
    <w:pPr>
      <w:spacing w:after="200" w:line="276" w:lineRule="auto"/>
    </w:pPr>
    <w:rPr>
      <w:rFonts w:ascii="Calibri" w:eastAsia="Calibri" w:hAnsi="Calibri" w:cs="Times New Roman"/>
      <w:lang w:eastAsia="en-US"/>
    </w:rPr>
  </w:style>
  <w:style w:type="paragraph" w:customStyle="1" w:styleId="0BED9AF8342C49C48A56ED0F648ABBA0131">
    <w:name w:val="0BED9AF8342C49C48A56ED0F648ABBA0131"/>
    <w:rsid w:val="000128E5"/>
    <w:pPr>
      <w:spacing w:after="200" w:line="276" w:lineRule="auto"/>
    </w:pPr>
    <w:rPr>
      <w:rFonts w:ascii="Calibri" w:eastAsia="Calibri" w:hAnsi="Calibri" w:cs="Times New Roman"/>
      <w:lang w:eastAsia="en-US"/>
    </w:rPr>
  </w:style>
  <w:style w:type="paragraph" w:customStyle="1" w:styleId="A97DAD74A18A40DEA37DC61A81AFF313133">
    <w:name w:val="A97DAD74A18A40DEA37DC61A81AFF313133"/>
    <w:rsid w:val="000128E5"/>
    <w:pPr>
      <w:spacing w:after="200" w:line="276" w:lineRule="auto"/>
    </w:pPr>
    <w:rPr>
      <w:rFonts w:ascii="Calibri" w:eastAsia="Calibri" w:hAnsi="Calibri" w:cs="Times New Roman"/>
      <w:lang w:eastAsia="en-US"/>
    </w:rPr>
  </w:style>
  <w:style w:type="paragraph" w:customStyle="1" w:styleId="3BE8647908AD4EFCB32AFB857B5D585D133">
    <w:name w:val="3BE8647908AD4EFCB32AFB857B5D585D133"/>
    <w:rsid w:val="000128E5"/>
    <w:pPr>
      <w:spacing w:after="200" w:line="276" w:lineRule="auto"/>
    </w:pPr>
    <w:rPr>
      <w:rFonts w:ascii="Calibri" w:eastAsia="Calibri" w:hAnsi="Calibri" w:cs="Times New Roman"/>
      <w:lang w:eastAsia="en-US"/>
    </w:rPr>
  </w:style>
  <w:style w:type="paragraph" w:customStyle="1" w:styleId="9D54654057B444ABB330CF534CAC8FAA133">
    <w:name w:val="9D54654057B444ABB330CF534CAC8FAA133"/>
    <w:rsid w:val="000128E5"/>
    <w:pPr>
      <w:spacing w:after="200" w:line="276" w:lineRule="auto"/>
    </w:pPr>
    <w:rPr>
      <w:rFonts w:ascii="Calibri" w:eastAsia="Calibri" w:hAnsi="Calibri" w:cs="Times New Roman"/>
      <w:lang w:eastAsia="en-US"/>
    </w:rPr>
  </w:style>
  <w:style w:type="paragraph" w:customStyle="1" w:styleId="49F99230D8AF4460830E68B9A830722E96">
    <w:name w:val="49F99230D8AF4460830E68B9A830722E96"/>
    <w:rsid w:val="000128E5"/>
    <w:pPr>
      <w:spacing w:after="200" w:line="276" w:lineRule="auto"/>
    </w:pPr>
    <w:rPr>
      <w:rFonts w:ascii="Calibri" w:eastAsia="Calibri" w:hAnsi="Calibri" w:cs="Times New Roman"/>
      <w:lang w:eastAsia="en-US"/>
    </w:rPr>
  </w:style>
  <w:style w:type="paragraph" w:customStyle="1" w:styleId="3F1F035ADA8F49E88326109BB22C516695">
    <w:name w:val="3F1F035ADA8F49E88326109BB22C516695"/>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5">
    <w:name w:val="CACC6B2F09BB4D60A22F6B5CA3544C2595"/>
    <w:rsid w:val="000128E5"/>
    <w:pPr>
      <w:spacing w:after="200" w:line="276" w:lineRule="auto"/>
    </w:pPr>
    <w:rPr>
      <w:rFonts w:ascii="Calibri" w:eastAsia="Calibri" w:hAnsi="Calibri" w:cs="Times New Roman"/>
      <w:lang w:eastAsia="en-US"/>
    </w:rPr>
  </w:style>
  <w:style w:type="paragraph" w:customStyle="1" w:styleId="1D3140B6A4DF4D6B9E93FCA6904F69F395">
    <w:name w:val="1D3140B6A4DF4D6B9E93FCA6904F69F395"/>
    <w:rsid w:val="000128E5"/>
    <w:pPr>
      <w:spacing w:after="200" w:line="276" w:lineRule="auto"/>
    </w:pPr>
    <w:rPr>
      <w:rFonts w:ascii="Calibri" w:eastAsia="Calibri" w:hAnsi="Calibri" w:cs="Times New Roman"/>
      <w:lang w:eastAsia="en-US"/>
    </w:rPr>
  </w:style>
  <w:style w:type="paragraph" w:customStyle="1" w:styleId="968CF2C708B84CC6BB2CD47D932B298095">
    <w:name w:val="968CF2C708B84CC6BB2CD47D932B298095"/>
    <w:rsid w:val="000128E5"/>
    <w:pPr>
      <w:spacing w:after="200" w:line="276" w:lineRule="auto"/>
    </w:pPr>
    <w:rPr>
      <w:rFonts w:ascii="Calibri" w:eastAsia="Calibri" w:hAnsi="Calibri" w:cs="Times New Roman"/>
      <w:lang w:eastAsia="en-US"/>
    </w:rPr>
  </w:style>
  <w:style w:type="paragraph" w:customStyle="1" w:styleId="9742BFF291A54061BAF82192C5C6C7FF123">
    <w:name w:val="9742BFF291A54061BAF82192C5C6C7FF123"/>
    <w:rsid w:val="000128E5"/>
    <w:pPr>
      <w:spacing w:after="200" w:line="276" w:lineRule="auto"/>
    </w:pPr>
    <w:rPr>
      <w:rFonts w:ascii="Calibri" w:eastAsia="Calibri" w:hAnsi="Calibri" w:cs="Times New Roman"/>
      <w:lang w:eastAsia="en-US"/>
    </w:rPr>
  </w:style>
  <w:style w:type="paragraph" w:customStyle="1" w:styleId="3868DFA67C274C44B86B69554559241712">
    <w:name w:val="3868DFA67C274C44B86B69554559241712"/>
    <w:rsid w:val="000128E5"/>
    <w:pPr>
      <w:spacing w:after="200" w:line="276" w:lineRule="auto"/>
    </w:pPr>
    <w:rPr>
      <w:rFonts w:ascii="Calibri" w:eastAsia="Calibri" w:hAnsi="Calibri" w:cs="Times New Roman"/>
      <w:lang w:eastAsia="en-US"/>
    </w:rPr>
  </w:style>
  <w:style w:type="paragraph" w:customStyle="1" w:styleId="58DFB0DD020F4BC58694305AA0BD080A129">
    <w:name w:val="58DFB0DD020F4BC58694305AA0BD080A129"/>
    <w:rsid w:val="000128E5"/>
    <w:pPr>
      <w:spacing w:after="200" w:line="276" w:lineRule="auto"/>
    </w:pPr>
    <w:rPr>
      <w:rFonts w:ascii="Calibri" w:eastAsia="Calibri" w:hAnsi="Calibri" w:cs="Times New Roman"/>
      <w:lang w:eastAsia="en-US"/>
    </w:rPr>
  </w:style>
  <w:style w:type="paragraph" w:customStyle="1" w:styleId="122FDE7F6AFF41BAB0FE3EF535ABDE76132">
    <w:name w:val="122FDE7F6AFF41BAB0FE3EF535ABDE76132"/>
    <w:rsid w:val="000128E5"/>
    <w:pPr>
      <w:spacing w:after="200" w:line="276" w:lineRule="auto"/>
    </w:pPr>
    <w:rPr>
      <w:rFonts w:ascii="Calibri" w:eastAsia="Calibri" w:hAnsi="Calibri" w:cs="Times New Roman"/>
      <w:lang w:eastAsia="en-US"/>
    </w:rPr>
  </w:style>
  <w:style w:type="paragraph" w:customStyle="1" w:styleId="C4D450C190CB4111A053EDAFECF3C84C132">
    <w:name w:val="C4D450C190CB4111A053EDAFECF3C84C132"/>
    <w:rsid w:val="000128E5"/>
    <w:pPr>
      <w:spacing w:after="200" w:line="276" w:lineRule="auto"/>
    </w:pPr>
    <w:rPr>
      <w:rFonts w:ascii="Calibri" w:eastAsia="Calibri" w:hAnsi="Calibri" w:cs="Times New Roman"/>
      <w:lang w:eastAsia="en-US"/>
    </w:rPr>
  </w:style>
  <w:style w:type="paragraph" w:customStyle="1" w:styleId="CE3C910CC6BA43A9AA704BBA52623FA511">
    <w:name w:val="CE3C910CC6BA43A9AA704BBA52623FA511"/>
    <w:rsid w:val="000128E5"/>
    <w:pPr>
      <w:spacing w:after="200" w:line="276" w:lineRule="auto"/>
    </w:pPr>
    <w:rPr>
      <w:rFonts w:ascii="Calibri" w:eastAsia="Calibri" w:hAnsi="Calibri" w:cs="Times New Roman"/>
      <w:lang w:eastAsia="en-US"/>
    </w:rPr>
  </w:style>
  <w:style w:type="paragraph" w:customStyle="1" w:styleId="6ABF0872B90E46EA9FDD30D04F3B644911">
    <w:name w:val="6ABF0872B90E46EA9FDD30D04F3B644911"/>
    <w:rsid w:val="000128E5"/>
    <w:pPr>
      <w:numPr>
        <w:numId w:val="6"/>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3">
    <w:name w:val="94C6B3B2B0E045868C953F64EA9E0B2393"/>
    <w:rsid w:val="000128E5"/>
    <w:pPr>
      <w:spacing w:after="200" w:line="276" w:lineRule="auto"/>
    </w:pPr>
    <w:rPr>
      <w:rFonts w:ascii="Calibri" w:eastAsia="Calibri" w:hAnsi="Calibri" w:cs="Times New Roman"/>
      <w:lang w:eastAsia="en-US"/>
    </w:rPr>
  </w:style>
  <w:style w:type="paragraph" w:customStyle="1" w:styleId="F1450CB65EBE400CA150C3B0EBC4BE2D11">
    <w:name w:val="F1450CB65EBE400CA150C3B0EBC4BE2D11"/>
    <w:rsid w:val="000128E5"/>
    <w:pPr>
      <w:spacing w:after="200" w:line="276" w:lineRule="auto"/>
    </w:pPr>
    <w:rPr>
      <w:rFonts w:ascii="Calibri" w:eastAsia="Calibri" w:hAnsi="Calibri" w:cs="Times New Roman"/>
      <w:lang w:eastAsia="en-US"/>
    </w:rPr>
  </w:style>
  <w:style w:type="paragraph" w:customStyle="1" w:styleId="205A775C746B41C8951B62D57D867CDC92">
    <w:name w:val="205A775C746B41C8951B62D57D867CDC92"/>
    <w:rsid w:val="000128E5"/>
    <w:pPr>
      <w:spacing w:after="200" w:line="276" w:lineRule="auto"/>
    </w:pPr>
    <w:rPr>
      <w:rFonts w:ascii="Calibri" w:eastAsia="Calibri" w:hAnsi="Calibri" w:cs="Times New Roman"/>
      <w:lang w:eastAsia="en-US"/>
    </w:rPr>
  </w:style>
  <w:style w:type="paragraph" w:customStyle="1" w:styleId="14793F54B9404439AE7F9CCA64004DB528">
    <w:name w:val="14793F54B9404439AE7F9CCA64004DB528"/>
    <w:rsid w:val="000128E5"/>
    <w:pPr>
      <w:spacing w:after="0" w:line="240" w:lineRule="auto"/>
    </w:pPr>
    <w:rPr>
      <w:rFonts w:ascii="Calibri" w:eastAsia="Calibri" w:hAnsi="Calibri" w:cs="Times New Roman"/>
      <w:b/>
      <w:lang w:eastAsia="en-US"/>
    </w:rPr>
  </w:style>
  <w:style w:type="paragraph" w:customStyle="1" w:styleId="8E54A024F637481482F5FD640B1639E2127">
    <w:name w:val="8E54A024F637481482F5FD640B1639E2127"/>
    <w:rsid w:val="000128E5"/>
    <w:pPr>
      <w:spacing w:after="200" w:line="276" w:lineRule="auto"/>
    </w:pPr>
    <w:rPr>
      <w:rFonts w:ascii="Calibri" w:eastAsia="Calibri" w:hAnsi="Calibri" w:cs="Times New Roman"/>
      <w:lang w:eastAsia="en-US"/>
    </w:rPr>
  </w:style>
  <w:style w:type="paragraph" w:customStyle="1" w:styleId="A58824D642A54B14AAD73B874B087B825">
    <w:name w:val="A58824D642A54B14AAD73B874B087B825"/>
    <w:rsid w:val="000128E5"/>
    <w:pPr>
      <w:spacing w:after="200" w:line="276" w:lineRule="auto"/>
    </w:pPr>
    <w:rPr>
      <w:rFonts w:ascii="Calibri" w:eastAsia="Calibri" w:hAnsi="Calibri" w:cs="Times New Roman"/>
      <w:lang w:eastAsia="en-US"/>
    </w:rPr>
  </w:style>
  <w:style w:type="paragraph" w:customStyle="1" w:styleId="ADF4CEE7EB694A168B8642ADBF4D613D107">
    <w:name w:val="ADF4CEE7EB694A168B8642ADBF4D613D107"/>
    <w:rsid w:val="000128E5"/>
    <w:pPr>
      <w:spacing w:after="200" w:line="276" w:lineRule="auto"/>
    </w:pPr>
    <w:rPr>
      <w:rFonts w:ascii="Calibri" w:eastAsia="Calibri" w:hAnsi="Calibri" w:cs="Times New Roman"/>
      <w:lang w:eastAsia="en-US"/>
    </w:rPr>
  </w:style>
  <w:style w:type="paragraph" w:customStyle="1" w:styleId="0839279DE6924F9E8CDFF669AAD9FAFF127">
    <w:name w:val="0839279DE6924F9E8CDFF669AAD9FAFF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7">
    <w:name w:val="D91AEBD2F36D4052955229E0EEC8815B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6">
    <w:name w:val="C43F387F96194CD2BF037A3025F5FABA6"/>
    <w:rsid w:val="000128E5"/>
    <w:pPr>
      <w:spacing w:after="200" w:line="276" w:lineRule="auto"/>
    </w:pPr>
    <w:rPr>
      <w:rFonts w:ascii="Calibri" w:eastAsia="Calibri" w:hAnsi="Calibri" w:cs="Times New Roman"/>
      <w:lang w:eastAsia="en-US"/>
    </w:rPr>
  </w:style>
  <w:style w:type="paragraph" w:customStyle="1" w:styleId="B077712132354B74824A066717B40AB9127">
    <w:name w:val="B077712132354B74824A066717B40AB9127"/>
    <w:rsid w:val="000128E5"/>
    <w:pPr>
      <w:spacing w:after="200" w:line="276" w:lineRule="auto"/>
    </w:pPr>
    <w:rPr>
      <w:rFonts w:ascii="Calibri" w:eastAsia="Calibri" w:hAnsi="Calibri" w:cs="Times New Roman"/>
      <w:lang w:eastAsia="en-US"/>
    </w:rPr>
  </w:style>
  <w:style w:type="paragraph" w:customStyle="1" w:styleId="C454A0D3707246A891F51B797E2E73EB6">
    <w:name w:val="C454A0D3707246A891F51B797E2E73EB6"/>
    <w:rsid w:val="000128E5"/>
    <w:pPr>
      <w:spacing w:after="200" w:line="276" w:lineRule="auto"/>
    </w:pPr>
    <w:rPr>
      <w:rFonts w:ascii="Calibri" w:eastAsia="Calibri" w:hAnsi="Calibri" w:cs="Times New Roman"/>
      <w:lang w:eastAsia="en-US"/>
    </w:rPr>
  </w:style>
  <w:style w:type="paragraph" w:customStyle="1" w:styleId="1F72AEB9EA3F4073AB6D7E6D9278C8CD127">
    <w:name w:val="1F72AEB9EA3F4073AB6D7E6D9278C8CD127"/>
    <w:rsid w:val="000128E5"/>
    <w:pPr>
      <w:spacing w:after="200" w:line="276" w:lineRule="auto"/>
    </w:pPr>
    <w:rPr>
      <w:rFonts w:ascii="Calibri" w:eastAsia="Calibri" w:hAnsi="Calibri" w:cs="Times New Roman"/>
      <w:lang w:eastAsia="en-US"/>
    </w:rPr>
  </w:style>
  <w:style w:type="paragraph" w:customStyle="1" w:styleId="79E0864FEF3444A4A0EFF69AADC4326022">
    <w:name w:val="79E0864FEF3444A4A0EFF69AADC4326022"/>
    <w:rsid w:val="000128E5"/>
    <w:pPr>
      <w:spacing w:after="200" w:line="276" w:lineRule="auto"/>
    </w:pPr>
    <w:rPr>
      <w:rFonts w:ascii="Calibri" w:eastAsia="Calibri" w:hAnsi="Calibri" w:cs="Times New Roman"/>
      <w:lang w:eastAsia="en-US"/>
    </w:rPr>
  </w:style>
  <w:style w:type="paragraph" w:customStyle="1" w:styleId="4F1F38248BED41C8982C0F5023972036124">
    <w:name w:val="4F1F38248BED41C8982C0F5023972036124"/>
    <w:rsid w:val="00510738"/>
    <w:pPr>
      <w:spacing w:after="200" w:line="276" w:lineRule="auto"/>
    </w:pPr>
    <w:rPr>
      <w:rFonts w:ascii="Calibri" w:eastAsia="Calibri" w:hAnsi="Calibri" w:cs="Times New Roman"/>
      <w:lang w:eastAsia="en-US"/>
    </w:rPr>
  </w:style>
  <w:style w:type="paragraph" w:customStyle="1" w:styleId="78B9829804E1459A815B3A8EFC635B2196">
    <w:name w:val="78B9829804E1459A815B3A8EFC635B2196"/>
    <w:rsid w:val="00510738"/>
    <w:pPr>
      <w:spacing w:after="200" w:line="276" w:lineRule="auto"/>
    </w:pPr>
    <w:rPr>
      <w:rFonts w:ascii="Calibri" w:eastAsia="Calibri" w:hAnsi="Calibri" w:cs="Times New Roman"/>
      <w:lang w:eastAsia="en-US"/>
    </w:rPr>
  </w:style>
  <w:style w:type="paragraph" w:customStyle="1" w:styleId="0BED9AF8342C49C48A56ED0F648ABBA0132">
    <w:name w:val="0BED9AF8342C49C48A56ED0F648ABBA0132"/>
    <w:rsid w:val="00510738"/>
    <w:pPr>
      <w:spacing w:after="200" w:line="276" w:lineRule="auto"/>
    </w:pPr>
    <w:rPr>
      <w:rFonts w:ascii="Calibri" w:eastAsia="Calibri" w:hAnsi="Calibri" w:cs="Times New Roman"/>
      <w:lang w:eastAsia="en-US"/>
    </w:rPr>
  </w:style>
  <w:style w:type="paragraph" w:customStyle="1" w:styleId="A97DAD74A18A40DEA37DC61A81AFF313134">
    <w:name w:val="A97DAD74A18A40DEA37DC61A81AFF313134"/>
    <w:rsid w:val="00510738"/>
    <w:pPr>
      <w:spacing w:after="200" w:line="276" w:lineRule="auto"/>
    </w:pPr>
    <w:rPr>
      <w:rFonts w:ascii="Calibri" w:eastAsia="Calibri" w:hAnsi="Calibri" w:cs="Times New Roman"/>
      <w:lang w:eastAsia="en-US"/>
    </w:rPr>
  </w:style>
  <w:style w:type="paragraph" w:customStyle="1" w:styleId="3BE8647908AD4EFCB32AFB857B5D585D134">
    <w:name w:val="3BE8647908AD4EFCB32AFB857B5D585D134"/>
    <w:rsid w:val="00510738"/>
    <w:pPr>
      <w:spacing w:after="200" w:line="276" w:lineRule="auto"/>
    </w:pPr>
    <w:rPr>
      <w:rFonts w:ascii="Calibri" w:eastAsia="Calibri" w:hAnsi="Calibri" w:cs="Times New Roman"/>
      <w:lang w:eastAsia="en-US"/>
    </w:rPr>
  </w:style>
  <w:style w:type="paragraph" w:customStyle="1" w:styleId="9D54654057B444ABB330CF534CAC8FAA134">
    <w:name w:val="9D54654057B444ABB330CF534CAC8FAA134"/>
    <w:rsid w:val="00510738"/>
    <w:pPr>
      <w:spacing w:after="200" w:line="276" w:lineRule="auto"/>
    </w:pPr>
    <w:rPr>
      <w:rFonts w:ascii="Calibri" w:eastAsia="Calibri" w:hAnsi="Calibri" w:cs="Times New Roman"/>
      <w:lang w:eastAsia="en-US"/>
    </w:rPr>
  </w:style>
  <w:style w:type="paragraph" w:customStyle="1" w:styleId="49F99230D8AF4460830E68B9A830722E97">
    <w:name w:val="49F99230D8AF4460830E68B9A830722E97"/>
    <w:rsid w:val="00510738"/>
    <w:pPr>
      <w:spacing w:after="200" w:line="276" w:lineRule="auto"/>
    </w:pPr>
    <w:rPr>
      <w:rFonts w:ascii="Calibri" w:eastAsia="Calibri" w:hAnsi="Calibri" w:cs="Times New Roman"/>
      <w:lang w:eastAsia="en-US"/>
    </w:rPr>
  </w:style>
  <w:style w:type="paragraph" w:customStyle="1" w:styleId="3F1F035ADA8F49E88326109BB22C516696">
    <w:name w:val="3F1F035ADA8F49E88326109BB22C516696"/>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6">
    <w:name w:val="CACC6B2F09BB4D60A22F6B5CA3544C2596"/>
    <w:rsid w:val="00510738"/>
    <w:pPr>
      <w:spacing w:after="200" w:line="276" w:lineRule="auto"/>
    </w:pPr>
    <w:rPr>
      <w:rFonts w:ascii="Calibri" w:eastAsia="Calibri" w:hAnsi="Calibri" w:cs="Times New Roman"/>
      <w:lang w:eastAsia="en-US"/>
    </w:rPr>
  </w:style>
  <w:style w:type="paragraph" w:customStyle="1" w:styleId="1D3140B6A4DF4D6B9E93FCA6904F69F396">
    <w:name w:val="1D3140B6A4DF4D6B9E93FCA6904F69F396"/>
    <w:rsid w:val="00510738"/>
    <w:pPr>
      <w:spacing w:after="200" w:line="276" w:lineRule="auto"/>
    </w:pPr>
    <w:rPr>
      <w:rFonts w:ascii="Calibri" w:eastAsia="Calibri" w:hAnsi="Calibri" w:cs="Times New Roman"/>
      <w:lang w:eastAsia="en-US"/>
    </w:rPr>
  </w:style>
  <w:style w:type="paragraph" w:customStyle="1" w:styleId="968CF2C708B84CC6BB2CD47D932B298096">
    <w:name w:val="968CF2C708B84CC6BB2CD47D932B298096"/>
    <w:rsid w:val="00510738"/>
    <w:pPr>
      <w:spacing w:after="200" w:line="276" w:lineRule="auto"/>
    </w:pPr>
    <w:rPr>
      <w:rFonts w:ascii="Calibri" w:eastAsia="Calibri" w:hAnsi="Calibri" w:cs="Times New Roman"/>
      <w:lang w:eastAsia="en-US"/>
    </w:rPr>
  </w:style>
  <w:style w:type="paragraph" w:customStyle="1" w:styleId="9742BFF291A54061BAF82192C5C6C7FF124">
    <w:name w:val="9742BFF291A54061BAF82192C5C6C7FF124"/>
    <w:rsid w:val="00510738"/>
    <w:pPr>
      <w:spacing w:after="200" w:line="276" w:lineRule="auto"/>
    </w:pPr>
    <w:rPr>
      <w:rFonts w:ascii="Calibri" w:eastAsia="Calibri" w:hAnsi="Calibri" w:cs="Times New Roman"/>
      <w:lang w:eastAsia="en-US"/>
    </w:rPr>
  </w:style>
  <w:style w:type="paragraph" w:customStyle="1" w:styleId="3868DFA67C274C44B86B69554559241713">
    <w:name w:val="3868DFA67C274C44B86B69554559241713"/>
    <w:rsid w:val="00510738"/>
    <w:pPr>
      <w:spacing w:after="200" w:line="276" w:lineRule="auto"/>
    </w:pPr>
    <w:rPr>
      <w:rFonts w:ascii="Calibri" w:eastAsia="Calibri" w:hAnsi="Calibri" w:cs="Times New Roman"/>
      <w:lang w:eastAsia="en-US"/>
    </w:rPr>
  </w:style>
  <w:style w:type="paragraph" w:customStyle="1" w:styleId="58DFB0DD020F4BC58694305AA0BD080A130">
    <w:name w:val="58DFB0DD020F4BC58694305AA0BD080A130"/>
    <w:rsid w:val="00510738"/>
    <w:pPr>
      <w:spacing w:after="200" w:line="276" w:lineRule="auto"/>
    </w:pPr>
    <w:rPr>
      <w:rFonts w:ascii="Calibri" w:eastAsia="Calibri" w:hAnsi="Calibri" w:cs="Times New Roman"/>
      <w:lang w:eastAsia="en-US"/>
    </w:rPr>
  </w:style>
  <w:style w:type="paragraph" w:customStyle="1" w:styleId="122FDE7F6AFF41BAB0FE3EF535ABDE76133">
    <w:name w:val="122FDE7F6AFF41BAB0FE3EF535ABDE76133"/>
    <w:rsid w:val="00510738"/>
    <w:pPr>
      <w:spacing w:after="200" w:line="276" w:lineRule="auto"/>
    </w:pPr>
    <w:rPr>
      <w:rFonts w:ascii="Calibri" w:eastAsia="Calibri" w:hAnsi="Calibri" w:cs="Times New Roman"/>
      <w:lang w:eastAsia="en-US"/>
    </w:rPr>
  </w:style>
  <w:style w:type="paragraph" w:customStyle="1" w:styleId="C4D450C190CB4111A053EDAFECF3C84C133">
    <w:name w:val="C4D450C190CB4111A053EDAFECF3C84C133"/>
    <w:rsid w:val="00510738"/>
    <w:pPr>
      <w:spacing w:after="200" w:line="276" w:lineRule="auto"/>
    </w:pPr>
    <w:rPr>
      <w:rFonts w:ascii="Calibri" w:eastAsia="Calibri" w:hAnsi="Calibri" w:cs="Times New Roman"/>
      <w:lang w:eastAsia="en-US"/>
    </w:rPr>
  </w:style>
  <w:style w:type="paragraph" w:customStyle="1" w:styleId="CE3C910CC6BA43A9AA704BBA52623FA512">
    <w:name w:val="CE3C910CC6BA43A9AA704BBA52623FA512"/>
    <w:rsid w:val="00510738"/>
    <w:pPr>
      <w:spacing w:after="200" w:line="276" w:lineRule="auto"/>
    </w:pPr>
    <w:rPr>
      <w:rFonts w:ascii="Calibri" w:eastAsia="Calibri" w:hAnsi="Calibri" w:cs="Times New Roman"/>
      <w:lang w:eastAsia="en-US"/>
    </w:rPr>
  </w:style>
  <w:style w:type="paragraph" w:customStyle="1" w:styleId="6ABF0872B90E46EA9FDD30D04F3B644912">
    <w:name w:val="6ABF0872B90E46EA9FDD30D04F3B644912"/>
    <w:rsid w:val="00510738"/>
    <w:pPr>
      <w:numPr>
        <w:numId w:val="7"/>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4">
    <w:name w:val="94C6B3B2B0E045868C953F64EA9E0B2394"/>
    <w:rsid w:val="00510738"/>
    <w:pPr>
      <w:spacing w:after="200" w:line="276" w:lineRule="auto"/>
    </w:pPr>
    <w:rPr>
      <w:rFonts w:ascii="Calibri" w:eastAsia="Calibri" w:hAnsi="Calibri" w:cs="Times New Roman"/>
      <w:lang w:eastAsia="en-US"/>
    </w:rPr>
  </w:style>
  <w:style w:type="paragraph" w:customStyle="1" w:styleId="F1450CB65EBE400CA150C3B0EBC4BE2D12">
    <w:name w:val="F1450CB65EBE400CA150C3B0EBC4BE2D12"/>
    <w:rsid w:val="00510738"/>
    <w:pPr>
      <w:spacing w:after="200" w:line="276" w:lineRule="auto"/>
    </w:pPr>
    <w:rPr>
      <w:rFonts w:ascii="Calibri" w:eastAsia="Calibri" w:hAnsi="Calibri" w:cs="Times New Roman"/>
      <w:lang w:eastAsia="en-US"/>
    </w:rPr>
  </w:style>
  <w:style w:type="paragraph" w:customStyle="1" w:styleId="205A775C746B41C8951B62D57D867CDC93">
    <w:name w:val="205A775C746B41C8951B62D57D867CDC93"/>
    <w:rsid w:val="00510738"/>
    <w:pPr>
      <w:spacing w:after="200" w:line="276" w:lineRule="auto"/>
    </w:pPr>
    <w:rPr>
      <w:rFonts w:ascii="Calibri" w:eastAsia="Calibri" w:hAnsi="Calibri" w:cs="Times New Roman"/>
      <w:lang w:eastAsia="en-US"/>
    </w:rPr>
  </w:style>
  <w:style w:type="paragraph" w:customStyle="1" w:styleId="14793F54B9404439AE7F9CCA64004DB529">
    <w:name w:val="14793F54B9404439AE7F9CCA64004DB529"/>
    <w:rsid w:val="00510738"/>
    <w:pPr>
      <w:spacing w:after="0" w:line="240" w:lineRule="auto"/>
    </w:pPr>
    <w:rPr>
      <w:rFonts w:ascii="Calibri" w:eastAsia="Calibri" w:hAnsi="Calibri" w:cs="Times New Roman"/>
      <w:b/>
      <w:lang w:eastAsia="en-US"/>
    </w:rPr>
  </w:style>
  <w:style w:type="paragraph" w:customStyle="1" w:styleId="8E54A024F637481482F5FD640B1639E2128">
    <w:name w:val="8E54A024F637481482F5FD640B1639E2128"/>
    <w:rsid w:val="00510738"/>
    <w:pPr>
      <w:spacing w:after="200" w:line="276" w:lineRule="auto"/>
    </w:pPr>
    <w:rPr>
      <w:rFonts w:ascii="Calibri" w:eastAsia="Calibri" w:hAnsi="Calibri" w:cs="Times New Roman"/>
      <w:lang w:eastAsia="en-US"/>
    </w:rPr>
  </w:style>
  <w:style w:type="paragraph" w:customStyle="1" w:styleId="A58824D642A54B14AAD73B874B087B826">
    <w:name w:val="A58824D642A54B14AAD73B874B087B826"/>
    <w:rsid w:val="00510738"/>
    <w:pPr>
      <w:spacing w:after="200" w:line="276" w:lineRule="auto"/>
    </w:pPr>
    <w:rPr>
      <w:rFonts w:ascii="Calibri" w:eastAsia="Calibri" w:hAnsi="Calibri" w:cs="Times New Roman"/>
      <w:lang w:eastAsia="en-US"/>
    </w:rPr>
  </w:style>
  <w:style w:type="paragraph" w:customStyle="1" w:styleId="ADF4CEE7EB694A168B8642ADBF4D613D108">
    <w:name w:val="ADF4CEE7EB694A168B8642ADBF4D613D108"/>
    <w:rsid w:val="00510738"/>
    <w:pPr>
      <w:spacing w:after="200" w:line="276" w:lineRule="auto"/>
    </w:pPr>
    <w:rPr>
      <w:rFonts w:ascii="Calibri" w:eastAsia="Calibri" w:hAnsi="Calibri" w:cs="Times New Roman"/>
      <w:lang w:eastAsia="en-US"/>
    </w:rPr>
  </w:style>
  <w:style w:type="paragraph" w:customStyle="1" w:styleId="0839279DE6924F9E8CDFF669AAD9FAFF128">
    <w:name w:val="0839279DE6924F9E8CDFF669AAD9FAFF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8">
    <w:name w:val="D91AEBD2F36D4052955229E0EEC8815B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7">
    <w:name w:val="C43F387F96194CD2BF037A3025F5FABA7"/>
    <w:rsid w:val="00510738"/>
    <w:pPr>
      <w:spacing w:after="200" w:line="276" w:lineRule="auto"/>
    </w:pPr>
    <w:rPr>
      <w:rFonts w:ascii="Calibri" w:eastAsia="Calibri" w:hAnsi="Calibri" w:cs="Times New Roman"/>
      <w:lang w:eastAsia="en-US"/>
    </w:rPr>
  </w:style>
  <w:style w:type="paragraph" w:customStyle="1" w:styleId="B077712132354B74824A066717B40AB9128">
    <w:name w:val="B077712132354B74824A066717B40AB9128"/>
    <w:rsid w:val="00510738"/>
    <w:pPr>
      <w:spacing w:after="200" w:line="276" w:lineRule="auto"/>
    </w:pPr>
    <w:rPr>
      <w:rFonts w:ascii="Calibri" w:eastAsia="Calibri" w:hAnsi="Calibri" w:cs="Times New Roman"/>
      <w:lang w:eastAsia="en-US"/>
    </w:rPr>
  </w:style>
  <w:style w:type="paragraph" w:customStyle="1" w:styleId="C454A0D3707246A891F51B797E2E73EB7">
    <w:name w:val="C454A0D3707246A891F51B797E2E73EB7"/>
    <w:rsid w:val="00510738"/>
    <w:pPr>
      <w:spacing w:after="200" w:line="276" w:lineRule="auto"/>
    </w:pPr>
    <w:rPr>
      <w:rFonts w:ascii="Calibri" w:eastAsia="Calibri" w:hAnsi="Calibri" w:cs="Times New Roman"/>
      <w:lang w:eastAsia="en-US"/>
    </w:rPr>
  </w:style>
  <w:style w:type="paragraph" w:customStyle="1" w:styleId="1F72AEB9EA3F4073AB6D7E6D9278C8CD128">
    <w:name w:val="1F72AEB9EA3F4073AB6D7E6D9278C8CD128"/>
    <w:rsid w:val="00510738"/>
    <w:pPr>
      <w:spacing w:after="200" w:line="276" w:lineRule="auto"/>
    </w:pPr>
    <w:rPr>
      <w:rFonts w:ascii="Calibri" w:eastAsia="Calibri" w:hAnsi="Calibri" w:cs="Times New Roman"/>
      <w:lang w:eastAsia="en-US"/>
    </w:rPr>
  </w:style>
  <w:style w:type="paragraph" w:customStyle="1" w:styleId="79E0864FEF3444A4A0EFF69AADC4326023">
    <w:name w:val="79E0864FEF3444A4A0EFF69AADC4326023"/>
    <w:rsid w:val="00510738"/>
    <w:pPr>
      <w:spacing w:after="200" w:line="276" w:lineRule="auto"/>
    </w:pPr>
    <w:rPr>
      <w:rFonts w:ascii="Calibri" w:eastAsia="Calibri" w:hAnsi="Calibri" w:cs="Times New Roman"/>
      <w:lang w:eastAsia="en-US"/>
    </w:rPr>
  </w:style>
  <w:style w:type="paragraph" w:customStyle="1" w:styleId="4F1F38248BED41C8982C0F5023972036125">
    <w:name w:val="4F1F38248BED41C8982C0F5023972036125"/>
    <w:rsid w:val="00963573"/>
    <w:pPr>
      <w:spacing w:after="200" w:line="276" w:lineRule="auto"/>
    </w:pPr>
    <w:rPr>
      <w:rFonts w:ascii="Calibri" w:eastAsia="Calibri" w:hAnsi="Calibri" w:cs="Times New Roman"/>
      <w:lang w:eastAsia="en-US"/>
    </w:rPr>
  </w:style>
  <w:style w:type="paragraph" w:customStyle="1" w:styleId="78B9829804E1459A815B3A8EFC635B2197">
    <w:name w:val="78B9829804E1459A815B3A8EFC635B2197"/>
    <w:rsid w:val="00963573"/>
    <w:pPr>
      <w:spacing w:after="200" w:line="276" w:lineRule="auto"/>
    </w:pPr>
    <w:rPr>
      <w:rFonts w:ascii="Calibri" w:eastAsia="Calibri" w:hAnsi="Calibri" w:cs="Times New Roman"/>
      <w:lang w:eastAsia="en-US"/>
    </w:rPr>
  </w:style>
  <w:style w:type="paragraph" w:customStyle="1" w:styleId="0BED9AF8342C49C48A56ED0F648ABBA0133">
    <w:name w:val="0BED9AF8342C49C48A56ED0F648ABBA0133"/>
    <w:rsid w:val="00963573"/>
    <w:pPr>
      <w:spacing w:after="200" w:line="276" w:lineRule="auto"/>
    </w:pPr>
    <w:rPr>
      <w:rFonts w:ascii="Calibri" w:eastAsia="Calibri" w:hAnsi="Calibri" w:cs="Times New Roman"/>
      <w:lang w:eastAsia="en-US"/>
    </w:rPr>
  </w:style>
  <w:style w:type="paragraph" w:customStyle="1" w:styleId="A97DAD74A18A40DEA37DC61A81AFF313135">
    <w:name w:val="A97DAD74A18A40DEA37DC61A81AFF313135"/>
    <w:rsid w:val="00963573"/>
    <w:pPr>
      <w:spacing w:after="200" w:line="276" w:lineRule="auto"/>
    </w:pPr>
    <w:rPr>
      <w:rFonts w:ascii="Calibri" w:eastAsia="Calibri" w:hAnsi="Calibri" w:cs="Times New Roman"/>
      <w:lang w:eastAsia="en-US"/>
    </w:rPr>
  </w:style>
  <w:style w:type="paragraph" w:customStyle="1" w:styleId="3BE8647908AD4EFCB32AFB857B5D585D135">
    <w:name w:val="3BE8647908AD4EFCB32AFB857B5D585D135"/>
    <w:rsid w:val="00963573"/>
    <w:pPr>
      <w:spacing w:after="200" w:line="276" w:lineRule="auto"/>
    </w:pPr>
    <w:rPr>
      <w:rFonts w:ascii="Calibri" w:eastAsia="Calibri" w:hAnsi="Calibri" w:cs="Times New Roman"/>
      <w:lang w:eastAsia="en-US"/>
    </w:rPr>
  </w:style>
  <w:style w:type="paragraph" w:customStyle="1" w:styleId="9D54654057B444ABB330CF534CAC8FAA135">
    <w:name w:val="9D54654057B444ABB330CF534CAC8FAA135"/>
    <w:rsid w:val="00963573"/>
    <w:pPr>
      <w:spacing w:after="200" w:line="276" w:lineRule="auto"/>
    </w:pPr>
    <w:rPr>
      <w:rFonts w:ascii="Calibri" w:eastAsia="Calibri" w:hAnsi="Calibri" w:cs="Times New Roman"/>
      <w:lang w:eastAsia="en-US"/>
    </w:rPr>
  </w:style>
  <w:style w:type="paragraph" w:customStyle="1" w:styleId="49F99230D8AF4460830E68B9A830722E98">
    <w:name w:val="49F99230D8AF4460830E68B9A830722E98"/>
    <w:rsid w:val="00963573"/>
    <w:pPr>
      <w:spacing w:after="200" w:line="276" w:lineRule="auto"/>
    </w:pPr>
    <w:rPr>
      <w:rFonts w:ascii="Calibri" w:eastAsia="Calibri" w:hAnsi="Calibri" w:cs="Times New Roman"/>
      <w:lang w:eastAsia="en-US"/>
    </w:rPr>
  </w:style>
  <w:style w:type="paragraph" w:customStyle="1" w:styleId="3F1F035ADA8F49E88326109BB22C516697">
    <w:name w:val="3F1F035ADA8F49E88326109BB22C516697"/>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7">
    <w:name w:val="CACC6B2F09BB4D60A22F6B5CA3544C2597"/>
    <w:rsid w:val="00963573"/>
    <w:pPr>
      <w:spacing w:after="200" w:line="276" w:lineRule="auto"/>
    </w:pPr>
    <w:rPr>
      <w:rFonts w:ascii="Calibri" w:eastAsia="Calibri" w:hAnsi="Calibri" w:cs="Times New Roman"/>
      <w:lang w:eastAsia="en-US"/>
    </w:rPr>
  </w:style>
  <w:style w:type="paragraph" w:customStyle="1" w:styleId="1D3140B6A4DF4D6B9E93FCA6904F69F397">
    <w:name w:val="1D3140B6A4DF4D6B9E93FCA6904F69F397"/>
    <w:rsid w:val="00963573"/>
    <w:pPr>
      <w:spacing w:after="200" w:line="276" w:lineRule="auto"/>
    </w:pPr>
    <w:rPr>
      <w:rFonts w:ascii="Calibri" w:eastAsia="Calibri" w:hAnsi="Calibri" w:cs="Times New Roman"/>
      <w:lang w:eastAsia="en-US"/>
    </w:rPr>
  </w:style>
  <w:style w:type="paragraph" w:customStyle="1" w:styleId="968CF2C708B84CC6BB2CD47D932B298097">
    <w:name w:val="968CF2C708B84CC6BB2CD47D932B298097"/>
    <w:rsid w:val="00963573"/>
    <w:pPr>
      <w:spacing w:after="200" w:line="276" w:lineRule="auto"/>
    </w:pPr>
    <w:rPr>
      <w:rFonts w:ascii="Calibri" w:eastAsia="Calibri" w:hAnsi="Calibri" w:cs="Times New Roman"/>
      <w:lang w:eastAsia="en-US"/>
    </w:rPr>
  </w:style>
  <w:style w:type="paragraph" w:customStyle="1" w:styleId="9742BFF291A54061BAF82192C5C6C7FF125">
    <w:name w:val="9742BFF291A54061BAF82192C5C6C7FF125"/>
    <w:rsid w:val="00963573"/>
    <w:pPr>
      <w:spacing w:after="200" w:line="276" w:lineRule="auto"/>
    </w:pPr>
    <w:rPr>
      <w:rFonts w:ascii="Calibri" w:eastAsia="Calibri" w:hAnsi="Calibri" w:cs="Times New Roman"/>
      <w:lang w:eastAsia="en-US"/>
    </w:rPr>
  </w:style>
  <w:style w:type="paragraph" w:customStyle="1" w:styleId="3868DFA67C274C44B86B69554559241714">
    <w:name w:val="3868DFA67C274C44B86B69554559241714"/>
    <w:rsid w:val="00963573"/>
    <w:pPr>
      <w:spacing w:after="200" w:line="276" w:lineRule="auto"/>
    </w:pPr>
    <w:rPr>
      <w:rFonts w:ascii="Calibri" w:eastAsia="Calibri" w:hAnsi="Calibri" w:cs="Times New Roman"/>
      <w:lang w:eastAsia="en-US"/>
    </w:rPr>
  </w:style>
  <w:style w:type="paragraph" w:customStyle="1" w:styleId="58DFB0DD020F4BC58694305AA0BD080A131">
    <w:name w:val="58DFB0DD020F4BC58694305AA0BD080A131"/>
    <w:rsid w:val="00963573"/>
    <w:pPr>
      <w:spacing w:after="200" w:line="276" w:lineRule="auto"/>
    </w:pPr>
    <w:rPr>
      <w:rFonts w:ascii="Calibri" w:eastAsia="Calibri" w:hAnsi="Calibri" w:cs="Times New Roman"/>
      <w:lang w:eastAsia="en-US"/>
    </w:rPr>
  </w:style>
  <w:style w:type="paragraph" w:customStyle="1" w:styleId="122FDE7F6AFF41BAB0FE3EF535ABDE76134">
    <w:name w:val="122FDE7F6AFF41BAB0FE3EF535ABDE76134"/>
    <w:rsid w:val="00963573"/>
    <w:pPr>
      <w:spacing w:after="200" w:line="276" w:lineRule="auto"/>
    </w:pPr>
    <w:rPr>
      <w:rFonts w:ascii="Calibri" w:eastAsia="Calibri" w:hAnsi="Calibri" w:cs="Times New Roman"/>
      <w:lang w:eastAsia="en-US"/>
    </w:rPr>
  </w:style>
  <w:style w:type="paragraph" w:customStyle="1" w:styleId="C4D450C190CB4111A053EDAFECF3C84C134">
    <w:name w:val="C4D450C190CB4111A053EDAFECF3C84C134"/>
    <w:rsid w:val="00963573"/>
    <w:pPr>
      <w:spacing w:after="200" w:line="276" w:lineRule="auto"/>
    </w:pPr>
    <w:rPr>
      <w:rFonts w:ascii="Calibri" w:eastAsia="Calibri" w:hAnsi="Calibri" w:cs="Times New Roman"/>
      <w:lang w:eastAsia="en-US"/>
    </w:rPr>
  </w:style>
  <w:style w:type="paragraph" w:customStyle="1" w:styleId="CE3C910CC6BA43A9AA704BBA52623FA513">
    <w:name w:val="CE3C910CC6BA43A9AA704BBA52623FA513"/>
    <w:rsid w:val="00963573"/>
    <w:pPr>
      <w:spacing w:after="200" w:line="276" w:lineRule="auto"/>
    </w:pPr>
    <w:rPr>
      <w:rFonts w:ascii="Calibri" w:eastAsia="Calibri" w:hAnsi="Calibri" w:cs="Times New Roman"/>
      <w:lang w:eastAsia="en-US"/>
    </w:rPr>
  </w:style>
  <w:style w:type="paragraph" w:customStyle="1" w:styleId="6ABF0872B90E46EA9FDD30D04F3B644913">
    <w:name w:val="6ABF0872B90E46EA9FDD30D04F3B644913"/>
    <w:rsid w:val="00963573"/>
    <w:pPr>
      <w:numPr>
        <w:numId w:val="8"/>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5">
    <w:name w:val="94C6B3B2B0E045868C953F64EA9E0B2395"/>
    <w:rsid w:val="00963573"/>
    <w:pPr>
      <w:spacing w:after="200" w:line="276" w:lineRule="auto"/>
    </w:pPr>
    <w:rPr>
      <w:rFonts w:ascii="Calibri" w:eastAsia="Calibri" w:hAnsi="Calibri" w:cs="Times New Roman"/>
      <w:lang w:eastAsia="en-US"/>
    </w:rPr>
  </w:style>
  <w:style w:type="paragraph" w:customStyle="1" w:styleId="F1450CB65EBE400CA150C3B0EBC4BE2D13">
    <w:name w:val="F1450CB65EBE400CA150C3B0EBC4BE2D13"/>
    <w:rsid w:val="00963573"/>
    <w:pPr>
      <w:spacing w:after="200" w:line="276" w:lineRule="auto"/>
    </w:pPr>
    <w:rPr>
      <w:rFonts w:ascii="Calibri" w:eastAsia="Calibri" w:hAnsi="Calibri" w:cs="Times New Roman"/>
      <w:lang w:eastAsia="en-US"/>
    </w:rPr>
  </w:style>
  <w:style w:type="paragraph" w:customStyle="1" w:styleId="205A775C746B41C8951B62D57D867CDC94">
    <w:name w:val="205A775C746B41C8951B62D57D867CDC94"/>
    <w:rsid w:val="00963573"/>
    <w:pPr>
      <w:spacing w:after="200" w:line="276" w:lineRule="auto"/>
    </w:pPr>
    <w:rPr>
      <w:rFonts w:ascii="Calibri" w:eastAsia="Calibri" w:hAnsi="Calibri" w:cs="Times New Roman"/>
      <w:lang w:eastAsia="en-US"/>
    </w:rPr>
  </w:style>
  <w:style w:type="paragraph" w:customStyle="1" w:styleId="14793F54B9404439AE7F9CCA64004DB530">
    <w:name w:val="14793F54B9404439AE7F9CCA64004DB530"/>
    <w:rsid w:val="00963573"/>
    <w:pPr>
      <w:spacing w:after="0" w:line="240" w:lineRule="auto"/>
    </w:pPr>
    <w:rPr>
      <w:rFonts w:ascii="Calibri" w:eastAsia="Calibri" w:hAnsi="Calibri" w:cs="Times New Roman"/>
      <w:b/>
      <w:lang w:eastAsia="en-US"/>
    </w:rPr>
  </w:style>
  <w:style w:type="paragraph" w:customStyle="1" w:styleId="3D2664D6E2D94C0ABA252F6935AF629C1">
    <w:name w:val="3D2664D6E2D94C0ABA252F6935AF629C1"/>
    <w:rsid w:val="00963573"/>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
    <w:name w:val="4C6504AE93FE4C2DAD9BC277E413EFAE1"/>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29">
    <w:name w:val="8E54A024F637481482F5FD640B1639E2129"/>
    <w:rsid w:val="00963573"/>
    <w:pPr>
      <w:spacing w:after="200" w:line="276" w:lineRule="auto"/>
    </w:pPr>
    <w:rPr>
      <w:rFonts w:ascii="Calibri" w:eastAsia="Calibri" w:hAnsi="Calibri" w:cs="Times New Roman"/>
      <w:lang w:eastAsia="en-US"/>
    </w:rPr>
  </w:style>
  <w:style w:type="paragraph" w:customStyle="1" w:styleId="A58824D642A54B14AAD73B874B087B827">
    <w:name w:val="A58824D642A54B14AAD73B874B087B827"/>
    <w:rsid w:val="00963573"/>
    <w:pPr>
      <w:spacing w:after="200" w:line="276" w:lineRule="auto"/>
    </w:pPr>
    <w:rPr>
      <w:rFonts w:ascii="Calibri" w:eastAsia="Calibri" w:hAnsi="Calibri" w:cs="Times New Roman"/>
      <w:lang w:eastAsia="en-US"/>
    </w:rPr>
  </w:style>
  <w:style w:type="paragraph" w:customStyle="1" w:styleId="ADF4CEE7EB694A168B8642ADBF4D613D109">
    <w:name w:val="ADF4CEE7EB694A168B8642ADBF4D613D109"/>
    <w:rsid w:val="00963573"/>
    <w:pPr>
      <w:spacing w:after="200" w:line="276" w:lineRule="auto"/>
    </w:pPr>
    <w:rPr>
      <w:rFonts w:ascii="Calibri" w:eastAsia="Calibri" w:hAnsi="Calibri" w:cs="Times New Roman"/>
      <w:lang w:eastAsia="en-US"/>
    </w:rPr>
  </w:style>
  <w:style w:type="paragraph" w:customStyle="1" w:styleId="0839279DE6924F9E8CDFF669AAD9FAFF129">
    <w:name w:val="0839279DE6924F9E8CDFF669AAD9FAFF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9">
    <w:name w:val="D91AEBD2F36D4052955229E0EEC8815B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8">
    <w:name w:val="C43F387F96194CD2BF037A3025F5FABA8"/>
    <w:rsid w:val="00963573"/>
    <w:pPr>
      <w:spacing w:after="200" w:line="276" w:lineRule="auto"/>
    </w:pPr>
    <w:rPr>
      <w:rFonts w:ascii="Calibri" w:eastAsia="Calibri" w:hAnsi="Calibri" w:cs="Times New Roman"/>
      <w:lang w:eastAsia="en-US"/>
    </w:rPr>
  </w:style>
  <w:style w:type="paragraph" w:customStyle="1" w:styleId="B077712132354B74824A066717B40AB9129">
    <w:name w:val="B077712132354B74824A066717B40AB9129"/>
    <w:rsid w:val="00963573"/>
    <w:pPr>
      <w:spacing w:after="200" w:line="276" w:lineRule="auto"/>
    </w:pPr>
    <w:rPr>
      <w:rFonts w:ascii="Calibri" w:eastAsia="Calibri" w:hAnsi="Calibri" w:cs="Times New Roman"/>
      <w:lang w:eastAsia="en-US"/>
    </w:rPr>
  </w:style>
  <w:style w:type="paragraph" w:customStyle="1" w:styleId="C454A0D3707246A891F51B797E2E73EB8">
    <w:name w:val="C454A0D3707246A891F51B797E2E73EB8"/>
    <w:rsid w:val="00963573"/>
    <w:pPr>
      <w:spacing w:after="200" w:line="276" w:lineRule="auto"/>
    </w:pPr>
    <w:rPr>
      <w:rFonts w:ascii="Calibri" w:eastAsia="Calibri" w:hAnsi="Calibri" w:cs="Times New Roman"/>
      <w:lang w:eastAsia="en-US"/>
    </w:rPr>
  </w:style>
  <w:style w:type="paragraph" w:customStyle="1" w:styleId="1F72AEB9EA3F4073AB6D7E6D9278C8CD129">
    <w:name w:val="1F72AEB9EA3F4073AB6D7E6D9278C8CD129"/>
    <w:rsid w:val="00963573"/>
    <w:pPr>
      <w:spacing w:after="200" w:line="276" w:lineRule="auto"/>
    </w:pPr>
    <w:rPr>
      <w:rFonts w:ascii="Calibri" w:eastAsia="Calibri" w:hAnsi="Calibri" w:cs="Times New Roman"/>
      <w:lang w:eastAsia="en-US"/>
    </w:rPr>
  </w:style>
  <w:style w:type="paragraph" w:customStyle="1" w:styleId="79E0864FEF3444A4A0EFF69AADC4326024">
    <w:name w:val="79E0864FEF3444A4A0EFF69AADC4326024"/>
    <w:rsid w:val="00963573"/>
    <w:pPr>
      <w:spacing w:after="200" w:line="276" w:lineRule="auto"/>
    </w:pPr>
    <w:rPr>
      <w:rFonts w:ascii="Calibri" w:eastAsia="Calibri" w:hAnsi="Calibri" w:cs="Times New Roman"/>
      <w:lang w:eastAsia="en-US"/>
    </w:rPr>
  </w:style>
  <w:style w:type="paragraph" w:customStyle="1" w:styleId="4F1F38248BED41C8982C0F5023972036126">
    <w:name w:val="4F1F38248BED41C8982C0F5023972036126"/>
    <w:rsid w:val="009749DA"/>
    <w:pPr>
      <w:spacing w:after="200" w:line="276" w:lineRule="auto"/>
    </w:pPr>
    <w:rPr>
      <w:rFonts w:ascii="Calibri" w:eastAsia="Calibri" w:hAnsi="Calibri" w:cs="Times New Roman"/>
      <w:lang w:eastAsia="en-US"/>
    </w:rPr>
  </w:style>
  <w:style w:type="paragraph" w:customStyle="1" w:styleId="78B9829804E1459A815B3A8EFC635B2198">
    <w:name w:val="78B9829804E1459A815B3A8EFC635B2198"/>
    <w:rsid w:val="009749DA"/>
    <w:pPr>
      <w:spacing w:after="200" w:line="276" w:lineRule="auto"/>
    </w:pPr>
    <w:rPr>
      <w:rFonts w:ascii="Calibri" w:eastAsia="Calibri" w:hAnsi="Calibri" w:cs="Times New Roman"/>
      <w:lang w:eastAsia="en-US"/>
    </w:rPr>
  </w:style>
  <w:style w:type="paragraph" w:customStyle="1" w:styleId="0BED9AF8342C49C48A56ED0F648ABBA0134">
    <w:name w:val="0BED9AF8342C49C48A56ED0F648ABBA0134"/>
    <w:rsid w:val="009749DA"/>
    <w:pPr>
      <w:spacing w:after="200" w:line="276" w:lineRule="auto"/>
    </w:pPr>
    <w:rPr>
      <w:rFonts w:ascii="Calibri" w:eastAsia="Calibri" w:hAnsi="Calibri" w:cs="Times New Roman"/>
      <w:lang w:eastAsia="en-US"/>
    </w:rPr>
  </w:style>
  <w:style w:type="paragraph" w:customStyle="1" w:styleId="A97DAD74A18A40DEA37DC61A81AFF313136">
    <w:name w:val="A97DAD74A18A40DEA37DC61A81AFF313136"/>
    <w:rsid w:val="009749DA"/>
    <w:pPr>
      <w:spacing w:after="200" w:line="276" w:lineRule="auto"/>
    </w:pPr>
    <w:rPr>
      <w:rFonts w:ascii="Calibri" w:eastAsia="Calibri" w:hAnsi="Calibri" w:cs="Times New Roman"/>
      <w:lang w:eastAsia="en-US"/>
    </w:rPr>
  </w:style>
  <w:style w:type="paragraph" w:customStyle="1" w:styleId="3BE8647908AD4EFCB32AFB857B5D585D136">
    <w:name w:val="3BE8647908AD4EFCB32AFB857B5D585D136"/>
    <w:rsid w:val="009749DA"/>
    <w:pPr>
      <w:spacing w:after="200" w:line="276" w:lineRule="auto"/>
    </w:pPr>
    <w:rPr>
      <w:rFonts w:ascii="Calibri" w:eastAsia="Calibri" w:hAnsi="Calibri" w:cs="Times New Roman"/>
      <w:lang w:eastAsia="en-US"/>
    </w:rPr>
  </w:style>
  <w:style w:type="paragraph" w:customStyle="1" w:styleId="9D54654057B444ABB330CF534CAC8FAA136">
    <w:name w:val="9D54654057B444ABB330CF534CAC8FAA136"/>
    <w:rsid w:val="009749DA"/>
    <w:pPr>
      <w:spacing w:after="200" w:line="276" w:lineRule="auto"/>
    </w:pPr>
    <w:rPr>
      <w:rFonts w:ascii="Calibri" w:eastAsia="Calibri" w:hAnsi="Calibri" w:cs="Times New Roman"/>
      <w:lang w:eastAsia="en-US"/>
    </w:rPr>
  </w:style>
  <w:style w:type="paragraph" w:customStyle="1" w:styleId="49F99230D8AF4460830E68B9A830722E99">
    <w:name w:val="49F99230D8AF4460830E68B9A830722E99"/>
    <w:rsid w:val="009749DA"/>
    <w:pPr>
      <w:spacing w:after="200" w:line="276" w:lineRule="auto"/>
    </w:pPr>
    <w:rPr>
      <w:rFonts w:ascii="Calibri" w:eastAsia="Calibri" w:hAnsi="Calibri" w:cs="Times New Roman"/>
      <w:lang w:eastAsia="en-US"/>
    </w:rPr>
  </w:style>
  <w:style w:type="paragraph" w:customStyle="1" w:styleId="3F1F035ADA8F49E88326109BB22C516698">
    <w:name w:val="3F1F035ADA8F49E88326109BB22C516698"/>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8">
    <w:name w:val="CACC6B2F09BB4D60A22F6B5CA3544C2598"/>
    <w:rsid w:val="009749DA"/>
    <w:pPr>
      <w:spacing w:after="200" w:line="276" w:lineRule="auto"/>
    </w:pPr>
    <w:rPr>
      <w:rFonts w:ascii="Calibri" w:eastAsia="Calibri" w:hAnsi="Calibri" w:cs="Times New Roman"/>
      <w:lang w:eastAsia="en-US"/>
    </w:rPr>
  </w:style>
  <w:style w:type="paragraph" w:customStyle="1" w:styleId="1D3140B6A4DF4D6B9E93FCA6904F69F398">
    <w:name w:val="1D3140B6A4DF4D6B9E93FCA6904F69F398"/>
    <w:rsid w:val="009749DA"/>
    <w:pPr>
      <w:spacing w:after="200" w:line="276" w:lineRule="auto"/>
    </w:pPr>
    <w:rPr>
      <w:rFonts w:ascii="Calibri" w:eastAsia="Calibri" w:hAnsi="Calibri" w:cs="Times New Roman"/>
      <w:lang w:eastAsia="en-US"/>
    </w:rPr>
  </w:style>
  <w:style w:type="paragraph" w:customStyle="1" w:styleId="968CF2C708B84CC6BB2CD47D932B298098">
    <w:name w:val="968CF2C708B84CC6BB2CD47D932B298098"/>
    <w:rsid w:val="009749DA"/>
    <w:pPr>
      <w:spacing w:after="200" w:line="276" w:lineRule="auto"/>
    </w:pPr>
    <w:rPr>
      <w:rFonts w:ascii="Calibri" w:eastAsia="Calibri" w:hAnsi="Calibri" w:cs="Times New Roman"/>
      <w:lang w:eastAsia="en-US"/>
    </w:rPr>
  </w:style>
  <w:style w:type="paragraph" w:customStyle="1" w:styleId="9742BFF291A54061BAF82192C5C6C7FF126">
    <w:name w:val="9742BFF291A54061BAF82192C5C6C7FF126"/>
    <w:rsid w:val="009749DA"/>
    <w:pPr>
      <w:spacing w:after="200" w:line="276" w:lineRule="auto"/>
    </w:pPr>
    <w:rPr>
      <w:rFonts w:ascii="Calibri" w:eastAsia="Calibri" w:hAnsi="Calibri" w:cs="Times New Roman"/>
      <w:lang w:eastAsia="en-US"/>
    </w:rPr>
  </w:style>
  <w:style w:type="paragraph" w:customStyle="1" w:styleId="3868DFA67C274C44B86B69554559241715">
    <w:name w:val="3868DFA67C274C44B86B69554559241715"/>
    <w:rsid w:val="009749DA"/>
    <w:pPr>
      <w:spacing w:after="200" w:line="276" w:lineRule="auto"/>
    </w:pPr>
    <w:rPr>
      <w:rFonts w:ascii="Calibri" w:eastAsia="Calibri" w:hAnsi="Calibri" w:cs="Times New Roman"/>
      <w:lang w:eastAsia="en-US"/>
    </w:rPr>
  </w:style>
  <w:style w:type="paragraph" w:customStyle="1" w:styleId="58DFB0DD020F4BC58694305AA0BD080A132">
    <w:name w:val="58DFB0DD020F4BC58694305AA0BD080A132"/>
    <w:rsid w:val="009749DA"/>
    <w:pPr>
      <w:spacing w:after="200" w:line="276" w:lineRule="auto"/>
    </w:pPr>
    <w:rPr>
      <w:rFonts w:ascii="Calibri" w:eastAsia="Calibri" w:hAnsi="Calibri" w:cs="Times New Roman"/>
      <w:lang w:eastAsia="en-US"/>
    </w:rPr>
  </w:style>
  <w:style w:type="paragraph" w:customStyle="1" w:styleId="122FDE7F6AFF41BAB0FE3EF535ABDE76135">
    <w:name w:val="122FDE7F6AFF41BAB0FE3EF535ABDE76135"/>
    <w:rsid w:val="009749DA"/>
    <w:pPr>
      <w:spacing w:after="200" w:line="276" w:lineRule="auto"/>
    </w:pPr>
    <w:rPr>
      <w:rFonts w:ascii="Calibri" w:eastAsia="Calibri" w:hAnsi="Calibri" w:cs="Times New Roman"/>
      <w:lang w:eastAsia="en-US"/>
    </w:rPr>
  </w:style>
  <w:style w:type="paragraph" w:customStyle="1" w:styleId="C4D450C190CB4111A053EDAFECF3C84C135">
    <w:name w:val="C4D450C190CB4111A053EDAFECF3C84C135"/>
    <w:rsid w:val="009749DA"/>
    <w:pPr>
      <w:spacing w:after="200" w:line="276" w:lineRule="auto"/>
    </w:pPr>
    <w:rPr>
      <w:rFonts w:ascii="Calibri" w:eastAsia="Calibri" w:hAnsi="Calibri" w:cs="Times New Roman"/>
      <w:lang w:eastAsia="en-US"/>
    </w:rPr>
  </w:style>
  <w:style w:type="paragraph" w:customStyle="1" w:styleId="CE3C910CC6BA43A9AA704BBA52623FA514">
    <w:name w:val="CE3C910CC6BA43A9AA704BBA52623FA514"/>
    <w:rsid w:val="009749DA"/>
    <w:pPr>
      <w:spacing w:after="200" w:line="276" w:lineRule="auto"/>
    </w:pPr>
    <w:rPr>
      <w:rFonts w:ascii="Calibri" w:eastAsia="Calibri" w:hAnsi="Calibri" w:cs="Times New Roman"/>
      <w:lang w:eastAsia="en-US"/>
    </w:rPr>
  </w:style>
  <w:style w:type="paragraph" w:customStyle="1" w:styleId="6ABF0872B90E46EA9FDD30D04F3B644914">
    <w:name w:val="6ABF0872B90E46EA9FDD30D04F3B644914"/>
    <w:rsid w:val="009749DA"/>
    <w:pPr>
      <w:numPr>
        <w:numId w:val="9"/>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6">
    <w:name w:val="94C6B3B2B0E045868C953F64EA9E0B2396"/>
    <w:rsid w:val="009749DA"/>
    <w:pPr>
      <w:spacing w:after="200" w:line="276" w:lineRule="auto"/>
    </w:pPr>
    <w:rPr>
      <w:rFonts w:ascii="Calibri" w:eastAsia="Calibri" w:hAnsi="Calibri" w:cs="Times New Roman"/>
      <w:lang w:eastAsia="en-US"/>
    </w:rPr>
  </w:style>
  <w:style w:type="paragraph" w:customStyle="1" w:styleId="F1450CB65EBE400CA150C3B0EBC4BE2D14">
    <w:name w:val="F1450CB65EBE400CA150C3B0EBC4BE2D14"/>
    <w:rsid w:val="009749DA"/>
    <w:pPr>
      <w:spacing w:after="200" w:line="276" w:lineRule="auto"/>
    </w:pPr>
    <w:rPr>
      <w:rFonts w:ascii="Calibri" w:eastAsia="Calibri" w:hAnsi="Calibri" w:cs="Times New Roman"/>
      <w:lang w:eastAsia="en-US"/>
    </w:rPr>
  </w:style>
  <w:style w:type="paragraph" w:customStyle="1" w:styleId="205A775C746B41C8951B62D57D867CDC95">
    <w:name w:val="205A775C746B41C8951B62D57D867CDC95"/>
    <w:rsid w:val="009749DA"/>
    <w:pPr>
      <w:spacing w:after="200" w:line="276" w:lineRule="auto"/>
    </w:pPr>
    <w:rPr>
      <w:rFonts w:ascii="Calibri" w:eastAsia="Calibri" w:hAnsi="Calibri" w:cs="Times New Roman"/>
      <w:lang w:eastAsia="en-US"/>
    </w:rPr>
  </w:style>
  <w:style w:type="paragraph" w:customStyle="1" w:styleId="14793F54B9404439AE7F9CCA64004DB531">
    <w:name w:val="14793F54B9404439AE7F9CCA64004DB531"/>
    <w:rsid w:val="009749DA"/>
    <w:pPr>
      <w:spacing w:after="0" w:line="240" w:lineRule="auto"/>
    </w:pPr>
    <w:rPr>
      <w:rFonts w:ascii="Calibri" w:eastAsia="Calibri" w:hAnsi="Calibri" w:cs="Times New Roman"/>
      <w:b/>
      <w:lang w:eastAsia="en-US"/>
    </w:rPr>
  </w:style>
  <w:style w:type="paragraph" w:customStyle="1" w:styleId="3D2664D6E2D94C0ABA252F6935AF629C2">
    <w:name w:val="3D2664D6E2D94C0ABA252F6935AF629C2"/>
    <w:rsid w:val="009749DA"/>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
    <w:name w:val="4C6504AE93FE4C2DAD9BC277E413EFAE2"/>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0">
    <w:name w:val="8E54A024F637481482F5FD640B1639E2130"/>
    <w:rsid w:val="009749DA"/>
    <w:pPr>
      <w:spacing w:after="200" w:line="276" w:lineRule="auto"/>
    </w:pPr>
    <w:rPr>
      <w:rFonts w:ascii="Calibri" w:eastAsia="Calibri" w:hAnsi="Calibri" w:cs="Times New Roman"/>
      <w:lang w:eastAsia="en-US"/>
    </w:rPr>
  </w:style>
  <w:style w:type="paragraph" w:customStyle="1" w:styleId="A58824D642A54B14AAD73B874B087B828">
    <w:name w:val="A58824D642A54B14AAD73B874B087B828"/>
    <w:rsid w:val="009749DA"/>
    <w:pPr>
      <w:spacing w:after="200" w:line="276" w:lineRule="auto"/>
    </w:pPr>
    <w:rPr>
      <w:rFonts w:ascii="Calibri" w:eastAsia="Calibri" w:hAnsi="Calibri" w:cs="Times New Roman"/>
      <w:lang w:eastAsia="en-US"/>
    </w:rPr>
  </w:style>
  <w:style w:type="paragraph" w:customStyle="1" w:styleId="ADF4CEE7EB694A168B8642ADBF4D613D110">
    <w:name w:val="ADF4CEE7EB694A168B8642ADBF4D613D110"/>
    <w:rsid w:val="009749DA"/>
    <w:pPr>
      <w:spacing w:after="200" w:line="276" w:lineRule="auto"/>
    </w:pPr>
    <w:rPr>
      <w:rFonts w:ascii="Calibri" w:eastAsia="Calibri" w:hAnsi="Calibri" w:cs="Times New Roman"/>
      <w:lang w:eastAsia="en-US"/>
    </w:rPr>
  </w:style>
  <w:style w:type="paragraph" w:customStyle="1" w:styleId="0839279DE6924F9E8CDFF669AAD9FAFF130">
    <w:name w:val="0839279DE6924F9E8CDFF669AAD9FAFF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0">
    <w:name w:val="D91AEBD2F36D4052955229E0EEC8815B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9">
    <w:name w:val="C43F387F96194CD2BF037A3025F5FABA9"/>
    <w:rsid w:val="009749DA"/>
    <w:pPr>
      <w:spacing w:after="200" w:line="276" w:lineRule="auto"/>
    </w:pPr>
    <w:rPr>
      <w:rFonts w:ascii="Calibri" w:eastAsia="Calibri" w:hAnsi="Calibri" w:cs="Times New Roman"/>
      <w:lang w:eastAsia="en-US"/>
    </w:rPr>
  </w:style>
  <w:style w:type="paragraph" w:customStyle="1" w:styleId="B077712132354B74824A066717B40AB9130">
    <w:name w:val="B077712132354B74824A066717B40AB9130"/>
    <w:rsid w:val="009749DA"/>
    <w:pPr>
      <w:spacing w:after="200" w:line="276" w:lineRule="auto"/>
    </w:pPr>
    <w:rPr>
      <w:rFonts w:ascii="Calibri" w:eastAsia="Calibri" w:hAnsi="Calibri" w:cs="Times New Roman"/>
      <w:lang w:eastAsia="en-US"/>
    </w:rPr>
  </w:style>
  <w:style w:type="paragraph" w:customStyle="1" w:styleId="C454A0D3707246A891F51B797E2E73EB9">
    <w:name w:val="C454A0D3707246A891F51B797E2E73EB9"/>
    <w:rsid w:val="009749DA"/>
    <w:pPr>
      <w:spacing w:after="200" w:line="276" w:lineRule="auto"/>
    </w:pPr>
    <w:rPr>
      <w:rFonts w:ascii="Calibri" w:eastAsia="Calibri" w:hAnsi="Calibri" w:cs="Times New Roman"/>
      <w:lang w:eastAsia="en-US"/>
    </w:rPr>
  </w:style>
  <w:style w:type="paragraph" w:customStyle="1" w:styleId="1F72AEB9EA3F4073AB6D7E6D9278C8CD130">
    <w:name w:val="1F72AEB9EA3F4073AB6D7E6D9278C8CD130"/>
    <w:rsid w:val="009749DA"/>
    <w:pPr>
      <w:spacing w:after="200" w:line="276" w:lineRule="auto"/>
    </w:pPr>
    <w:rPr>
      <w:rFonts w:ascii="Calibri" w:eastAsia="Calibri" w:hAnsi="Calibri" w:cs="Times New Roman"/>
      <w:lang w:eastAsia="en-US"/>
    </w:rPr>
  </w:style>
  <w:style w:type="paragraph" w:customStyle="1" w:styleId="79E0864FEF3444A4A0EFF69AADC4326025">
    <w:name w:val="79E0864FEF3444A4A0EFF69AADC4326025"/>
    <w:rsid w:val="009749DA"/>
    <w:pPr>
      <w:spacing w:after="200" w:line="276" w:lineRule="auto"/>
    </w:pPr>
    <w:rPr>
      <w:rFonts w:ascii="Calibri" w:eastAsia="Calibri" w:hAnsi="Calibri" w:cs="Times New Roman"/>
      <w:lang w:eastAsia="en-US"/>
    </w:rPr>
  </w:style>
  <w:style w:type="paragraph" w:customStyle="1" w:styleId="4F1F38248BED41C8982C0F5023972036127">
    <w:name w:val="4F1F38248BED41C8982C0F5023972036127"/>
    <w:rsid w:val="003666B8"/>
    <w:pPr>
      <w:spacing w:after="200" w:line="276" w:lineRule="auto"/>
    </w:pPr>
    <w:rPr>
      <w:rFonts w:ascii="Calibri" w:eastAsia="Calibri" w:hAnsi="Calibri" w:cs="Times New Roman"/>
      <w:lang w:eastAsia="en-US"/>
    </w:rPr>
  </w:style>
  <w:style w:type="paragraph" w:customStyle="1" w:styleId="78B9829804E1459A815B3A8EFC635B2199">
    <w:name w:val="78B9829804E1459A815B3A8EFC635B2199"/>
    <w:rsid w:val="003666B8"/>
    <w:pPr>
      <w:spacing w:after="200" w:line="276" w:lineRule="auto"/>
    </w:pPr>
    <w:rPr>
      <w:rFonts w:ascii="Calibri" w:eastAsia="Calibri" w:hAnsi="Calibri" w:cs="Times New Roman"/>
      <w:lang w:eastAsia="en-US"/>
    </w:rPr>
  </w:style>
  <w:style w:type="paragraph" w:customStyle="1" w:styleId="0BED9AF8342C49C48A56ED0F648ABBA0135">
    <w:name w:val="0BED9AF8342C49C48A56ED0F648ABBA0135"/>
    <w:rsid w:val="003666B8"/>
    <w:pPr>
      <w:spacing w:after="200" w:line="276" w:lineRule="auto"/>
    </w:pPr>
    <w:rPr>
      <w:rFonts w:ascii="Calibri" w:eastAsia="Calibri" w:hAnsi="Calibri" w:cs="Times New Roman"/>
      <w:lang w:eastAsia="en-US"/>
    </w:rPr>
  </w:style>
  <w:style w:type="paragraph" w:customStyle="1" w:styleId="A97DAD74A18A40DEA37DC61A81AFF313137">
    <w:name w:val="A97DAD74A18A40DEA37DC61A81AFF313137"/>
    <w:rsid w:val="003666B8"/>
    <w:pPr>
      <w:spacing w:after="200" w:line="276" w:lineRule="auto"/>
    </w:pPr>
    <w:rPr>
      <w:rFonts w:ascii="Calibri" w:eastAsia="Calibri" w:hAnsi="Calibri" w:cs="Times New Roman"/>
      <w:lang w:eastAsia="en-US"/>
    </w:rPr>
  </w:style>
  <w:style w:type="paragraph" w:customStyle="1" w:styleId="3BE8647908AD4EFCB32AFB857B5D585D137">
    <w:name w:val="3BE8647908AD4EFCB32AFB857B5D585D137"/>
    <w:rsid w:val="003666B8"/>
    <w:pPr>
      <w:spacing w:after="200" w:line="276" w:lineRule="auto"/>
    </w:pPr>
    <w:rPr>
      <w:rFonts w:ascii="Calibri" w:eastAsia="Calibri" w:hAnsi="Calibri" w:cs="Times New Roman"/>
      <w:lang w:eastAsia="en-US"/>
    </w:rPr>
  </w:style>
  <w:style w:type="paragraph" w:customStyle="1" w:styleId="9D54654057B444ABB330CF534CAC8FAA137">
    <w:name w:val="9D54654057B444ABB330CF534CAC8FAA137"/>
    <w:rsid w:val="003666B8"/>
    <w:pPr>
      <w:spacing w:after="200" w:line="276" w:lineRule="auto"/>
    </w:pPr>
    <w:rPr>
      <w:rFonts w:ascii="Calibri" w:eastAsia="Calibri" w:hAnsi="Calibri" w:cs="Times New Roman"/>
      <w:lang w:eastAsia="en-US"/>
    </w:rPr>
  </w:style>
  <w:style w:type="paragraph" w:customStyle="1" w:styleId="49F99230D8AF4460830E68B9A830722E100">
    <w:name w:val="49F99230D8AF4460830E68B9A830722E100"/>
    <w:rsid w:val="003666B8"/>
    <w:pPr>
      <w:spacing w:after="200" w:line="276" w:lineRule="auto"/>
    </w:pPr>
    <w:rPr>
      <w:rFonts w:ascii="Calibri" w:eastAsia="Calibri" w:hAnsi="Calibri" w:cs="Times New Roman"/>
      <w:lang w:eastAsia="en-US"/>
    </w:rPr>
  </w:style>
  <w:style w:type="paragraph" w:customStyle="1" w:styleId="3F1F035ADA8F49E88326109BB22C516699">
    <w:name w:val="3F1F035ADA8F49E88326109BB22C516699"/>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9">
    <w:name w:val="CACC6B2F09BB4D60A22F6B5CA3544C2599"/>
    <w:rsid w:val="003666B8"/>
    <w:pPr>
      <w:spacing w:after="200" w:line="276" w:lineRule="auto"/>
    </w:pPr>
    <w:rPr>
      <w:rFonts w:ascii="Calibri" w:eastAsia="Calibri" w:hAnsi="Calibri" w:cs="Times New Roman"/>
      <w:lang w:eastAsia="en-US"/>
    </w:rPr>
  </w:style>
  <w:style w:type="paragraph" w:customStyle="1" w:styleId="1D3140B6A4DF4D6B9E93FCA6904F69F399">
    <w:name w:val="1D3140B6A4DF4D6B9E93FCA6904F69F399"/>
    <w:rsid w:val="003666B8"/>
    <w:pPr>
      <w:spacing w:after="200" w:line="276" w:lineRule="auto"/>
    </w:pPr>
    <w:rPr>
      <w:rFonts w:ascii="Calibri" w:eastAsia="Calibri" w:hAnsi="Calibri" w:cs="Times New Roman"/>
      <w:lang w:eastAsia="en-US"/>
    </w:rPr>
  </w:style>
  <w:style w:type="paragraph" w:customStyle="1" w:styleId="968CF2C708B84CC6BB2CD47D932B298099">
    <w:name w:val="968CF2C708B84CC6BB2CD47D932B298099"/>
    <w:rsid w:val="003666B8"/>
    <w:pPr>
      <w:spacing w:after="200" w:line="276" w:lineRule="auto"/>
    </w:pPr>
    <w:rPr>
      <w:rFonts w:ascii="Calibri" w:eastAsia="Calibri" w:hAnsi="Calibri" w:cs="Times New Roman"/>
      <w:lang w:eastAsia="en-US"/>
    </w:rPr>
  </w:style>
  <w:style w:type="paragraph" w:customStyle="1" w:styleId="9742BFF291A54061BAF82192C5C6C7FF127">
    <w:name w:val="9742BFF291A54061BAF82192C5C6C7FF127"/>
    <w:rsid w:val="003666B8"/>
    <w:pPr>
      <w:spacing w:after="200" w:line="276" w:lineRule="auto"/>
    </w:pPr>
    <w:rPr>
      <w:rFonts w:ascii="Calibri" w:eastAsia="Calibri" w:hAnsi="Calibri" w:cs="Times New Roman"/>
      <w:lang w:eastAsia="en-US"/>
    </w:rPr>
  </w:style>
  <w:style w:type="paragraph" w:customStyle="1" w:styleId="3868DFA67C274C44B86B69554559241716">
    <w:name w:val="3868DFA67C274C44B86B69554559241716"/>
    <w:rsid w:val="003666B8"/>
    <w:pPr>
      <w:spacing w:after="200" w:line="276" w:lineRule="auto"/>
    </w:pPr>
    <w:rPr>
      <w:rFonts w:ascii="Calibri" w:eastAsia="Calibri" w:hAnsi="Calibri" w:cs="Times New Roman"/>
      <w:lang w:eastAsia="en-US"/>
    </w:rPr>
  </w:style>
  <w:style w:type="paragraph" w:customStyle="1" w:styleId="58DFB0DD020F4BC58694305AA0BD080A133">
    <w:name w:val="58DFB0DD020F4BC58694305AA0BD080A133"/>
    <w:rsid w:val="003666B8"/>
    <w:pPr>
      <w:spacing w:after="200" w:line="276" w:lineRule="auto"/>
    </w:pPr>
    <w:rPr>
      <w:rFonts w:ascii="Calibri" w:eastAsia="Calibri" w:hAnsi="Calibri" w:cs="Times New Roman"/>
      <w:lang w:eastAsia="en-US"/>
    </w:rPr>
  </w:style>
  <w:style w:type="paragraph" w:customStyle="1" w:styleId="122FDE7F6AFF41BAB0FE3EF535ABDE76136">
    <w:name w:val="122FDE7F6AFF41BAB0FE3EF535ABDE76136"/>
    <w:rsid w:val="003666B8"/>
    <w:pPr>
      <w:spacing w:after="200" w:line="276" w:lineRule="auto"/>
    </w:pPr>
    <w:rPr>
      <w:rFonts w:ascii="Calibri" w:eastAsia="Calibri" w:hAnsi="Calibri" w:cs="Times New Roman"/>
      <w:lang w:eastAsia="en-US"/>
    </w:rPr>
  </w:style>
  <w:style w:type="paragraph" w:customStyle="1" w:styleId="C4D450C190CB4111A053EDAFECF3C84C136">
    <w:name w:val="C4D450C190CB4111A053EDAFECF3C84C136"/>
    <w:rsid w:val="003666B8"/>
    <w:pPr>
      <w:spacing w:after="200" w:line="276" w:lineRule="auto"/>
    </w:pPr>
    <w:rPr>
      <w:rFonts w:ascii="Calibri" w:eastAsia="Calibri" w:hAnsi="Calibri" w:cs="Times New Roman"/>
      <w:lang w:eastAsia="en-US"/>
    </w:rPr>
  </w:style>
  <w:style w:type="paragraph" w:customStyle="1" w:styleId="CE3C910CC6BA43A9AA704BBA52623FA515">
    <w:name w:val="CE3C910CC6BA43A9AA704BBA52623FA515"/>
    <w:rsid w:val="003666B8"/>
    <w:pPr>
      <w:spacing w:after="200" w:line="276" w:lineRule="auto"/>
    </w:pPr>
    <w:rPr>
      <w:rFonts w:ascii="Calibri" w:eastAsia="Calibri" w:hAnsi="Calibri" w:cs="Times New Roman"/>
      <w:lang w:eastAsia="en-US"/>
    </w:rPr>
  </w:style>
  <w:style w:type="paragraph" w:customStyle="1" w:styleId="6ABF0872B90E46EA9FDD30D04F3B644915">
    <w:name w:val="6ABF0872B90E46EA9FDD30D04F3B644915"/>
    <w:rsid w:val="003666B8"/>
    <w:pPr>
      <w:numPr>
        <w:numId w:val="10"/>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7">
    <w:name w:val="94C6B3B2B0E045868C953F64EA9E0B2397"/>
    <w:rsid w:val="003666B8"/>
    <w:pPr>
      <w:spacing w:after="200" w:line="276" w:lineRule="auto"/>
    </w:pPr>
    <w:rPr>
      <w:rFonts w:ascii="Calibri" w:eastAsia="Calibri" w:hAnsi="Calibri" w:cs="Times New Roman"/>
      <w:lang w:eastAsia="en-US"/>
    </w:rPr>
  </w:style>
  <w:style w:type="paragraph" w:customStyle="1" w:styleId="F1450CB65EBE400CA150C3B0EBC4BE2D15">
    <w:name w:val="F1450CB65EBE400CA150C3B0EBC4BE2D15"/>
    <w:rsid w:val="003666B8"/>
    <w:pPr>
      <w:spacing w:after="200" w:line="276" w:lineRule="auto"/>
    </w:pPr>
    <w:rPr>
      <w:rFonts w:ascii="Calibri" w:eastAsia="Calibri" w:hAnsi="Calibri" w:cs="Times New Roman"/>
      <w:lang w:eastAsia="en-US"/>
    </w:rPr>
  </w:style>
  <w:style w:type="paragraph" w:customStyle="1" w:styleId="205A775C746B41C8951B62D57D867CDC96">
    <w:name w:val="205A775C746B41C8951B62D57D867CDC96"/>
    <w:rsid w:val="003666B8"/>
    <w:pPr>
      <w:spacing w:after="200" w:line="276" w:lineRule="auto"/>
    </w:pPr>
    <w:rPr>
      <w:rFonts w:ascii="Calibri" w:eastAsia="Calibri" w:hAnsi="Calibri" w:cs="Times New Roman"/>
      <w:lang w:eastAsia="en-US"/>
    </w:rPr>
  </w:style>
  <w:style w:type="paragraph" w:customStyle="1" w:styleId="14793F54B9404439AE7F9CCA64004DB532">
    <w:name w:val="14793F54B9404439AE7F9CCA64004DB532"/>
    <w:rsid w:val="003666B8"/>
    <w:pPr>
      <w:spacing w:after="0" w:line="240" w:lineRule="auto"/>
    </w:pPr>
    <w:rPr>
      <w:rFonts w:ascii="Calibri" w:eastAsia="Calibri" w:hAnsi="Calibri" w:cs="Times New Roman"/>
      <w:b/>
      <w:lang w:eastAsia="en-US"/>
    </w:rPr>
  </w:style>
  <w:style w:type="paragraph" w:customStyle="1" w:styleId="3D2664D6E2D94C0ABA252F6935AF629C3">
    <w:name w:val="3D2664D6E2D94C0ABA252F6935AF629C3"/>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3">
    <w:name w:val="4C6504AE93FE4C2DAD9BC277E413EFAE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1">
    <w:name w:val="8E54A024F637481482F5FD640B1639E2131"/>
    <w:rsid w:val="003666B8"/>
    <w:pPr>
      <w:spacing w:after="200" w:line="276" w:lineRule="auto"/>
    </w:pPr>
    <w:rPr>
      <w:rFonts w:ascii="Calibri" w:eastAsia="Calibri" w:hAnsi="Calibri" w:cs="Times New Roman"/>
      <w:lang w:eastAsia="en-US"/>
    </w:rPr>
  </w:style>
  <w:style w:type="paragraph" w:customStyle="1" w:styleId="A58824D642A54B14AAD73B874B087B829">
    <w:name w:val="A58824D642A54B14AAD73B874B087B829"/>
    <w:rsid w:val="003666B8"/>
    <w:pPr>
      <w:spacing w:after="200" w:line="276" w:lineRule="auto"/>
    </w:pPr>
    <w:rPr>
      <w:rFonts w:ascii="Calibri" w:eastAsia="Calibri" w:hAnsi="Calibri" w:cs="Times New Roman"/>
      <w:lang w:eastAsia="en-US"/>
    </w:rPr>
  </w:style>
  <w:style w:type="paragraph" w:customStyle="1" w:styleId="ADF4CEE7EB694A168B8642ADBF4D613D111">
    <w:name w:val="ADF4CEE7EB694A168B8642ADBF4D613D111"/>
    <w:rsid w:val="003666B8"/>
    <w:pPr>
      <w:spacing w:after="200" w:line="276" w:lineRule="auto"/>
    </w:pPr>
    <w:rPr>
      <w:rFonts w:ascii="Calibri" w:eastAsia="Calibri" w:hAnsi="Calibri" w:cs="Times New Roman"/>
      <w:lang w:eastAsia="en-US"/>
    </w:rPr>
  </w:style>
  <w:style w:type="paragraph" w:customStyle="1" w:styleId="0839279DE6924F9E8CDFF669AAD9FAFF131">
    <w:name w:val="0839279DE6924F9E8CDFF669AAD9FAFF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1">
    <w:name w:val="D91AEBD2F36D4052955229E0EEC8815B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0">
    <w:name w:val="C43F387F96194CD2BF037A3025F5FABA10"/>
    <w:rsid w:val="003666B8"/>
    <w:pPr>
      <w:spacing w:after="200" w:line="276" w:lineRule="auto"/>
    </w:pPr>
    <w:rPr>
      <w:rFonts w:ascii="Calibri" w:eastAsia="Calibri" w:hAnsi="Calibri" w:cs="Times New Roman"/>
      <w:lang w:eastAsia="en-US"/>
    </w:rPr>
  </w:style>
  <w:style w:type="paragraph" w:customStyle="1" w:styleId="B077712132354B74824A066717B40AB9131">
    <w:name w:val="B077712132354B74824A066717B40AB9131"/>
    <w:rsid w:val="003666B8"/>
    <w:pPr>
      <w:spacing w:after="200" w:line="276" w:lineRule="auto"/>
    </w:pPr>
    <w:rPr>
      <w:rFonts w:ascii="Calibri" w:eastAsia="Calibri" w:hAnsi="Calibri" w:cs="Times New Roman"/>
      <w:lang w:eastAsia="en-US"/>
    </w:rPr>
  </w:style>
  <w:style w:type="paragraph" w:customStyle="1" w:styleId="C454A0D3707246A891F51B797E2E73EB10">
    <w:name w:val="C454A0D3707246A891F51B797E2E73EB10"/>
    <w:rsid w:val="003666B8"/>
    <w:pPr>
      <w:spacing w:after="200" w:line="276" w:lineRule="auto"/>
    </w:pPr>
    <w:rPr>
      <w:rFonts w:ascii="Calibri" w:eastAsia="Calibri" w:hAnsi="Calibri" w:cs="Times New Roman"/>
      <w:lang w:eastAsia="en-US"/>
    </w:rPr>
  </w:style>
  <w:style w:type="paragraph" w:customStyle="1" w:styleId="1F72AEB9EA3F4073AB6D7E6D9278C8CD131">
    <w:name w:val="1F72AEB9EA3F4073AB6D7E6D9278C8CD131"/>
    <w:rsid w:val="003666B8"/>
    <w:pPr>
      <w:spacing w:after="200" w:line="276" w:lineRule="auto"/>
    </w:pPr>
    <w:rPr>
      <w:rFonts w:ascii="Calibri" w:eastAsia="Calibri" w:hAnsi="Calibri" w:cs="Times New Roman"/>
      <w:lang w:eastAsia="en-US"/>
    </w:rPr>
  </w:style>
  <w:style w:type="paragraph" w:customStyle="1" w:styleId="79E0864FEF3444A4A0EFF69AADC4326026">
    <w:name w:val="79E0864FEF3444A4A0EFF69AADC4326026"/>
    <w:rsid w:val="003666B8"/>
    <w:pPr>
      <w:spacing w:after="200" w:line="276" w:lineRule="auto"/>
    </w:pPr>
    <w:rPr>
      <w:rFonts w:ascii="Calibri" w:eastAsia="Calibri" w:hAnsi="Calibri" w:cs="Times New Roman"/>
      <w:lang w:eastAsia="en-US"/>
    </w:rPr>
  </w:style>
  <w:style w:type="paragraph" w:customStyle="1" w:styleId="5B15644D4F8B495B902F11677BA63BE3">
    <w:name w:val="5B15644D4F8B495B902F11677BA63BE3"/>
    <w:rsid w:val="003666B8"/>
  </w:style>
  <w:style w:type="paragraph" w:customStyle="1" w:styleId="95F75184914C45FB8D9471A54571C129">
    <w:name w:val="95F75184914C45FB8D9471A54571C129"/>
    <w:rsid w:val="003666B8"/>
  </w:style>
  <w:style w:type="paragraph" w:customStyle="1" w:styleId="4F1F38248BED41C8982C0F5023972036128">
    <w:name w:val="4F1F38248BED41C8982C0F5023972036128"/>
    <w:rsid w:val="003666B8"/>
    <w:pPr>
      <w:spacing w:after="200" w:line="276" w:lineRule="auto"/>
    </w:pPr>
    <w:rPr>
      <w:rFonts w:ascii="Calibri" w:eastAsia="Calibri" w:hAnsi="Calibri" w:cs="Times New Roman"/>
      <w:lang w:eastAsia="en-US"/>
    </w:rPr>
  </w:style>
  <w:style w:type="paragraph" w:customStyle="1" w:styleId="78B9829804E1459A815B3A8EFC635B21100">
    <w:name w:val="78B9829804E1459A815B3A8EFC635B21100"/>
    <w:rsid w:val="003666B8"/>
    <w:pPr>
      <w:spacing w:after="200" w:line="276" w:lineRule="auto"/>
    </w:pPr>
    <w:rPr>
      <w:rFonts w:ascii="Calibri" w:eastAsia="Calibri" w:hAnsi="Calibri" w:cs="Times New Roman"/>
      <w:lang w:eastAsia="en-US"/>
    </w:rPr>
  </w:style>
  <w:style w:type="paragraph" w:customStyle="1" w:styleId="0BED9AF8342C49C48A56ED0F648ABBA0136">
    <w:name w:val="0BED9AF8342C49C48A56ED0F648ABBA0136"/>
    <w:rsid w:val="003666B8"/>
    <w:pPr>
      <w:spacing w:after="200" w:line="276" w:lineRule="auto"/>
    </w:pPr>
    <w:rPr>
      <w:rFonts w:ascii="Calibri" w:eastAsia="Calibri" w:hAnsi="Calibri" w:cs="Times New Roman"/>
      <w:lang w:eastAsia="en-US"/>
    </w:rPr>
  </w:style>
  <w:style w:type="paragraph" w:customStyle="1" w:styleId="A97DAD74A18A40DEA37DC61A81AFF313138">
    <w:name w:val="A97DAD74A18A40DEA37DC61A81AFF313138"/>
    <w:rsid w:val="003666B8"/>
    <w:pPr>
      <w:spacing w:after="200" w:line="276" w:lineRule="auto"/>
    </w:pPr>
    <w:rPr>
      <w:rFonts w:ascii="Calibri" w:eastAsia="Calibri" w:hAnsi="Calibri" w:cs="Times New Roman"/>
      <w:lang w:eastAsia="en-US"/>
    </w:rPr>
  </w:style>
  <w:style w:type="paragraph" w:customStyle="1" w:styleId="3BE8647908AD4EFCB32AFB857B5D585D138">
    <w:name w:val="3BE8647908AD4EFCB32AFB857B5D585D138"/>
    <w:rsid w:val="003666B8"/>
    <w:pPr>
      <w:spacing w:after="200" w:line="276" w:lineRule="auto"/>
    </w:pPr>
    <w:rPr>
      <w:rFonts w:ascii="Calibri" w:eastAsia="Calibri" w:hAnsi="Calibri" w:cs="Times New Roman"/>
      <w:lang w:eastAsia="en-US"/>
    </w:rPr>
  </w:style>
  <w:style w:type="paragraph" w:customStyle="1" w:styleId="9D54654057B444ABB330CF534CAC8FAA138">
    <w:name w:val="9D54654057B444ABB330CF534CAC8FAA138"/>
    <w:rsid w:val="003666B8"/>
    <w:pPr>
      <w:spacing w:after="200" w:line="276" w:lineRule="auto"/>
    </w:pPr>
    <w:rPr>
      <w:rFonts w:ascii="Calibri" w:eastAsia="Calibri" w:hAnsi="Calibri" w:cs="Times New Roman"/>
      <w:lang w:eastAsia="en-US"/>
    </w:rPr>
  </w:style>
  <w:style w:type="paragraph" w:customStyle="1" w:styleId="49F99230D8AF4460830E68B9A830722E101">
    <w:name w:val="49F99230D8AF4460830E68B9A830722E101"/>
    <w:rsid w:val="003666B8"/>
    <w:pPr>
      <w:spacing w:after="200" w:line="276" w:lineRule="auto"/>
    </w:pPr>
    <w:rPr>
      <w:rFonts w:ascii="Calibri" w:eastAsia="Calibri" w:hAnsi="Calibri" w:cs="Times New Roman"/>
      <w:lang w:eastAsia="en-US"/>
    </w:rPr>
  </w:style>
  <w:style w:type="paragraph" w:customStyle="1" w:styleId="3F1F035ADA8F49E88326109BB22C5166100">
    <w:name w:val="3F1F035ADA8F49E88326109BB22C5166100"/>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0">
    <w:name w:val="CACC6B2F09BB4D60A22F6B5CA3544C25100"/>
    <w:rsid w:val="003666B8"/>
    <w:pPr>
      <w:spacing w:after="200" w:line="276" w:lineRule="auto"/>
    </w:pPr>
    <w:rPr>
      <w:rFonts w:ascii="Calibri" w:eastAsia="Calibri" w:hAnsi="Calibri" w:cs="Times New Roman"/>
      <w:lang w:eastAsia="en-US"/>
    </w:rPr>
  </w:style>
  <w:style w:type="paragraph" w:customStyle="1" w:styleId="1D3140B6A4DF4D6B9E93FCA6904F69F3100">
    <w:name w:val="1D3140B6A4DF4D6B9E93FCA6904F69F3100"/>
    <w:rsid w:val="003666B8"/>
    <w:pPr>
      <w:spacing w:after="200" w:line="276" w:lineRule="auto"/>
    </w:pPr>
    <w:rPr>
      <w:rFonts w:ascii="Calibri" w:eastAsia="Calibri" w:hAnsi="Calibri" w:cs="Times New Roman"/>
      <w:lang w:eastAsia="en-US"/>
    </w:rPr>
  </w:style>
  <w:style w:type="paragraph" w:customStyle="1" w:styleId="968CF2C708B84CC6BB2CD47D932B2980100">
    <w:name w:val="968CF2C708B84CC6BB2CD47D932B2980100"/>
    <w:rsid w:val="003666B8"/>
    <w:pPr>
      <w:spacing w:after="200" w:line="276" w:lineRule="auto"/>
    </w:pPr>
    <w:rPr>
      <w:rFonts w:ascii="Calibri" w:eastAsia="Calibri" w:hAnsi="Calibri" w:cs="Times New Roman"/>
      <w:lang w:eastAsia="en-US"/>
    </w:rPr>
  </w:style>
  <w:style w:type="paragraph" w:customStyle="1" w:styleId="9742BFF291A54061BAF82192C5C6C7FF128">
    <w:name w:val="9742BFF291A54061BAF82192C5C6C7FF128"/>
    <w:rsid w:val="003666B8"/>
    <w:pPr>
      <w:spacing w:after="200" w:line="276" w:lineRule="auto"/>
    </w:pPr>
    <w:rPr>
      <w:rFonts w:ascii="Calibri" w:eastAsia="Calibri" w:hAnsi="Calibri" w:cs="Times New Roman"/>
      <w:lang w:eastAsia="en-US"/>
    </w:rPr>
  </w:style>
  <w:style w:type="paragraph" w:customStyle="1" w:styleId="3868DFA67C274C44B86B69554559241717">
    <w:name w:val="3868DFA67C274C44B86B69554559241717"/>
    <w:rsid w:val="003666B8"/>
    <w:pPr>
      <w:spacing w:after="200" w:line="276" w:lineRule="auto"/>
    </w:pPr>
    <w:rPr>
      <w:rFonts w:ascii="Calibri" w:eastAsia="Calibri" w:hAnsi="Calibri" w:cs="Times New Roman"/>
      <w:lang w:eastAsia="en-US"/>
    </w:rPr>
  </w:style>
  <w:style w:type="paragraph" w:customStyle="1" w:styleId="58DFB0DD020F4BC58694305AA0BD080A134">
    <w:name w:val="58DFB0DD020F4BC58694305AA0BD080A134"/>
    <w:rsid w:val="003666B8"/>
    <w:pPr>
      <w:spacing w:after="200" w:line="276" w:lineRule="auto"/>
    </w:pPr>
    <w:rPr>
      <w:rFonts w:ascii="Calibri" w:eastAsia="Calibri" w:hAnsi="Calibri" w:cs="Times New Roman"/>
      <w:lang w:eastAsia="en-US"/>
    </w:rPr>
  </w:style>
  <w:style w:type="paragraph" w:customStyle="1" w:styleId="122FDE7F6AFF41BAB0FE3EF535ABDE76137">
    <w:name w:val="122FDE7F6AFF41BAB0FE3EF535ABDE76137"/>
    <w:rsid w:val="003666B8"/>
    <w:pPr>
      <w:spacing w:after="200" w:line="276" w:lineRule="auto"/>
    </w:pPr>
    <w:rPr>
      <w:rFonts w:ascii="Calibri" w:eastAsia="Calibri" w:hAnsi="Calibri" w:cs="Times New Roman"/>
      <w:lang w:eastAsia="en-US"/>
    </w:rPr>
  </w:style>
  <w:style w:type="paragraph" w:customStyle="1" w:styleId="C4D450C190CB4111A053EDAFECF3C84C137">
    <w:name w:val="C4D450C190CB4111A053EDAFECF3C84C137"/>
    <w:rsid w:val="003666B8"/>
    <w:pPr>
      <w:spacing w:after="200" w:line="276" w:lineRule="auto"/>
    </w:pPr>
    <w:rPr>
      <w:rFonts w:ascii="Calibri" w:eastAsia="Calibri" w:hAnsi="Calibri" w:cs="Times New Roman"/>
      <w:lang w:eastAsia="en-US"/>
    </w:rPr>
  </w:style>
  <w:style w:type="paragraph" w:customStyle="1" w:styleId="CE3C910CC6BA43A9AA704BBA52623FA516">
    <w:name w:val="CE3C910CC6BA43A9AA704BBA52623FA516"/>
    <w:rsid w:val="003666B8"/>
    <w:pPr>
      <w:spacing w:after="200" w:line="276" w:lineRule="auto"/>
    </w:pPr>
    <w:rPr>
      <w:rFonts w:ascii="Calibri" w:eastAsia="Calibri" w:hAnsi="Calibri" w:cs="Times New Roman"/>
      <w:lang w:eastAsia="en-US"/>
    </w:rPr>
  </w:style>
  <w:style w:type="paragraph" w:customStyle="1" w:styleId="6ABF0872B90E46EA9FDD30D04F3B644916">
    <w:name w:val="6ABF0872B90E46EA9FDD30D04F3B644916"/>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8">
    <w:name w:val="94C6B3B2B0E045868C953F64EA9E0B2398"/>
    <w:rsid w:val="003666B8"/>
    <w:pPr>
      <w:spacing w:after="200" w:line="276" w:lineRule="auto"/>
    </w:pPr>
    <w:rPr>
      <w:rFonts w:ascii="Calibri" w:eastAsia="Calibri" w:hAnsi="Calibri" w:cs="Times New Roman"/>
      <w:lang w:eastAsia="en-US"/>
    </w:rPr>
  </w:style>
  <w:style w:type="paragraph" w:customStyle="1" w:styleId="F1450CB65EBE400CA150C3B0EBC4BE2D16">
    <w:name w:val="F1450CB65EBE400CA150C3B0EBC4BE2D16"/>
    <w:rsid w:val="003666B8"/>
    <w:pPr>
      <w:spacing w:after="200" w:line="276" w:lineRule="auto"/>
    </w:pPr>
    <w:rPr>
      <w:rFonts w:ascii="Calibri" w:eastAsia="Calibri" w:hAnsi="Calibri" w:cs="Times New Roman"/>
      <w:lang w:eastAsia="en-US"/>
    </w:rPr>
  </w:style>
  <w:style w:type="paragraph" w:customStyle="1" w:styleId="205A775C746B41C8951B62D57D867CDC97">
    <w:name w:val="205A775C746B41C8951B62D57D867CDC97"/>
    <w:rsid w:val="003666B8"/>
    <w:pPr>
      <w:spacing w:after="200" w:line="276" w:lineRule="auto"/>
    </w:pPr>
    <w:rPr>
      <w:rFonts w:ascii="Calibri" w:eastAsia="Calibri" w:hAnsi="Calibri" w:cs="Times New Roman"/>
      <w:lang w:eastAsia="en-US"/>
    </w:rPr>
  </w:style>
  <w:style w:type="paragraph" w:customStyle="1" w:styleId="95F75184914C45FB8D9471A54571C1291">
    <w:name w:val="95F75184914C45FB8D9471A54571C1291"/>
    <w:rsid w:val="003666B8"/>
    <w:pPr>
      <w:spacing w:after="0" w:line="240" w:lineRule="auto"/>
    </w:pPr>
    <w:rPr>
      <w:rFonts w:ascii="Calibri" w:eastAsia="Calibri" w:hAnsi="Calibri" w:cs="Times New Roman"/>
      <w:b/>
      <w:lang w:eastAsia="en-US"/>
    </w:rPr>
  </w:style>
  <w:style w:type="paragraph" w:customStyle="1" w:styleId="3D2664D6E2D94C0ABA252F6935AF629C4">
    <w:name w:val="3D2664D6E2D94C0ABA252F6935AF629C4"/>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4">
    <w:name w:val="4C6504AE93FE4C2DAD9BC277E413EFAE4"/>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2">
    <w:name w:val="8E54A024F637481482F5FD640B1639E2132"/>
    <w:rsid w:val="003666B8"/>
    <w:pPr>
      <w:spacing w:after="200" w:line="276" w:lineRule="auto"/>
    </w:pPr>
    <w:rPr>
      <w:rFonts w:ascii="Calibri" w:eastAsia="Calibri" w:hAnsi="Calibri" w:cs="Times New Roman"/>
      <w:lang w:eastAsia="en-US"/>
    </w:rPr>
  </w:style>
  <w:style w:type="paragraph" w:customStyle="1" w:styleId="A58824D642A54B14AAD73B874B087B8210">
    <w:name w:val="A58824D642A54B14AAD73B874B087B8210"/>
    <w:rsid w:val="003666B8"/>
    <w:pPr>
      <w:spacing w:after="200" w:line="276" w:lineRule="auto"/>
    </w:pPr>
    <w:rPr>
      <w:rFonts w:ascii="Calibri" w:eastAsia="Calibri" w:hAnsi="Calibri" w:cs="Times New Roman"/>
      <w:lang w:eastAsia="en-US"/>
    </w:rPr>
  </w:style>
  <w:style w:type="paragraph" w:customStyle="1" w:styleId="ADF4CEE7EB694A168B8642ADBF4D613D112">
    <w:name w:val="ADF4CEE7EB694A168B8642ADBF4D613D112"/>
    <w:rsid w:val="003666B8"/>
    <w:pPr>
      <w:spacing w:after="200" w:line="276" w:lineRule="auto"/>
    </w:pPr>
    <w:rPr>
      <w:rFonts w:ascii="Calibri" w:eastAsia="Calibri" w:hAnsi="Calibri" w:cs="Times New Roman"/>
      <w:lang w:eastAsia="en-US"/>
    </w:rPr>
  </w:style>
  <w:style w:type="paragraph" w:customStyle="1" w:styleId="0839279DE6924F9E8CDFF669AAD9FAFF132">
    <w:name w:val="0839279DE6924F9E8CDFF669AAD9FAFF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2">
    <w:name w:val="D91AEBD2F36D4052955229E0EEC8815B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1">
    <w:name w:val="C43F387F96194CD2BF037A3025F5FABA11"/>
    <w:rsid w:val="003666B8"/>
    <w:pPr>
      <w:spacing w:after="200" w:line="276" w:lineRule="auto"/>
    </w:pPr>
    <w:rPr>
      <w:rFonts w:ascii="Calibri" w:eastAsia="Calibri" w:hAnsi="Calibri" w:cs="Times New Roman"/>
      <w:lang w:eastAsia="en-US"/>
    </w:rPr>
  </w:style>
  <w:style w:type="paragraph" w:customStyle="1" w:styleId="B077712132354B74824A066717B40AB9132">
    <w:name w:val="B077712132354B74824A066717B40AB9132"/>
    <w:rsid w:val="003666B8"/>
    <w:pPr>
      <w:spacing w:after="200" w:line="276" w:lineRule="auto"/>
    </w:pPr>
    <w:rPr>
      <w:rFonts w:ascii="Calibri" w:eastAsia="Calibri" w:hAnsi="Calibri" w:cs="Times New Roman"/>
      <w:lang w:eastAsia="en-US"/>
    </w:rPr>
  </w:style>
  <w:style w:type="paragraph" w:customStyle="1" w:styleId="C454A0D3707246A891F51B797E2E73EB11">
    <w:name w:val="C454A0D3707246A891F51B797E2E73EB11"/>
    <w:rsid w:val="003666B8"/>
    <w:pPr>
      <w:spacing w:after="200" w:line="276" w:lineRule="auto"/>
    </w:pPr>
    <w:rPr>
      <w:rFonts w:ascii="Calibri" w:eastAsia="Calibri" w:hAnsi="Calibri" w:cs="Times New Roman"/>
      <w:lang w:eastAsia="en-US"/>
    </w:rPr>
  </w:style>
  <w:style w:type="paragraph" w:customStyle="1" w:styleId="1F72AEB9EA3F4073AB6D7E6D9278C8CD132">
    <w:name w:val="1F72AEB9EA3F4073AB6D7E6D9278C8CD132"/>
    <w:rsid w:val="003666B8"/>
    <w:pPr>
      <w:spacing w:after="200" w:line="276" w:lineRule="auto"/>
    </w:pPr>
    <w:rPr>
      <w:rFonts w:ascii="Calibri" w:eastAsia="Calibri" w:hAnsi="Calibri" w:cs="Times New Roman"/>
      <w:lang w:eastAsia="en-US"/>
    </w:rPr>
  </w:style>
  <w:style w:type="paragraph" w:customStyle="1" w:styleId="79E0864FEF3444A4A0EFF69AADC4326027">
    <w:name w:val="79E0864FEF3444A4A0EFF69AADC4326027"/>
    <w:rsid w:val="003666B8"/>
    <w:pPr>
      <w:spacing w:after="200" w:line="276" w:lineRule="auto"/>
    </w:pPr>
    <w:rPr>
      <w:rFonts w:ascii="Calibri" w:eastAsia="Calibri" w:hAnsi="Calibri" w:cs="Times New Roman"/>
      <w:lang w:eastAsia="en-US"/>
    </w:rPr>
  </w:style>
  <w:style w:type="paragraph" w:customStyle="1" w:styleId="52CF6CB3CFA94C22A0F8E5DAD3BE8FDA">
    <w:name w:val="52CF6CB3CFA94C22A0F8E5DAD3BE8FDA"/>
    <w:rsid w:val="003666B8"/>
  </w:style>
  <w:style w:type="paragraph" w:customStyle="1" w:styleId="4F1F38248BED41C8982C0F5023972036129">
    <w:name w:val="4F1F38248BED41C8982C0F5023972036129"/>
    <w:rsid w:val="003666B8"/>
    <w:pPr>
      <w:spacing w:after="200" w:line="276" w:lineRule="auto"/>
    </w:pPr>
    <w:rPr>
      <w:rFonts w:ascii="Calibri" w:eastAsia="Calibri" w:hAnsi="Calibri" w:cs="Times New Roman"/>
      <w:lang w:eastAsia="en-US"/>
    </w:rPr>
  </w:style>
  <w:style w:type="paragraph" w:customStyle="1" w:styleId="78B9829804E1459A815B3A8EFC635B21101">
    <w:name w:val="78B9829804E1459A815B3A8EFC635B21101"/>
    <w:rsid w:val="003666B8"/>
    <w:pPr>
      <w:spacing w:after="200" w:line="276" w:lineRule="auto"/>
    </w:pPr>
    <w:rPr>
      <w:rFonts w:ascii="Calibri" w:eastAsia="Calibri" w:hAnsi="Calibri" w:cs="Times New Roman"/>
      <w:lang w:eastAsia="en-US"/>
    </w:rPr>
  </w:style>
  <w:style w:type="paragraph" w:customStyle="1" w:styleId="0BED9AF8342C49C48A56ED0F648ABBA0137">
    <w:name w:val="0BED9AF8342C49C48A56ED0F648ABBA0137"/>
    <w:rsid w:val="003666B8"/>
    <w:pPr>
      <w:spacing w:after="200" w:line="276" w:lineRule="auto"/>
    </w:pPr>
    <w:rPr>
      <w:rFonts w:ascii="Calibri" w:eastAsia="Calibri" w:hAnsi="Calibri" w:cs="Times New Roman"/>
      <w:lang w:eastAsia="en-US"/>
    </w:rPr>
  </w:style>
  <w:style w:type="paragraph" w:customStyle="1" w:styleId="A97DAD74A18A40DEA37DC61A81AFF313139">
    <w:name w:val="A97DAD74A18A40DEA37DC61A81AFF313139"/>
    <w:rsid w:val="003666B8"/>
    <w:pPr>
      <w:spacing w:after="200" w:line="276" w:lineRule="auto"/>
    </w:pPr>
    <w:rPr>
      <w:rFonts w:ascii="Calibri" w:eastAsia="Calibri" w:hAnsi="Calibri" w:cs="Times New Roman"/>
      <w:lang w:eastAsia="en-US"/>
    </w:rPr>
  </w:style>
  <w:style w:type="paragraph" w:customStyle="1" w:styleId="3BE8647908AD4EFCB32AFB857B5D585D139">
    <w:name w:val="3BE8647908AD4EFCB32AFB857B5D585D139"/>
    <w:rsid w:val="003666B8"/>
    <w:pPr>
      <w:spacing w:after="200" w:line="276" w:lineRule="auto"/>
    </w:pPr>
    <w:rPr>
      <w:rFonts w:ascii="Calibri" w:eastAsia="Calibri" w:hAnsi="Calibri" w:cs="Times New Roman"/>
      <w:lang w:eastAsia="en-US"/>
    </w:rPr>
  </w:style>
  <w:style w:type="paragraph" w:customStyle="1" w:styleId="9D54654057B444ABB330CF534CAC8FAA139">
    <w:name w:val="9D54654057B444ABB330CF534CAC8FAA139"/>
    <w:rsid w:val="003666B8"/>
    <w:pPr>
      <w:spacing w:after="200" w:line="276" w:lineRule="auto"/>
    </w:pPr>
    <w:rPr>
      <w:rFonts w:ascii="Calibri" w:eastAsia="Calibri" w:hAnsi="Calibri" w:cs="Times New Roman"/>
      <w:lang w:eastAsia="en-US"/>
    </w:rPr>
  </w:style>
  <w:style w:type="paragraph" w:customStyle="1" w:styleId="49F99230D8AF4460830E68B9A830722E102">
    <w:name w:val="49F99230D8AF4460830E68B9A830722E102"/>
    <w:rsid w:val="003666B8"/>
    <w:pPr>
      <w:spacing w:after="200" w:line="276" w:lineRule="auto"/>
    </w:pPr>
    <w:rPr>
      <w:rFonts w:ascii="Calibri" w:eastAsia="Calibri" w:hAnsi="Calibri" w:cs="Times New Roman"/>
      <w:lang w:eastAsia="en-US"/>
    </w:rPr>
  </w:style>
  <w:style w:type="paragraph" w:customStyle="1" w:styleId="3F1F035ADA8F49E88326109BB22C5166101">
    <w:name w:val="3F1F035ADA8F49E88326109BB22C516610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1">
    <w:name w:val="CACC6B2F09BB4D60A22F6B5CA3544C25101"/>
    <w:rsid w:val="003666B8"/>
    <w:pPr>
      <w:spacing w:after="200" w:line="276" w:lineRule="auto"/>
    </w:pPr>
    <w:rPr>
      <w:rFonts w:ascii="Calibri" w:eastAsia="Calibri" w:hAnsi="Calibri" w:cs="Times New Roman"/>
      <w:lang w:eastAsia="en-US"/>
    </w:rPr>
  </w:style>
  <w:style w:type="paragraph" w:customStyle="1" w:styleId="1D3140B6A4DF4D6B9E93FCA6904F69F3101">
    <w:name w:val="1D3140B6A4DF4D6B9E93FCA6904F69F3101"/>
    <w:rsid w:val="003666B8"/>
    <w:pPr>
      <w:spacing w:after="200" w:line="276" w:lineRule="auto"/>
    </w:pPr>
    <w:rPr>
      <w:rFonts w:ascii="Calibri" w:eastAsia="Calibri" w:hAnsi="Calibri" w:cs="Times New Roman"/>
      <w:lang w:eastAsia="en-US"/>
    </w:rPr>
  </w:style>
  <w:style w:type="paragraph" w:customStyle="1" w:styleId="968CF2C708B84CC6BB2CD47D932B2980101">
    <w:name w:val="968CF2C708B84CC6BB2CD47D932B2980101"/>
    <w:rsid w:val="003666B8"/>
    <w:pPr>
      <w:spacing w:after="200" w:line="276" w:lineRule="auto"/>
    </w:pPr>
    <w:rPr>
      <w:rFonts w:ascii="Calibri" w:eastAsia="Calibri" w:hAnsi="Calibri" w:cs="Times New Roman"/>
      <w:lang w:eastAsia="en-US"/>
    </w:rPr>
  </w:style>
  <w:style w:type="paragraph" w:customStyle="1" w:styleId="9742BFF291A54061BAF82192C5C6C7FF129">
    <w:name w:val="9742BFF291A54061BAF82192C5C6C7FF129"/>
    <w:rsid w:val="003666B8"/>
    <w:pPr>
      <w:spacing w:after="200" w:line="276" w:lineRule="auto"/>
    </w:pPr>
    <w:rPr>
      <w:rFonts w:ascii="Calibri" w:eastAsia="Calibri" w:hAnsi="Calibri" w:cs="Times New Roman"/>
      <w:lang w:eastAsia="en-US"/>
    </w:rPr>
  </w:style>
  <w:style w:type="paragraph" w:customStyle="1" w:styleId="3868DFA67C274C44B86B69554559241718">
    <w:name w:val="3868DFA67C274C44B86B69554559241718"/>
    <w:rsid w:val="003666B8"/>
    <w:pPr>
      <w:spacing w:after="200" w:line="276" w:lineRule="auto"/>
    </w:pPr>
    <w:rPr>
      <w:rFonts w:ascii="Calibri" w:eastAsia="Calibri" w:hAnsi="Calibri" w:cs="Times New Roman"/>
      <w:lang w:eastAsia="en-US"/>
    </w:rPr>
  </w:style>
  <w:style w:type="paragraph" w:customStyle="1" w:styleId="58DFB0DD020F4BC58694305AA0BD080A135">
    <w:name w:val="58DFB0DD020F4BC58694305AA0BD080A135"/>
    <w:rsid w:val="003666B8"/>
    <w:pPr>
      <w:spacing w:after="200" w:line="276" w:lineRule="auto"/>
    </w:pPr>
    <w:rPr>
      <w:rFonts w:ascii="Calibri" w:eastAsia="Calibri" w:hAnsi="Calibri" w:cs="Times New Roman"/>
      <w:lang w:eastAsia="en-US"/>
    </w:rPr>
  </w:style>
  <w:style w:type="paragraph" w:customStyle="1" w:styleId="122FDE7F6AFF41BAB0FE3EF535ABDE76138">
    <w:name w:val="122FDE7F6AFF41BAB0FE3EF535ABDE76138"/>
    <w:rsid w:val="003666B8"/>
    <w:pPr>
      <w:spacing w:after="200" w:line="276" w:lineRule="auto"/>
    </w:pPr>
    <w:rPr>
      <w:rFonts w:ascii="Calibri" w:eastAsia="Calibri" w:hAnsi="Calibri" w:cs="Times New Roman"/>
      <w:lang w:eastAsia="en-US"/>
    </w:rPr>
  </w:style>
  <w:style w:type="paragraph" w:customStyle="1" w:styleId="C4D450C190CB4111A053EDAFECF3C84C138">
    <w:name w:val="C4D450C190CB4111A053EDAFECF3C84C138"/>
    <w:rsid w:val="003666B8"/>
    <w:pPr>
      <w:spacing w:after="200" w:line="276" w:lineRule="auto"/>
    </w:pPr>
    <w:rPr>
      <w:rFonts w:ascii="Calibri" w:eastAsia="Calibri" w:hAnsi="Calibri" w:cs="Times New Roman"/>
      <w:lang w:eastAsia="en-US"/>
    </w:rPr>
  </w:style>
  <w:style w:type="paragraph" w:customStyle="1" w:styleId="CE3C910CC6BA43A9AA704BBA52623FA517">
    <w:name w:val="CE3C910CC6BA43A9AA704BBA52623FA517"/>
    <w:rsid w:val="003666B8"/>
    <w:pPr>
      <w:spacing w:after="200" w:line="276" w:lineRule="auto"/>
    </w:pPr>
    <w:rPr>
      <w:rFonts w:ascii="Calibri" w:eastAsia="Calibri" w:hAnsi="Calibri" w:cs="Times New Roman"/>
      <w:lang w:eastAsia="en-US"/>
    </w:rPr>
  </w:style>
  <w:style w:type="paragraph" w:customStyle="1" w:styleId="6ABF0872B90E46EA9FDD30D04F3B644917">
    <w:name w:val="6ABF0872B90E46EA9FDD30D04F3B644917"/>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9">
    <w:name w:val="94C6B3B2B0E045868C953F64EA9E0B2399"/>
    <w:rsid w:val="003666B8"/>
    <w:pPr>
      <w:spacing w:after="200" w:line="276" w:lineRule="auto"/>
    </w:pPr>
    <w:rPr>
      <w:rFonts w:ascii="Calibri" w:eastAsia="Calibri" w:hAnsi="Calibri" w:cs="Times New Roman"/>
      <w:lang w:eastAsia="en-US"/>
    </w:rPr>
  </w:style>
  <w:style w:type="paragraph" w:customStyle="1" w:styleId="F1450CB65EBE400CA150C3B0EBC4BE2D17">
    <w:name w:val="F1450CB65EBE400CA150C3B0EBC4BE2D17"/>
    <w:rsid w:val="003666B8"/>
    <w:pPr>
      <w:spacing w:after="200" w:line="276" w:lineRule="auto"/>
    </w:pPr>
    <w:rPr>
      <w:rFonts w:ascii="Calibri" w:eastAsia="Calibri" w:hAnsi="Calibri" w:cs="Times New Roman"/>
      <w:lang w:eastAsia="en-US"/>
    </w:rPr>
  </w:style>
  <w:style w:type="paragraph" w:customStyle="1" w:styleId="205A775C746B41C8951B62D57D867CDC98">
    <w:name w:val="205A775C746B41C8951B62D57D867CDC98"/>
    <w:rsid w:val="003666B8"/>
    <w:pPr>
      <w:spacing w:after="200" w:line="276" w:lineRule="auto"/>
    </w:pPr>
    <w:rPr>
      <w:rFonts w:ascii="Calibri" w:eastAsia="Calibri" w:hAnsi="Calibri" w:cs="Times New Roman"/>
      <w:lang w:eastAsia="en-US"/>
    </w:rPr>
  </w:style>
  <w:style w:type="paragraph" w:customStyle="1" w:styleId="95F75184914C45FB8D9471A54571C1292">
    <w:name w:val="95F75184914C45FB8D9471A54571C1292"/>
    <w:rsid w:val="003666B8"/>
    <w:pPr>
      <w:spacing w:after="0" w:line="240" w:lineRule="auto"/>
    </w:pPr>
    <w:rPr>
      <w:rFonts w:ascii="Calibri" w:eastAsia="Calibri" w:hAnsi="Calibri" w:cs="Times New Roman"/>
      <w:b/>
      <w:lang w:eastAsia="en-US"/>
    </w:rPr>
  </w:style>
  <w:style w:type="paragraph" w:customStyle="1" w:styleId="3D2664D6E2D94C0ABA252F6935AF629C5">
    <w:name w:val="3D2664D6E2D94C0ABA252F6935AF629C5"/>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5">
    <w:name w:val="4C6504AE93FE4C2DAD9BC277E413EFAE5"/>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3">
    <w:name w:val="8E54A024F637481482F5FD640B1639E2133"/>
    <w:rsid w:val="003666B8"/>
    <w:pPr>
      <w:spacing w:after="200" w:line="276" w:lineRule="auto"/>
    </w:pPr>
    <w:rPr>
      <w:rFonts w:ascii="Calibri" w:eastAsia="Calibri" w:hAnsi="Calibri" w:cs="Times New Roman"/>
      <w:lang w:eastAsia="en-US"/>
    </w:rPr>
  </w:style>
  <w:style w:type="paragraph" w:customStyle="1" w:styleId="A58824D642A54B14AAD73B874B087B8211">
    <w:name w:val="A58824D642A54B14AAD73B874B087B8211"/>
    <w:rsid w:val="003666B8"/>
    <w:pPr>
      <w:spacing w:after="200" w:line="276" w:lineRule="auto"/>
    </w:pPr>
    <w:rPr>
      <w:rFonts w:ascii="Calibri" w:eastAsia="Calibri" w:hAnsi="Calibri" w:cs="Times New Roman"/>
      <w:lang w:eastAsia="en-US"/>
    </w:rPr>
  </w:style>
  <w:style w:type="paragraph" w:customStyle="1" w:styleId="ADF4CEE7EB694A168B8642ADBF4D613D113">
    <w:name w:val="ADF4CEE7EB694A168B8642ADBF4D613D113"/>
    <w:rsid w:val="003666B8"/>
    <w:pPr>
      <w:spacing w:after="200" w:line="276" w:lineRule="auto"/>
    </w:pPr>
    <w:rPr>
      <w:rFonts w:ascii="Calibri" w:eastAsia="Calibri" w:hAnsi="Calibri" w:cs="Times New Roman"/>
      <w:lang w:eastAsia="en-US"/>
    </w:rPr>
  </w:style>
  <w:style w:type="paragraph" w:customStyle="1" w:styleId="0839279DE6924F9E8CDFF669AAD9FAFF133">
    <w:name w:val="0839279DE6924F9E8CDFF669AAD9FAFF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3">
    <w:name w:val="D91AEBD2F36D4052955229E0EEC8815B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3666B8"/>
    <w:pPr>
      <w:spacing w:after="200" w:line="276" w:lineRule="auto"/>
    </w:pPr>
    <w:rPr>
      <w:rFonts w:ascii="Calibri" w:eastAsia="Calibri" w:hAnsi="Calibri" w:cs="Times New Roman"/>
      <w:lang w:eastAsia="en-US"/>
    </w:rPr>
  </w:style>
  <w:style w:type="paragraph" w:customStyle="1" w:styleId="B077712132354B74824A066717B40AB9133">
    <w:name w:val="B077712132354B74824A066717B40AB9133"/>
    <w:rsid w:val="003666B8"/>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3666B8"/>
    <w:pPr>
      <w:spacing w:after="200" w:line="276" w:lineRule="auto"/>
    </w:pPr>
    <w:rPr>
      <w:rFonts w:ascii="Calibri" w:eastAsia="Calibri" w:hAnsi="Calibri" w:cs="Times New Roman"/>
      <w:lang w:eastAsia="en-US"/>
    </w:rPr>
  </w:style>
  <w:style w:type="paragraph" w:customStyle="1" w:styleId="1F72AEB9EA3F4073AB6D7E6D9278C8CD133">
    <w:name w:val="1F72AEB9EA3F4073AB6D7E6D9278C8CD133"/>
    <w:rsid w:val="003666B8"/>
    <w:pPr>
      <w:spacing w:after="200" w:line="276" w:lineRule="auto"/>
    </w:pPr>
    <w:rPr>
      <w:rFonts w:ascii="Calibri" w:eastAsia="Calibri" w:hAnsi="Calibri" w:cs="Times New Roman"/>
      <w:lang w:eastAsia="en-US"/>
    </w:rPr>
  </w:style>
  <w:style w:type="paragraph" w:customStyle="1" w:styleId="79E0864FEF3444A4A0EFF69AADC4326028">
    <w:name w:val="79E0864FEF3444A4A0EFF69AADC4326028"/>
    <w:rsid w:val="003666B8"/>
    <w:pPr>
      <w:spacing w:after="200" w:line="276" w:lineRule="auto"/>
    </w:pPr>
    <w:rPr>
      <w:rFonts w:ascii="Calibri" w:eastAsia="Calibri" w:hAnsi="Calibri" w:cs="Times New Roman"/>
      <w:lang w:eastAsia="en-US"/>
    </w:rPr>
  </w:style>
  <w:style w:type="paragraph" w:customStyle="1" w:styleId="4F1F38248BED41C8982C0F5023972036130">
    <w:name w:val="4F1F38248BED41C8982C0F5023972036130"/>
    <w:rsid w:val="00430FE1"/>
    <w:pPr>
      <w:spacing w:after="200" w:line="276" w:lineRule="auto"/>
    </w:pPr>
    <w:rPr>
      <w:rFonts w:ascii="Calibri" w:eastAsia="Calibri" w:hAnsi="Calibri" w:cs="Times New Roman"/>
      <w:lang w:eastAsia="en-US"/>
    </w:rPr>
  </w:style>
  <w:style w:type="paragraph" w:customStyle="1" w:styleId="78B9829804E1459A815B3A8EFC635B21102">
    <w:name w:val="78B9829804E1459A815B3A8EFC635B21102"/>
    <w:rsid w:val="00430FE1"/>
    <w:pPr>
      <w:spacing w:after="200" w:line="276" w:lineRule="auto"/>
    </w:pPr>
    <w:rPr>
      <w:rFonts w:ascii="Calibri" w:eastAsia="Calibri" w:hAnsi="Calibri" w:cs="Times New Roman"/>
      <w:lang w:eastAsia="en-US"/>
    </w:rPr>
  </w:style>
  <w:style w:type="paragraph" w:customStyle="1" w:styleId="0BED9AF8342C49C48A56ED0F648ABBA0138">
    <w:name w:val="0BED9AF8342C49C48A56ED0F648ABBA0138"/>
    <w:rsid w:val="00430FE1"/>
    <w:pPr>
      <w:spacing w:after="200" w:line="276" w:lineRule="auto"/>
    </w:pPr>
    <w:rPr>
      <w:rFonts w:ascii="Calibri" w:eastAsia="Calibri" w:hAnsi="Calibri" w:cs="Times New Roman"/>
      <w:lang w:eastAsia="en-US"/>
    </w:rPr>
  </w:style>
  <w:style w:type="paragraph" w:customStyle="1" w:styleId="A97DAD74A18A40DEA37DC61A81AFF313140">
    <w:name w:val="A97DAD74A18A40DEA37DC61A81AFF313140"/>
    <w:rsid w:val="00430FE1"/>
    <w:pPr>
      <w:spacing w:after="200" w:line="276" w:lineRule="auto"/>
    </w:pPr>
    <w:rPr>
      <w:rFonts w:ascii="Calibri" w:eastAsia="Calibri" w:hAnsi="Calibri" w:cs="Times New Roman"/>
      <w:lang w:eastAsia="en-US"/>
    </w:rPr>
  </w:style>
  <w:style w:type="paragraph" w:customStyle="1" w:styleId="3BE8647908AD4EFCB32AFB857B5D585D140">
    <w:name w:val="3BE8647908AD4EFCB32AFB857B5D585D140"/>
    <w:rsid w:val="00430FE1"/>
    <w:pPr>
      <w:spacing w:after="200" w:line="276" w:lineRule="auto"/>
    </w:pPr>
    <w:rPr>
      <w:rFonts w:ascii="Calibri" w:eastAsia="Calibri" w:hAnsi="Calibri" w:cs="Times New Roman"/>
      <w:lang w:eastAsia="en-US"/>
    </w:rPr>
  </w:style>
  <w:style w:type="paragraph" w:customStyle="1" w:styleId="9D54654057B444ABB330CF534CAC8FAA140">
    <w:name w:val="9D54654057B444ABB330CF534CAC8FAA140"/>
    <w:rsid w:val="00430FE1"/>
    <w:pPr>
      <w:spacing w:after="200" w:line="276" w:lineRule="auto"/>
    </w:pPr>
    <w:rPr>
      <w:rFonts w:ascii="Calibri" w:eastAsia="Calibri" w:hAnsi="Calibri" w:cs="Times New Roman"/>
      <w:lang w:eastAsia="en-US"/>
    </w:rPr>
  </w:style>
  <w:style w:type="paragraph" w:customStyle="1" w:styleId="49F99230D8AF4460830E68B9A830722E103">
    <w:name w:val="49F99230D8AF4460830E68B9A830722E103"/>
    <w:rsid w:val="00430FE1"/>
    <w:pPr>
      <w:spacing w:after="200" w:line="276" w:lineRule="auto"/>
    </w:pPr>
    <w:rPr>
      <w:rFonts w:ascii="Calibri" w:eastAsia="Calibri" w:hAnsi="Calibri" w:cs="Times New Roman"/>
      <w:lang w:eastAsia="en-US"/>
    </w:rPr>
  </w:style>
  <w:style w:type="paragraph" w:customStyle="1" w:styleId="3F1F035ADA8F49E88326109BB22C5166102">
    <w:name w:val="3F1F035ADA8F49E88326109BB22C5166102"/>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2">
    <w:name w:val="CACC6B2F09BB4D60A22F6B5CA3544C25102"/>
    <w:rsid w:val="00430FE1"/>
    <w:pPr>
      <w:spacing w:after="200" w:line="276" w:lineRule="auto"/>
    </w:pPr>
    <w:rPr>
      <w:rFonts w:ascii="Calibri" w:eastAsia="Calibri" w:hAnsi="Calibri" w:cs="Times New Roman"/>
      <w:lang w:eastAsia="en-US"/>
    </w:rPr>
  </w:style>
  <w:style w:type="paragraph" w:customStyle="1" w:styleId="1D3140B6A4DF4D6B9E93FCA6904F69F3102">
    <w:name w:val="1D3140B6A4DF4D6B9E93FCA6904F69F3102"/>
    <w:rsid w:val="00430FE1"/>
    <w:pPr>
      <w:spacing w:after="200" w:line="276" w:lineRule="auto"/>
    </w:pPr>
    <w:rPr>
      <w:rFonts w:ascii="Calibri" w:eastAsia="Calibri" w:hAnsi="Calibri" w:cs="Times New Roman"/>
      <w:lang w:eastAsia="en-US"/>
    </w:rPr>
  </w:style>
  <w:style w:type="paragraph" w:customStyle="1" w:styleId="968CF2C708B84CC6BB2CD47D932B2980102">
    <w:name w:val="968CF2C708B84CC6BB2CD47D932B2980102"/>
    <w:rsid w:val="00430FE1"/>
    <w:pPr>
      <w:spacing w:after="200" w:line="276" w:lineRule="auto"/>
    </w:pPr>
    <w:rPr>
      <w:rFonts w:ascii="Calibri" w:eastAsia="Calibri" w:hAnsi="Calibri" w:cs="Times New Roman"/>
      <w:lang w:eastAsia="en-US"/>
    </w:rPr>
  </w:style>
  <w:style w:type="paragraph" w:customStyle="1" w:styleId="9742BFF291A54061BAF82192C5C6C7FF130">
    <w:name w:val="9742BFF291A54061BAF82192C5C6C7FF130"/>
    <w:rsid w:val="00430FE1"/>
    <w:pPr>
      <w:spacing w:after="200" w:line="276" w:lineRule="auto"/>
    </w:pPr>
    <w:rPr>
      <w:rFonts w:ascii="Calibri" w:eastAsia="Calibri" w:hAnsi="Calibri" w:cs="Times New Roman"/>
      <w:lang w:eastAsia="en-US"/>
    </w:rPr>
  </w:style>
  <w:style w:type="paragraph" w:customStyle="1" w:styleId="3868DFA67C274C44B86B69554559241719">
    <w:name w:val="3868DFA67C274C44B86B69554559241719"/>
    <w:rsid w:val="00430FE1"/>
    <w:pPr>
      <w:spacing w:after="200" w:line="276" w:lineRule="auto"/>
    </w:pPr>
    <w:rPr>
      <w:rFonts w:ascii="Calibri" w:eastAsia="Calibri" w:hAnsi="Calibri" w:cs="Times New Roman"/>
      <w:lang w:eastAsia="en-US"/>
    </w:rPr>
  </w:style>
  <w:style w:type="paragraph" w:customStyle="1" w:styleId="58DFB0DD020F4BC58694305AA0BD080A136">
    <w:name w:val="58DFB0DD020F4BC58694305AA0BD080A136"/>
    <w:rsid w:val="00430FE1"/>
    <w:pPr>
      <w:spacing w:after="200" w:line="276" w:lineRule="auto"/>
    </w:pPr>
    <w:rPr>
      <w:rFonts w:ascii="Calibri" w:eastAsia="Calibri" w:hAnsi="Calibri" w:cs="Times New Roman"/>
      <w:lang w:eastAsia="en-US"/>
    </w:rPr>
  </w:style>
  <w:style w:type="paragraph" w:customStyle="1" w:styleId="122FDE7F6AFF41BAB0FE3EF535ABDE76139">
    <w:name w:val="122FDE7F6AFF41BAB0FE3EF535ABDE76139"/>
    <w:rsid w:val="00430FE1"/>
    <w:pPr>
      <w:spacing w:after="200" w:line="276" w:lineRule="auto"/>
    </w:pPr>
    <w:rPr>
      <w:rFonts w:ascii="Calibri" w:eastAsia="Calibri" w:hAnsi="Calibri" w:cs="Times New Roman"/>
      <w:lang w:eastAsia="en-US"/>
    </w:rPr>
  </w:style>
  <w:style w:type="paragraph" w:customStyle="1" w:styleId="C4D450C190CB4111A053EDAFECF3C84C139">
    <w:name w:val="C4D450C190CB4111A053EDAFECF3C84C139"/>
    <w:rsid w:val="00430FE1"/>
    <w:pPr>
      <w:spacing w:after="200" w:line="276" w:lineRule="auto"/>
    </w:pPr>
    <w:rPr>
      <w:rFonts w:ascii="Calibri" w:eastAsia="Calibri" w:hAnsi="Calibri" w:cs="Times New Roman"/>
      <w:lang w:eastAsia="en-US"/>
    </w:rPr>
  </w:style>
  <w:style w:type="paragraph" w:customStyle="1" w:styleId="CE3C910CC6BA43A9AA704BBA52623FA518">
    <w:name w:val="CE3C910CC6BA43A9AA704BBA52623FA518"/>
    <w:rsid w:val="00430FE1"/>
    <w:pPr>
      <w:spacing w:after="200" w:line="276" w:lineRule="auto"/>
    </w:pPr>
    <w:rPr>
      <w:rFonts w:ascii="Calibri" w:eastAsia="Calibri" w:hAnsi="Calibri" w:cs="Times New Roman"/>
      <w:lang w:eastAsia="en-US"/>
    </w:rPr>
  </w:style>
  <w:style w:type="paragraph" w:customStyle="1" w:styleId="6ABF0872B90E46EA9FDD30D04F3B644918">
    <w:name w:val="6ABF0872B90E46EA9FDD30D04F3B644918"/>
    <w:rsid w:val="00430FE1"/>
    <w:pPr>
      <w:numPr>
        <w:numId w:val="1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0">
    <w:name w:val="94C6B3B2B0E045868C953F64EA9E0B23100"/>
    <w:rsid w:val="00430FE1"/>
    <w:pPr>
      <w:spacing w:after="200" w:line="276" w:lineRule="auto"/>
    </w:pPr>
    <w:rPr>
      <w:rFonts w:ascii="Calibri" w:eastAsia="Calibri" w:hAnsi="Calibri" w:cs="Times New Roman"/>
      <w:lang w:eastAsia="en-US"/>
    </w:rPr>
  </w:style>
  <w:style w:type="paragraph" w:customStyle="1" w:styleId="F1450CB65EBE400CA150C3B0EBC4BE2D18">
    <w:name w:val="F1450CB65EBE400CA150C3B0EBC4BE2D18"/>
    <w:rsid w:val="00430FE1"/>
    <w:pPr>
      <w:spacing w:after="200" w:line="276" w:lineRule="auto"/>
    </w:pPr>
    <w:rPr>
      <w:rFonts w:ascii="Calibri" w:eastAsia="Calibri" w:hAnsi="Calibri" w:cs="Times New Roman"/>
      <w:lang w:eastAsia="en-US"/>
    </w:rPr>
  </w:style>
  <w:style w:type="paragraph" w:customStyle="1" w:styleId="205A775C746B41C8951B62D57D867CDC99">
    <w:name w:val="205A775C746B41C8951B62D57D867CDC99"/>
    <w:rsid w:val="00430FE1"/>
    <w:pPr>
      <w:spacing w:after="200" w:line="276" w:lineRule="auto"/>
    </w:pPr>
    <w:rPr>
      <w:rFonts w:ascii="Calibri" w:eastAsia="Calibri" w:hAnsi="Calibri" w:cs="Times New Roman"/>
      <w:lang w:eastAsia="en-US"/>
    </w:rPr>
  </w:style>
  <w:style w:type="paragraph" w:customStyle="1" w:styleId="95F75184914C45FB8D9471A54571C1293">
    <w:name w:val="95F75184914C45FB8D9471A54571C1293"/>
    <w:rsid w:val="00430FE1"/>
    <w:pPr>
      <w:spacing w:after="0" w:line="240" w:lineRule="auto"/>
    </w:pPr>
    <w:rPr>
      <w:rFonts w:ascii="Calibri" w:eastAsia="Calibri" w:hAnsi="Calibri" w:cs="Times New Roman"/>
      <w:b/>
      <w:lang w:eastAsia="en-US"/>
    </w:rPr>
  </w:style>
  <w:style w:type="paragraph" w:customStyle="1" w:styleId="3D2664D6E2D94C0ABA252F6935AF629C6">
    <w:name w:val="3D2664D6E2D94C0ABA252F6935AF629C6"/>
    <w:rsid w:val="00430FE1"/>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6">
    <w:name w:val="4C6504AE93FE4C2DAD9BC277E413EFAE6"/>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4">
    <w:name w:val="8E54A024F637481482F5FD640B1639E2134"/>
    <w:rsid w:val="00430FE1"/>
    <w:pPr>
      <w:spacing w:after="200" w:line="276" w:lineRule="auto"/>
    </w:pPr>
    <w:rPr>
      <w:rFonts w:ascii="Calibri" w:eastAsia="Calibri" w:hAnsi="Calibri" w:cs="Times New Roman"/>
      <w:lang w:eastAsia="en-US"/>
    </w:rPr>
  </w:style>
  <w:style w:type="paragraph" w:customStyle="1" w:styleId="A58824D642A54B14AAD73B874B087B8212">
    <w:name w:val="A58824D642A54B14AAD73B874B087B8212"/>
    <w:rsid w:val="00430FE1"/>
    <w:pPr>
      <w:spacing w:after="200" w:line="276" w:lineRule="auto"/>
    </w:pPr>
    <w:rPr>
      <w:rFonts w:ascii="Calibri" w:eastAsia="Calibri" w:hAnsi="Calibri" w:cs="Times New Roman"/>
      <w:lang w:eastAsia="en-US"/>
    </w:rPr>
  </w:style>
  <w:style w:type="paragraph" w:customStyle="1" w:styleId="ADF4CEE7EB694A168B8642ADBF4D613D114">
    <w:name w:val="ADF4CEE7EB694A168B8642ADBF4D613D114"/>
    <w:rsid w:val="00430FE1"/>
    <w:pPr>
      <w:spacing w:after="200" w:line="276" w:lineRule="auto"/>
    </w:pPr>
    <w:rPr>
      <w:rFonts w:ascii="Calibri" w:eastAsia="Calibri" w:hAnsi="Calibri" w:cs="Times New Roman"/>
      <w:lang w:eastAsia="en-US"/>
    </w:rPr>
  </w:style>
  <w:style w:type="paragraph" w:customStyle="1" w:styleId="0839279DE6924F9E8CDFF669AAD9FAFF134">
    <w:name w:val="0839279DE6924F9E8CDFF669AAD9FAFF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4">
    <w:name w:val="D91AEBD2F36D4052955229E0EEC8815B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3">
    <w:name w:val="C43F387F96194CD2BF037A3025F5FABA13"/>
    <w:rsid w:val="00430FE1"/>
    <w:pPr>
      <w:spacing w:after="200" w:line="276" w:lineRule="auto"/>
    </w:pPr>
    <w:rPr>
      <w:rFonts w:ascii="Calibri" w:eastAsia="Calibri" w:hAnsi="Calibri" w:cs="Times New Roman"/>
      <w:lang w:eastAsia="en-US"/>
    </w:rPr>
  </w:style>
  <w:style w:type="paragraph" w:customStyle="1" w:styleId="B077712132354B74824A066717B40AB9134">
    <w:name w:val="B077712132354B74824A066717B40AB9134"/>
    <w:rsid w:val="00430FE1"/>
    <w:pPr>
      <w:spacing w:after="200" w:line="276" w:lineRule="auto"/>
    </w:pPr>
    <w:rPr>
      <w:rFonts w:ascii="Calibri" w:eastAsia="Calibri" w:hAnsi="Calibri" w:cs="Times New Roman"/>
      <w:lang w:eastAsia="en-US"/>
    </w:rPr>
  </w:style>
  <w:style w:type="paragraph" w:customStyle="1" w:styleId="C454A0D3707246A891F51B797E2E73EB13">
    <w:name w:val="C454A0D3707246A891F51B797E2E73EB13"/>
    <w:rsid w:val="00430FE1"/>
    <w:pPr>
      <w:spacing w:after="200" w:line="276" w:lineRule="auto"/>
    </w:pPr>
    <w:rPr>
      <w:rFonts w:ascii="Calibri" w:eastAsia="Calibri" w:hAnsi="Calibri" w:cs="Times New Roman"/>
      <w:lang w:eastAsia="en-US"/>
    </w:rPr>
  </w:style>
  <w:style w:type="paragraph" w:customStyle="1" w:styleId="1F72AEB9EA3F4073AB6D7E6D9278C8CD134">
    <w:name w:val="1F72AEB9EA3F4073AB6D7E6D9278C8CD134"/>
    <w:rsid w:val="00430FE1"/>
    <w:pPr>
      <w:spacing w:after="200" w:line="276" w:lineRule="auto"/>
    </w:pPr>
    <w:rPr>
      <w:rFonts w:ascii="Calibri" w:eastAsia="Calibri" w:hAnsi="Calibri" w:cs="Times New Roman"/>
      <w:lang w:eastAsia="en-US"/>
    </w:rPr>
  </w:style>
  <w:style w:type="paragraph" w:customStyle="1" w:styleId="79E0864FEF3444A4A0EFF69AADC4326029">
    <w:name w:val="79E0864FEF3444A4A0EFF69AADC4326029"/>
    <w:rsid w:val="00430FE1"/>
    <w:pPr>
      <w:spacing w:after="200" w:line="276" w:lineRule="auto"/>
    </w:pPr>
    <w:rPr>
      <w:rFonts w:ascii="Calibri" w:eastAsia="Calibri" w:hAnsi="Calibri" w:cs="Times New Roman"/>
      <w:lang w:eastAsia="en-US"/>
    </w:rPr>
  </w:style>
  <w:style w:type="paragraph" w:customStyle="1" w:styleId="4F1F38248BED41C8982C0F5023972036131">
    <w:name w:val="4F1F38248BED41C8982C0F5023972036131"/>
    <w:rsid w:val="00422EF4"/>
    <w:pPr>
      <w:spacing w:after="200" w:line="276" w:lineRule="auto"/>
    </w:pPr>
    <w:rPr>
      <w:rFonts w:ascii="Calibri" w:eastAsia="Calibri" w:hAnsi="Calibri" w:cs="Times New Roman"/>
      <w:lang w:eastAsia="en-US"/>
    </w:rPr>
  </w:style>
  <w:style w:type="paragraph" w:customStyle="1" w:styleId="78B9829804E1459A815B3A8EFC635B21103">
    <w:name w:val="78B9829804E1459A815B3A8EFC635B21103"/>
    <w:rsid w:val="00422EF4"/>
    <w:pPr>
      <w:spacing w:after="200" w:line="276" w:lineRule="auto"/>
    </w:pPr>
    <w:rPr>
      <w:rFonts w:ascii="Calibri" w:eastAsia="Calibri" w:hAnsi="Calibri" w:cs="Times New Roman"/>
      <w:lang w:eastAsia="en-US"/>
    </w:rPr>
  </w:style>
  <w:style w:type="paragraph" w:customStyle="1" w:styleId="0BED9AF8342C49C48A56ED0F648ABBA0139">
    <w:name w:val="0BED9AF8342C49C48A56ED0F648ABBA0139"/>
    <w:rsid w:val="00422EF4"/>
    <w:pPr>
      <w:spacing w:after="200" w:line="276" w:lineRule="auto"/>
    </w:pPr>
    <w:rPr>
      <w:rFonts w:ascii="Calibri" w:eastAsia="Calibri" w:hAnsi="Calibri" w:cs="Times New Roman"/>
      <w:lang w:eastAsia="en-US"/>
    </w:rPr>
  </w:style>
  <w:style w:type="paragraph" w:customStyle="1" w:styleId="A97DAD74A18A40DEA37DC61A81AFF313141">
    <w:name w:val="A97DAD74A18A40DEA37DC61A81AFF313141"/>
    <w:rsid w:val="00422EF4"/>
    <w:pPr>
      <w:spacing w:after="200" w:line="276" w:lineRule="auto"/>
    </w:pPr>
    <w:rPr>
      <w:rFonts w:ascii="Calibri" w:eastAsia="Calibri" w:hAnsi="Calibri" w:cs="Times New Roman"/>
      <w:lang w:eastAsia="en-US"/>
    </w:rPr>
  </w:style>
  <w:style w:type="paragraph" w:customStyle="1" w:styleId="3BE8647908AD4EFCB32AFB857B5D585D141">
    <w:name w:val="3BE8647908AD4EFCB32AFB857B5D585D141"/>
    <w:rsid w:val="00422EF4"/>
    <w:pPr>
      <w:spacing w:after="200" w:line="276" w:lineRule="auto"/>
    </w:pPr>
    <w:rPr>
      <w:rFonts w:ascii="Calibri" w:eastAsia="Calibri" w:hAnsi="Calibri" w:cs="Times New Roman"/>
      <w:lang w:eastAsia="en-US"/>
    </w:rPr>
  </w:style>
  <w:style w:type="paragraph" w:customStyle="1" w:styleId="9D54654057B444ABB330CF534CAC8FAA141">
    <w:name w:val="9D54654057B444ABB330CF534CAC8FAA141"/>
    <w:rsid w:val="00422EF4"/>
    <w:pPr>
      <w:spacing w:after="200" w:line="276" w:lineRule="auto"/>
    </w:pPr>
    <w:rPr>
      <w:rFonts w:ascii="Calibri" w:eastAsia="Calibri" w:hAnsi="Calibri" w:cs="Times New Roman"/>
      <w:lang w:eastAsia="en-US"/>
    </w:rPr>
  </w:style>
  <w:style w:type="paragraph" w:customStyle="1" w:styleId="49F99230D8AF4460830E68B9A830722E104">
    <w:name w:val="49F99230D8AF4460830E68B9A830722E104"/>
    <w:rsid w:val="00422EF4"/>
    <w:pPr>
      <w:spacing w:after="200" w:line="276" w:lineRule="auto"/>
    </w:pPr>
    <w:rPr>
      <w:rFonts w:ascii="Calibri" w:eastAsia="Calibri" w:hAnsi="Calibri" w:cs="Times New Roman"/>
      <w:lang w:eastAsia="en-US"/>
    </w:rPr>
  </w:style>
  <w:style w:type="paragraph" w:customStyle="1" w:styleId="3F1F035ADA8F49E88326109BB22C5166103">
    <w:name w:val="3F1F035ADA8F49E88326109BB22C5166103"/>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3">
    <w:name w:val="CACC6B2F09BB4D60A22F6B5CA3544C25103"/>
    <w:rsid w:val="00422EF4"/>
    <w:pPr>
      <w:spacing w:after="200" w:line="276" w:lineRule="auto"/>
    </w:pPr>
    <w:rPr>
      <w:rFonts w:ascii="Calibri" w:eastAsia="Calibri" w:hAnsi="Calibri" w:cs="Times New Roman"/>
      <w:lang w:eastAsia="en-US"/>
    </w:rPr>
  </w:style>
  <w:style w:type="paragraph" w:customStyle="1" w:styleId="1D3140B6A4DF4D6B9E93FCA6904F69F3103">
    <w:name w:val="1D3140B6A4DF4D6B9E93FCA6904F69F3103"/>
    <w:rsid w:val="00422EF4"/>
    <w:pPr>
      <w:spacing w:after="200" w:line="276" w:lineRule="auto"/>
    </w:pPr>
    <w:rPr>
      <w:rFonts w:ascii="Calibri" w:eastAsia="Calibri" w:hAnsi="Calibri" w:cs="Times New Roman"/>
      <w:lang w:eastAsia="en-US"/>
    </w:rPr>
  </w:style>
  <w:style w:type="paragraph" w:customStyle="1" w:styleId="968CF2C708B84CC6BB2CD47D932B2980103">
    <w:name w:val="968CF2C708B84CC6BB2CD47D932B2980103"/>
    <w:rsid w:val="00422EF4"/>
    <w:pPr>
      <w:spacing w:after="200" w:line="276" w:lineRule="auto"/>
    </w:pPr>
    <w:rPr>
      <w:rFonts w:ascii="Calibri" w:eastAsia="Calibri" w:hAnsi="Calibri" w:cs="Times New Roman"/>
      <w:lang w:eastAsia="en-US"/>
    </w:rPr>
  </w:style>
  <w:style w:type="paragraph" w:customStyle="1" w:styleId="9742BFF291A54061BAF82192C5C6C7FF131">
    <w:name w:val="9742BFF291A54061BAF82192C5C6C7FF131"/>
    <w:rsid w:val="00422EF4"/>
    <w:pPr>
      <w:spacing w:after="200" w:line="276" w:lineRule="auto"/>
    </w:pPr>
    <w:rPr>
      <w:rFonts w:ascii="Calibri" w:eastAsia="Calibri" w:hAnsi="Calibri" w:cs="Times New Roman"/>
      <w:lang w:eastAsia="en-US"/>
    </w:rPr>
  </w:style>
  <w:style w:type="paragraph" w:customStyle="1" w:styleId="3868DFA67C274C44B86B69554559241720">
    <w:name w:val="3868DFA67C274C44B86B69554559241720"/>
    <w:rsid w:val="00422EF4"/>
    <w:pPr>
      <w:spacing w:after="200" w:line="276" w:lineRule="auto"/>
    </w:pPr>
    <w:rPr>
      <w:rFonts w:ascii="Calibri" w:eastAsia="Calibri" w:hAnsi="Calibri" w:cs="Times New Roman"/>
      <w:lang w:eastAsia="en-US"/>
    </w:rPr>
  </w:style>
  <w:style w:type="paragraph" w:customStyle="1" w:styleId="58DFB0DD020F4BC58694305AA0BD080A137">
    <w:name w:val="58DFB0DD020F4BC58694305AA0BD080A137"/>
    <w:rsid w:val="00422EF4"/>
    <w:pPr>
      <w:spacing w:after="200" w:line="276" w:lineRule="auto"/>
    </w:pPr>
    <w:rPr>
      <w:rFonts w:ascii="Calibri" w:eastAsia="Calibri" w:hAnsi="Calibri" w:cs="Times New Roman"/>
      <w:lang w:eastAsia="en-US"/>
    </w:rPr>
  </w:style>
  <w:style w:type="paragraph" w:customStyle="1" w:styleId="122FDE7F6AFF41BAB0FE3EF535ABDE76140">
    <w:name w:val="122FDE7F6AFF41BAB0FE3EF535ABDE76140"/>
    <w:rsid w:val="00422EF4"/>
    <w:pPr>
      <w:spacing w:after="200" w:line="276" w:lineRule="auto"/>
    </w:pPr>
    <w:rPr>
      <w:rFonts w:ascii="Calibri" w:eastAsia="Calibri" w:hAnsi="Calibri" w:cs="Times New Roman"/>
      <w:lang w:eastAsia="en-US"/>
    </w:rPr>
  </w:style>
  <w:style w:type="paragraph" w:customStyle="1" w:styleId="C4D450C190CB4111A053EDAFECF3C84C140">
    <w:name w:val="C4D450C190CB4111A053EDAFECF3C84C140"/>
    <w:rsid w:val="00422EF4"/>
    <w:pPr>
      <w:spacing w:after="200" w:line="276" w:lineRule="auto"/>
    </w:pPr>
    <w:rPr>
      <w:rFonts w:ascii="Calibri" w:eastAsia="Calibri" w:hAnsi="Calibri" w:cs="Times New Roman"/>
      <w:lang w:eastAsia="en-US"/>
    </w:rPr>
  </w:style>
  <w:style w:type="paragraph" w:customStyle="1" w:styleId="CE3C910CC6BA43A9AA704BBA52623FA519">
    <w:name w:val="CE3C910CC6BA43A9AA704BBA52623FA519"/>
    <w:rsid w:val="00422EF4"/>
    <w:pPr>
      <w:spacing w:after="200" w:line="276" w:lineRule="auto"/>
    </w:pPr>
    <w:rPr>
      <w:rFonts w:ascii="Calibri" w:eastAsia="Calibri" w:hAnsi="Calibri" w:cs="Times New Roman"/>
      <w:lang w:eastAsia="en-US"/>
    </w:rPr>
  </w:style>
  <w:style w:type="paragraph" w:customStyle="1" w:styleId="6ABF0872B90E46EA9FDD30D04F3B644919">
    <w:name w:val="6ABF0872B90E46EA9FDD30D04F3B644919"/>
    <w:rsid w:val="00422EF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1">
    <w:name w:val="94C6B3B2B0E045868C953F64EA9E0B23101"/>
    <w:rsid w:val="00422EF4"/>
    <w:pPr>
      <w:spacing w:after="200" w:line="276" w:lineRule="auto"/>
    </w:pPr>
    <w:rPr>
      <w:rFonts w:ascii="Calibri" w:eastAsia="Calibri" w:hAnsi="Calibri" w:cs="Times New Roman"/>
      <w:lang w:eastAsia="en-US"/>
    </w:rPr>
  </w:style>
  <w:style w:type="paragraph" w:customStyle="1" w:styleId="F1450CB65EBE400CA150C3B0EBC4BE2D19">
    <w:name w:val="F1450CB65EBE400CA150C3B0EBC4BE2D19"/>
    <w:rsid w:val="00422EF4"/>
    <w:pPr>
      <w:spacing w:after="200" w:line="276" w:lineRule="auto"/>
    </w:pPr>
    <w:rPr>
      <w:rFonts w:ascii="Calibri" w:eastAsia="Calibri" w:hAnsi="Calibri" w:cs="Times New Roman"/>
      <w:lang w:eastAsia="en-US"/>
    </w:rPr>
  </w:style>
  <w:style w:type="paragraph" w:customStyle="1" w:styleId="205A775C746B41C8951B62D57D867CDC100">
    <w:name w:val="205A775C746B41C8951B62D57D867CDC100"/>
    <w:rsid w:val="00422EF4"/>
    <w:pPr>
      <w:spacing w:after="200" w:line="276" w:lineRule="auto"/>
    </w:pPr>
    <w:rPr>
      <w:rFonts w:ascii="Calibri" w:eastAsia="Calibri" w:hAnsi="Calibri" w:cs="Times New Roman"/>
      <w:lang w:eastAsia="en-US"/>
    </w:rPr>
  </w:style>
  <w:style w:type="paragraph" w:customStyle="1" w:styleId="95F75184914C45FB8D9471A54571C1294">
    <w:name w:val="95F75184914C45FB8D9471A54571C1294"/>
    <w:rsid w:val="00422EF4"/>
    <w:pPr>
      <w:spacing w:after="0" w:line="240" w:lineRule="auto"/>
    </w:pPr>
    <w:rPr>
      <w:rFonts w:ascii="Calibri" w:eastAsia="Calibri" w:hAnsi="Calibri" w:cs="Times New Roman"/>
      <w:b/>
      <w:lang w:eastAsia="en-US"/>
    </w:rPr>
  </w:style>
  <w:style w:type="paragraph" w:customStyle="1" w:styleId="3D2664D6E2D94C0ABA252F6935AF629C7">
    <w:name w:val="3D2664D6E2D94C0ABA252F6935AF629C7"/>
    <w:rsid w:val="00422EF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7">
    <w:name w:val="4C6504AE93FE4C2DAD9BC277E413EFAE7"/>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5">
    <w:name w:val="8E54A024F637481482F5FD640B1639E2135"/>
    <w:rsid w:val="00422EF4"/>
    <w:pPr>
      <w:spacing w:after="200" w:line="276" w:lineRule="auto"/>
    </w:pPr>
    <w:rPr>
      <w:rFonts w:ascii="Calibri" w:eastAsia="Calibri" w:hAnsi="Calibri" w:cs="Times New Roman"/>
      <w:lang w:eastAsia="en-US"/>
    </w:rPr>
  </w:style>
  <w:style w:type="paragraph" w:customStyle="1" w:styleId="A58824D642A54B14AAD73B874B087B8213">
    <w:name w:val="A58824D642A54B14AAD73B874B087B8213"/>
    <w:rsid w:val="00422EF4"/>
    <w:pPr>
      <w:spacing w:after="200" w:line="276" w:lineRule="auto"/>
    </w:pPr>
    <w:rPr>
      <w:rFonts w:ascii="Calibri" w:eastAsia="Calibri" w:hAnsi="Calibri" w:cs="Times New Roman"/>
      <w:lang w:eastAsia="en-US"/>
    </w:rPr>
  </w:style>
  <w:style w:type="paragraph" w:customStyle="1" w:styleId="ADF4CEE7EB694A168B8642ADBF4D613D115">
    <w:name w:val="ADF4CEE7EB694A168B8642ADBF4D613D115"/>
    <w:rsid w:val="00422EF4"/>
    <w:pPr>
      <w:spacing w:after="200" w:line="276" w:lineRule="auto"/>
    </w:pPr>
    <w:rPr>
      <w:rFonts w:ascii="Calibri" w:eastAsia="Calibri" w:hAnsi="Calibri" w:cs="Times New Roman"/>
      <w:lang w:eastAsia="en-US"/>
    </w:rPr>
  </w:style>
  <w:style w:type="paragraph" w:customStyle="1" w:styleId="0839279DE6924F9E8CDFF669AAD9FAFF135">
    <w:name w:val="0839279DE6924F9E8CDFF669AAD9FAFF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5">
    <w:name w:val="D91AEBD2F36D4052955229E0EEC8815B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4">
    <w:name w:val="C43F387F96194CD2BF037A3025F5FABA14"/>
    <w:rsid w:val="00422EF4"/>
    <w:pPr>
      <w:spacing w:after="200" w:line="276" w:lineRule="auto"/>
    </w:pPr>
    <w:rPr>
      <w:rFonts w:ascii="Calibri" w:eastAsia="Calibri" w:hAnsi="Calibri" w:cs="Times New Roman"/>
      <w:lang w:eastAsia="en-US"/>
    </w:rPr>
  </w:style>
  <w:style w:type="paragraph" w:customStyle="1" w:styleId="B077712132354B74824A066717B40AB9135">
    <w:name w:val="B077712132354B74824A066717B40AB9135"/>
    <w:rsid w:val="00422EF4"/>
    <w:pPr>
      <w:spacing w:after="200" w:line="276" w:lineRule="auto"/>
    </w:pPr>
    <w:rPr>
      <w:rFonts w:ascii="Calibri" w:eastAsia="Calibri" w:hAnsi="Calibri" w:cs="Times New Roman"/>
      <w:lang w:eastAsia="en-US"/>
    </w:rPr>
  </w:style>
  <w:style w:type="paragraph" w:customStyle="1" w:styleId="C454A0D3707246A891F51B797E2E73EB14">
    <w:name w:val="C454A0D3707246A891F51B797E2E73EB14"/>
    <w:rsid w:val="00422EF4"/>
    <w:pPr>
      <w:spacing w:after="200" w:line="276" w:lineRule="auto"/>
    </w:pPr>
    <w:rPr>
      <w:rFonts w:ascii="Calibri" w:eastAsia="Calibri" w:hAnsi="Calibri" w:cs="Times New Roman"/>
      <w:lang w:eastAsia="en-US"/>
    </w:rPr>
  </w:style>
  <w:style w:type="paragraph" w:customStyle="1" w:styleId="1F72AEB9EA3F4073AB6D7E6D9278C8CD135">
    <w:name w:val="1F72AEB9EA3F4073AB6D7E6D9278C8CD135"/>
    <w:rsid w:val="00422EF4"/>
    <w:pPr>
      <w:spacing w:after="200" w:line="276" w:lineRule="auto"/>
    </w:pPr>
    <w:rPr>
      <w:rFonts w:ascii="Calibri" w:eastAsia="Calibri" w:hAnsi="Calibri" w:cs="Times New Roman"/>
      <w:lang w:eastAsia="en-US"/>
    </w:rPr>
  </w:style>
  <w:style w:type="paragraph" w:customStyle="1" w:styleId="79E0864FEF3444A4A0EFF69AADC4326030">
    <w:name w:val="79E0864FEF3444A4A0EFF69AADC4326030"/>
    <w:rsid w:val="00422EF4"/>
    <w:pPr>
      <w:spacing w:after="200" w:line="276" w:lineRule="auto"/>
    </w:pPr>
    <w:rPr>
      <w:rFonts w:ascii="Calibri" w:eastAsia="Calibri" w:hAnsi="Calibri" w:cs="Times New Roman"/>
      <w:lang w:eastAsia="en-US"/>
    </w:rPr>
  </w:style>
  <w:style w:type="paragraph" w:customStyle="1" w:styleId="4F1F38248BED41C8982C0F5023972036132">
    <w:name w:val="4F1F38248BED41C8982C0F5023972036132"/>
    <w:rsid w:val="00A429A9"/>
    <w:pPr>
      <w:spacing w:after="200" w:line="276" w:lineRule="auto"/>
    </w:pPr>
    <w:rPr>
      <w:rFonts w:ascii="Calibri" w:eastAsia="Calibri" w:hAnsi="Calibri" w:cs="Times New Roman"/>
      <w:lang w:eastAsia="en-US"/>
    </w:rPr>
  </w:style>
  <w:style w:type="paragraph" w:customStyle="1" w:styleId="78B9829804E1459A815B3A8EFC635B21104">
    <w:name w:val="78B9829804E1459A815B3A8EFC635B21104"/>
    <w:rsid w:val="00A429A9"/>
    <w:pPr>
      <w:spacing w:after="200" w:line="276" w:lineRule="auto"/>
    </w:pPr>
    <w:rPr>
      <w:rFonts w:ascii="Calibri" w:eastAsia="Calibri" w:hAnsi="Calibri" w:cs="Times New Roman"/>
      <w:lang w:eastAsia="en-US"/>
    </w:rPr>
  </w:style>
  <w:style w:type="paragraph" w:customStyle="1" w:styleId="0BED9AF8342C49C48A56ED0F648ABBA0140">
    <w:name w:val="0BED9AF8342C49C48A56ED0F648ABBA0140"/>
    <w:rsid w:val="00A429A9"/>
    <w:pPr>
      <w:spacing w:after="200" w:line="276" w:lineRule="auto"/>
    </w:pPr>
    <w:rPr>
      <w:rFonts w:ascii="Calibri" w:eastAsia="Calibri" w:hAnsi="Calibri" w:cs="Times New Roman"/>
      <w:lang w:eastAsia="en-US"/>
    </w:rPr>
  </w:style>
  <w:style w:type="paragraph" w:customStyle="1" w:styleId="A97DAD74A18A40DEA37DC61A81AFF313142">
    <w:name w:val="A97DAD74A18A40DEA37DC61A81AFF313142"/>
    <w:rsid w:val="00A429A9"/>
    <w:pPr>
      <w:spacing w:after="200" w:line="276" w:lineRule="auto"/>
    </w:pPr>
    <w:rPr>
      <w:rFonts w:ascii="Calibri" w:eastAsia="Calibri" w:hAnsi="Calibri" w:cs="Times New Roman"/>
      <w:lang w:eastAsia="en-US"/>
    </w:rPr>
  </w:style>
  <w:style w:type="paragraph" w:customStyle="1" w:styleId="3BE8647908AD4EFCB32AFB857B5D585D142">
    <w:name w:val="3BE8647908AD4EFCB32AFB857B5D585D142"/>
    <w:rsid w:val="00A429A9"/>
    <w:pPr>
      <w:spacing w:after="200" w:line="276" w:lineRule="auto"/>
    </w:pPr>
    <w:rPr>
      <w:rFonts w:ascii="Calibri" w:eastAsia="Calibri" w:hAnsi="Calibri" w:cs="Times New Roman"/>
      <w:lang w:eastAsia="en-US"/>
    </w:rPr>
  </w:style>
  <w:style w:type="paragraph" w:customStyle="1" w:styleId="9D54654057B444ABB330CF534CAC8FAA142">
    <w:name w:val="9D54654057B444ABB330CF534CAC8FAA142"/>
    <w:rsid w:val="00A429A9"/>
    <w:pPr>
      <w:spacing w:after="200" w:line="276" w:lineRule="auto"/>
    </w:pPr>
    <w:rPr>
      <w:rFonts w:ascii="Calibri" w:eastAsia="Calibri" w:hAnsi="Calibri" w:cs="Times New Roman"/>
      <w:lang w:eastAsia="en-US"/>
    </w:rPr>
  </w:style>
  <w:style w:type="paragraph" w:customStyle="1" w:styleId="49F99230D8AF4460830E68B9A830722E105">
    <w:name w:val="49F99230D8AF4460830E68B9A830722E105"/>
    <w:rsid w:val="00A429A9"/>
    <w:pPr>
      <w:spacing w:after="200" w:line="276" w:lineRule="auto"/>
    </w:pPr>
    <w:rPr>
      <w:rFonts w:ascii="Calibri" w:eastAsia="Calibri" w:hAnsi="Calibri" w:cs="Times New Roman"/>
      <w:lang w:eastAsia="en-US"/>
    </w:rPr>
  </w:style>
  <w:style w:type="paragraph" w:customStyle="1" w:styleId="3F1F035ADA8F49E88326109BB22C5166104">
    <w:name w:val="3F1F035ADA8F49E88326109BB22C5166104"/>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4">
    <w:name w:val="CACC6B2F09BB4D60A22F6B5CA3544C25104"/>
    <w:rsid w:val="00A429A9"/>
    <w:pPr>
      <w:spacing w:after="200" w:line="276" w:lineRule="auto"/>
    </w:pPr>
    <w:rPr>
      <w:rFonts w:ascii="Calibri" w:eastAsia="Calibri" w:hAnsi="Calibri" w:cs="Times New Roman"/>
      <w:lang w:eastAsia="en-US"/>
    </w:rPr>
  </w:style>
  <w:style w:type="paragraph" w:customStyle="1" w:styleId="1D3140B6A4DF4D6B9E93FCA6904F69F3104">
    <w:name w:val="1D3140B6A4DF4D6B9E93FCA6904F69F3104"/>
    <w:rsid w:val="00A429A9"/>
    <w:pPr>
      <w:spacing w:after="200" w:line="276" w:lineRule="auto"/>
    </w:pPr>
    <w:rPr>
      <w:rFonts w:ascii="Calibri" w:eastAsia="Calibri" w:hAnsi="Calibri" w:cs="Times New Roman"/>
      <w:lang w:eastAsia="en-US"/>
    </w:rPr>
  </w:style>
  <w:style w:type="paragraph" w:customStyle="1" w:styleId="968CF2C708B84CC6BB2CD47D932B2980104">
    <w:name w:val="968CF2C708B84CC6BB2CD47D932B2980104"/>
    <w:rsid w:val="00A429A9"/>
    <w:pPr>
      <w:spacing w:after="200" w:line="276" w:lineRule="auto"/>
    </w:pPr>
    <w:rPr>
      <w:rFonts w:ascii="Calibri" w:eastAsia="Calibri" w:hAnsi="Calibri" w:cs="Times New Roman"/>
      <w:lang w:eastAsia="en-US"/>
    </w:rPr>
  </w:style>
  <w:style w:type="paragraph" w:customStyle="1" w:styleId="9742BFF291A54061BAF82192C5C6C7FF132">
    <w:name w:val="9742BFF291A54061BAF82192C5C6C7FF132"/>
    <w:rsid w:val="00A429A9"/>
    <w:pPr>
      <w:spacing w:after="200" w:line="276" w:lineRule="auto"/>
    </w:pPr>
    <w:rPr>
      <w:rFonts w:ascii="Calibri" w:eastAsia="Calibri" w:hAnsi="Calibri" w:cs="Times New Roman"/>
      <w:lang w:eastAsia="en-US"/>
    </w:rPr>
  </w:style>
  <w:style w:type="paragraph" w:customStyle="1" w:styleId="3868DFA67C274C44B86B69554559241721">
    <w:name w:val="3868DFA67C274C44B86B69554559241721"/>
    <w:rsid w:val="00A429A9"/>
    <w:pPr>
      <w:spacing w:after="200" w:line="276" w:lineRule="auto"/>
    </w:pPr>
    <w:rPr>
      <w:rFonts w:ascii="Calibri" w:eastAsia="Calibri" w:hAnsi="Calibri" w:cs="Times New Roman"/>
      <w:lang w:eastAsia="en-US"/>
    </w:rPr>
  </w:style>
  <w:style w:type="paragraph" w:customStyle="1" w:styleId="58DFB0DD020F4BC58694305AA0BD080A138">
    <w:name w:val="58DFB0DD020F4BC58694305AA0BD080A138"/>
    <w:rsid w:val="00A429A9"/>
    <w:pPr>
      <w:spacing w:after="200" w:line="276" w:lineRule="auto"/>
    </w:pPr>
    <w:rPr>
      <w:rFonts w:ascii="Calibri" w:eastAsia="Calibri" w:hAnsi="Calibri" w:cs="Times New Roman"/>
      <w:lang w:eastAsia="en-US"/>
    </w:rPr>
  </w:style>
  <w:style w:type="paragraph" w:customStyle="1" w:styleId="122FDE7F6AFF41BAB0FE3EF535ABDE76141">
    <w:name w:val="122FDE7F6AFF41BAB0FE3EF535ABDE76141"/>
    <w:rsid w:val="00A429A9"/>
    <w:pPr>
      <w:spacing w:after="200" w:line="276" w:lineRule="auto"/>
    </w:pPr>
    <w:rPr>
      <w:rFonts w:ascii="Calibri" w:eastAsia="Calibri" w:hAnsi="Calibri" w:cs="Times New Roman"/>
      <w:lang w:eastAsia="en-US"/>
    </w:rPr>
  </w:style>
  <w:style w:type="paragraph" w:customStyle="1" w:styleId="C4D450C190CB4111A053EDAFECF3C84C141">
    <w:name w:val="C4D450C190CB4111A053EDAFECF3C84C141"/>
    <w:rsid w:val="00A429A9"/>
    <w:pPr>
      <w:spacing w:after="200" w:line="276" w:lineRule="auto"/>
    </w:pPr>
    <w:rPr>
      <w:rFonts w:ascii="Calibri" w:eastAsia="Calibri" w:hAnsi="Calibri" w:cs="Times New Roman"/>
      <w:lang w:eastAsia="en-US"/>
    </w:rPr>
  </w:style>
  <w:style w:type="paragraph" w:customStyle="1" w:styleId="CE3C910CC6BA43A9AA704BBA52623FA520">
    <w:name w:val="CE3C910CC6BA43A9AA704BBA52623FA520"/>
    <w:rsid w:val="00A429A9"/>
    <w:pPr>
      <w:spacing w:after="200" w:line="276" w:lineRule="auto"/>
    </w:pPr>
    <w:rPr>
      <w:rFonts w:ascii="Calibri" w:eastAsia="Calibri" w:hAnsi="Calibri" w:cs="Times New Roman"/>
      <w:lang w:eastAsia="en-US"/>
    </w:rPr>
  </w:style>
  <w:style w:type="paragraph" w:customStyle="1" w:styleId="6ABF0872B90E46EA9FDD30D04F3B644920">
    <w:name w:val="6ABF0872B90E46EA9FDD30D04F3B644920"/>
    <w:rsid w:val="00A429A9"/>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2">
    <w:name w:val="94C6B3B2B0E045868C953F64EA9E0B23102"/>
    <w:rsid w:val="00A429A9"/>
    <w:pPr>
      <w:spacing w:after="200" w:line="276" w:lineRule="auto"/>
    </w:pPr>
    <w:rPr>
      <w:rFonts w:ascii="Calibri" w:eastAsia="Calibri" w:hAnsi="Calibri" w:cs="Times New Roman"/>
      <w:lang w:eastAsia="en-US"/>
    </w:rPr>
  </w:style>
  <w:style w:type="paragraph" w:customStyle="1" w:styleId="F1450CB65EBE400CA150C3B0EBC4BE2D20">
    <w:name w:val="F1450CB65EBE400CA150C3B0EBC4BE2D20"/>
    <w:rsid w:val="00A429A9"/>
    <w:pPr>
      <w:spacing w:after="200" w:line="276" w:lineRule="auto"/>
    </w:pPr>
    <w:rPr>
      <w:rFonts w:ascii="Calibri" w:eastAsia="Calibri" w:hAnsi="Calibri" w:cs="Times New Roman"/>
      <w:lang w:eastAsia="en-US"/>
    </w:rPr>
  </w:style>
  <w:style w:type="paragraph" w:customStyle="1" w:styleId="205A775C746B41C8951B62D57D867CDC101">
    <w:name w:val="205A775C746B41C8951B62D57D867CDC101"/>
    <w:rsid w:val="00A429A9"/>
    <w:pPr>
      <w:spacing w:after="200" w:line="276" w:lineRule="auto"/>
    </w:pPr>
    <w:rPr>
      <w:rFonts w:ascii="Calibri" w:eastAsia="Calibri" w:hAnsi="Calibri" w:cs="Times New Roman"/>
      <w:lang w:eastAsia="en-US"/>
    </w:rPr>
  </w:style>
  <w:style w:type="paragraph" w:customStyle="1" w:styleId="95F75184914C45FB8D9471A54571C1295">
    <w:name w:val="95F75184914C45FB8D9471A54571C1295"/>
    <w:rsid w:val="00A429A9"/>
    <w:pPr>
      <w:spacing w:after="0" w:line="240" w:lineRule="auto"/>
    </w:pPr>
    <w:rPr>
      <w:rFonts w:ascii="Calibri" w:eastAsia="Calibri" w:hAnsi="Calibri" w:cs="Times New Roman"/>
      <w:b/>
      <w:lang w:eastAsia="en-US"/>
    </w:rPr>
  </w:style>
  <w:style w:type="paragraph" w:customStyle="1" w:styleId="3D2664D6E2D94C0ABA252F6935AF629C8">
    <w:name w:val="3D2664D6E2D94C0ABA252F6935AF629C8"/>
    <w:rsid w:val="00A429A9"/>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8">
    <w:name w:val="4C6504AE93FE4C2DAD9BC277E413EFAE8"/>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6">
    <w:name w:val="8E54A024F637481482F5FD640B1639E2136"/>
    <w:rsid w:val="00A429A9"/>
    <w:pPr>
      <w:spacing w:after="200" w:line="276" w:lineRule="auto"/>
    </w:pPr>
    <w:rPr>
      <w:rFonts w:ascii="Calibri" w:eastAsia="Calibri" w:hAnsi="Calibri" w:cs="Times New Roman"/>
      <w:lang w:eastAsia="en-US"/>
    </w:rPr>
  </w:style>
  <w:style w:type="paragraph" w:customStyle="1" w:styleId="A58824D642A54B14AAD73B874B087B8214">
    <w:name w:val="A58824D642A54B14AAD73B874B087B8214"/>
    <w:rsid w:val="00A429A9"/>
    <w:pPr>
      <w:spacing w:after="200" w:line="276" w:lineRule="auto"/>
    </w:pPr>
    <w:rPr>
      <w:rFonts w:ascii="Calibri" w:eastAsia="Calibri" w:hAnsi="Calibri" w:cs="Times New Roman"/>
      <w:lang w:eastAsia="en-US"/>
    </w:rPr>
  </w:style>
  <w:style w:type="paragraph" w:customStyle="1" w:styleId="ADF4CEE7EB694A168B8642ADBF4D613D116">
    <w:name w:val="ADF4CEE7EB694A168B8642ADBF4D613D116"/>
    <w:rsid w:val="00A429A9"/>
    <w:pPr>
      <w:spacing w:after="200" w:line="276" w:lineRule="auto"/>
    </w:pPr>
    <w:rPr>
      <w:rFonts w:ascii="Calibri" w:eastAsia="Calibri" w:hAnsi="Calibri" w:cs="Times New Roman"/>
      <w:lang w:eastAsia="en-US"/>
    </w:rPr>
  </w:style>
  <w:style w:type="paragraph" w:customStyle="1" w:styleId="0839279DE6924F9E8CDFF669AAD9FAFF136">
    <w:name w:val="0839279DE6924F9E8CDFF669AAD9FAFF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6">
    <w:name w:val="D91AEBD2F36D4052955229E0EEC8815B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5">
    <w:name w:val="C43F387F96194CD2BF037A3025F5FABA15"/>
    <w:rsid w:val="00A429A9"/>
    <w:pPr>
      <w:spacing w:after="200" w:line="276" w:lineRule="auto"/>
    </w:pPr>
    <w:rPr>
      <w:rFonts w:ascii="Calibri" w:eastAsia="Calibri" w:hAnsi="Calibri" w:cs="Times New Roman"/>
      <w:lang w:eastAsia="en-US"/>
    </w:rPr>
  </w:style>
  <w:style w:type="paragraph" w:customStyle="1" w:styleId="B077712132354B74824A066717B40AB9136">
    <w:name w:val="B077712132354B74824A066717B40AB9136"/>
    <w:rsid w:val="00A429A9"/>
    <w:pPr>
      <w:spacing w:after="200" w:line="276" w:lineRule="auto"/>
    </w:pPr>
    <w:rPr>
      <w:rFonts w:ascii="Calibri" w:eastAsia="Calibri" w:hAnsi="Calibri" w:cs="Times New Roman"/>
      <w:lang w:eastAsia="en-US"/>
    </w:rPr>
  </w:style>
  <w:style w:type="paragraph" w:customStyle="1" w:styleId="C454A0D3707246A891F51B797E2E73EB15">
    <w:name w:val="C454A0D3707246A891F51B797E2E73EB15"/>
    <w:rsid w:val="00A429A9"/>
    <w:pPr>
      <w:spacing w:after="200" w:line="276" w:lineRule="auto"/>
    </w:pPr>
    <w:rPr>
      <w:rFonts w:ascii="Calibri" w:eastAsia="Calibri" w:hAnsi="Calibri" w:cs="Times New Roman"/>
      <w:lang w:eastAsia="en-US"/>
    </w:rPr>
  </w:style>
  <w:style w:type="paragraph" w:customStyle="1" w:styleId="1F72AEB9EA3F4073AB6D7E6D9278C8CD136">
    <w:name w:val="1F72AEB9EA3F4073AB6D7E6D9278C8CD136"/>
    <w:rsid w:val="00A429A9"/>
    <w:pPr>
      <w:spacing w:after="200" w:line="276" w:lineRule="auto"/>
    </w:pPr>
    <w:rPr>
      <w:rFonts w:ascii="Calibri" w:eastAsia="Calibri" w:hAnsi="Calibri" w:cs="Times New Roman"/>
      <w:lang w:eastAsia="en-US"/>
    </w:rPr>
  </w:style>
  <w:style w:type="paragraph" w:customStyle="1" w:styleId="79E0864FEF3444A4A0EFF69AADC4326031">
    <w:name w:val="79E0864FEF3444A4A0EFF69AADC4326031"/>
    <w:rsid w:val="00A429A9"/>
    <w:pPr>
      <w:spacing w:after="200" w:line="276" w:lineRule="auto"/>
    </w:pPr>
    <w:rPr>
      <w:rFonts w:ascii="Calibri" w:eastAsia="Calibri" w:hAnsi="Calibri" w:cs="Times New Roman"/>
      <w:lang w:eastAsia="en-US"/>
    </w:rPr>
  </w:style>
  <w:style w:type="paragraph" w:customStyle="1" w:styleId="FE7E756205CB44F1B34647FF394E74D7">
    <w:name w:val="FE7E756205CB44F1B34647FF394E74D7"/>
    <w:rsid w:val="00A23F66"/>
  </w:style>
  <w:style w:type="paragraph" w:customStyle="1" w:styleId="4F1F38248BED41C8982C0F5023972036133">
    <w:name w:val="4F1F38248BED41C8982C0F5023972036133"/>
    <w:rsid w:val="00A23F66"/>
    <w:pPr>
      <w:spacing w:after="200" w:line="276" w:lineRule="auto"/>
    </w:pPr>
    <w:rPr>
      <w:rFonts w:ascii="Calibri" w:eastAsia="Calibri" w:hAnsi="Calibri" w:cs="Times New Roman"/>
      <w:lang w:eastAsia="en-US"/>
    </w:rPr>
  </w:style>
  <w:style w:type="paragraph" w:customStyle="1" w:styleId="78B9829804E1459A815B3A8EFC635B21105">
    <w:name w:val="78B9829804E1459A815B3A8EFC635B21105"/>
    <w:rsid w:val="00A23F66"/>
    <w:pPr>
      <w:spacing w:after="200" w:line="276" w:lineRule="auto"/>
    </w:pPr>
    <w:rPr>
      <w:rFonts w:ascii="Calibri" w:eastAsia="Calibri" w:hAnsi="Calibri" w:cs="Times New Roman"/>
      <w:lang w:eastAsia="en-US"/>
    </w:rPr>
  </w:style>
  <w:style w:type="paragraph" w:customStyle="1" w:styleId="0BED9AF8342C49C48A56ED0F648ABBA0141">
    <w:name w:val="0BED9AF8342C49C48A56ED0F648ABBA0141"/>
    <w:rsid w:val="00A23F66"/>
    <w:pPr>
      <w:spacing w:after="200" w:line="276" w:lineRule="auto"/>
    </w:pPr>
    <w:rPr>
      <w:rFonts w:ascii="Calibri" w:eastAsia="Calibri" w:hAnsi="Calibri" w:cs="Times New Roman"/>
      <w:lang w:eastAsia="en-US"/>
    </w:rPr>
  </w:style>
  <w:style w:type="paragraph" w:customStyle="1" w:styleId="A97DAD74A18A40DEA37DC61A81AFF313143">
    <w:name w:val="A97DAD74A18A40DEA37DC61A81AFF313143"/>
    <w:rsid w:val="00A23F66"/>
    <w:pPr>
      <w:spacing w:after="200" w:line="276" w:lineRule="auto"/>
    </w:pPr>
    <w:rPr>
      <w:rFonts w:ascii="Calibri" w:eastAsia="Calibri" w:hAnsi="Calibri" w:cs="Times New Roman"/>
      <w:lang w:eastAsia="en-US"/>
    </w:rPr>
  </w:style>
  <w:style w:type="paragraph" w:customStyle="1" w:styleId="3BE8647908AD4EFCB32AFB857B5D585D143">
    <w:name w:val="3BE8647908AD4EFCB32AFB857B5D585D143"/>
    <w:rsid w:val="00A23F66"/>
    <w:pPr>
      <w:spacing w:after="200" w:line="276" w:lineRule="auto"/>
    </w:pPr>
    <w:rPr>
      <w:rFonts w:ascii="Calibri" w:eastAsia="Calibri" w:hAnsi="Calibri" w:cs="Times New Roman"/>
      <w:lang w:eastAsia="en-US"/>
    </w:rPr>
  </w:style>
  <w:style w:type="paragraph" w:customStyle="1" w:styleId="9D54654057B444ABB330CF534CAC8FAA143">
    <w:name w:val="9D54654057B444ABB330CF534CAC8FAA143"/>
    <w:rsid w:val="00A23F66"/>
    <w:pPr>
      <w:spacing w:after="200" w:line="276" w:lineRule="auto"/>
    </w:pPr>
    <w:rPr>
      <w:rFonts w:ascii="Calibri" w:eastAsia="Calibri" w:hAnsi="Calibri" w:cs="Times New Roman"/>
      <w:lang w:eastAsia="en-US"/>
    </w:rPr>
  </w:style>
  <w:style w:type="paragraph" w:customStyle="1" w:styleId="49F99230D8AF4460830E68B9A830722E106">
    <w:name w:val="49F99230D8AF4460830E68B9A830722E106"/>
    <w:rsid w:val="00A23F66"/>
    <w:pPr>
      <w:spacing w:after="200" w:line="276" w:lineRule="auto"/>
    </w:pPr>
    <w:rPr>
      <w:rFonts w:ascii="Calibri" w:eastAsia="Calibri" w:hAnsi="Calibri" w:cs="Times New Roman"/>
      <w:lang w:eastAsia="en-US"/>
    </w:rPr>
  </w:style>
  <w:style w:type="paragraph" w:customStyle="1" w:styleId="3F1F035ADA8F49E88326109BB22C5166105">
    <w:name w:val="3F1F035ADA8F49E88326109BB22C5166105"/>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5">
    <w:name w:val="CACC6B2F09BB4D60A22F6B5CA3544C25105"/>
    <w:rsid w:val="00A23F66"/>
    <w:pPr>
      <w:spacing w:after="200" w:line="276" w:lineRule="auto"/>
    </w:pPr>
    <w:rPr>
      <w:rFonts w:ascii="Calibri" w:eastAsia="Calibri" w:hAnsi="Calibri" w:cs="Times New Roman"/>
      <w:lang w:eastAsia="en-US"/>
    </w:rPr>
  </w:style>
  <w:style w:type="paragraph" w:customStyle="1" w:styleId="1D3140B6A4DF4D6B9E93FCA6904F69F3105">
    <w:name w:val="1D3140B6A4DF4D6B9E93FCA6904F69F3105"/>
    <w:rsid w:val="00A23F66"/>
    <w:pPr>
      <w:spacing w:after="200" w:line="276" w:lineRule="auto"/>
    </w:pPr>
    <w:rPr>
      <w:rFonts w:ascii="Calibri" w:eastAsia="Calibri" w:hAnsi="Calibri" w:cs="Times New Roman"/>
      <w:lang w:eastAsia="en-US"/>
    </w:rPr>
  </w:style>
  <w:style w:type="paragraph" w:customStyle="1" w:styleId="968CF2C708B84CC6BB2CD47D932B2980105">
    <w:name w:val="968CF2C708B84CC6BB2CD47D932B2980105"/>
    <w:rsid w:val="00A23F66"/>
    <w:pPr>
      <w:spacing w:after="200" w:line="276" w:lineRule="auto"/>
    </w:pPr>
    <w:rPr>
      <w:rFonts w:ascii="Calibri" w:eastAsia="Calibri" w:hAnsi="Calibri" w:cs="Times New Roman"/>
      <w:lang w:eastAsia="en-US"/>
    </w:rPr>
  </w:style>
  <w:style w:type="paragraph" w:customStyle="1" w:styleId="9742BFF291A54061BAF82192C5C6C7FF133">
    <w:name w:val="9742BFF291A54061BAF82192C5C6C7FF133"/>
    <w:rsid w:val="00A23F66"/>
    <w:pPr>
      <w:spacing w:after="200" w:line="276" w:lineRule="auto"/>
    </w:pPr>
    <w:rPr>
      <w:rFonts w:ascii="Calibri" w:eastAsia="Calibri" w:hAnsi="Calibri" w:cs="Times New Roman"/>
      <w:lang w:eastAsia="en-US"/>
    </w:rPr>
  </w:style>
  <w:style w:type="paragraph" w:customStyle="1" w:styleId="3868DFA67C274C44B86B69554559241722">
    <w:name w:val="3868DFA67C274C44B86B69554559241722"/>
    <w:rsid w:val="00A23F66"/>
    <w:pPr>
      <w:spacing w:after="200" w:line="276" w:lineRule="auto"/>
    </w:pPr>
    <w:rPr>
      <w:rFonts w:ascii="Calibri" w:eastAsia="Calibri" w:hAnsi="Calibri" w:cs="Times New Roman"/>
      <w:lang w:eastAsia="en-US"/>
    </w:rPr>
  </w:style>
  <w:style w:type="paragraph" w:customStyle="1" w:styleId="58DFB0DD020F4BC58694305AA0BD080A139">
    <w:name w:val="58DFB0DD020F4BC58694305AA0BD080A139"/>
    <w:rsid w:val="00A23F66"/>
    <w:pPr>
      <w:spacing w:after="200" w:line="276" w:lineRule="auto"/>
    </w:pPr>
    <w:rPr>
      <w:rFonts w:ascii="Calibri" w:eastAsia="Calibri" w:hAnsi="Calibri" w:cs="Times New Roman"/>
      <w:lang w:eastAsia="en-US"/>
    </w:rPr>
  </w:style>
  <w:style w:type="paragraph" w:customStyle="1" w:styleId="122FDE7F6AFF41BAB0FE3EF535ABDE76142">
    <w:name w:val="122FDE7F6AFF41BAB0FE3EF535ABDE76142"/>
    <w:rsid w:val="00A23F66"/>
    <w:pPr>
      <w:spacing w:after="200" w:line="276" w:lineRule="auto"/>
    </w:pPr>
    <w:rPr>
      <w:rFonts w:ascii="Calibri" w:eastAsia="Calibri" w:hAnsi="Calibri" w:cs="Times New Roman"/>
      <w:lang w:eastAsia="en-US"/>
    </w:rPr>
  </w:style>
  <w:style w:type="paragraph" w:customStyle="1" w:styleId="C4D450C190CB4111A053EDAFECF3C84C142">
    <w:name w:val="C4D450C190CB4111A053EDAFECF3C84C142"/>
    <w:rsid w:val="00A23F66"/>
    <w:pPr>
      <w:spacing w:after="200" w:line="276" w:lineRule="auto"/>
    </w:pPr>
    <w:rPr>
      <w:rFonts w:ascii="Calibri" w:eastAsia="Calibri" w:hAnsi="Calibri" w:cs="Times New Roman"/>
      <w:lang w:eastAsia="en-US"/>
    </w:rPr>
  </w:style>
  <w:style w:type="paragraph" w:customStyle="1" w:styleId="CE3C910CC6BA43A9AA704BBA52623FA521">
    <w:name w:val="CE3C910CC6BA43A9AA704BBA52623FA521"/>
    <w:rsid w:val="00A23F66"/>
    <w:pPr>
      <w:spacing w:after="200" w:line="276" w:lineRule="auto"/>
    </w:pPr>
    <w:rPr>
      <w:rFonts w:ascii="Calibri" w:eastAsia="Calibri" w:hAnsi="Calibri" w:cs="Times New Roman"/>
      <w:lang w:eastAsia="en-US"/>
    </w:rPr>
  </w:style>
  <w:style w:type="paragraph" w:customStyle="1" w:styleId="6ABF0872B90E46EA9FDD30D04F3B644921">
    <w:name w:val="6ABF0872B90E46EA9FDD30D04F3B644921"/>
    <w:rsid w:val="00A23F6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3">
    <w:name w:val="94C6B3B2B0E045868C953F64EA9E0B23103"/>
    <w:rsid w:val="00A23F66"/>
    <w:pPr>
      <w:spacing w:after="200" w:line="276" w:lineRule="auto"/>
    </w:pPr>
    <w:rPr>
      <w:rFonts w:ascii="Calibri" w:eastAsia="Calibri" w:hAnsi="Calibri" w:cs="Times New Roman"/>
      <w:lang w:eastAsia="en-US"/>
    </w:rPr>
  </w:style>
  <w:style w:type="paragraph" w:customStyle="1" w:styleId="F1450CB65EBE400CA150C3B0EBC4BE2D21">
    <w:name w:val="F1450CB65EBE400CA150C3B0EBC4BE2D21"/>
    <w:rsid w:val="00A23F66"/>
    <w:pPr>
      <w:spacing w:after="200" w:line="276" w:lineRule="auto"/>
    </w:pPr>
    <w:rPr>
      <w:rFonts w:ascii="Calibri" w:eastAsia="Calibri" w:hAnsi="Calibri" w:cs="Times New Roman"/>
      <w:lang w:eastAsia="en-US"/>
    </w:rPr>
  </w:style>
  <w:style w:type="paragraph" w:customStyle="1" w:styleId="205A775C746B41C8951B62D57D867CDC102">
    <w:name w:val="205A775C746B41C8951B62D57D867CDC102"/>
    <w:rsid w:val="00A23F66"/>
    <w:pPr>
      <w:spacing w:after="200" w:line="276" w:lineRule="auto"/>
    </w:pPr>
    <w:rPr>
      <w:rFonts w:ascii="Calibri" w:eastAsia="Calibri" w:hAnsi="Calibri" w:cs="Times New Roman"/>
      <w:lang w:eastAsia="en-US"/>
    </w:rPr>
  </w:style>
  <w:style w:type="paragraph" w:customStyle="1" w:styleId="95F75184914C45FB8D9471A54571C1296">
    <w:name w:val="95F75184914C45FB8D9471A54571C1296"/>
    <w:rsid w:val="00A23F66"/>
    <w:pPr>
      <w:spacing w:after="0" w:line="240" w:lineRule="auto"/>
    </w:pPr>
    <w:rPr>
      <w:rFonts w:ascii="Calibri" w:eastAsia="Calibri" w:hAnsi="Calibri" w:cs="Times New Roman"/>
      <w:b/>
      <w:lang w:eastAsia="en-US"/>
    </w:rPr>
  </w:style>
  <w:style w:type="paragraph" w:customStyle="1" w:styleId="3D2664D6E2D94C0ABA252F6935AF629C9">
    <w:name w:val="3D2664D6E2D94C0ABA252F6935AF629C9"/>
    <w:rsid w:val="00A23F6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9">
    <w:name w:val="4C6504AE93FE4C2DAD9BC277E413EFAE9"/>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7">
    <w:name w:val="8E54A024F637481482F5FD640B1639E2137"/>
    <w:rsid w:val="00A23F66"/>
    <w:pPr>
      <w:spacing w:after="200" w:line="276" w:lineRule="auto"/>
    </w:pPr>
    <w:rPr>
      <w:rFonts w:ascii="Calibri" w:eastAsia="Calibri" w:hAnsi="Calibri" w:cs="Times New Roman"/>
      <w:lang w:eastAsia="en-US"/>
    </w:rPr>
  </w:style>
  <w:style w:type="paragraph" w:customStyle="1" w:styleId="A58824D642A54B14AAD73B874B087B8215">
    <w:name w:val="A58824D642A54B14AAD73B874B087B8215"/>
    <w:rsid w:val="00A23F66"/>
    <w:pPr>
      <w:spacing w:after="200" w:line="276" w:lineRule="auto"/>
    </w:pPr>
    <w:rPr>
      <w:rFonts w:ascii="Calibri" w:eastAsia="Calibri" w:hAnsi="Calibri" w:cs="Times New Roman"/>
      <w:lang w:eastAsia="en-US"/>
    </w:rPr>
  </w:style>
  <w:style w:type="paragraph" w:customStyle="1" w:styleId="ADF4CEE7EB694A168B8642ADBF4D613D117">
    <w:name w:val="ADF4CEE7EB694A168B8642ADBF4D613D117"/>
    <w:rsid w:val="00A23F66"/>
    <w:pPr>
      <w:spacing w:after="200" w:line="276" w:lineRule="auto"/>
    </w:pPr>
    <w:rPr>
      <w:rFonts w:ascii="Calibri" w:eastAsia="Calibri" w:hAnsi="Calibri" w:cs="Times New Roman"/>
      <w:lang w:eastAsia="en-US"/>
    </w:rPr>
  </w:style>
  <w:style w:type="paragraph" w:customStyle="1" w:styleId="0839279DE6924F9E8CDFF669AAD9FAFF137">
    <w:name w:val="0839279DE6924F9E8CDFF669AAD9FAFF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7">
    <w:name w:val="D91AEBD2F36D4052955229E0EEC8815B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6">
    <w:name w:val="C43F387F96194CD2BF037A3025F5FABA16"/>
    <w:rsid w:val="00A23F66"/>
    <w:pPr>
      <w:spacing w:after="200" w:line="276" w:lineRule="auto"/>
    </w:pPr>
    <w:rPr>
      <w:rFonts w:ascii="Calibri" w:eastAsia="Calibri" w:hAnsi="Calibri" w:cs="Times New Roman"/>
      <w:lang w:eastAsia="en-US"/>
    </w:rPr>
  </w:style>
  <w:style w:type="paragraph" w:customStyle="1" w:styleId="B077712132354B74824A066717B40AB9137">
    <w:name w:val="B077712132354B74824A066717B40AB9137"/>
    <w:rsid w:val="00A23F66"/>
    <w:pPr>
      <w:spacing w:after="200" w:line="276" w:lineRule="auto"/>
    </w:pPr>
    <w:rPr>
      <w:rFonts w:ascii="Calibri" w:eastAsia="Calibri" w:hAnsi="Calibri" w:cs="Times New Roman"/>
      <w:lang w:eastAsia="en-US"/>
    </w:rPr>
  </w:style>
  <w:style w:type="paragraph" w:customStyle="1" w:styleId="C454A0D3707246A891F51B797E2E73EB16">
    <w:name w:val="C454A0D3707246A891F51B797E2E73EB16"/>
    <w:rsid w:val="00A23F66"/>
    <w:pPr>
      <w:spacing w:after="200" w:line="276" w:lineRule="auto"/>
    </w:pPr>
    <w:rPr>
      <w:rFonts w:ascii="Calibri" w:eastAsia="Calibri" w:hAnsi="Calibri" w:cs="Times New Roman"/>
      <w:lang w:eastAsia="en-US"/>
    </w:rPr>
  </w:style>
  <w:style w:type="paragraph" w:customStyle="1" w:styleId="1F72AEB9EA3F4073AB6D7E6D9278C8CD137">
    <w:name w:val="1F72AEB9EA3F4073AB6D7E6D9278C8CD137"/>
    <w:rsid w:val="00A23F66"/>
    <w:pPr>
      <w:spacing w:after="200" w:line="276" w:lineRule="auto"/>
    </w:pPr>
    <w:rPr>
      <w:rFonts w:ascii="Calibri" w:eastAsia="Calibri" w:hAnsi="Calibri" w:cs="Times New Roman"/>
      <w:lang w:eastAsia="en-US"/>
    </w:rPr>
  </w:style>
  <w:style w:type="paragraph" w:customStyle="1" w:styleId="79E0864FEF3444A4A0EFF69AADC4326032">
    <w:name w:val="79E0864FEF3444A4A0EFF69AADC4326032"/>
    <w:rsid w:val="00A23F66"/>
    <w:pPr>
      <w:spacing w:after="200" w:line="276" w:lineRule="auto"/>
    </w:pPr>
    <w:rPr>
      <w:rFonts w:ascii="Calibri" w:eastAsia="Calibri" w:hAnsi="Calibri" w:cs="Times New Roman"/>
      <w:lang w:eastAsia="en-US"/>
    </w:rPr>
  </w:style>
  <w:style w:type="paragraph" w:customStyle="1" w:styleId="4460E241D1FB4FDDBF0B9CF99D1C9FA8">
    <w:name w:val="4460E241D1FB4FDDBF0B9CF99D1C9FA8"/>
    <w:rsid w:val="00A23F66"/>
  </w:style>
  <w:style w:type="paragraph" w:customStyle="1" w:styleId="CA9F03E3A9DA490C9366768C5D5962EB">
    <w:name w:val="CA9F03E3A9DA490C9366768C5D5962EB"/>
    <w:rsid w:val="00A23F66"/>
  </w:style>
  <w:style w:type="paragraph" w:customStyle="1" w:styleId="BD6ECFAD40DB410BB1D89E6B74695431">
    <w:name w:val="BD6ECFAD40DB410BB1D89E6B74695431"/>
    <w:rsid w:val="00A23F66"/>
  </w:style>
  <w:style w:type="paragraph" w:customStyle="1" w:styleId="A2E12CE41F1C431F8B6C0B9F114852E7">
    <w:name w:val="A2E12CE41F1C431F8B6C0B9F114852E7"/>
    <w:rsid w:val="00A23F66"/>
  </w:style>
  <w:style w:type="paragraph" w:customStyle="1" w:styleId="7A9E54A06D2C41FE9765E2193520F7B7">
    <w:name w:val="7A9E54A06D2C41FE9765E2193520F7B7"/>
    <w:rsid w:val="00A23F66"/>
  </w:style>
  <w:style w:type="paragraph" w:customStyle="1" w:styleId="4F1F38248BED41C8982C0F5023972036134">
    <w:name w:val="4F1F38248BED41C8982C0F5023972036134"/>
    <w:rsid w:val="00FF569C"/>
    <w:pPr>
      <w:spacing w:after="200" w:line="276" w:lineRule="auto"/>
    </w:pPr>
    <w:rPr>
      <w:rFonts w:ascii="Calibri" w:eastAsia="Calibri" w:hAnsi="Calibri" w:cs="Times New Roman"/>
      <w:lang w:eastAsia="en-US"/>
    </w:rPr>
  </w:style>
  <w:style w:type="paragraph" w:customStyle="1" w:styleId="78B9829804E1459A815B3A8EFC635B21106">
    <w:name w:val="78B9829804E1459A815B3A8EFC635B21106"/>
    <w:rsid w:val="00FF569C"/>
    <w:pPr>
      <w:spacing w:after="200" w:line="276" w:lineRule="auto"/>
    </w:pPr>
    <w:rPr>
      <w:rFonts w:ascii="Calibri" w:eastAsia="Calibri" w:hAnsi="Calibri" w:cs="Times New Roman"/>
      <w:lang w:eastAsia="en-US"/>
    </w:rPr>
  </w:style>
  <w:style w:type="paragraph" w:customStyle="1" w:styleId="0BED9AF8342C49C48A56ED0F648ABBA0142">
    <w:name w:val="0BED9AF8342C49C48A56ED0F648ABBA0142"/>
    <w:rsid w:val="00FF569C"/>
    <w:pPr>
      <w:spacing w:after="200" w:line="276" w:lineRule="auto"/>
    </w:pPr>
    <w:rPr>
      <w:rFonts w:ascii="Calibri" w:eastAsia="Calibri" w:hAnsi="Calibri" w:cs="Times New Roman"/>
      <w:lang w:eastAsia="en-US"/>
    </w:rPr>
  </w:style>
  <w:style w:type="paragraph" w:customStyle="1" w:styleId="A97DAD74A18A40DEA37DC61A81AFF313144">
    <w:name w:val="A97DAD74A18A40DEA37DC61A81AFF313144"/>
    <w:rsid w:val="00FF569C"/>
    <w:pPr>
      <w:spacing w:after="200" w:line="276" w:lineRule="auto"/>
    </w:pPr>
    <w:rPr>
      <w:rFonts w:ascii="Calibri" w:eastAsia="Calibri" w:hAnsi="Calibri" w:cs="Times New Roman"/>
      <w:lang w:eastAsia="en-US"/>
    </w:rPr>
  </w:style>
  <w:style w:type="paragraph" w:customStyle="1" w:styleId="3BE8647908AD4EFCB32AFB857B5D585D144">
    <w:name w:val="3BE8647908AD4EFCB32AFB857B5D585D144"/>
    <w:rsid w:val="00FF569C"/>
    <w:pPr>
      <w:spacing w:after="200" w:line="276" w:lineRule="auto"/>
    </w:pPr>
    <w:rPr>
      <w:rFonts w:ascii="Calibri" w:eastAsia="Calibri" w:hAnsi="Calibri" w:cs="Times New Roman"/>
      <w:lang w:eastAsia="en-US"/>
    </w:rPr>
  </w:style>
  <w:style w:type="paragraph" w:customStyle="1" w:styleId="9D54654057B444ABB330CF534CAC8FAA144">
    <w:name w:val="9D54654057B444ABB330CF534CAC8FAA144"/>
    <w:rsid w:val="00FF569C"/>
    <w:pPr>
      <w:spacing w:after="200" w:line="276" w:lineRule="auto"/>
    </w:pPr>
    <w:rPr>
      <w:rFonts w:ascii="Calibri" w:eastAsia="Calibri" w:hAnsi="Calibri" w:cs="Times New Roman"/>
      <w:lang w:eastAsia="en-US"/>
    </w:rPr>
  </w:style>
  <w:style w:type="paragraph" w:customStyle="1" w:styleId="49F99230D8AF4460830E68B9A830722E107">
    <w:name w:val="49F99230D8AF4460830E68B9A830722E107"/>
    <w:rsid w:val="00FF569C"/>
    <w:pPr>
      <w:spacing w:after="200" w:line="276" w:lineRule="auto"/>
    </w:pPr>
    <w:rPr>
      <w:rFonts w:ascii="Calibri" w:eastAsia="Calibri" w:hAnsi="Calibri" w:cs="Times New Roman"/>
      <w:lang w:eastAsia="en-US"/>
    </w:rPr>
  </w:style>
  <w:style w:type="paragraph" w:customStyle="1" w:styleId="3F1F035ADA8F49E88326109BB22C5166106">
    <w:name w:val="3F1F035ADA8F49E88326109BB22C5166106"/>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6">
    <w:name w:val="CACC6B2F09BB4D60A22F6B5CA3544C25106"/>
    <w:rsid w:val="00FF569C"/>
    <w:pPr>
      <w:spacing w:after="200" w:line="276" w:lineRule="auto"/>
    </w:pPr>
    <w:rPr>
      <w:rFonts w:ascii="Calibri" w:eastAsia="Calibri" w:hAnsi="Calibri" w:cs="Times New Roman"/>
      <w:lang w:eastAsia="en-US"/>
    </w:rPr>
  </w:style>
  <w:style w:type="paragraph" w:customStyle="1" w:styleId="1D3140B6A4DF4D6B9E93FCA6904F69F3106">
    <w:name w:val="1D3140B6A4DF4D6B9E93FCA6904F69F3106"/>
    <w:rsid w:val="00FF569C"/>
    <w:pPr>
      <w:spacing w:after="200" w:line="276" w:lineRule="auto"/>
    </w:pPr>
    <w:rPr>
      <w:rFonts w:ascii="Calibri" w:eastAsia="Calibri" w:hAnsi="Calibri" w:cs="Times New Roman"/>
      <w:lang w:eastAsia="en-US"/>
    </w:rPr>
  </w:style>
  <w:style w:type="paragraph" w:customStyle="1" w:styleId="968CF2C708B84CC6BB2CD47D932B2980106">
    <w:name w:val="968CF2C708B84CC6BB2CD47D932B2980106"/>
    <w:rsid w:val="00FF569C"/>
    <w:pPr>
      <w:spacing w:after="200" w:line="276" w:lineRule="auto"/>
    </w:pPr>
    <w:rPr>
      <w:rFonts w:ascii="Calibri" w:eastAsia="Calibri" w:hAnsi="Calibri" w:cs="Times New Roman"/>
      <w:lang w:eastAsia="en-US"/>
    </w:rPr>
  </w:style>
  <w:style w:type="paragraph" w:customStyle="1" w:styleId="9742BFF291A54061BAF82192C5C6C7FF134">
    <w:name w:val="9742BFF291A54061BAF82192C5C6C7FF134"/>
    <w:rsid w:val="00FF569C"/>
    <w:pPr>
      <w:spacing w:after="200" w:line="276" w:lineRule="auto"/>
    </w:pPr>
    <w:rPr>
      <w:rFonts w:ascii="Calibri" w:eastAsia="Calibri" w:hAnsi="Calibri" w:cs="Times New Roman"/>
      <w:lang w:eastAsia="en-US"/>
    </w:rPr>
  </w:style>
  <w:style w:type="paragraph" w:customStyle="1" w:styleId="3868DFA67C274C44B86B69554559241723">
    <w:name w:val="3868DFA67C274C44B86B69554559241723"/>
    <w:rsid w:val="00FF569C"/>
    <w:pPr>
      <w:spacing w:after="200" w:line="276" w:lineRule="auto"/>
    </w:pPr>
    <w:rPr>
      <w:rFonts w:ascii="Calibri" w:eastAsia="Calibri" w:hAnsi="Calibri" w:cs="Times New Roman"/>
      <w:lang w:eastAsia="en-US"/>
    </w:rPr>
  </w:style>
  <w:style w:type="paragraph" w:customStyle="1" w:styleId="58DFB0DD020F4BC58694305AA0BD080A140">
    <w:name w:val="58DFB0DD020F4BC58694305AA0BD080A140"/>
    <w:rsid w:val="00FF569C"/>
    <w:pPr>
      <w:spacing w:after="200" w:line="276" w:lineRule="auto"/>
    </w:pPr>
    <w:rPr>
      <w:rFonts w:ascii="Calibri" w:eastAsia="Calibri" w:hAnsi="Calibri" w:cs="Times New Roman"/>
      <w:lang w:eastAsia="en-US"/>
    </w:rPr>
  </w:style>
  <w:style w:type="paragraph" w:customStyle="1" w:styleId="122FDE7F6AFF41BAB0FE3EF535ABDE76143">
    <w:name w:val="122FDE7F6AFF41BAB0FE3EF535ABDE76143"/>
    <w:rsid w:val="00FF569C"/>
    <w:pPr>
      <w:spacing w:after="200" w:line="276" w:lineRule="auto"/>
    </w:pPr>
    <w:rPr>
      <w:rFonts w:ascii="Calibri" w:eastAsia="Calibri" w:hAnsi="Calibri" w:cs="Times New Roman"/>
      <w:lang w:eastAsia="en-US"/>
    </w:rPr>
  </w:style>
  <w:style w:type="paragraph" w:customStyle="1" w:styleId="C4D450C190CB4111A053EDAFECF3C84C143">
    <w:name w:val="C4D450C190CB4111A053EDAFECF3C84C143"/>
    <w:rsid w:val="00FF569C"/>
    <w:pPr>
      <w:spacing w:after="200" w:line="276" w:lineRule="auto"/>
    </w:pPr>
    <w:rPr>
      <w:rFonts w:ascii="Calibri" w:eastAsia="Calibri" w:hAnsi="Calibri" w:cs="Times New Roman"/>
      <w:lang w:eastAsia="en-US"/>
    </w:rPr>
  </w:style>
  <w:style w:type="paragraph" w:customStyle="1" w:styleId="CE3C910CC6BA43A9AA704BBA52623FA522">
    <w:name w:val="CE3C910CC6BA43A9AA704BBA52623FA522"/>
    <w:rsid w:val="00FF569C"/>
    <w:pPr>
      <w:spacing w:after="200" w:line="276" w:lineRule="auto"/>
    </w:pPr>
    <w:rPr>
      <w:rFonts w:ascii="Calibri" w:eastAsia="Calibri" w:hAnsi="Calibri" w:cs="Times New Roman"/>
      <w:lang w:eastAsia="en-US"/>
    </w:rPr>
  </w:style>
  <w:style w:type="paragraph" w:customStyle="1" w:styleId="6ABF0872B90E46EA9FDD30D04F3B644922">
    <w:name w:val="6ABF0872B90E46EA9FDD30D04F3B644922"/>
    <w:rsid w:val="00FF569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4">
    <w:name w:val="94C6B3B2B0E045868C953F64EA9E0B23104"/>
    <w:rsid w:val="00FF569C"/>
    <w:pPr>
      <w:spacing w:after="200" w:line="276" w:lineRule="auto"/>
    </w:pPr>
    <w:rPr>
      <w:rFonts w:ascii="Calibri" w:eastAsia="Calibri" w:hAnsi="Calibri" w:cs="Times New Roman"/>
      <w:lang w:eastAsia="en-US"/>
    </w:rPr>
  </w:style>
  <w:style w:type="paragraph" w:customStyle="1" w:styleId="F1450CB65EBE400CA150C3B0EBC4BE2D22">
    <w:name w:val="F1450CB65EBE400CA150C3B0EBC4BE2D22"/>
    <w:rsid w:val="00FF569C"/>
    <w:pPr>
      <w:spacing w:after="200" w:line="276" w:lineRule="auto"/>
    </w:pPr>
    <w:rPr>
      <w:rFonts w:ascii="Calibri" w:eastAsia="Calibri" w:hAnsi="Calibri" w:cs="Times New Roman"/>
      <w:lang w:eastAsia="en-US"/>
    </w:rPr>
  </w:style>
  <w:style w:type="paragraph" w:customStyle="1" w:styleId="205A775C746B41C8951B62D57D867CDC103">
    <w:name w:val="205A775C746B41C8951B62D57D867CDC103"/>
    <w:rsid w:val="00FF569C"/>
    <w:pPr>
      <w:spacing w:after="200" w:line="276" w:lineRule="auto"/>
    </w:pPr>
    <w:rPr>
      <w:rFonts w:ascii="Calibri" w:eastAsia="Calibri" w:hAnsi="Calibri" w:cs="Times New Roman"/>
      <w:lang w:eastAsia="en-US"/>
    </w:rPr>
  </w:style>
  <w:style w:type="paragraph" w:customStyle="1" w:styleId="A2E12CE41F1C431F8B6C0B9F114852E71">
    <w:name w:val="A2E12CE41F1C431F8B6C0B9F114852E71"/>
    <w:rsid w:val="00FF569C"/>
    <w:pPr>
      <w:spacing w:after="200" w:line="276" w:lineRule="auto"/>
    </w:pPr>
    <w:rPr>
      <w:rFonts w:ascii="Calibri" w:eastAsia="Calibri" w:hAnsi="Calibri" w:cs="Times New Roman"/>
      <w:lang w:eastAsia="en-US"/>
    </w:rPr>
  </w:style>
  <w:style w:type="paragraph" w:customStyle="1" w:styleId="4460E241D1FB4FDDBF0B9CF99D1C9FA81">
    <w:name w:val="4460E241D1FB4FDDBF0B9CF99D1C9FA81"/>
    <w:rsid w:val="00FF569C"/>
    <w:pPr>
      <w:spacing w:after="0" w:line="240" w:lineRule="auto"/>
    </w:pPr>
    <w:rPr>
      <w:rFonts w:ascii="Calibri" w:eastAsia="Calibri" w:hAnsi="Calibri" w:cs="Times New Roman"/>
      <w:b/>
      <w:lang w:eastAsia="en-US"/>
    </w:rPr>
  </w:style>
  <w:style w:type="paragraph" w:customStyle="1" w:styleId="3D2664D6E2D94C0ABA252F6935AF629C10">
    <w:name w:val="3D2664D6E2D94C0ABA252F6935AF629C10"/>
    <w:rsid w:val="00FF569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0">
    <w:name w:val="4C6504AE93FE4C2DAD9BC277E413EFAE10"/>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8">
    <w:name w:val="8E54A024F637481482F5FD640B1639E2138"/>
    <w:rsid w:val="00FF569C"/>
    <w:pPr>
      <w:spacing w:after="200" w:line="276" w:lineRule="auto"/>
    </w:pPr>
    <w:rPr>
      <w:rFonts w:ascii="Calibri" w:eastAsia="Calibri" w:hAnsi="Calibri" w:cs="Times New Roman"/>
      <w:lang w:eastAsia="en-US"/>
    </w:rPr>
  </w:style>
  <w:style w:type="paragraph" w:customStyle="1" w:styleId="A58824D642A54B14AAD73B874B087B8216">
    <w:name w:val="A58824D642A54B14AAD73B874B087B8216"/>
    <w:rsid w:val="00FF569C"/>
    <w:pPr>
      <w:spacing w:after="200" w:line="276" w:lineRule="auto"/>
    </w:pPr>
    <w:rPr>
      <w:rFonts w:ascii="Calibri" w:eastAsia="Calibri" w:hAnsi="Calibri" w:cs="Times New Roman"/>
      <w:lang w:eastAsia="en-US"/>
    </w:rPr>
  </w:style>
  <w:style w:type="paragraph" w:customStyle="1" w:styleId="ADF4CEE7EB694A168B8642ADBF4D613D118">
    <w:name w:val="ADF4CEE7EB694A168B8642ADBF4D613D118"/>
    <w:rsid w:val="00FF569C"/>
    <w:pPr>
      <w:spacing w:after="200" w:line="276" w:lineRule="auto"/>
    </w:pPr>
    <w:rPr>
      <w:rFonts w:ascii="Calibri" w:eastAsia="Calibri" w:hAnsi="Calibri" w:cs="Times New Roman"/>
      <w:lang w:eastAsia="en-US"/>
    </w:rPr>
  </w:style>
  <w:style w:type="paragraph" w:customStyle="1" w:styleId="0839279DE6924F9E8CDFF669AAD9FAFF138">
    <w:name w:val="0839279DE6924F9E8CDFF669AAD9FAFF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8">
    <w:name w:val="D91AEBD2F36D4052955229E0EEC8815B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7">
    <w:name w:val="C43F387F96194CD2BF037A3025F5FABA17"/>
    <w:rsid w:val="00FF569C"/>
    <w:pPr>
      <w:spacing w:after="200" w:line="276" w:lineRule="auto"/>
    </w:pPr>
    <w:rPr>
      <w:rFonts w:ascii="Calibri" w:eastAsia="Calibri" w:hAnsi="Calibri" w:cs="Times New Roman"/>
      <w:lang w:eastAsia="en-US"/>
    </w:rPr>
  </w:style>
  <w:style w:type="paragraph" w:customStyle="1" w:styleId="B077712132354B74824A066717B40AB9138">
    <w:name w:val="B077712132354B74824A066717B40AB9138"/>
    <w:rsid w:val="00FF569C"/>
    <w:pPr>
      <w:spacing w:after="200" w:line="276" w:lineRule="auto"/>
    </w:pPr>
    <w:rPr>
      <w:rFonts w:ascii="Calibri" w:eastAsia="Calibri" w:hAnsi="Calibri" w:cs="Times New Roman"/>
      <w:lang w:eastAsia="en-US"/>
    </w:rPr>
  </w:style>
  <w:style w:type="paragraph" w:customStyle="1" w:styleId="C454A0D3707246A891F51B797E2E73EB17">
    <w:name w:val="C454A0D3707246A891F51B797E2E73EB17"/>
    <w:rsid w:val="00FF569C"/>
    <w:pPr>
      <w:spacing w:after="200" w:line="276" w:lineRule="auto"/>
    </w:pPr>
    <w:rPr>
      <w:rFonts w:ascii="Calibri" w:eastAsia="Calibri" w:hAnsi="Calibri" w:cs="Times New Roman"/>
      <w:lang w:eastAsia="en-US"/>
    </w:rPr>
  </w:style>
  <w:style w:type="paragraph" w:customStyle="1" w:styleId="1F72AEB9EA3F4073AB6D7E6D9278C8CD138">
    <w:name w:val="1F72AEB9EA3F4073AB6D7E6D9278C8CD138"/>
    <w:rsid w:val="00FF569C"/>
    <w:pPr>
      <w:spacing w:after="200" w:line="276" w:lineRule="auto"/>
    </w:pPr>
    <w:rPr>
      <w:rFonts w:ascii="Calibri" w:eastAsia="Calibri" w:hAnsi="Calibri" w:cs="Times New Roman"/>
      <w:lang w:eastAsia="en-US"/>
    </w:rPr>
  </w:style>
  <w:style w:type="paragraph" w:customStyle="1" w:styleId="79E0864FEF3444A4A0EFF69AADC4326033">
    <w:name w:val="79E0864FEF3444A4A0EFF69AADC4326033"/>
    <w:rsid w:val="00FF569C"/>
    <w:pPr>
      <w:spacing w:after="200" w:line="276" w:lineRule="auto"/>
    </w:pPr>
    <w:rPr>
      <w:rFonts w:ascii="Calibri" w:eastAsia="Calibri" w:hAnsi="Calibri" w:cs="Times New Roman"/>
      <w:lang w:eastAsia="en-US"/>
    </w:rPr>
  </w:style>
  <w:style w:type="paragraph" w:customStyle="1" w:styleId="2DD4EF07EB4B4153BB9FF60D3E1A6DA1">
    <w:name w:val="2DD4EF07EB4B4153BB9FF60D3E1A6DA1"/>
    <w:rsid w:val="00FF569C"/>
  </w:style>
  <w:style w:type="paragraph" w:customStyle="1" w:styleId="2B60E9BB973C418CA5DD93A4B3FC7523">
    <w:name w:val="2B60E9BB973C418CA5DD93A4B3FC7523"/>
    <w:rsid w:val="00FF569C"/>
  </w:style>
  <w:style w:type="paragraph" w:customStyle="1" w:styleId="4F1F38248BED41C8982C0F5023972036135">
    <w:name w:val="4F1F38248BED41C8982C0F5023972036135"/>
    <w:rsid w:val="00E95232"/>
    <w:pPr>
      <w:spacing w:after="200" w:line="276" w:lineRule="auto"/>
    </w:pPr>
    <w:rPr>
      <w:rFonts w:ascii="Calibri" w:eastAsia="Calibri" w:hAnsi="Calibri" w:cs="Times New Roman"/>
      <w:lang w:eastAsia="en-US"/>
    </w:rPr>
  </w:style>
  <w:style w:type="paragraph" w:customStyle="1" w:styleId="78B9829804E1459A815B3A8EFC635B21107">
    <w:name w:val="78B9829804E1459A815B3A8EFC635B21107"/>
    <w:rsid w:val="00E95232"/>
    <w:pPr>
      <w:spacing w:after="200" w:line="276" w:lineRule="auto"/>
    </w:pPr>
    <w:rPr>
      <w:rFonts w:ascii="Calibri" w:eastAsia="Calibri" w:hAnsi="Calibri" w:cs="Times New Roman"/>
      <w:lang w:eastAsia="en-US"/>
    </w:rPr>
  </w:style>
  <w:style w:type="paragraph" w:customStyle="1" w:styleId="0BED9AF8342C49C48A56ED0F648ABBA0143">
    <w:name w:val="0BED9AF8342C49C48A56ED0F648ABBA0143"/>
    <w:rsid w:val="00E95232"/>
    <w:pPr>
      <w:spacing w:after="200" w:line="276" w:lineRule="auto"/>
    </w:pPr>
    <w:rPr>
      <w:rFonts w:ascii="Calibri" w:eastAsia="Calibri" w:hAnsi="Calibri" w:cs="Times New Roman"/>
      <w:lang w:eastAsia="en-US"/>
    </w:rPr>
  </w:style>
  <w:style w:type="paragraph" w:customStyle="1" w:styleId="A97DAD74A18A40DEA37DC61A81AFF313145">
    <w:name w:val="A97DAD74A18A40DEA37DC61A81AFF313145"/>
    <w:rsid w:val="00E95232"/>
    <w:pPr>
      <w:spacing w:after="200" w:line="276" w:lineRule="auto"/>
    </w:pPr>
    <w:rPr>
      <w:rFonts w:ascii="Calibri" w:eastAsia="Calibri" w:hAnsi="Calibri" w:cs="Times New Roman"/>
      <w:lang w:eastAsia="en-US"/>
    </w:rPr>
  </w:style>
  <w:style w:type="paragraph" w:customStyle="1" w:styleId="3BE8647908AD4EFCB32AFB857B5D585D145">
    <w:name w:val="3BE8647908AD4EFCB32AFB857B5D585D145"/>
    <w:rsid w:val="00E95232"/>
    <w:pPr>
      <w:spacing w:after="200" w:line="276" w:lineRule="auto"/>
    </w:pPr>
    <w:rPr>
      <w:rFonts w:ascii="Calibri" w:eastAsia="Calibri" w:hAnsi="Calibri" w:cs="Times New Roman"/>
      <w:lang w:eastAsia="en-US"/>
    </w:rPr>
  </w:style>
  <w:style w:type="paragraph" w:customStyle="1" w:styleId="9D54654057B444ABB330CF534CAC8FAA145">
    <w:name w:val="9D54654057B444ABB330CF534CAC8FAA145"/>
    <w:rsid w:val="00E95232"/>
    <w:pPr>
      <w:spacing w:after="200" w:line="276" w:lineRule="auto"/>
    </w:pPr>
    <w:rPr>
      <w:rFonts w:ascii="Calibri" w:eastAsia="Calibri" w:hAnsi="Calibri" w:cs="Times New Roman"/>
      <w:lang w:eastAsia="en-US"/>
    </w:rPr>
  </w:style>
  <w:style w:type="paragraph" w:customStyle="1" w:styleId="49F99230D8AF4460830E68B9A830722E108">
    <w:name w:val="49F99230D8AF4460830E68B9A830722E108"/>
    <w:rsid w:val="00E95232"/>
    <w:pPr>
      <w:spacing w:after="200" w:line="276" w:lineRule="auto"/>
    </w:pPr>
    <w:rPr>
      <w:rFonts w:ascii="Calibri" w:eastAsia="Calibri" w:hAnsi="Calibri" w:cs="Times New Roman"/>
      <w:lang w:eastAsia="en-US"/>
    </w:rPr>
  </w:style>
  <w:style w:type="paragraph" w:customStyle="1" w:styleId="3F1F035ADA8F49E88326109BB22C5166107">
    <w:name w:val="3F1F035ADA8F49E88326109BB22C5166107"/>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7">
    <w:name w:val="CACC6B2F09BB4D60A22F6B5CA3544C25107"/>
    <w:rsid w:val="00E95232"/>
    <w:pPr>
      <w:spacing w:after="200" w:line="276" w:lineRule="auto"/>
    </w:pPr>
    <w:rPr>
      <w:rFonts w:ascii="Calibri" w:eastAsia="Calibri" w:hAnsi="Calibri" w:cs="Times New Roman"/>
      <w:lang w:eastAsia="en-US"/>
    </w:rPr>
  </w:style>
  <w:style w:type="paragraph" w:customStyle="1" w:styleId="1D3140B6A4DF4D6B9E93FCA6904F69F3107">
    <w:name w:val="1D3140B6A4DF4D6B9E93FCA6904F69F3107"/>
    <w:rsid w:val="00E95232"/>
    <w:pPr>
      <w:spacing w:after="200" w:line="276" w:lineRule="auto"/>
    </w:pPr>
    <w:rPr>
      <w:rFonts w:ascii="Calibri" w:eastAsia="Calibri" w:hAnsi="Calibri" w:cs="Times New Roman"/>
      <w:lang w:eastAsia="en-US"/>
    </w:rPr>
  </w:style>
  <w:style w:type="paragraph" w:customStyle="1" w:styleId="968CF2C708B84CC6BB2CD47D932B2980107">
    <w:name w:val="968CF2C708B84CC6BB2CD47D932B2980107"/>
    <w:rsid w:val="00E95232"/>
    <w:pPr>
      <w:spacing w:after="200" w:line="276" w:lineRule="auto"/>
    </w:pPr>
    <w:rPr>
      <w:rFonts w:ascii="Calibri" w:eastAsia="Calibri" w:hAnsi="Calibri" w:cs="Times New Roman"/>
      <w:lang w:eastAsia="en-US"/>
    </w:rPr>
  </w:style>
  <w:style w:type="paragraph" w:customStyle="1" w:styleId="9742BFF291A54061BAF82192C5C6C7FF135">
    <w:name w:val="9742BFF291A54061BAF82192C5C6C7FF135"/>
    <w:rsid w:val="00E95232"/>
    <w:pPr>
      <w:spacing w:after="200" w:line="276" w:lineRule="auto"/>
    </w:pPr>
    <w:rPr>
      <w:rFonts w:ascii="Calibri" w:eastAsia="Calibri" w:hAnsi="Calibri" w:cs="Times New Roman"/>
      <w:lang w:eastAsia="en-US"/>
    </w:rPr>
  </w:style>
  <w:style w:type="paragraph" w:customStyle="1" w:styleId="3868DFA67C274C44B86B69554559241724">
    <w:name w:val="3868DFA67C274C44B86B69554559241724"/>
    <w:rsid w:val="00E95232"/>
    <w:pPr>
      <w:spacing w:after="200" w:line="276" w:lineRule="auto"/>
    </w:pPr>
    <w:rPr>
      <w:rFonts w:ascii="Calibri" w:eastAsia="Calibri" w:hAnsi="Calibri" w:cs="Times New Roman"/>
      <w:lang w:eastAsia="en-US"/>
    </w:rPr>
  </w:style>
  <w:style w:type="paragraph" w:customStyle="1" w:styleId="58DFB0DD020F4BC58694305AA0BD080A141">
    <w:name w:val="58DFB0DD020F4BC58694305AA0BD080A141"/>
    <w:rsid w:val="00E95232"/>
    <w:pPr>
      <w:spacing w:after="200" w:line="276" w:lineRule="auto"/>
    </w:pPr>
    <w:rPr>
      <w:rFonts w:ascii="Calibri" w:eastAsia="Calibri" w:hAnsi="Calibri" w:cs="Times New Roman"/>
      <w:lang w:eastAsia="en-US"/>
    </w:rPr>
  </w:style>
  <w:style w:type="paragraph" w:customStyle="1" w:styleId="122FDE7F6AFF41BAB0FE3EF535ABDE76144">
    <w:name w:val="122FDE7F6AFF41BAB0FE3EF535ABDE76144"/>
    <w:rsid w:val="00E95232"/>
    <w:pPr>
      <w:spacing w:after="200" w:line="276" w:lineRule="auto"/>
    </w:pPr>
    <w:rPr>
      <w:rFonts w:ascii="Calibri" w:eastAsia="Calibri" w:hAnsi="Calibri" w:cs="Times New Roman"/>
      <w:lang w:eastAsia="en-US"/>
    </w:rPr>
  </w:style>
  <w:style w:type="paragraph" w:customStyle="1" w:styleId="C4D450C190CB4111A053EDAFECF3C84C144">
    <w:name w:val="C4D450C190CB4111A053EDAFECF3C84C144"/>
    <w:rsid w:val="00E95232"/>
    <w:pPr>
      <w:spacing w:after="200" w:line="276" w:lineRule="auto"/>
    </w:pPr>
    <w:rPr>
      <w:rFonts w:ascii="Calibri" w:eastAsia="Calibri" w:hAnsi="Calibri" w:cs="Times New Roman"/>
      <w:lang w:eastAsia="en-US"/>
    </w:rPr>
  </w:style>
  <w:style w:type="paragraph" w:customStyle="1" w:styleId="CE3C910CC6BA43A9AA704BBA52623FA523">
    <w:name w:val="CE3C910CC6BA43A9AA704BBA52623FA523"/>
    <w:rsid w:val="00E95232"/>
    <w:pPr>
      <w:spacing w:after="200" w:line="276" w:lineRule="auto"/>
    </w:pPr>
    <w:rPr>
      <w:rFonts w:ascii="Calibri" w:eastAsia="Calibri" w:hAnsi="Calibri" w:cs="Times New Roman"/>
      <w:lang w:eastAsia="en-US"/>
    </w:rPr>
  </w:style>
  <w:style w:type="paragraph" w:customStyle="1" w:styleId="6ABF0872B90E46EA9FDD30D04F3B644923">
    <w:name w:val="6ABF0872B90E46EA9FDD30D04F3B644923"/>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5">
    <w:name w:val="94C6B3B2B0E045868C953F64EA9E0B23105"/>
    <w:rsid w:val="00E95232"/>
    <w:pPr>
      <w:spacing w:after="200" w:line="276" w:lineRule="auto"/>
    </w:pPr>
    <w:rPr>
      <w:rFonts w:ascii="Calibri" w:eastAsia="Calibri" w:hAnsi="Calibri" w:cs="Times New Roman"/>
      <w:lang w:eastAsia="en-US"/>
    </w:rPr>
  </w:style>
  <w:style w:type="paragraph" w:customStyle="1" w:styleId="F1450CB65EBE400CA150C3B0EBC4BE2D23">
    <w:name w:val="F1450CB65EBE400CA150C3B0EBC4BE2D23"/>
    <w:rsid w:val="00E95232"/>
    <w:pPr>
      <w:spacing w:after="200" w:line="276" w:lineRule="auto"/>
    </w:pPr>
    <w:rPr>
      <w:rFonts w:ascii="Calibri" w:eastAsia="Calibri" w:hAnsi="Calibri" w:cs="Times New Roman"/>
      <w:lang w:eastAsia="en-US"/>
    </w:rPr>
  </w:style>
  <w:style w:type="paragraph" w:customStyle="1" w:styleId="205A775C746B41C8951B62D57D867CDC104">
    <w:name w:val="205A775C746B41C8951B62D57D867CDC104"/>
    <w:rsid w:val="00E95232"/>
    <w:pPr>
      <w:spacing w:after="200" w:line="276" w:lineRule="auto"/>
    </w:pPr>
    <w:rPr>
      <w:rFonts w:ascii="Calibri" w:eastAsia="Calibri" w:hAnsi="Calibri" w:cs="Times New Roman"/>
      <w:lang w:eastAsia="en-US"/>
    </w:rPr>
  </w:style>
  <w:style w:type="paragraph" w:customStyle="1" w:styleId="A2E12CE41F1C431F8B6C0B9F114852E72">
    <w:name w:val="A2E12CE41F1C431F8B6C0B9F114852E72"/>
    <w:rsid w:val="00E95232"/>
    <w:pPr>
      <w:spacing w:after="200" w:line="276" w:lineRule="auto"/>
    </w:pPr>
    <w:rPr>
      <w:rFonts w:ascii="Calibri" w:eastAsia="Calibri" w:hAnsi="Calibri" w:cs="Times New Roman"/>
      <w:lang w:eastAsia="en-US"/>
    </w:rPr>
  </w:style>
  <w:style w:type="paragraph" w:customStyle="1" w:styleId="4460E241D1FB4FDDBF0B9CF99D1C9FA82">
    <w:name w:val="4460E241D1FB4FDDBF0B9CF99D1C9FA82"/>
    <w:rsid w:val="00E95232"/>
    <w:pPr>
      <w:spacing w:after="0" w:line="240" w:lineRule="auto"/>
    </w:pPr>
    <w:rPr>
      <w:rFonts w:ascii="Calibri" w:eastAsia="Calibri" w:hAnsi="Calibri" w:cs="Times New Roman"/>
      <w:b/>
      <w:lang w:eastAsia="en-US"/>
    </w:rPr>
  </w:style>
  <w:style w:type="paragraph" w:customStyle="1" w:styleId="3D2664D6E2D94C0ABA252F6935AF629C11">
    <w:name w:val="3D2664D6E2D94C0ABA252F6935AF629C11"/>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1">
    <w:name w:val="4C6504AE93FE4C2DAD9BC277E413EFAE11"/>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9">
    <w:name w:val="8E54A024F637481482F5FD640B1639E2139"/>
    <w:rsid w:val="00E95232"/>
    <w:pPr>
      <w:spacing w:after="200" w:line="276" w:lineRule="auto"/>
    </w:pPr>
    <w:rPr>
      <w:rFonts w:ascii="Calibri" w:eastAsia="Calibri" w:hAnsi="Calibri" w:cs="Times New Roman"/>
      <w:lang w:eastAsia="en-US"/>
    </w:rPr>
  </w:style>
  <w:style w:type="paragraph" w:customStyle="1" w:styleId="A58824D642A54B14AAD73B874B087B8217">
    <w:name w:val="A58824D642A54B14AAD73B874B087B8217"/>
    <w:rsid w:val="00E95232"/>
    <w:pPr>
      <w:spacing w:after="200" w:line="276" w:lineRule="auto"/>
    </w:pPr>
    <w:rPr>
      <w:rFonts w:ascii="Calibri" w:eastAsia="Calibri" w:hAnsi="Calibri" w:cs="Times New Roman"/>
      <w:lang w:eastAsia="en-US"/>
    </w:rPr>
  </w:style>
  <w:style w:type="paragraph" w:customStyle="1" w:styleId="ADF4CEE7EB694A168B8642ADBF4D613D119">
    <w:name w:val="ADF4CEE7EB694A168B8642ADBF4D613D119"/>
    <w:rsid w:val="00E95232"/>
    <w:pPr>
      <w:spacing w:after="200" w:line="276" w:lineRule="auto"/>
    </w:pPr>
    <w:rPr>
      <w:rFonts w:ascii="Calibri" w:eastAsia="Calibri" w:hAnsi="Calibri" w:cs="Times New Roman"/>
      <w:lang w:eastAsia="en-US"/>
    </w:rPr>
  </w:style>
  <w:style w:type="paragraph" w:customStyle="1" w:styleId="0839279DE6924F9E8CDFF669AAD9FAFF139">
    <w:name w:val="0839279DE6924F9E8CDFF669AAD9FAFF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9">
    <w:name w:val="D91AEBD2F36D4052955229E0EEC8815B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8">
    <w:name w:val="C43F387F96194CD2BF037A3025F5FABA18"/>
    <w:rsid w:val="00E95232"/>
    <w:pPr>
      <w:spacing w:after="200" w:line="276" w:lineRule="auto"/>
    </w:pPr>
    <w:rPr>
      <w:rFonts w:ascii="Calibri" w:eastAsia="Calibri" w:hAnsi="Calibri" w:cs="Times New Roman"/>
      <w:lang w:eastAsia="en-US"/>
    </w:rPr>
  </w:style>
  <w:style w:type="paragraph" w:customStyle="1" w:styleId="B077712132354B74824A066717B40AB9139">
    <w:name w:val="B077712132354B74824A066717B40AB9139"/>
    <w:rsid w:val="00E95232"/>
    <w:pPr>
      <w:spacing w:after="200" w:line="276" w:lineRule="auto"/>
    </w:pPr>
    <w:rPr>
      <w:rFonts w:ascii="Calibri" w:eastAsia="Calibri" w:hAnsi="Calibri" w:cs="Times New Roman"/>
      <w:lang w:eastAsia="en-US"/>
    </w:rPr>
  </w:style>
  <w:style w:type="paragraph" w:customStyle="1" w:styleId="C454A0D3707246A891F51B797E2E73EB18">
    <w:name w:val="C454A0D3707246A891F51B797E2E73EB18"/>
    <w:rsid w:val="00E95232"/>
    <w:pPr>
      <w:spacing w:after="200" w:line="276" w:lineRule="auto"/>
    </w:pPr>
    <w:rPr>
      <w:rFonts w:ascii="Calibri" w:eastAsia="Calibri" w:hAnsi="Calibri" w:cs="Times New Roman"/>
      <w:lang w:eastAsia="en-US"/>
    </w:rPr>
  </w:style>
  <w:style w:type="paragraph" w:customStyle="1" w:styleId="1F72AEB9EA3F4073AB6D7E6D9278C8CD139">
    <w:name w:val="1F72AEB9EA3F4073AB6D7E6D9278C8CD139"/>
    <w:rsid w:val="00E95232"/>
    <w:pPr>
      <w:spacing w:after="200" w:line="276" w:lineRule="auto"/>
    </w:pPr>
    <w:rPr>
      <w:rFonts w:ascii="Calibri" w:eastAsia="Calibri" w:hAnsi="Calibri" w:cs="Times New Roman"/>
      <w:lang w:eastAsia="en-US"/>
    </w:rPr>
  </w:style>
  <w:style w:type="paragraph" w:customStyle="1" w:styleId="79E0864FEF3444A4A0EFF69AADC4326034">
    <w:name w:val="79E0864FEF3444A4A0EFF69AADC4326034"/>
    <w:rsid w:val="00E95232"/>
    <w:pPr>
      <w:spacing w:after="200" w:line="276" w:lineRule="auto"/>
    </w:pPr>
    <w:rPr>
      <w:rFonts w:ascii="Calibri" w:eastAsia="Calibri" w:hAnsi="Calibri" w:cs="Times New Roman"/>
      <w:lang w:eastAsia="en-US"/>
    </w:rPr>
  </w:style>
  <w:style w:type="paragraph" w:customStyle="1" w:styleId="4F1F38248BED41C8982C0F5023972036136">
    <w:name w:val="4F1F38248BED41C8982C0F5023972036136"/>
    <w:rsid w:val="00E95232"/>
    <w:pPr>
      <w:spacing w:after="200" w:line="276" w:lineRule="auto"/>
    </w:pPr>
    <w:rPr>
      <w:rFonts w:ascii="Calibri" w:eastAsia="Calibri" w:hAnsi="Calibri" w:cs="Times New Roman"/>
      <w:lang w:eastAsia="en-US"/>
    </w:rPr>
  </w:style>
  <w:style w:type="paragraph" w:customStyle="1" w:styleId="78B9829804E1459A815B3A8EFC635B21108">
    <w:name w:val="78B9829804E1459A815B3A8EFC635B21108"/>
    <w:rsid w:val="00E95232"/>
    <w:pPr>
      <w:spacing w:after="200" w:line="276" w:lineRule="auto"/>
    </w:pPr>
    <w:rPr>
      <w:rFonts w:ascii="Calibri" w:eastAsia="Calibri" w:hAnsi="Calibri" w:cs="Times New Roman"/>
      <w:lang w:eastAsia="en-US"/>
    </w:rPr>
  </w:style>
  <w:style w:type="paragraph" w:customStyle="1" w:styleId="0BED9AF8342C49C48A56ED0F648ABBA0144">
    <w:name w:val="0BED9AF8342C49C48A56ED0F648ABBA0144"/>
    <w:rsid w:val="00E95232"/>
    <w:pPr>
      <w:spacing w:after="200" w:line="276" w:lineRule="auto"/>
    </w:pPr>
    <w:rPr>
      <w:rFonts w:ascii="Calibri" w:eastAsia="Calibri" w:hAnsi="Calibri" w:cs="Times New Roman"/>
      <w:lang w:eastAsia="en-US"/>
    </w:rPr>
  </w:style>
  <w:style w:type="paragraph" w:customStyle="1" w:styleId="A97DAD74A18A40DEA37DC61A81AFF313146">
    <w:name w:val="A97DAD74A18A40DEA37DC61A81AFF313146"/>
    <w:rsid w:val="00E95232"/>
    <w:pPr>
      <w:spacing w:after="200" w:line="276" w:lineRule="auto"/>
    </w:pPr>
    <w:rPr>
      <w:rFonts w:ascii="Calibri" w:eastAsia="Calibri" w:hAnsi="Calibri" w:cs="Times New Roman"/>
      <w:lang w:eastAsia="en-US"/>
    </w:rPr>
  </w:style>
  <w:style w:type="paragraph" w:customStyle="1" w:styleId="3BE8647908AD4EFCB32AFB857B5D585D146">
    <w:name w:val="3BE8647908AD4EFCB32AFB857B5D585D146"/>
    <w:rsid w:val="00E95232"/>
    <w:pPr>
      <w:spacing w:after="200" w:line="276" w:lineRule="auto"/>
    </w:pPr>
    <w:rPr>
      <w:rFonts w:ascii="Calibri" w:eastAsia="Calibri" w:hAnsi="Calibri" w:cs="Times New Roman"/>
      <w:lang w:eastAsia="en-US"/>
    </w:rPr>
  </w:style>
  <w:style w:type="paragraph" w:customStyle="1" w:styleId="9D54654057B444ABB330CF534CAC8FAA146">
    <w:name w:val="9D54654057B444ABB330CF534CAC8FAA146"/>
    <w:rsid w:val="00E95232"/>
    <w:pPr>
      <w:spacing w:after="200" w:line="276" w:lineRule="auto"/>
    </w:pPr>
    <w:rPr>
      <w:rFonts w:ascii="Calibri" w:eastAsia="Calibri" w:hAnsi="Calibri" w:cs="Times New Roman"/>
      <w:lang w:eastAsia="en-US"/>
    </w:rPr>
  </w:style>
  <w:style w:type="paragraph" w:customStyle="1" w:styleId="49F99230D8AF4460830E68B9A830722E109">
    <w:name w:val="49F99230D8AF4460830E68B9A830722E109"/>
    <w:rsid w:val="00E95232"/>
    <w:pPr>
      <w:spacing w:after="200" w:line="276" w:lineRule="auto"/>
    </w:pPr>
    <w:rPr>
      <w:rFonts w:ascii="Calibri" w:eastAsia="Calibri" w:hAnsi="Calibri" w:cs="Times New Roman"/>
      <w:lang w:eastAsia="en-US"/>
    </w:rPr>
  </w:style>
  <w:style w:type="paragraph" w:customStyle="1" w:styleId="3F1F035ADA8F49E88326109BB22C5166108">
    <w:name w:val="3F1F035ADA8F49E88326109BB22C5166108"/>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8">
    <w:name w:val="CACC6B2F09BB4D60A22F6B5CA3544C25108"/>
    <w:rsid w:val="00E95232"/>
    <w:pPr>
      <w:spacing w:after="200" w:line="276" w:lineRule="auto"/>
    </w:pPr>
    <w:rPr>
      <w:rFonts w:ascii="Calibri" w:eastAsia="Calibri" w:hAnsi="Calibri" w:cs="Times New Roman"/>
      <w:lang w:eastAsia="en-US"/>
    </w:rPr>
  </w:style>
  <w:style w:type="paragraph" w:customStyle="1" w:styleId="1D3140B6A4DF4D6B9E93FCA6904F69F3108">
    <w:name w:val="1D3140B6A4DF4D6B9E93FCA6904F69F3108"/>
    <w:rsid w:val="00E95232"/>
    <w:pPr>
      <w:spacing w:after="200" w:line="276" w:lineRule="auto"/>
    </w:pPr>
    <w:rPr>
      <w:rFonts w:ascii="Calibri" w:eastAsia="Calibri" w:hAnsi="Calibri" w:cs="Times New Roman"/>
      <w:lang w:eastAsia="en-US"/>
    </w:rPr>
  </w:style>
  <w:style w:type="paragraph" w:customStyle="1" w:styleId="968CF2C708B84CC6BB2CD47D932B2980108">
    <w:name w:val="968CF2C708B84CC6BB2CD47D932B2980108"/>
    <w:rsid w:val="00E95232"/>
    <w:pPr>
      <w:spacing w:after="200" w:line="276" w:lineRule="auto"/>
    </w:pPr>
    <w:rPr>
      <w:rFonts w:ascii="Calibri" w:eastAsia="Calibri" w:hAnsi="Calibri" w:cs="Times New Roman"/>
      <w:lang w:eastAsia="en-US"/>
    </w:rPr>
  </w:style>
  <w:style w:type="paragraph" w:customStyle="1" w:styleId="9742BFF291A54061BAF82192C5C6C7FF136">
    <w:name w:val="9742BFF291A54061BAF82192C5C6C7FF136"/>
    <w:rsid w:val="00E95232"/>
    <w:pPr>
      <w:spacing w:after="200" w:line="276" w:lineRule="auto"/>
    </w:pPr>
    <w:rPr>
      <w:rFonts w:ascii="Calibri" w:eastAsia="Calibri" w:hAnsi="Calibri" w:cs="Times New Roman"/>
      <w:lang w:eastAsia="en-US"/>
    </w:rPr>
  </w:style>
  <w:style w:type="paragraph" w:customStyle="1" w:styleId="3868DFA67C274C44B86B69554559241725">
    <w:name w:val="3868DFA67C274C44B86B69554559241725"/>
    <w:rsid w:val="00E95232"/>
    <w:pPr>
      <w:spacing w:after="200" w:line="276" w:lineRule="auto"/>
    </w:pPr>
    <w:rPr>
      <w:rFonts w:ascii="Calibri" w:eastAsia="Calibri" w:hAnsi="Calibri" w:cs="Times New Roman"/>
      <w:lang w:eastAsia="en-US"/>
    </w:rPr>
  </w:style>
  <w:style w:type="paragraph" w:customStyle="1" w:styleId="58DFB0DD020F4BC58694305AA0BD080A142">
    <w:name w:val="58DFB0DD020F4BC58694305AA0BD080A142"/>
    <w:rsid w:val="00E95232"/>
    <w:pPr>
      <w:spacing w:after="200" w:line="276" w:lineRule="auto"/>
    </w:pPr>
    <w:rPr>
      <w:rFonts w:ascii="Calibri" w:eastAsia="Calibri" w:hAnsi="Calibri" w:cs="Times New Roman"/>
      <w:lang w:eastAsia="en-US"/>
    </w:rPr>
  </w:style>
  <w:style w:type="paragraph" w:customStyle="1" w:styleId="122FDE7F6AFF41BAB0FE3EF535ABDE76145">
    <w:name w:val="122FDE7F6AFF41BAB0FE3EF535ABDE76145"/>
    <w:rsid w:val="00E95232"/>
    <w:pPr>
      <w:spacing w:after="200" w:line="276" w:lineRule="auto"/>
    </w:pPr>
    <w:rPr>
      <w:rFonts w:ascii="Calibri" w:eastAsia="Calibri" w:hAnsi="Calibri" w:cs="Times New Roman"/>
      <w:lang w:eastAsia="en-US"/>
    </w:rPr>
  </w:style>
  <w:style w:type="paragraph" w:customStyle="1" w:styleId="C4D450C190CB4111A053EDAFECF3C84C145">
    <w:name w:val="C4D450C190CB4111A053EDAFECF3C84C145"/>
    <w:rsid w:val="00E95232"/>
    <w:pPr>
      <w:spacing w:after="200" w:line="276" w:lineRule="auto"/>
    </w:pPr>
    <w:rPr>
      <w:rFonts w:ascii="Calibri" w:eastAsia="Calibri" w:hAnsi="Calibri" w:cs="Times New Roman"/>
      <w:lang w:eastAsia="en-US"/>
    </w:rPr>
  </w:style>
  <w:style w:type="paragraph" w:customStyle="1" w:styleId="CE3C910CC6BA43A9AA704BBA52623FA524">
    <w:name w:val="CE3C910CC6BA43A9AA704BBA52623FA524"/>
    <w:rsid w:val="00E95232"/>
    <w:pPr>
      <w:spacing w:after="200" w:line="276" w:lineRule="auto"/>
    </w:pPr>
    <w:rPr>
      <w:rFonts w:ascii="Calibri" w:eastAsia="Calibri" w:hAnsi="Calibri" w:cs="Times New Roman"/>
      <w:lang w:eastAsia="en-US"/>
    </w:rPr>
  </w:style>
  <w:style w:type="paragraph" w:customStyle="1" w:styleId="6ABF0872B90E46EA9FDD30D04F3B644924">
    <w:name w:val="6ABF0872B90E46EA9FDD30D04F3B644924"/>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6">
    <w:name w:val="94C6B3B2B0E045868C953F64EA9E0B23106"/>
    <w:rsid w:val="00E95232"/>
    <w:pPr>
      <w:spacing w:after="200" w:line="276" w:lineRule="auto"/>
    </w:pPr>
    <w:rPr>
      <w:rFonts w:ascii="Calibri" w:eastAsia="Calibri" w:hAnsi="Calibri" w:cs="Times New Roman"/>
      <w:lang w:eastAsia="en-US"/>
    </w:rPr>
  </w:style>
  <w:style w:type="paragraph" w:customStyle="1" w:styleId="F1450CB65EBE400CA150C3B0EBC4BE2D24">
    <w:name w:val="F1450CB65EBE400CA150C3B0EBC4BE2D24"/>
    <w:rsid w:val="00E95232"/>
    <w:pPr>
      <w:spacing w:after="200" w:line="276" w:lineRule="auto"/>
    </w:pPr>
    <w:rPr>
      <w:rFonts w:ascii="Calibri" w:eastAsia="Calibri" w:hAnsi="Calibri" w:cs="Times New Roman"/>
      <w:lang w:eastAsia="en-US"/>
    </w:rPr>
  </w:style>
  <w:style w:type="paragraph" w:customStyle="1" w:styleId="205A775C746B41C8951B62D57D867CDC105">
    <w:name w:val="205A775C746B41C8951B62D57D867CDC105"/>
    <w:rsid w:val="00E95232"/>
    <w:pPr>
      <w:spacing w:after="200" w:line="276" w:lineRule="auto"/>
    </w:pPr>
    <w:rPr>
      <w:rFonts w:ascii="Calibri" w:eastAsia="Calibri" w:hAnsi="Calibri" w:cs="Times New Roman"/>
      <w:lang w:eastAsia="en-US"/>
    </w:rPr>
  </w:style>
  <w:style w:type="paragraph" w:customStyle="1" w:styleId="A2E12CE41F1C431F8B6C0B9F114852E73">
    <w:name w:val="A2E12CE41F1C431F8B6C0B9F114852E73"/>
    <w:rsid w:val="00E95232"/>
    <w:pPr>
      <w:spacing w:after="200" w:line="276" w:lineRule="auto"/>
    </w:pPr>
    <w:rPr>
      <w:rFonts w:ascii="Calibri" w:eastAsia="Calibri" w:hAnsi="Calibri" w:cs="Times New Roman"/>
      <w:lang w:eastAsia="en-US"/>
    </w:rPr>
  </w:style>
  <w:style w:type="paragraph" w:customStyle="1" w:styleId="4460E241D1FB4FDDBF0B9CF99D1C9FA83">
    <w:name w:val="4460E241D1FB4FDDBF0B9CF99D1C9FA83"/>
    <w:rsid w:val="00E95232"/>
    <w:pPr>
      <w:spacing w:after="0" w:line="240" w:lineRule="auto"/>
    </w:pPr>
    <w:rPr>
      <w:rFonts w:ascii="Calibri" w:eastAsia="Calibri" w:hAnsi="Calibri" w:cs="Times New Roman"/>
      <w:b/>
      <w:lang w:eastAsia="en-US"/>
    </w:rPr>
  </w:style>
  <w:style w:type="paragraph" w:customStyle="1" w:styleId="3D2664D6E2D94C0ABA252F6935AF629C12">
    <w:name w:val="3D2664D6E2D94C0ABA252F6935AF629C12"/>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0">
    <w:name w:val="8E54A024F637481482F5FD640B1639E2140"/>
    <w:rsid w:val="00E95232"/>
    <w:pPr>
      <w:spacing w:after="200" w:line="276" w:lineRule="auto"/>
    </w:pPr>
    <w:rPr>
      <w:rFonts w:ascii="Calibri" w:eastAsia="Calibri" w:hAnsi="Calibri" w:cs="Times New Roman"/>
      <w:lang w:eastAsia="en-US"/>
    </w:rPr>
  </w:style>
  <w:style w:type="paragraph" w:customStyle="1" w:styleId="A58824D642A54B14AAD73B874B087B8218">
    <w:name w:val="A58824D642A54B14AAD73B874B087B8218"/>
    <w:rsid w:val="00E95232"/>
    <w:pPr>
      <w:spacing w:after="200" w:line="276" w:lineRule="auto"/>
    </w:pPr>
    <w:rPr>
      <w:rFonts w:ascii="Calibri" w:eastAsia="Calibri" w:hAnsi="Calibri" w:cs="Times New Roman"/>
      <w:lang w:eastAsia="en-US"/>
    </w:rPr>
  </w:style>
  <w:style w:type="paragraph" w:customStyle="1" w:styleId="ADF4CEE7EB694A168B8642ADBF4D613D120">
    <w:name w:val="ADF4CEE7EB694A168B8642ADBF4D613D120"/>
    <w:rsid w:val="00E95232"/>
    <w:pPr>
      <w:spacing w:after="200" w:line="276" w:lineRule="auto"/>
    </w:pPr>
    <w:rPr>
      <w:rFonts w:ascii="Calibri" w:eastAsia="Calibri" w:hAnsi="Calibri" w:cs="Times New Roman"/>
      <w:lang w:eastAsia="en-US"/>
    </w:rPr>
  </w:style>
  <w:style w:type="paragraph" w:customStyle="1" w:styleId="0839279DE6924F9E8CDFF669AAD9FAFF140">
    <w:name w:val="0839279DE6924F9E8CDFF669AAD9FAFF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0">
    <w:name w:val="D91AEBD2F36D4052955229E0EEC8815B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9">
    <w:name w:val="C43F387F96194CD2BF037A3025F5FABA19"/>
    <w:rsid w:val="00E95232"/>
    <w:pPr>
      <w:spacing w:after="200" w:line="276" w:lineRule="auto"/>
    </w:pPr>
    <w:rPr>
      <w:rFonts w:ascii="Calibri" w:eastAsia="Calibri" w:hAnsi="Calibri" w:cs="Times New Roman"/>
      <w:lang w:eastAsia="en-US"/>
    </w:rPr>
  </w:style>
  <w:style w:type="paragraph" w:customStyle="1" w:styleId="B077712132354B74824A066717B40AB9140">
    <w:name w:val="B077712132354B74824A066717B40AB9140"/>
    <w:rsid w:val="00E95232"/>
    <w:pPr>
      <w:spacing w:after="200" w:line="276" w:lineRule="auto"/>
    </w:pPr>
    <w:rPr>
      <w:rFonts w:ascii="Calibri" w:eastAsia="Calibri" w:hAnsi="Calibri" w:cs="Times New Roman"/>
      <w:lang w:eastAsia="en-US"/>
    </w:rPr>
  </w:style>
  <w:style w:type="paragraph" w:customStyle="1" w:styleId="C454A0D3707246A891F51B797E2E73EB19">
    <w:name w:val="C454A0D3707246A891F51B797E2E73EB19"/>
    <w:rsid w:val="00E95232"/>
    <w:pPr>
      <w:spacing w:after="200" w:line="276" w:lineRule="auto"/>
    </w:pPr>
    <w:rPr>
      <w:rFonts w:ascii="Calibri" w:eastAsia="Calibri" w:hAnsi="Calibri" w:cs="Times New Roman"/>
      <w:lang w:eastAsia="en-US"/>
    </w:rPr>
  </w:style>
  <w:style w:type="paragraph" w:customStyle="1" w:styleId="1F72AEB9EA3F4073AB6D7E6D9278C8CD140">
    <w:name w:val="1F72AEB9EA3F4073AB6D7E6D9278C8CD140"/>
    <w:rsid w:val="00E95232"/>
    <w:pPr>
      <w:spacing w:after="200" w:line="276" w:lineRule="auto"/>
    </w:pPr>
    <w:rPr>
      <w:rFonts w:ascii="Calibri" w:eastAsia="Calibri" w:hAnsi="Calibri" w:cs="Times New Roman"/>
      <w:lang w:eastAsia="en-US"/>
    </w:rPr>
  </w:style>
  <w:style w:type="paragraph" w:customStyle="1" w:styleId="79E0864FEF3444A4A0EFF69AADC4326035">
    <w:name w:val="79E0864FEF3444A4A0EFF69AADC4326035"/>
    <w:rsid w:val="00E95232"/>
    <w:pPr>
      <w:spacing w:after="200" w:line="276" w:lineRule="auto"/>
    </w:pPr>
    <w:rPr>
      <w:rFonts w:ascii="Calibri" w:eastAsia="Calibri" w:hAnsi="Calibri" w:cs="Times New Roman"/>
      <w:lang w:eastAsia="en-US"/>
    </w:rPr>
  </w:style>
  <w:style w:type="paragraph" w:customStyle="1" w:styleId="D0575381ED2C4ABC902F215A6CD6EABB">
    <w:name w:val="D0575381ED2C4ABC902F215A6CD6EABB"/>
    <w:rsid w:val="00D71185"/>
  </w:style>
  <w:style w:type="paragraph" w:customStyle="1" w:styleId="8537DD79B8764ACB93EDD70635E4FEE3">
    <w:name w:val="8537DD79B8764ACB93EDD70635E4FEE3"/>
    <w:rsid w:val="00D71185"/>
  </w:style>
  <w:style w:type="paragraph" w:customStyle="1" w:styleId="4F1F38248BED41C8982C0F5023972036137">
    <w:name w:val="4F1F38248BED41C8982C0F5023972036137"/>
    <w:rsid w:val="00770CD4"/>
    <w:pPr>
      <w:spacing w:after="200" w:line="276" w:lineRule="auto"/>
    </w:pPr>
    <w:rPr>
      <w:rFonts w:ascii="Calibri" w:eastAsia="Calibri" w:hAnsi="Calibri" w:cs="Times New Roman"/>
      <w:lang w:eastAsia="en-US"/>
    </w:rPr>
  </w:style>
  <w:style w:type="paragraph" w:customStyle="1" w:styleId="78B9829804E1459A815B3A8EFC635B21109">
    <w:name w:val="78B9829804E1459A815B3A8EFC635B21109"/>
    <w:rsid w:val="00770CD4"/>
    <w:pPr>
      <w:spacing w:after="200" w:line="276" w:lineRule="auto"/>
    </w:pPr>
    <w:rPr>
      <w:rFonts w:ascii="Calibri" w:eastAsia="Calibri" w:hAnsi="Calibri" w:cs="Times New Roman"/>
      <w:lang w:eastAsia="en-US"/>
    </w:rPr>
  </w:style>
  <w:style w:type="paragraph" w:customStyle="1" w:styleId="0BED9AF8342C49C48A56ED0F648ABBA0145">
    <w:name w:val="0BED9AF8342C49C48A56ED0F648ABBA0145"/>
    <w:rsid w:val="00770CD4"/>
    <w:pPr>
      <w:spacing w:after="200" w:line="276" w:lineRule="auto"/>
    </w:pPr>
    <w:rPr>
      <w:rFonts w:ascii="Calibri" w:eastAsia="Calibri" w:hAnsi="Calibri" w:cs="Times New Roman"/>
      <w:lang w:eastAsia="en-US"/>
    </w:rPr>
  </w:style>
  <w:style w:type="paragraph" w:customStyle="1" w:styleId="A97DAD74A18A40DEA37DC61A81AFF313147">
    <w:name w:val="A97DAD74A18A40DEA37DC61A81AFF313147"/>
    <w:rsid w:val="00770CD4"/>
    <w:pPr>
      <w:spacing w:after="200" w:line="276" w:lineRule="auto"/>
    </w:pPr>
    <w:rPr>
      <w:rFonts w:ascii="Calibri" w:eastAsia="Calibri" w:hAnsi="Calibri" w:cs="Times New Roman"/>
      <w:lang w:eastAsia="en-US"/>
    </w:rPr>
  </w:style>
  <w:style w:type="paragraph" w:customStyle="1" w:styleId="3BE8647908AD4EFCB32AFB857B5D585D147">
    <w:name w:val="3BE8647908AD4EFCB32AFB857B5D585D147"/>
    <w:rsid w:val="00770CD4"/>
    <w:pPr>
      <w:spacing w:after="200" w:line="276" w:lineRule="auto"/>
    </w:pPr>
    <w:rPr>
      <w:rFonts w:ascii="Calibri" w:eastAsia="Calibri" w:hAnsi="Calibri" w:cs="Times New Roman"/>
      <w:lang w:eastAsia="en-US"/>
    </w:rPr>
  </w:style>
  <w:style w:type="paragraph" w:customStyle="1" w:styleId="9D54654057B444ABB330CF534CAC8FAA147">
    <w:name w:val="9D54654057B444ABB330CF534CAC8FAA147"/>
    <w:rsid w:val="00770CD4"/>
    <w:pPr>
      <w:spacing w:after="200" w:line="276" w:lineRule="auto"/>
    </w:pPr>
    <w:rPr>
      <w:rFonts w:ascii="Calibri" w:eastAsia="Calibri" w:hAnsi="Calibri" w:cs="Times New Roman"/>
      <w:lang w:eastAsia="en-US"/>
    </w:rPr>
  </w:style>
  <w:style w:type="paragraph" w:customStyle="1" w:styleId="49F99230D8AF4460830E68B9A830722E110">
    <w:name w:val="49F99230D8AF4460830E68B9A830722E110"/>
    <w:rsid w:val="00770CD4"/>
    <w:pPr>
      <w:spacing w:after="200" w:line="276" w:lineRule="auto"/>
    </w:pPr>
    <w:rPr>
      <w:rFonts w:ascii="Calibri" w:eastAsia="Calibri" w:hAnsi="Calibri" w:cs="Times New Roman"/>
      <w:lang w:eastAsia="en-US"/>
    </w:rPr>
  </w:style>
  <w:style w:type="paragraph" w:customStyle="1" w:styleId="3F1F035ADA8F49E88326109BB22C5166109">
    <w:name w:val="3F1F035ADA8F49E88326109BB22C5166109"/>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9">
    <w:name w:val="CACC6B2F09BB4D60A22F6B5CA3544C25109"/>
    <w:rsid w:val="00770CD4"/>
    <w:pPr>
      <w:spacing w:after="200" w:line="276" w:lineRule="auto"/>
    </w:pPr>
    <w:rPr>
      <w:rFonts w:ascii="Calibri" w:eastAsia="Calibri" w:hAnsi="Calibri" w:cs="Times New Roman"/>
      <w:lang w:eastAsia="en-US"/>
    </w:rPr>
  </w:style>
  <w:style w:type="paragraph" w:customStyle="1" w:styleId="1D3140B6A4DF4D6B9E93FCA6904F69F3109">
    <w:name w:val="1D3140B6A4DF4D6B9E93FCA6904F69F3109"/>
    <w:rsid w:val="00770CD4"/>
    <w:pPr>
      <w:spacing w:after="200" w:line="276" w:lineRule="auto"/>
    </w:pPr>
    <w:rPr>
      <w:rFonts w:ascii="Calibri" w:eastAsia="Calibri" w:hAnsi="Calibri" w:cs="Times New Roman"/>
      <w:lang w:eastAsia="en-US"/>
    </w:rPr>
  </w:style>
  <w:style w:type="paragraph" w:customStyle="1" w:styleId="968CF2C708B84CC6BB2CD47D932B2980109">
    <w:name w:val="968CF2C708B84CC6BB2CD47D932B2980109"/>
    <w:rsid w:val="00770CD4"/>
    <w:pPr>
      <w:spacing w:after="200" w:line="276" w:lineRule="auto"/>
    </w:pPr>
    <w:rPr>
      <w:rFonts w:ascii="Calibri" w:eastAsia="Calibri" w:hAnsi="Calibri" w:cs="Times New Roman"/>
      <w:lang w:eastAsia="en-US"/>
    </w:rPr>
  </w:style>
  <w:style w:type="paragraph" w:customStyle="1" w:styleId="9742BFF291A54061BAF82192C5C6C7FF137">
    <w:name w:val="9742BFF291A54061BAF82192C5C6C7FF137"/>
    <w:rsid w:val="00770CD4"/>
    <w:pPr>
      <w:spacing w:after="200" w:line="276" w:lineRule="auto"/>
    </w:pPr>
    <w:rPr>
      <w:rFonts w:ascii="Calibri" w:eastAsia="Calibri" w:hAnsi="Calibri" w:cs="Times New Roman"/>
      <w:lang w:eastAsia="en-US"/>
    </w:rPr>
  </w:style>
  <w:style w:type="paragraph" w:customStyle="1" w:styleId="3868DFA67C274C44B86B69554559241726">
    <w:name w:val="3868DFA67C274C44B86B69554559241726"/>
    <w:rsid w:val="00770CD4"/>
    <w:pPr>
      <w:spacing w:after="200" w:line="276" w:lineRule="auto"/>
    </w:pPr>
    <w:rPr>
      <w:rFonts w:ascii="Calibri" w:eastAsia="Calibri" w:hAnsi="Calibri" w:cs="Times New Roman"/>
      <w:lang w:eastAsia="en-US"/>
    </w:rPr>
  </w:style>
  <w:style w:type="paragraph" w:customStyle="1" w:styleId="58DFB0DD020F4BC58694305AA0BD080A143">
    <w:name w:val="58DFB0DD020F4BC58694305AA0BD080A143"/>
    <w:rsid w:val="00770CD4"/>
    <w:pPr>
      <w:spacing w:after="200" w:line="276" w:lineRule="auto"/>
    </w:pPr>
    <w:rPr>
      <w:rFonts w:ascii="Calibri" w:eastAsia="Calibri" w:hAnsi="Calibri" w:cs="Times New Roman"/>
      <w:lang w:eastAsia="en-US"/>
    </w:rPr>
  </w:style>
  <w:style w:type="paragraph" w:customStyle="1" w:styleId="122FDE7F6AFF41BAB0FE3EF535ABDE76146">
    <w:name w:val="122FDE7F6AFF41BAB0FE3EF535ABDE76146"/>
    <w:rsid w:val="00770CD4"/>
    <w:pPr>
      <w:spacing w:after="200" w:line="276" w:lineRule="auto"/>
    </w:pPr>
    <w:rPr>
      <w:rFonts w:ascii="Calibri" w:eastAsia="Calibri" w:hAnsi="Calibri" w:cs="Times New Roman"/>
      <w:lang w:eastAsia="en-US"/>
    </w:rPr>
  </w:style>
  <w:style w:type="paragraph" w:customStyle="1" w:styleId="C4D450C190CB4111A053EDAFECF3C84C146">
    <w:name w:val="C4D450C190CB4111A053EDAFECF3C84C146"/>
    <w:rsid w:val="00770CD4"/>
    <w:pPr>
      <w:spacing w:after="200" w:line="276" w:lineRule="auto"/>
    </w:pPr>
    <w:rPr>
      <w:rFonts w:ascii="Calibri" w:eastAsia="Calibri" w:hAnsi="Calibri" w:cs="Times New Roman"/>
      <w:lang w:eastAsia="en-US"/>
    </w:rPr>
  </w:style>
  <w:style w:type="paragraph" w:customStyle="1" w:styleId="CE3C910CC6BA43A9AA704BBA52623FA525">
    <w:name w:val="CE3C910CC6BA43A9AA704BBA52623FA525"/>
    <w:rsid w:val="00770CD4"/>
    <w:pPr>
      <w:spacing w:after="200" w:line="276" w:lineRule="auto"/>
    </w:pPr>
    <w:rPr>
      <w:rFonts w:ascii="Calibri" w:eastAsia="Calibri" w:hAnsi="Calibri" w:cs="Times New Roman"/>
      <w:lang w:eastAsia="en-US"/>
    </w:rPr>
  </w:style>
  <w:style w:type="paragraph" w:customStyle="1" w:styleId="6ABF0872B90E46EA9FDD30D04F3B644925">
    <w:name w:val="6ABF0872B90E46EA9FDD30D04F3B644925"/>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7">
    <w:name w:val="94C6B3B2B0E045868C953F64EA9E0B23107"/>
    <w:rsid w:val="00770CD4"/>
    <w:pPr>
      <w:spacing w:after="200" w:line="276" w:lineRule="auto"/>
    </w:pPr>
    <w:rPr>
      <w:rFonts w:ascii="Calibri" w:eastAsia="Calibri" w:hAnsi="Calibri" w:cs="Times New Roman"/>
      <w:lang w:eastAsia="en-US"/>
    </w:rPr>
  </w:style>
  <w:style w:type="paragraph" w:customStyle="1" w:styleId="F1450CB65EBE400CA150C3B0EBC4BE2D25">
    <w:name w:val="F1450CB65EBE400CA150C3B0EBC4BE2D25"/>
    <w:rsid w:val="00770CD4"/>
    <w:pPr>
      <w:spacing w:after="200" w:line="276" w:lineRule="auto"/>
    </w:pPr>
    <w:rPr>
      <w:rFonts w:ascii="Calibri" w:eastAsia="Calibri" w:hAnsi="Calibri" w:cs="Times New Roman"/>
      <w:lang w:eastAsia="en-US"/>
    </w:rPr>
  </w:style>
  <w:style w:type="paragraph" w:customStyle="1" w:styleId="205A775C746B41C8951B62D57D867CDC106">
    <w:name w:val="205A775C746B41C8951B62D57D867CDC106"/>
    <w:rsid w:val="00770CD4"/>
    <w:pPr>
      <w:spacing w:after="200" w:line="276" w:lineRule="auto"/>
    </w:pPr>
    <w:rPr>
      <w:rFonts w:ascii="Calibri" w:eastAsia="Calibri" w:hAnsi="Calibri" w:cs="Times New Roman"/>
      <w:lang w:eastAsia="en-US"/>
    </w:rPr>
  </w:style>
  <w:style w:type="paragraph" w:customStyle="1" w:styleId="A2E12CE41F1C431F8B6C0B9F114852E74">
    <w:name w:val="A2E12CE41F1C431F8B6C0B9F114852E74"/>
    <w:rsid w:val="00770CD4"/>
    <w:pPr>
      <w:spacing w:after="200" w:line="276" w:lineRule="auto"/>
    </w:pPr>
    <w:rPr>
      <w:rFonts w:ascii="Calibri" w:eastAsia="Calibri" w:hAnsi="Calibri" w:cs="Times New Roman"/>
      <w:lang w:eastAsia="en-US"/>
    </w:rPr>
  </w:style>
  <w:style w:type="paragraph" w:customStyle="1" w:styleId="4460E241D1FB4FDDBF0B9CF99D1C9FA84">
    <w:name w:val="4460E241D1FB4FDDBF0B9CF99D1C9FA84"/>
    <w:rsid w:val="00770CD4"/>
    <w:pPr>
      <w:spacing w:after="0" w:line="240" w:lineRule="auto"/>
    </w:pPr>
    <w:rPr>
      <w:rFonts w:ascii="Calibri" w:eastAsia="Calibri" w:hAnsi="Calibri" w:cs="Times New Roman"/>
      <w:b/>
      <w:lang w:eastAsia="en-US"/>
    </w:rPr>
  </w:style>
  <w:style w:type="paragraph" w:customStyle="1" w:styleId="8537DD79B8764ACB93EDD70635E4FEE31">
    <w:name w:val="8537DD79B8764ACB93EDD70635E4FEE3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3">
    <w:name w:val="3D2664D6E2D94C0ABA252F6935AF629C13"/>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3">
    <w:name w:val="4C6504AE93FE4C2DAD9BC277E413EFAE13"/>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1">
    <w:name w:val="8E54A024F637481482F5FD640B1639E2141"/>
    <w:rsid w:val="00770CD4"/>
    <w:pPr>
      <w:spacing w:after="200" w:line="276" w:lineRule="auto"/>
    </w:pPr>
    <w:rPr>
      <w:rFonts w:ascii="Calibri" w:eastAsia="Calibri" w:hAnsi="Calibri" w:cs="Times New Roman"/>
      <w:lang w:eastAsia="en-US"/>
    </w:rPr>
  </w:style>
  <w:style w:type="paragraph" w:customStyle="1" w:styleId="A58824D642A54B14AAD73B874B087B8219">
    <w:name w:val="A58824D642A54B14AAD73B874B087B8219"/>
    <w:rsid w:val="00770CD4"/>
    <w:pPr>
      <w:spacing w:after="200" w:line="276" w:lineRule="auto"/>
    </w:pPr>
    <w:rPr>
      <w:rFonts w:ascii="Calibri" w:eastAsia="Calibri" w:hAnsi="Calibri" w:cs="Times New Roman"/>
      <w:lang w:eastAsia="en-US"/>
    </w:rPr>
  </w:style>
  <w:style w:type="paragraph" w:customStyle="1" w:styleId="ADF4CEE7EB694A168B8642ADBF4D613D121">
    <w:name w:val="ADF4CEE7EB694A168B8642ADBF4D613D121"/>
    <w:rsid w:val="00770CD4"/>
    <w:pPr>
      <w:spacing w:after="200" w:line="276" w:lineRule="auto"/>
    </w:pPr>
    <w:rPr>
      <w:rFonts w:ascii="Calibri" w:eastAsia="Calibri" w:hAnsi="Calibri" w:cs="Times New Roman"/>
      <w:lang w:eastAsia="en-US"/>
    </w:rPr>
  </w:style>
  <w:style w:type="paragraph" w:customStyle="1" w:styleId="0839279DE6924F9E8CDFF669AAD9FAFF141">
    <w:name w:val="0839279DE6924F9E8CDFF669AAD9FAFF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1">
    <w:name w:val="D91AEBD2F36D4052955229E0EEC8815B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0">
    <w:name w:val="C43F387F96194CD2BF037A3025F5FABA20"/>
    <w:rsid w:val="00770CD4"/>
    <w:pPr>
      <w:spacing w:after="200" w:line="276" w:lineRule="auto"/>
    </w:pPr>
    <w:rPr>
      <w:rFonts w:ascii="Calibri" w:eastAsia="Calibri" w:hAnsi="Calibri" w:cs="Times New Roman"/>
      <w:lang w:eastAsia="en-US"/>
    </w:rPr>
  </w:style>
  <w:style w:type="paragraph" w:customStyle="1" w:styleId="B077712132354B74824A066717B40AB9141">
    <w:name w:val="B077712132354B74824A066717B40AB9141"/>
    <w:rsid w:val="00770CD4"/>
    <w:pPr>
      <w:spacing w:after="200" w:line="276" w:lineRule="auto"/>
    </w:pPr>
    <w:rPr>
      <w:rFonts w:ascii="Calibri" w:eastAsia="Calibri" w:hAnsi="Calibri" w:cs="Times New Roman"/>
      <w:lang w:eastAsia="en-US"/>
    </w:rPr>
  </w:style>
  <w:style w:type="paragraph" w:customStyle="1" w:styleId="C454A0D3707246A891F51B797E2E73EB20">
    <w:name w:val="C454A0D3707246A891F51B797E2E73EB20"/>
    <w:rsid w:val="00770CD4"/>
    <w:pPr>
      <w:spacing w:after="200" w:line="276" w:lineRule="auto"/>
    </w:pPr>
    <w:rPr>
      <w:rFonts w:ascii="Calibri" w:eastAsia="Calibri" w:hAnsi="Calibri" w:cs="Times New Roman"/>
      <w:lang w:eastAsia="en-US"/>
    </w:rPr>
  </w:style>
  <w:style w:type="paragraph" w:customStyle="1" w:styleId="1F72AEB9EA3F4073AB6D7E6D9278C8CD141">
    <w:name w:val="1F72AEB9EA3F4073AB6D7E6D9278C8CD141"/>
    <w:rsid w:val="00770CD4"/>
    <w:pPr>
      <w:spacing w:after="200" w:line="276" w:lineRule="auto"/>
    </w:pPr>
    <w:rPr>
      <w:rFonts w:ascii="Calibri" w:eastAsia="Calibri" w:hAnsi="Calibri" w:cs="Times New Roman"/>
      <w:lang w:eastAsia="en-US"/>
    </w:rPr>
  </w:style>
  <w:style w:type="paragraph" w:customStyle="1" w:styleId="79E0864FEF3444A4A0EFF69AADC4326036">
    <w:name w:val="79E0864FEF3444A4A0EFF69AADC4326036"/>
    <w:rsid w:val="00770CD4"/>
    <w:pPr>
      <w:spacing w:after="200" w:line="276" w:lineRule="auto"/>
    </w:pPr>
    <w:rPr>
      <w:rFonts w:ascii="Calibri" w:eastAsia="Calibri" w:hAnsi="Calibri" w:cs="Times New Roman"/>
      <w:lang w:eastAsia="en-US"/>
    </w:rPr>
  </w:style>
  <w:style w:type="paragraph" w:customStyle="1" w:styleId="4F1F38248BED41C8982C0F5023972036138">
    <w:name w:val="4F1F38248BED41C8982C0F5023972036138"/>
    <w:rsid w:val="00770CD4"/>
    <w:pPr>
      <w:spacing w:after="200" w:line="276" w:lineRule="auto"/>
    </w:pPr>
    <w:rPr>
      <w:rFonts w:ascii="Calibri" w:eastAsia="Calibri" w:hAnsi="Calibri" w:cs="Times New Roman"/>
      <w:lang w:eastAsia="en-US"/>
    </w:rPr>
  </w:style>
  <w:style w:type="paragraph" w:customStyle="1" w:styleId="78B9829804E1459A815B3A8EFC635B21110">
    <w:name w:val="78B9829804E1459A815B3A8EFC635B21110"/>
    <w:rsid w:val="00770CD4"/>
    <w:pPr>
      <w:spacing w:after="200" w:line="276" w:lineRule="auto"/>
    </w:pPr>
    <w:rPr>
      <w:rFonts w:ascii="Calibri" w:eastAsia="Calibri" w:hAnsi="Calibri" w:cs="Times New Roman"/>
      <w:lang w:eastAsia="en-US"/>
    </w:rPr>
  </w:style>
  <w:style w:type="paragraph" w:customStyle="1" w:styleId="0BED9AF8342C49C48A56ED0F648ABBA0146">
    <w:name w:val="0BED9AF8342C49C48A56ED0F648ABBA0146"/>
    <w:rsid w:val="00770CD4"/>
    <w:pPr>
      <w:spacing w:after="200" w:line="276" w:lineRule="auto"/>
    </w:pPr>
    <w:rPr>
      <w:rFonts w:ascii="Calibri" w:eastAsia="Calibri" w:hAnsi="Calibri" w:cs="Times New Roman"/>
      <w:lang w:eastAsia="en-US"/>
    </w:rPr>
  </w:style>
  <w:style w:type="paragraph" w:customStyle="1" w:styleId="A97DAD74A18A40DEA37DC61A81AFF313148">
    <w:name w:val="A97DAD74A18A40DEA37DC61A81AFF313148"/>
    <w:rsid w:val="00770CD4"/>
    <w:pPr>
      <w:spacing w:after="200" w:line="276" w:lineRule="auto"/>
    </w:pPr>
    <w:rPr>
      <w:rFonts w:ascii="Calibri" w:eastAsia="Calibri" w:hAnsi="Calibri" w:cs="Times New Roman"/>
      <w:lang w:eastAsia="en-US"/>
    </w:rPr>
  </w:style>
  <w:style w:type="paragraph" w:customStyle="1" w:styleId="3BE8647908AD4EFCB32AFB857B5D585D148">
    <w:name w:val="3BE8647908AD4EFCB32AFB857B5D585D148"/>
    <w:rsid w:val="00770CD4"/>
    <w:pPr>
      <w:spacing w:after="200" w:line="276" w:lineRule="auto"/>
    </w:pPr>
    <w:rPr>
      <w:rFonts w:ascii="Calibri" w:eastAsia="Calibri" w:hAnsi="Calibri" w:cs="Times New Roman"/>
      <w:lang w:eastAsia="en-US"/>
    </w:rPr>
  </w:style>
  <w:style w:type="paragraph" w:customStyle="1" w:styleId="9D54654057B444ABB330CF534CAC8FAA148">
    <w:name w:val="9D54654057B444ABB330CF534CAC8FAA148"/>
    <w:rsid w:val="00770CD4"/>
    <w:pPr>
      <w:spacing w:after="200" w:line="276" w:lineRule="auto"/>
    </w:pPr>
    <w:rPr>
      <w:rFonts w:ascii="Calibri" w:eastAsia="Calibri" w:hAnsi="Calibri" w:cs="Times New Roman"/>
      <w:lang w:eastAsia="en-US"/>
    </w:rPr>
  </w:style>
  <w:style w:type="paragraph" w:customStyle="1" w:styleId="49F99230D8AF4460830E68B9A830722E111">
    <w:name w:val="49F99230D8AF4460830E68B9A830722E111"/>
    <w:rsid w:val="00770CD4"/>
    <w:pPr>
      <w:spacing w:after="200" w:line="276" w:lineRule="auto"/>
    </w:pPr>
    <w:rPr>
      <w:rFonts w:ascii="Calibri" w:eastAsia="Calibri" w:hAnsi="Calibri" w:cs="Times New Roman"/>
      <w:lang w:eastAsia="en-US"/>
    </w:rPr>
  </w:style>
  <w:style w:type="paragraph" w:customStyle="1" w:styleId="3F1F035ADA8F49E88326109BB22C5166110">
    <w:name w:val="3F1F035ADA8F49E88326109BB22C5166110"/>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0">
    <w:name w:val="CACC6B2F09BB4D60A22F6B5CA3544C25110"/>
    <w:rsid w:val="00770CD4"/>
    <w:pPr>
      <w:spacing w:after="200" w:line="276" w:lineRule="auto"/>
    </w:pPr>
    <w:rPr>
      <w:rFonts w:ascii="Calibri" w:eastAsia="Calibri" w:hAnsi="Calibri" w:cs="Times New Roman"/>
      <w:lang w:eastAsia="en-US"/>
    </w:rPr>
  </w:style>
  <w:style w:type="paragraph" w:customStyle="1" w:styleId="1D3140B6A4DF4D6B9E93FCA6904F69F3110">
    <w:name w:val="1D3140B6A4DF4D6B9E93FCA6904F69F3110"/>
    <w:rsid w:val="00770CD4"/>
    <w:pPr>
      <w:spacing w:after="200" w:line="276" w:lineRule="auto"/>
    </w:pPr>
    <w:rPr>
      <w:rFonts w:ascii="Calibri" w:eastAsia="Calibri" w:hAnsi="Calibri" w:cs="Times New Roman"/>
      <w:lang w:eastAsia="en-US"/>
    </w:rPr>
  </w:style>
  <w:style w:type="paragraph" w:customStyle="1" w:styleId="968CF2C708B84CC6BB2CD47D932B2980110">
    <w:name w:val="968CF2C708B84CC6BB2CD47D932B2980110"/>
    <w:rsid w:val="00770CD4"/>
    <w:pPr>
      <w:spacing w:after="200" w:line="276" w:lineRule="auto"/>
    </w:pPr>
    <w:rPr>
      <w:rFonts w:ascii="Calibri" w:eastAsia="Calibri" w:hAnsi="Calibri" w:cs="Times New Roman"/>
      <w:lang w:eastAsia="en-US"/>
    </w:rPr>
  </w:style>
  <w:style w:type="paragraph" w:customStyle="1" w:styleId="9742BFF291A54061BAF82192C5C6C7FF138">
    <w:name w:val="9742BFF291A54061BAF82192C5C6C7FF138"/>
    <w:rsid w:val="00770CD4"/>
    <w:pPr>
      <w:spacing w:after="200" w:line="276" w:lineRule="auto"/>
    </w:pPr>
    <w:rPr>
      <w:rFonts w:ascii="Calibri" w:eastAsia="Calibri" w:hAnsi="Calibri" w:cs="Times New Roman"/>
      <w:lang w:eastAsia="en-US"/>
    </w:rPr>
  </w:style>
  <w:style w:type="paragraph" w:customStyle="1" w:styleId="3868DFA67C274C44B86B69554559241727">
    <w:name w:val="3868DFA67C274C44B86B69554559241727"/>
    <w:rsid w:val="00770CD4"/>
    <w:pPr>
      <w:spacing w:after="200" w:line="276" w:lineRule="auto"/>
    </w:pPr>
    <w:rPr>
      <w:rFonts w:ascii="Calibri" w:eastAsia="Calibri" w:hAnsi="Calibri" w:cs="Times New Roman"/>
      <w:lang w:eastAsia="en-US"/>
    </w:rPr>
  </w:style>
  <w:style w:type="paragraph" w:customStyle="1" w:styleId="58DFB0DD020F4BC58694305AA0BD080A144">
    <w:name w:val="58DFB0DD020F4BC58694305AA0BD080A144"/>
    <w:rsid w:val="00770CD4"/>
    <w:pPr>
      <w:spacing w:after="200" w:line="276" w:lineRule="auto"/>
    </w:pPr>
    <w:rPr>
      <w:rFonts w:ascii="Calibri" w:eastAsia="Calibri" w:hAnsi="Calibri" w:cs="Times New Roman"/>
      <w:lang w:eastAsia="en-US"/>
    </w:rPr>
  </w:style>
  <w:style w:type="paragraph" w:customStyle="1" w:styleId="122FDE7F6AFF41BAB0FE3EF535ABDE76147">
    <w:name w:val="122FDE7F6AFF41BAB0FE3EF535ABDE76147"/>
    <w:rsid w:val="00770CD4"/>
    <w:pPr>
      <w:spacing w:after="200" w:line="276" w:lineRule="auto"/>
    </w:pPr>
    <w:rPr>
      <w:rFonts w:ascii="Calibri" w:eastAsia="Calibri" w:hAnsi="Calibri" w:cs="Times New Roman"/>
      <w:lang w:eastAsia="en-US"/>
    </w:rPr>
  </w:style>
  <w:style w:type="paragraph" w:customStyle="1" w:styleId="C4D450C190CB4111A053EDAFECF3C84C147">
    <w:name w:val="C4D450C190CB4111A053EDAFECF3C84C147"/>
    <w:rsid w:val="00770CD4"/>
    <w:pPr>
      <w:spacing w:after="200" w:line="276" w:lineRule="auto"/>
    </w:pPr>
    <w:rPr>
      <w:rFonts w:ascii="Calibri" w:eastAsia="Calibri" w:hAnsi="Calibri" w:cs="Times New Roman"/>
      <w:lang w:eastAsia="en-US"/>
    </w:rPr>
  </w:style>
  <w:style w:type="paragraph" w:customStyle="1" w:styleId="CE3C910CC6BA43A9AA704BBA52623FA526">
    <w:name w:val="CE3C910CC6BA43A9AA704BBA52623FA526"/>
    <w:rsid w:val="00770CD4"/>
    <w:pPr>
      <w:spacing w:after="200" w:line="276" w:lineRule="auto"/>
    </w:pPr>
    <w:rPr>
      <w:rFonts w:ascii="Calibri" w:eastAsia="Calibri" w:hAnsi="Calibri" w:cs="Times New Roman"/>
      <w:lang w:eastAsia="en-US"/>
    </w:rPr>
  </w:style>
  <w:style w:type="paragraph" w:customStyle="1" w:styleId="6ABF0872B90E46EA9FDD30D04F3B644926">
    <w:name w:val="6ABF0872B90E46EA9FDD30D04F3B644926"/>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8">
    <w:name w:val="94C6B3B2B0E045868C953F64EA9E0B23108"/>
    <w:rsid w:val="00770CD4"/>
    <w:pPr>
      <w:spacing w:after="200" w:line="276" w:lineRule="auto"/>
    </w:pPr>
    <w:rPr>
      <w:rFonts w:ascii="Calibri" w:eastAsia="Calibri" w:hAnsi="Calibri" w:cs="Times New Roman"/>
      <w:lang w:eastAsia="en-US"/>
    </w:rPr>
  </w:style>
  <w:style w:type="paragraph" w:customStyle="1" w:styleId="F1450CB65EBE400CA150C3B0EBC4BE2D26">
    <w:name w:val="F1450CB65EBE400CA150C3B0EBC4BE2D26"/>
    <w:rsid w:val="00770CD4"/>
    <w:pPr>
      <w:spacing w:after="200" w:line="276" w:lineRule="auto"/>
    </w:pPr>
    <w:rPr>
      <w:rFonts w:ascii="Calibri" w:eastAsia="Calibri" w:hAnsi="Calibri" w:cs="Times New Roman"/>
      <w:lang w:eastAsia="en-US"/>
    </w:rPr>
  </w:style>
  <w:style w:type="paragraph" w:customStyle="1" w:styleId="205A775C746B41C8951B62D57D867CDC107">
    <w:name w:val="205A775C746B41C8951B62D57D867CDC107"/>
    <w:rsid w:val="00770CD4"/>
    <w:pPr>
      <w:spacing w:after="200" w:line="276" w:lineRule="auto"/>
    </w:pPr>
    <w:rPr>
      <w:rFonts w:ascii="Calibri" w:eastAsia="Calibri" w:hAnsi="Calibri" w:cs="Times New Roman"/>
      <w:lang w:eastAsia="en-US"/>
    </w:rPr>
  </w:style>
  <w:style w:type="paragraph" w:customStyle="1" w:styleId="A2E12CE41F1C431F8B6C0B9F114852E75">
    <w:name w:val="A2E12CE41F1C431F8B6C0B9F114852E75"/>
    <w:rsid w:val="00770CD4"/>
    <w:pPr>
      <w:spacing w:after="200" w:line="276" w:lineRule="auto"/>
    </w:pPr>
    <w:rPr>
      <w:rFonts w:ascii="Calibri" w:eastAsia="Calibri" w:hAnsi="Calibri" w:cs="Times New Roman"/>
      <w:lang w:eastAsia="en-US"/>
    </w:rPr>
  </w:style>
  <w:style w:type="paragraph" w:customStyle="1" w:styleId="4460E241D1FB4FDDBF0B9CF99D1C9FA85">
    <w:name w:val="4460E241D1FB4FDDBF0B9CF99D1C9FA85"/>
    <w:rsid w:val="00770CD4"/>
    <w:pPr>
      <w:spacing w:after="0" w:line="240" w:lineRule="auto"/>
    </w:pPr>
    <w:rPr>
      <w:rFonts w:ascii="Calibri" w:eastAsia="Calibri" w:hAnsi="Calibri" w:cs="Times New Roman"/>
      <w:b/>
      <w:lang w:eastAsia="en-US"/>
    </w:rPr>
  </w:style>
  <w:style w:type="paragraph" w:customStyle="1" w:styleId="8537DD79B8764ACB93EDD70635E4FEE32">
    <w:name w:val="8537DD79B8764ACB93EDD70635E4FEE3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4">
    <w:name w:val="3D2664D6E2D94C0ABA252F6935AF629C14"/>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4">
    <w:name w:val="4C6504AE93FE4C2DAD9BC277E413EFAE14"/>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2">
    <w:name w:val="8E54A024F637481482F5FD640B1639E2142"/>
    <w:rsid w:val="00770CD4"/>
    <w:pPr>
      <w:spacing w:after="200" w:line="276" w:lineRule="auto"/>
    </w:pPr>
    <w:rPr>
      <w:rFonts w:ascii="Calibri" w:eastAsia="Calibri" w:hAnsi="Calibri" w:cs="Times New Roman"/>
      <w:lang w:eastAsia="en-US"/>
    </w:rPr>
  </w:style>
  <w:style w:type="paragraph" w:customStyle="1" w:styleId="A58824D642A54B14AAD73B874B087B8220">
    <w:name w:val="A58824D642A54B14AAD73B874B087B8220"/>
    <w:rsid w:val="00770CD4"/>
    <w:pPr>
      <w:spacing w:after="200" w:line="276" w:lineRule="auto"/>
    </w:pPr>
    <w:rPr>
      <w:rFonts w:ascii="Calibri" w:eastAsia="Calibri" w:hAnsi="Calibri" w:cs="Times New Roman"/>
      <w:lang w:eastAsia="en-US"/>
    </w:rPr>
  </w:style>
  <w:style w:type="paragraph" w:customStyle="1" w:styleId="ADF4CEE7EB694A168B8642ADBF4D613D122">
    <w:name w:val="ADF4CEE7EB694A168B8642ADBF4D613D122"/>
    <w:rsid w:val="00770CD4"/>
    <w:pPr>
      <w:spacing w:after="200" w:line="276" w:lineRule="auto"/>
    </w:pPr>
    <w:rPr>
      <w:rFonts w:ascii="Calibri" w:eastAsia="Calibri" w:hAnsi="Calibri" w:cs="Times New Roman"/>
      <w:lang w:eastAsia="en-US"/>
    </w:rPr>
  </w:style>
  <w:style w:type="paragraph" w:customStyle="1" w:styleId="0839279DE6924F9E8CDFF669AAD9FAFF142">
    <w:name w:val="0839279DE6924F9E8CDFF669AAD9FAFF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2">
    <w:name w:val="D91AEBD2F36D4052955229E0EEC8815B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1">
    <w:name w:val="C43F387F96194CD2BF037A3025F5FABA21"/>
    <w:rsid w:val="00770CD4"/>
    <w:pPr>
      <w:spacing w:after="200" w:line="276" w:lineRule="auto"/>
    </w:pPr>
    <w:rPr>
      <w:rFonts w:ascii="Calibri" w:eastAsia="Calibri" w:hAnsi="Calibri" w:cs="Times New Roman"/>
      <w:lang w:eastAsia="en-US"/>
    </w:rPr>
  </w:style>
  <w:style w:type="paragraph" w:customStyle="1" w:styleId="B077712132354B74824A066717B40AB9142">
    <w:name w:val="B077712132354B74824A066717B40AB9142"/>
    <w:rsid w:val="00770CD4"/>
    <w:pPr>
      <w:spacing w:after="200" w:line="276" w:lineRule="auto"/>
    </w:pPr>
    <w:rPr>
      <w:rFonts w:ascii="Calibri" w:eastAsia="Calibri" w:hAnsi="Calibri" w:cs="Times New Roman"/>
      <w:lang w:eastAsia="en-US"/>
    </w:rPr>
  </w:style>
  <w:style w:type="paragraph" w:customStyle="1" w:styleId="C454A0D3707246A891F51B797E2E73EB21">
    <w:name w:val="C454A0D3707246A891F51B797E2E73EB21"/>
    <w:rsid w:val="00770CD4"/>
    <w:pPr>
      <w:spacing w:after="200" w:line="276" w:lineRule="auto"/>
    </w:pPr>
    <w:rPr>
      <w:rFonts w:ascii="Calibri" w:eastAsia="Calibri" w:hAnsi="Calibri" w:cs="Times New Roman"/>
      <w:lang w:eastAsia="en-US"/>
    </w:rPr>
  </w:style>
  <w:style w:type="paragraph" w:customStyle="1" w:styleId="1F72AEB9EA3F4073AB6D7E6D9278C8CD142">
    <w:name w:val="1F72AEB9EA3F4073AB6D7E6D9278C8CD142"/>
    <w:rsid w:val="00770CD4"/>
    <w:pPr>
      <w:spacing w:after="200" w:line="276" w:lineRule="auto"/>
    </w:pPr>
    <w:rPr>
      <w:rFonts w:ascii="Calibri" w:eastAsia="Calibri" w:hAnsi="Calibri" w:cs="Times New Roman"/>
      <w:lang w:eastAsia="en-US"/>
    </w:rPr>
  </w:style>
  <w:style w:type="paragraph" w:customStyle="1" w:styleId="79E0864FEF3444A4A0EFF69AADC4326037">
    <w:name w:val="79E0864FEF3444A4A0EFF69AADC4326037"/>
    <w:rsid w:val="00770CD4"/>
    <w:pPr>
      <w:spacing w:after="200" w:line="276" w:lineRule="auto"/>
    </w:pPr>
    <w:rPr>
      <w:rFonts w:ascii="Calibri" w:eastAsia="Calibri" w:hAnsi="Calibri" w:cs="Times New Roman"/>
      <w:lang w:eastAsia="en-US"/>
    </w:rPr>
  </w:style>
  <w:style w:type="paragraph" w:customStyle="1" w:styleId="4F1F38248BED41C8982C0F5023972036139">
    <w:name w:val="4F1F38248BED41C8982C0F5023972036139"/>
    <w:rsid w:val="00254E56"/>
    <w:pPr>
      <w:spacing w:after="200" w:line="276" w:lineRule="auto"/>
    </w:pPr>
    <w:rPr>
      <w:rFonts w:ascii="Calibri" w:eastAsia="Calibri" w:hAnsi="Calibri" w:cs="Times New Roman"/>
      <w:lang w:eastAsia="en-US"/>
    </w:rPr>
  </w:style>
  <w:style w:type="paragraph" w:customStyle="1" w:styleId="78B9829804E1459A815B3A8EFC635B21111">
    <w:name w:val="78B9829804E1459A815B3A8EFC635B21111"/>
    <w:rsid w:val="00254E56"/>
    <w:pPr>
      <w:spacing w:after="200" w:line="276" w:lineRule="auto"/>
    </w:pPr>
    <w:rPr>
      <w:rFonts w:ascii="Calibri" w:eastAsia="Calibri" w:hAnsi="Calibri" w:cs="Times New Roman"/>
      <w:lang w:eastAsia="en-US"/>
    </w:rPr>
  </w:style>
  <w:style w:type="paragraph" w:customStyle="1" w:styleId="0BED9AF8342C49C48A56ED0F648ABBA0147">
    <w:name w:val="0BED9AF8342C49C48A56ED0F648ABBA0147"/>
    <w:rsid w:val="00254E56"/>
    <w:pPr>
      <w:spacing w:after="200" w:line="276" w:lineRule="auto"/>
    </w:pPr>
    <w:rPr>
      <w:rFonts w:ascii="Calibri" w:eastAsia="Calibri" w:hAnsi="Calibri" w:cs="Times New Roman"/>
      <w:lang w:eastAsia="en-US"/>
    </w:rPr>
  </w:style>
  <w:style w:type="paragraph" w:customStyle="1" w:styleId="A97DAD74A18A40DEA37DC61A81AFF313149">
    <w:name w:val="A97DAD74A18A40DEA37DC61A81AFF313149"/>
    <w:rsid w:val="00254E56"/>
    <w:pPr>
      <w:spacing w:after="200" w:line="276" w:lineRule="auto"/>
    </w:pPr>
    <w:rPr>
      <w:rFonts w:ascii="Calibri" w:eastAsia="Calibri" w:hAnsi="Calibri" w:cs="Times New Roman"/>
      <w:lang w:eastAsia="en-US"/>
    </w:rPr>
  </w:style>
  <w:style w:type="paragraph" w:customStyle="1" w:styleId="3BE8647908AD4EFCB32AFB857B5D585D149">
    <w:name w:val="3BE8647908AD4EFCB32AFB857B5D585D149"/>
    <w:rsid w:val="00254E56"/>
    <w:pPr>
      <w:spacing w:after="200" w:line="276" w:lineRule="auto"/>
    </w:pPr>
    <w:rPr>
      <w:rFonts w:ascii="Calibri" w:eastAsia="Calibri" w:hAnsi="Calibri" w:cs="Times New Roman"/>
      <w:lang w:eastAsia="en-US"/>
    </w:rPr>
  </w:style>
  <w:style w:type="paragraph" w:customStyle="1" w:styleId="9D54654057B444ABB330CF534CAC8FAA149">
    <w:name w:val="9D54654057B444ABB330CF534CAC8FAA149"/>
    <w:rsid w:val="00254E56"/>
    <w:pPr>
      <w:spacing w:after="200" w:line="276" w:lineRule="auto"/>
    </w:pPr>
    <w:rPr>
      <w:rFonts w:ascii="Calibri" w:eastAsia="Calibri" w:hAnsi="Calibri" w:cs="Times New Roman"/>
      <w:lang w:eastAsia="en-US"/>
    </w:rPr>
  </w:style>
  <w:style w:type="paragraph" w:customStyle="1" w:styleId="49F99230D8AF4460830E68B9A830722E112">
    <w:name w:val="49F99230D8AF4460830E68B9A830722E112"/>
    <w:rsid w:val="00254E56"/>
    <w:pPr>
      <w:spacing w:after="200" w:line="276" w:lineRule="auto"/>
    </w:pPr>
    <w:rPr>
      <w:rFonts w:ascii="Calibri" w:eastAsia="Calibri" w:hAnsi="Calibri" w:cs="Times New Roman"/>
      <w:lang w:eastAsia="en-US"/>
    </w:rPr>
  </w:style>
  <w:style w:type="paragraph" w:customStyle="1" w:styleId="3F1F035ADA8F49E88326109BB22C5166111">
    <w:name w:val="3F1F035ADA8F49E88326109BB22C5166111"/>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1">
    <w:name w:val="CACC6B2F09BB4D60A22F6B5CA3544C25111"/>
    <w:rsid w:val="00254E56"/>
    <w:pPr>
      <w:spacing w:after="200" w:line="276" w:lineRule="auto"/>
    </w:pPr>
    <w:rPr>
      <w:rFonts w:ascii="Calibri" w:eastAsia="Calibri" w:hAnsi="Calibri" w:cs="Times New Roman"/>
      <w:lang w:eastAsia="en-US"/>
    </w:rPr>
  </w:style>
  <w:style w:type="paragraph" w:customStyle="1" w:styleId="1D3140B6A4DF4D6B9E93FCA6904F69F3111">
    <w:name w:val="1D3140B6A4DF4D6B9E93FCA6904F69F3111"/>
    <w:rsid w:val="00254E56"/>
    <w:pPr>
      <w:spacing w:after="200" w:line="276" w:lineRule="auto"/>
    </w:pPr>
    <w:rPr>
      <w:rFonts w:ascii="Calibri" w:eastAsia="Calibri" w:hAnsi="Calibri" w:cs="Times New Roman"/>
      <w:lang w:eastAsia="en-US"/>
    </w:rPr>
  </w:style>
  <w:style w:type="paragraph" w:customStyle="1" w:styleId="968CF2C708B84CC6BB2CD47D932B2980111">
    <w:name w:val="968CF2C708B84CC6BB2CD47D932B2980111"/>
    <w:rsid w:val="00254E56"/>
    <w:pPr>
      <w:spacing w:after="200" w:line="276" w:lineRule="auto"/>
    </w:pPr>
    <w:rPr>
      <w:rFonts w:ascii="Calibri" w:eastAsia="Calibri" w:hAnsi="Calibri" w:cs="Times New Roman"/>
      <w:lang w:eastAsia="en-US"/>
    </w:rPr>
  </w:style>
  <w:style w:type="paragraph" w:customStyle="1" w:styleId="9742BFF291A54061BAF82192C5C6C7FF139">
    <w:name w:val="9742BFF291A54061BAF82192C5C6C7FF139"/>
    <w:rsid w:val="00254E56"/>
    <w:pPr>
      <w:spacing w:after="200" w:line="276" w:lineRule="auto"/>
    </w:pPr>
    <w:rPr>
      <w:rFonts w:ascii="Calibri" w:eastAsia="Calibri" w:hAnsi="Calibri" w:cs="Times New Roman"/>
      <w:lang w:eastAsia="en-US"/>
    </w:rPr>
  </w:style>
  <w:style w:type="paragraph" w:customStyle="1" w:styleId="3868DFA67C274C44B86B69554559241728">
    <w:name w:val="3868DFA67C274C44B86B69554559241728"/>
    <w:rsid w:val="00254E56"/>
    <w:pPr>
      <w:spacing w:after="200" w:line="276" w:lineRule="auto"/>
    </w:pPr>
    <w:rPr>
      <w:rFonts w:ascii="Calibri" w:eastAsia="Calibri" w:hAnsi="Calibri" w:cs="Times New Roman"/>
      <w:lang w:eastAsia="en-US"/>
    </w:rPr>
  </w:style>
  <w:style w:type="paragraph" w:customStyle="1" w:styleId="58DFB0DD020F4BC58694305AA0BD080A145">
    <w:name w:val="58DFB0DD020F4BC58694305AA0BD080A145"/>
    <w:rsid w:val="00254E56"/>
    <w:pPr>
      <w:spacing w:after="200" w:line="276" w:lineRule="auto"/>
    </w:pPr>
    <w:rPr>
      <w:rFonts w:ascii="Calibri" w:eastAsia="Calibri" w:hAnsi="Calibri" w:cs="Times New Roman"/>
      <w:lang w:eastAsia="en-US"/>
    </w:rPr>
  </w:style>
  <w:style w:type="paragraph" w:customStyle="1" w:styleId="122FDE7F6AFF41BAB0FE3EF535ABDE76148">
    <w:name w:val="122FDE7F6AFF41BAB0FE3EF535ABDE76148"/>
    <w:rsid w:val="00254E56"/>
    <w:pPr>
      <w:spacing w:after="200" w:line="276" w:lineRule="auto"/>
    </w:pPr>
    <w:rPr>
      <w:rFonts w:ascii="Calibri" w:eastAsia="Calibri" w:hAnsi="Calibri" w:cs="Times New Roman"/>
      <w:lang w:eastAsia="en-US"/>
    </w:rPr>
  </w:style>
  <w:style w:type="paragraph" w:customStyle="1" w:styleId="C4D450C190CB4111A053EDAFECF3C84C148">
    <w:name w:val="C4D450C190CB4111A053EDAFECF3C84C148"/>
    <w:rsid w:val="00254E56"/>
    <w:pPr>
      <w:spacing w:after="200" w:line="276" w:lineRule="auto"/>
    </w:pPr>
    <w:rPr>
      <w:rFonts w:ascii="Calibri" w:eastAsia="Calibri" w:hAnsi="Calibri" w:cs="Times New Roman"/>
      <w:lang w:eastAsia="en-US"/>
    </w:rPr>
  </w:style>
  <w:style w:type="paragraph" w:customStyle="1" w:styleId="CE3C910CC6BA43A9AA704BBA52623FA527">
    <w:name w:val="CE3C910CC6BA43A9AA704BBA52623FA527"/>
    <w:rsid w:val="00254E56"/>
    <w:pPr>
      <w:spacing w:after="200" w:line="276" w:lineRule="auto"/>
    </w:pPr>
    <w:rPr>
      <w:rFonts w:ascii="Calibri" w:eastAsia="Calibri" w:hAnsi="Calibri" w:cs="Times New Roman"/>
      <w:lang w:eastAsia="en-US"/>
    </w:rPr>
  </w:style>
  <w:style w:type="paragraph" w:customStyle="1" w:styleId="6ABF0872B90E46EA9FDD30D04F3B644927">
    <w:name w:val="6ABF0872B90E46EA9FDD30D04F3B644927"/>
    <w:rsid w:val="00254E5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9">
    <w:name w:val="94C6B3B2B0E045868C953F64EA9E0B23109"/>
    <w:rsid w:val="00254E56"/>
    <w:pPr>
      <w:spacing w:after="200" w:line="276" w:lineRule="auto"/>
    </w:pPr>
    <w:rPr>
      <w:rFonts w:ascii="Calibri" w:eastAsia="Calibri" w:hAnsi="Calibri" w:cs="Times New Roman"/>
      <w:lang w:eastAsia="en-US"/>
    </w:rPr>
  </w:style>
  <w:style w:type="paragraph" w:customStyle="1" w:styleId="F1450CB65EBE400CA150C3B0EBC4BE2D27">
    <w:name w:val="F1450CB65EBE400CA150C3B0EBC4BE2D27"/>
    <w:rsid w:val="00254E56"/>
    <w:pPr>
      <w:spacing w:after="200" w:line="276" w:lineRule="auto"/>
    </w:pPr>
    <w:rPr>
      <w:rFonts w:ascii="Calibri" w:eastAsia="Calibri" w:hAnsi="Calibri" w:cs="Times New Roman"/>
      <w:lang w:eastAsia="en-US"/>
    </w:rPr>
  </w:style>
  <w:style w:type="paragraph" w:customStyle="1" w:styleId="205A775C746B41C8951B62D57D867CDC108">
    <w:name w:val="205A775C746B41C8951B62D57D867CDC108"/>
    <w:rsid w:val="00254E56"/>
    <w:pPr>
      <w:spacing w:after="200" w:line="276" w:lineRule="auto"/>
    </w:pPr>
    <w:rPr>
      <w:rFonts w:ascii="Calibri" w:eastAsia="Calibri" w:hAnsi="Calibri" w:cs="Times New Roman"/>
      <w:lang w:eastAsia="en-US"/>
    </w:rPr>
  </w:style>
  <w:style w:type="paragraph" w:customStyle="1" w:styleId="A2E12CE41F1C431F8B6C0B9F114852E76">
    <w:name w:val="A2E12CE41F1C431F8B6C0B9F114852E76"/>
    <w:rsid w:val="00254E56"/>
    <w:pPr>
      <w:spacing w:after="200" w:line="276" w:lineRule="auto"/>
    </w:pPr>
    <w:rPr>
      <w:rFonts w:ascii="Calibri" w:eastAsia="Calibri" w:hAnsi="Calibri" w:cs="Times New Roman"/>
      <w:lang w:eastAsia="en-US"/>
    </w:rPr>
  </w:style>
  <w:style w:type="paragraph" w:customStyle="1" w:styleId="4460E241D1FB4FDDBF0B9CF99D1C9FA86">
    <w:name w:val="4460E241D1FB4FDDBF0B9CF99D1C9FA86"/>
    <w:rsid w:val="00254E56"/>
    <w:pPr>
      <w:spacing w:after="0" w:line="240" w:lineRule="auto"/>
    </w:pPr>
    <w:rPr>
      <w:rFonts w:ascii="Calibri" w:eastAsia="Calibri" w:hAnsi="Calibri" w:cs="Times New Roman"/>
      <w:b/>
      <w:lang w:eastAsia="en-US"/>
    </w:rPr>
  </w:style>
  <w:style w:type="paragraph" w:customStyle="1" w:styleId="8537DD79B8764ACB93EDD70635E4FEE33">
    <w:name w:val="8537DD79B8764ACB93EDD70635E4FEE3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5">
    <w:name w:val="3D2664D6E2D94C0ABA252F6935AF629C15"/>
    <w:rsid w:val="00254E5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5">
    <w:name w:val="4C6504AE93FE4C2DAD9BC277E413EFAE15"/>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3">
    <w:name w:val="8E54A024F637481482F5FD640B1639E2143"/>
    <w:rsid w:val="00254E56"/>
    <w:pPr>
      <w:spacing w:after="200" w:line="276" w:lineRule="auto"/>
    </w:pPr>
    <w:rPr>
      <w:rFonts w:ascii="Calibri" w:eastAsia="Calibri" w:hAnsi="Calibri" w:cs="Times New Roman"/>
      <w:lang w:eastAsia="en-US"/>
    </w:rPr>
  </w:style>
  <w:style w:type="paragraph" w:customStyle="1" w:styleId="A58824D642A54B14AAD73B874B087B8221">
    <w:name w:val="A58824D642A54B14AAD73B874B087B8221"/>
    <w:rsid w:val="00254E56"/>
    <w:pPr>
      <w:spacing w:after="200" w:line="276" w:lineRule="auto"/>
    </w:pPr>
    <w:rPr>
      <w:rFonts w:ascii="Calibri" w:eastAsia="Calibri" w:hAnsi="Calibri" w:cs="Times New Roman"/>
      <w:lang w:eastAsia="en-US"/>
    </w:rPr>
  </w:style>
  <w:style w:type="paragraph" w:customStyle="1" w:styleId="ADF4CEE7EB694A168B8642ADBF4D613D123">
    <w:name w:val="ADF4CEE7EB694A168B8642ADBF4D613D123"/>
    <w:rsid w:val="00254E56"/>
    <w:pPr>
      <w:spacing w:after="200" w:line="276" w:lineRule="auto"/>
    </w:pPr>
    <w:rPr>
      <w:rFonts w:ascii="Calibri" w:eastAsia="Calibri" w:hAnsi="Calibri" w:cs="Times New Roman"/>
      <w:lang w:eastAsia="en-US"/>
    </w:rPr>
  </w:style>
  <w:style w:type="paragraph" w:customStyle="1" w:styleId="0839279DE6924F9E8CDFF669AAD9FAFF143">
    <w:name w:val="0839279DE6924F9E8CDFF669AAD9FAFF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3">
    <w:name w:val="D91AEBD2F36D4052955229E0EEC8815B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2">
    <w:name w:val="C43F387F96194CD2BF037A3025F5FABA22"/>
    <w:rsid w:val="00254E56"/>
    <w:pPr>
      <w:spacing w:after="200" w:line="276" w:lineRule="auto"/>
    </w:pPr>
    <w:rPr>
      <w:rFonts w:ascii="Calibri" w:eastAsia="Calibri" w:hAnsi="Calibri" w:cs="Times New Roman"/>
      <w:lang w:eastAsia="en-US"/>
    </w:rPr>
  </w:style>
  <w:style w:type="paragraph" w:customStyle="1" w:styleId="B077712132354B74824A066717B40AB9143">
    <w:name w:val="B077712132354B74824A066717B40AB9143"/>
    <w:rsid w:val="00254E56"/>
    <w:pPr>
      <w:spacing w:after="200" w:line="276" w:lineRule="auto"/>
    </w:pPr>
    <w:rPr>
      <w:rFonts w:ascii="Calibri" w:eastAsia="Calibri" w:hAnsi="Calibri" w:cs="Times New Roman"/>
      <w:lang w:eastAsia="en-US"/>
    </w:rPr>
  </w:style>
  <w:style w:type="paragraph" w:customStyle="1" w:styleId="C454A0D3707246A891F51B797E2E73EB22">
    <w:name w:val="C454A0D3707246A891F51B797E2E73EB22"/>
    <w:rsid w:val="00254E56"/>
    <w:pPr>
      <w:spacing w:after="200" w:line="276" w:lineRule="auto"/>
    </w:pPr>
    <w:rPr>
      <w:rFonts w:ascii="Calibri" w:eastAsia="Calibri" w:hAnsi="Calibri" w:cs="Times New Roman"/>
      <w:lang w:eastAsia="en-US"/>
    </w:rPr>
  </w:style>
  <w:style w:type="paragraph" w:customStyle="1" w:styleId="1F72AEB9EA3F4073AB6D7E6D9278C8CD143">
    <w:name w:val="1F72AEB9EA3F4073AB6D7E6D9278C8CD143"/>
    <w:rsid w:val="00254E56"/>
    <w:pPr>
      <w:spacing w:after="200" w:line="276" w:lineRule="auto"/>
    </w:pPr>
    <w:rPr>
      <w:rFonts w:ascii="Calibri" w:eastAsia="Calibri" w:hAnsi="Calibri" w:cs="Times New Roman"/>
      <w:lang w:eastAsia="en-US"/>
    </w:rPr>
  </w:style>
  <w:style w:type="paragraph" w:customStyle="1" w:styleId="79E0864FEF3444A4A0EFF69AADC4326038">
    <w:name w:val="79E0864FEF3444A4A0EFF69AADC4326038"/>
    <w:rsid w:val="00254E56"/>
    <w:pPr>
      <w:spacing w:after="200" w:line="276" w:lineRule="auto"/>
    </w:pPr>
    <w:rPr>
      <w:rFonts w:ascii="Calibri" w:eastAsia="Calibri" w:hAnsi="Calibri" w:cs="Times New Roman"/>
      <w:lang w:eastAsia="en-US"/>
    </w:rPr>
  </w:style>
  <w:style w:type="paragraph" w:customStyle="1" w:styleId="4F1F38248BED41C8982C0F5023972036140">
    <w:name w:val="4F1F38248BED41C8982C0F5023972036140"/>
    <w:rsid w:val="00A67C7C"/>
    <w:pPr>
      <w:spacing w:after="200" w:line="276" w:lineRule="auto"/>
    </w:pPr>
    <w:rPr>
      <w:rFonts w:ascii="Calibri" w:eastAsia="Calibri" w:hAnsi="Calibri" w:cs="Times New Roman"/>
      <w:lang w:eastAsia="en-US"/>
    </w:rPr>
  </w:style>
  <w:style w:type="paragraph" w:customStyle="1" w:styleId="78B9829804E1459A815B3A8EFC635B21112">
    <w:name w:val="78B9829804E1459A815B3A8EFC635B21112"/>
    <w:rsid w:val="00A67C7C"/>
    <w:pPr>
      <w:spacing w:after="200" w:line="276" w:lineRule="auto"/>
    </w:pPr>
    <w:rPr>
      <w:rFonts w:ascii="Calibri" w:eastAsia="Calibri" w:hAnsi="Calibri" w:cs="Times New Roman"/>
      <w:lang w:eastAsia="en-US"/>
    </w:rPr>
  </w:style>
  <w:style w:type="paragraph" w:customStyle="1" w:styleId="0BED9AF8342C49C48A56ED0F648ABBA0148">
    <w:name w:val="0BED9AF8342C49C48A56ED0F648ABBA0148"/>
    <w:rsid w:val="00A67C7C"/>
    <w:pPr>
      <w:spacing w:after="200" w:line="276" w:lineRule="auto"/>
    </w:pPr>
    <w:rPr>
      <w:rFonts w:ascii="Calibri" w:eastAsia="Calibri" w:hAnsi="Calibri" w:cs="Times New Roman"/>
      <w:lang w:eastAsia="en-US"/>
    </w:rPr>
  </w:style>
  <w:style w:type="paragraph" w:customStyle="1" w:styleId="A97DAD74A18A40DEA37DC61A81AFF313150">
    <w:name w:val="A97DAD74A18A40DEA37DC61A81AFF313150"/>
    <w:rsid w:val="00A67C7C"/>
    <w:pPr>
      <w:spacing w:after="200" w:line="276" w:lineRule="auto"/>
    </w:pPr>
    <w:rPr>
      <w:rFonts w:ascii="Calibri" w:eastAsia="Calibri" w:hAnsi="Calibri" w:cs="Times New Roman"/>
      <w:lang w:eastAsia="en-US"/>
    </w:rPr>
  </w:style>
  <w:style w:type="paragraph" w:customStyle="1" w:styleId="3BE8647908AD4EFCB32AFB857B5D585D150">
    <w:name w:val="3BE8647908AD4EFCB32AFB857B5D585D150"/>
    <w:rsid w:val="00A67C7C"/>
    <w:pPr>
      <w:spacing w:after="200" w:line="276" w:lineRule="auto"/>
    </w:pPr>
    <w:rPr>
      <w:rFonts w:ascii="Calibri" w:eastAsia="Calibri" w:hAnsi="Calibri" w:cs="Times New Roman"/>
      <w:lang w:eastAsia="en-US"/>
    </w:rPr>
  </w:style>
  <w:style w:type="paragraph" w:customStyle="1" w:styleId="9D54654057B444ABB330CF534CAC8FAA150">
    <w:name w:val="9D54654057B444ABB330CF534CAC8FAA150"/>
    <w:rsid w:val="00A67C7C"/>
    <w:pPr>
      <w:spacing w:after="200" w:line="276" w:lineRule="auto"/>
    </w:pPr>
    <w:rPr>
      <w:rFonts w:ascii="Calibri" w:eastAsia="Calibri" w:hAnsi="Calibri" w:cs="Times New Roman"/>
      <w:lang w:eastAsia="en-US"/>
    </w:rPr>
  </w:style>
  <w:style w:type="paragraph" w:customStyle="1" w:styleId="49F99230D8AF4460830E68B9A830722E113">
    <w:name w:val="49F99230D8AF4460830E68B9A830722E113"/>
    <w:rsid w:val="00A67C7C"/>
    <w:pPr>
      <w:spacing w:after="200" w:line="276" w:lineRule="auto"/>
    </w:pPr>
    <w:rPr>
      <w:rFonts w:ascii="Calibri" w:eastAsia="Calibri" w:hAnsi="Calibri" w:cs="Times New Roman"/>
      <w:lang w:eastAsia="en-US"/>
    </w:rPr>
  </w:style>
  <w:style w:type="paragraph" w:customStyle="1" w:styleId="3F1F035ADA8F49E88326109BB22C5166112">
    <w:name w:val="3F1F035ADA8F49E88326109BB22C5166112"/>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2">
    <w:name w:val="CACC6B2F09BB4D60A22F6B5CA3544C25112"/>
    <w:rsid w:val="00A67C7C"/>
    <w:pPr>
      <w:spacing w:after="200" w:line="276" w:lineRule="auto"/>
    </w:pPr>
    <w:rPr>
      <w:rFonts w:ascii="Calibri" w:eastAsia="Calibri" w:hAnsi="Calibri" w:cs="Times New Roman"/>
      <w:lang w:eastAsia="en-US"/>
    </w:rPr>
  </w:style>
  <w:style w:type="paragraph" w:customStyle="1" w:styleId="1D3140B6A4DF4D6B9E93FCA6904F69F3112">
    <w:name w:val="1D3140B6A4DF4D6B9E93FCA6904F69F3112"/>
    <w:rsid w:val="00A67C7C"/>
    <w:pPr>
      <w:spacing w:after="200" w:line="276" w:lineRule="auto"/>
    </w:pPr>
    <w:rPr>
      <w:rFonts w:ascii="Calibri" w:eastAsia="Calibri" w:hAnsi="Calibri" w:cs="Times New Roman"/>
      <w:lang w:eastAsia="en-US"/>
    </w:rPr>
  </w:style>
  <w:style w:type="paragraph" w:customStyle="1" w:styleId="968CF2C708B84CC6BB2CD47D932B2980112">
    <w:name w:val="968CF2C708B84CC6BB2CD47D932B2980112"/>
    <w:rsid w:val="00A67C7C"/>
    <w:pPr>
      <w:spacing w:after="200" w:line="276" w:lineRule="auto"/>
    </w:pPr>
    <w:rPr>
      <w:rFonts w:ascii="Calibri" w:eastAsia="Calibri" w:hAnsi="Calibri" w:cs="Times New Roman"/>
      <w:lang w:eastAsia="en-US"/>
    </w:rPr>
  </w:style>
  <w:style w:type="paragraph" w:customStyle="1" w:styleId="9742BFF291A54061BAF82192C5C6C7FF140">
    <w:name w:val="9742BFF291A54061BAF82192C5C6C7FF140"/>
    <w:rsid w:val="00A67C7C"/>
    <w:pPr>
      <w:spacing w:after="200" w:line="276" w:lineRule="auto"/>
    </w:pPr>
    <w:rPr>
      <w:rFonts w:ascii="Calibri" w:eastAsia="Calibri" w:hAnsi="Calibri" w:cs="Times New Roman"/>
      <w:lang w:eastAsia="en-US"/>
    </w:rPr>
  </w:style>
  <w:style w:type="paragraph" w:customStyle="1" w:styleId="3868DFA67C274C44B86B69554559241729">
    <w:name w:val="3868DFA67C274C44B86B69554559241729"/>
    <w:rsid w:val="00A67C7C"/>
    <w:pPr>
      <w:spacing w:after="200" w:line="276" w:lineRule="auto"/>
    </w:pPr>
    <w:rPr>
      <w:rFonts w:ascii="Calibri" w:eastAsia="Calibri" w:hAnsi="Calibri" w:cs="Times New Roman"/>
      <w:lang w:eastAsia="en-US"/>
    </w:rPr>
  </w:style>
  <w:style w:type="paragraph" w:customStyle="1" w:styleId="58DFB0DD020F4BC58694305AA0BD080A146">
    <w:name w:val="58DFB0DD020F4BC58694305AA0BD080A146"/>
    <w:rsid w:val="00A67C7C"/>
    <w:pPr>
      <w:spacing w:after="200" w:line="276" w:lineRule="auto"/>
    </w:pPr>
    <w:rPr>
      <w:rFonts w:ascii="Calibri" w:eastAsia="Calibri" w:hAnsi="Calibri" w:cs="Times New Roman"/>
      <w:lang w:eastAsia="en-US"/>
    </w:rPr>
  </w:style>
  <w:style w:type="paragraph" w:customStyle="1" w:styleId="122FDE7F6AFF41BAB0FE3EF535ABDE76149">
    <w:name w:val="122FDE7F6AFF41BAB0FE3EF535ABDE76149"/>
    <w:rsid w:val="00A67C7C"/>
    <w:pPr>
      <w:spacing w:after="200" w:line="276" w:lineRule="auto"/>
    </w:pPr>
    <w:rPr>
      <w:rFonts w:ascii="Calibri" w:eastAsia="Calibri" w:hAnsi="Calibri" w:cs="Times New Roman"/>
      <w:lang w:eastAsia="en-US"/>
    </w:rPr>
  </w:style>
  <w:style w:type="paragraph" w:customStyle="1" w:styleId="C4D450C190CB4111A053EDAFECF3C84C149">
    <w:name w:val="C4D450C190CB4111A053EDAFECF3C84C149"/>
    <w:rsid w:val="00A67C7C"/>
    <w:pPr>
      <w:spacing w:after="200" w:line="276" w:lineRule="auto"/>
    </w:pPr>
    <w:rPr>
      <w:rFonts w:ascii="Calibri" w:eastAsia="Calibri" w:hAnsi="Calibri" w:cs="Times New Roman"/>
      <w:lang w:eastAsia="en-US"/>
    </w:rPr>
  </w:style>
  <w:style w:type="paragraph" w:customStyle="1" w:styleId="CE3C910CC6BA43A9AA704BBA52623FA528">
    <w:name w:val="CE3C910CC6BA43A9AA704BBA52623FA528"/>
    <w:rsid w:val="00A67C7C"/>
    <w:pPr>
      <w:spacing w:after="200" w:line="276" w:lineRule="auto"/>
    </w:pPr>
    <w:rPr>
      <w:rFonts w:ascii="Calibri" w:eastAsia="Calibri" w:hAnsi="Calibri" w:cs="Times New Roman"/>
      <w:lang w:eastAsia="en-US"/>
    </w:rPr>
  </w:style>
  <w:style w:type="paragraph" w:customStyle="1" w:styleId="6ABF0872B90E46EA9FDD30D04F3B644928">
    <w:name w:val="6ABF0872B90E46EA9FDD30D04F3B644928"/>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0">
    <w:name w:val="94C6B3B2B0E045868C953F64EA9E0B23110"/>
    <w:rsid w:val="00A67C7C"/>
    <w:pPr>
      <w:spacing w:after="200" w:line="276" w:lineRule="auto"/>
    </w:pPr>
    <w:rPr>
      <w:rFonts w:ascii="Calibri" w:eastAsia="Calibri" w:hAnsi="Calibri" w:cs="Times New Roman"/>
      <w:lang w:eastAsia="en-US"/>
    </w:rPr>
  </w:style>
  <w:style w:type="paragraph" w:customStyle="1" w:styleId="F1450CB65EBE400CA150C3B0EBC4BE2D28">
    <w:name w:val="F1450CB65EBE400CA150C3B0EBC4BE2D28"/>
    <w:rsid w:val="00A67C7C"/>
    <w:pPr>
      <w:spacing w:after="200" w:line="276" w:lineRule="auto"/>
    </w:pPr>
    <w:rPr>
      <w:rFonts w:ascii="Calibri" w:eastAsia="Calibri" w:hAnsi="Calibri" w:cs="Times New Roman"/>
      <w:lang w:eastAsia="en-US"/>
    </w:rPr>
  </w:style>
  <w:style w:type="paragraph" w:customStyle="1" w:styleId="205A775C746B41C8951B62D57D867CDC109">
    <w:name w:val="205A775C746B41C8951B62D57D867CDC109"/>
    <w:rsid w:val="00A67C7C"/>
    <w:pPr>
      <w:spacing w:after="200" w:line="276" w:lineRule="auto"/>
    </w:pPr>
    <w:rPr>
      <w:rFonts w:ascii="Calibri" w:eastAsia="Calibri" w:hAnsi="Calibri" w:cs="Times New Roman"/>
      <w:lang w:eastAsia="en-US"/>
    </w:rPr>
  </w:style>
  <w:style w:type="paragraph" w:customStyle="1" w:styleId="A2E12CE41F1C431F8B6C0B9F114852E77">
    <w:name w:val="A2E12CE41F1C431F8B6C0B9F114852E77"/>
    <w:rsid w:val="00A67C7C"/>
    <w:pPr>
      <w:spacing w:after="200" w:line="276" w:lineRule="auto"/>
    </w:pPr>
    <w:rPr>
      <w:rFonts w:ascii="Calibri" w:eastAsia="Calibri" w:hAnsi="Calibri" w:cs="Times New Roman"/>
      <w:lang w:eastAsia="en-US"/>
    </w:rPr>
  </w:style>
  <w:style w:type="paragraph" w:customStyle="1" w:styleId="4460E241D1FB4FDDBF0B9CF99D1C9FA87">
    <w:name w:val="4460E241D1FB4FDDBF0B9CF99D1C9FA87"/>
    <w:rsid w:val="00A67C7C"/>
    <w:pPr>
      <w:spacing w:after="0" w:line="240" w:lineRule="auto"/>
    </w:pPr>
    <w:rPr>
      <w:rFonts w:ascii="Calibri" w:eastAsia="Calibri" w:hAnsi="Calibri" w:cs="Times New Roman"/>
      <w:b/>
      <w:lang w:eastAsia="en-US"/>
    </w:rPr>
  </w:style>
  <w:style w:type="paragraph" w:customStyle="1" w:styleId="8537DD79B8764ACB93EDD70635E4FEE34">
    <w:name w:val="8537DD79B8764ACB93EDD70635E4FEE3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6">
    <w:name w:val="3D2664D6E2D94C0ABA252F6935AF629C16"/>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6">
    <w:name w:val="4C6504AE93FE4C2DAD9BC277E413EFAE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4">
    <w:name w:val="8E54A024F637481482F5FD640B1639E2144"/>
    <w:rsid w:val="00A67C7C"/>
    <w:pPr>
      <w:spacing w:after="200" w:line="276" w:lineRule="auto"/>
    </w:pPr>
    <w:rPr>
      <w:rFonts w:ascii="Calibri" w:eastAsia="Calibri" w:hAnsi="Calibri" w:cs="Times New Roman"/>
      <w:lang w:eastAsia="en-US"/>
    </w:rPr>
  </w:style>
  <w:style w:type="paragraph" w:customStyle="1" w:styleId="A58824D642A54B14AAD73B874B087B8222">
    <w:name w:val="A58824D642A54B14AAD73B874B087B8222"/>
    <w:rsid w:val="00A67C7C"/>
    <w:pPr>
      <w:spacing w:after="200" w:line="276" w:lineRule="auto"/>
    </w:pPr>
    <w:rPr>
      <w:rFonts w:ascii="Calibri" w:eastAsia="Calibri" w:hAnsi="Calibri" w:cs="Times New Roman"/>
      <w:lang w:eastAsia="en-US"/>
    </w:rPr>
  </w:style>
  <w:style w:type="paragraph" w:customStyle="1" w:styleId="ADF4CEE7EB694A168B8642ADBF4D613D124">
    <w:name w:val="ADF4CEE7EB694A168B8642ADBF4D613D124"/>
    <w:rsid w:val="00A67C7C"/>
    <w:pPr>
      <w:spacing w:after="200" w:line="276" w:lineRule="auto"/>
    </w:pPr>
    <w:rPr>
      <w:rFonts w:ascii="Calibri" w:eastAsia="Calibri" w:hAnsi="Calibri" w:cs="Times New Roman"/>
      <w:lang w:eastAsia="en-US"/>
    </w:rPr>
  </w:style>
  <w:style w:type="paragraph" w:customStyle="1" w:styleId="0839279DE6924F9E8CDFF669AAD9FAFF144">
    <w:name w:val="0839279DE6924F9E8CDFF669AAD9FAFF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4">
    <w:name w:val="D91AEBD2F36D4052955229E0EEC8815B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3">
    <w:name w:val="C43F387F96194CD2BF037A3025F5FABA23"/>
    <w:rsid w:val="00A67C7C"/>
    <w:pPr>
      <w:spacing w:after="200" w:line="276" w:lineRule="auto"/>
    </w:pPr>
    <w:rPr>
      <w:rFonts w:ascii="Calibri" w:eastAsia="Calibri" w:hAnsi="Calibri" w:cs="Times New Roman"/>
      <w:lang w:eastAsia="en-US"/>
    </w:rPr>
  </w:style>
  <w:style w:type="paragraph" w:customStyle="1" w:styleId="B077712132354B74824A066717B40AB9144">
    <w:name w:val="B077712132354B74824A066717B40AB9144"/>
    <w:rsid w:val="00A67C7C"/>
    <w:pPr>
      <w:spacing w:after="200" w:line="276" w:lineRule="auto"/>
    </w:pPr>
    <w:rPr>
      <w:rFonts w:ascii="Calibri" w:eastAsia="Calibri" w:hAnsi="Calibri" w:cs="Times New Roman"/>
      <w:lang w:eastAsia="en-US"/>
    </w:rPr>
  </w:style>
  <w:style w:type="paragraph" w:customStyle="1" w:styleId="C454A0D3707246A891F51B797E2E73EB23">
    <w:name w:val="C454A0D3707246A891F51B797E2E73EB23"/>
    <w:rsid w:val="00A67C7C"/>
    <w:pPr>
      <w:spacing w:after="200" w:line="276" w:lineRule="auto"/>
    </w:pPr>
    <w:rPr>
      <w:rFonts w:ascii="Calibri" w:eastAsia="Calibri" w:hAnsi="Calibri" w:cs="Times New Roman"/>
      <w:lang w:eastAsia="en-US"/>
    </w:rPr>
  </w:style>
  <w:style w:type="paragraph" w:customStyle="1" w:styleId="1F72AEB9EA3F4073AB6D7E6D9278C8CD144">
    <w:name w:val="1F72AEB9EA3F4073AB6D7E6D9278C8CD144"/>
    <w:rsid w:val="00A67C7C"/>
    <w:pPr>
      <w:spacing w:after="200" w:line="276" w:lineRule="auto"/>
    </w:pPr>
    <w:rPr>
      <w:rFonts w:ascii="Calibri" w:eastAsia="Calibri" w:hAnsi="Calibri" w:cs="Times New Roman"/>
      <w:lang w:eastAsia="en-US"/>
    </w:rPr>
  </w:style>
  <w:style w:type="paragraph" w:customStyle="1" w:styleId="79E0864FEF3444A4A0EFF69AADC4326039">
    <w:name w:val="79E0864FEF3444A4A0EFF69AADC4326039"/>
    <w:rsid w:val="00A67C7C"/>
    <w:pPr>
      <w:spacing w:after="200" w:line="276" w:lineRule="auto"/>
    </w:pPr>
    <w:rPr>
      <w:rFonts w:ascii="Calibri" w:eastAsia="Calibri" w:hAnsi="Calibri" w:cs="Times New Roman"/>
      <w:lang w:eastAsia="en-US"/>
    </w:rPr>
  </w:style>
  <w:style w:type="paragraph" w:customStyle="1" w:styleId="4F1F38248BED41C8982C0F5023972036141">
    <w:name w:val="4F1F38248BED41C8982C0F5023972036141"/>
    <w:rsid w:val="00A67C7C"/>
    <w:pPr>
      <w:spacing w:after="200" w:line="276" w:lineRule="auto"/>
    </w:pPr>
    <w:rPr>
      <w:rFonts w:ascii="Calibri" w:eastAsia="Calibri" w:hAnsi="Calibri" w:cs="Times New Roman"/>
      <w:lang w:eastAsia="en-US"/>
    </w:rPr>
  </w:style>
  <w:style w:type="paragraph" w:customStyle="1" w:styleId="78B9829804E1459A815B3A8EFC635B21113">
    <w:name w:val="78B9829804E1459A815B3A8EFC635B21113"/>
    <w:rsid w:val="00A67C7C"/>
    <w:pPr>
      <w:spacing w:after="200" w:line="276" w:lineRule="auto"/>
    </w:pPr>
    <w:rPr>
      <w:rFonts w:ascii="Calibri" w:eastAsia="Calibri" w:hAnsi="Calibri" w:cs="Times New Roman"/>
      <w:lang w:eastAsia="en-US"/>
    </w:rPr>
  </w:style>
  <w:style w:type="paragraph" w:customStyle="1" w:styleId="0BED9AF8342C49C48A56ED0F648ABBA0149">
    <w:name w:val="0BED9AF8342C49C48A56ED0F648ABBA0149"/>
    <w:rsid w:val="00A67C7C"/>
    <w:pPr>
      <w:spacing w:after="200" w:line="276" w:lineRule="auto"/>
    </w:pPr>
    <w:rPr>
      <w:rFonts w:ascii="Calibri" w:eastAsia="Calibri" w:hAnsi="Calibri" w:cs="Times New Roman"/>
      <w:lang w:eastAsia="en-US"/>
    </w:rPr>
  </w:style>
  <w:style w:type="paragraph" w:customStyle="1" w:styleId="A97DAD74A18A40DEA37DC61A81AFF313151">
    <w:name w:val="A97DAD74A18A40DEA37DC61A81AFF313151"/>
    <w:rsid w:val="00A67C7C"/>
    <w:pPr>
      <w:spacing w:after="200" w:line="276" w:lineRule="auto"/>
    </w:pPr>
    <w:rPr>
      <w:rFonts w:ascii="Calibri" w:eastAsia="Calibri" w:hAnsi="Calibri" w:cs="Times New Roman"/>
      <w:lang w:eastAsia="en-US"/>
    </w:rPr>
  </w:style>
  <w:style w:type="paragraph" w:customStyle="1" w:styleId="3BE8647908AD4EFCB32AFB857B5D585D151">
    <w:name w:val="3BE8647908AD4EFCB32AFB857B5D585D151"/>
    <w:rsid w:val="00A67C7C"/>
    <w:pPr>
      <w:spacing w:after="200" w:line="276" w:lineRule="auto"/>
    </w:pPr>
    <w:rPr>
      <w:rFonts w:ascii="Calibri" w:eastAsia="Calibri" w:hAnsi="Calibri" w:cs="Times New Roman"/>
      <w:lang w:eastAsia="en-US"/>
    </w:rPr>
  </w:style>
  <w:style w:type="paragraph" w:customStyle="1" w:styleId="9D54654057B444ABB330CF534CAC8FAA151">
    <w:name w:val="9D54654057B444ABB330CF534CAC8FAA151"/>
    <w:rsid w:val="00A67C7C"/>
    <w:pPr>
      <w:spacing w:after="200" w:line="276" w:lineRule="auto"/>
    </w:pPr>
    <w:rPr>
      <w:rFonts w:ascii="Calibri" w:eastAsia="Calibri" w:hAnsi="Calibri" w:cs="Times New Roman"/>
      <w:lang w:eastAsia="en-US"/>
    </w:rPr>
  </w:style>
  <w:style w:type="paragraph" w:customStyle="1" w:styleId="49F99230D8AF4460830E68B9A830722E114">
    <w:name w:val="49F99230D8AF4460830E68B9A830722E114"/>
    <w:rsid w:val="00A67C7C"/>
    <w:pPr>
      <w:spacing w:after="200" w:line="276" w:lineRule="auto"/>
    </w:pPr>
    <w:rPr>
      <w:rFonts w:ascii="Calibri" w:eastAsia="Calibri" w:hAnsi="Calibri" w:cs="Times New Roman"/>
      <w:lang w:eastAsia="en-US"/>
    </w:rPr>
  </w:style>
  <w:style w:type="paragraph" w:customStyle="1" w:styleId="3F1F035ADA8F49E88326109BB22C5166113">
    <w:name w:val="3F1F035ADA8F49E88326109BB22C5166113"/>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3">
    <w:name w:val="CACC6B2F09BB4D60A22F6B5CA3544C25113"/>
    <w:rsid w:val="00A67C7C"/>
    <w:pPr>
      <w:spacing w:after="200" w:line="276" w:lineRule="auto"/>
    </w:pPr>
    <w:rPr>
      <w:rFonts w:ascii="Calibri" w:eastAsia="Calibri" w:hAnsi="Calibri" w:cs="Times New Roman"/>
      <w:lang w:eastAsia="en-US"/>
    </w:rPr>
  </w:style>
  <w:style w:type="paragraph" w:customStyle="1" w:styleId="1D3140B6A4DF4D6B9E93FCA6904F69F3113">
    <w:name w:val="1D3140B6A4DF4D6B9E93FCA6904F69F3113"/>
    <w:rsid w:val="00A67C7C"/>
    <w:pPr>
      <w:spacing w:after="200" w:line="276" w:lineRule="auto"/>
    </w:pPr>
    <w:rPr>
      <w:rFonts w:ascii="Calibri" w:eastAsia="Calibri" w:hAnsi="Calibri" w:cs="Times New Roman"/>
      <w:lang w:eastAsia="en-US"/>
    </w:rPr>
  </w:style>
  <w:style w:type="paragraph" w:customStyle="1" w:styleId="968CF2C708B84CC6BB2CD47D932B2980113">
    <w:name w:val="968CF2C708B84CC6BB2CD47D932B2980113"/>
    <w:rsid w:val="00A67C7C"/>
    <w:pPr>
      <w:spacing w:after="200" w:line="276" w:lineRule="auto"/>
    </w:pPr>
    <w:rPr>
      <w:rFonts w:ascii="Calibri" w:eastAsia="Calibri" w:hAnsi="Calibri" w:cs="Times New Roman"/>
      <w:lang w:eastAsia="en-US"/>
    </w:rPr>
  </w:style>
  <w:style w:type="paragraph" w:customStyle="1" w:styleId="9742BFF291A54061BAF82192C5C6C7FF141">
    <w:name w:val="9742BFF291A54061BAF82192C5C6C7FF141"/>
    <w:rsid w:val="00A67C7C"/>
    <w:pPr>
      <w:spacing w:after="200" w:line="276" w:lineRule="auto"/>
    </w:pPr>
    <w:rPr>
      <w:rFonts w:ascii="Calibri" w:eastAsia="Calibri" w:hAnsi="Calibri" w:cs="Times New Roman"/>
      <w:lang w:eastAsia="en-US"/>
    </w:rPr>
  </w:style>
  <w:style w:type="paragraph" w:customStyle="1" w:styleId="3868DFA67C274C44B86B69554559241730">
    <w:name w:val="3868DFA67C274C44B86B69554559241730"/>
    <w:rsid w:val="00A67C7C"/>
    <w:pPr>
      <w:spacing w:after="200" w:line="276" w:lineRule="auto"/>
    </w:pPr>
    <w:rPr>
      <w:rFonts w:ascii="Calibri" w:eastAsia="Calibri" w:hAnsi="Calibri" w:cs="Times New Roman"/>
      <w:lang w:eastAsia="en-US"/>
    </w:rPr>
  </w:style>
  <w:style w:type="paragraph" w:customStyle="1" w:styleId="58DFB0DD020F4BC58694305AA0BD080A147">
    <w:name w:val="58DFB0DD020F4BC58694305AA0BD080A147"/>
    <w:rsid w:val="00A67C7C"/>
    <w:pPr>
      <w:spacing w:after="200" w:line="276" w:lineRule="auto"/>
    </w:pPr>
    <w:rPr>
      <w:rFonts w:ascii="Calibri" w:eastAsia="Calibri" w:hAnsi="Calibri" w:cs="Times New Roman"/>
      <w:lang w:eastAsia="en-US"/>
    </w:rPr>
  </w:style>
  <w:style w:type="paragraph" w:customStyle="1" w:styleId="122FDE7F6AFF41BAB0FE3EF535ABDE76150">
    <w:name w:val="122FDE7F6AFF41BAB0FE3EF535ABDE76150"/>
    <w:rsid w:val="00A67C7C"/>
    <w:pPr>
      <w:spacing w:after="200" w:line="276" w:lineRule="auto"/>
    </w:pPr>
    <w:rPr>
      <w:rFonts w:ascii="Calibri" w:eastAsia="Calibri" w:hAnsi="Calibri" w:cs="Times New Roman"/>
      <w:lang w:eastAsia="en-US"/>
    </w:rPr>
  </w:style>
  <w:style w:type="paragraph" w:customStyle="1" w:styleId="C4D450C190CB4111A053EDAFECF3C84C150">
    <w:name w:val="C4D450C190CB4111A053EDAFECF3C84C150"/>
    <w:rsid w:val="00A67C7C"/>
    <w:pPr>
      <w:spacing w:after="200" w:line="276" w:lineRule="auto"/>
    </w:pPr>
    <w:rPr>
      <w:rFonts w:ascii="Calibri" w:eastAsia="Calibri" w:hAnsi="Calibri" w:cs="Times New Roman"/>
      <w:lang w:eastAsia="en-US"/>
    </w:rPr>
  </w:style>
  <w:style w:type="paragraph" w:customStyle="1" w:styleId="CE3C910CC6BA43A9AA704BBA52623FA529">
    <w:name w:val="CE3C910CC6BA43A9AA704BBA52623FA529"/>
    <w:rsid w:val="00A67C7C"/>
    <w:pPr>
      <w:spacing w:after="200" w:line="276" w:lineRule="auto"/>
    </w:pPr>
    <w:rPr>
      <w:rFonts w:ascii="Calibri" w:eastAsia="Calibri" w:hAnsi="Calibri" w:cs="Times New Roman"/>
      <w:lang w:eastAsia="en-US"/>
    </w:rPr>
  </w:style>
  <w:style w:type="paragraph" w:customStyle="1" w:styleId="6ABF0872B90E46EA9FDD30D04F3B644929">
    <w:name w:val="6ABF0872B90E46EA9FDD30D04F3B644929"/>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1">
    <w:name w:val="94C6B3B2B0E045868C953F64EA9E0B23111"/>
    <w:rsid w:val="00A67C7C"/>
    <w:pPr>
      <w:spacing w:after="200" w:line="276" w:lineRule="auto"/>
    </w:pPr>
    <w:rPr>
      <w:rFonts w:ascii="Calibri" w:eastAsia="Calibri" w:hAnsi="Calibri" w:cs="Times New Roman"/>
      <w:lang w:eastAsia="en-US"/>
    </w:rPr>
  </w:style>
  <w:style w:type="paragraph" w:customStyle="1" w:styleId="F1450CB65EBE400CA150C3B0EBC4BE2D29">
    <w:name w:val="F1450CB65EBE400CA150C3B0EBC4BE2D29"/>
    <w:rsid w:val="00A67C7C"/>
    <w:pPr>
      <w:spacing w:after="200" w:line="276" w:lineRule="auto"/>
    </w:pPr>
    <w:rPr>
      <w:rFonts w:ascii="Calibri" w:eastAsia="Calibri" w:hAnsi="Calibri" w:cs="Times New Roman"/>
      <w:lang w:eastAsia="en-US"/>
    </w:rPr>
  </w:style>
  <w:style w:type="paragraph" w:customStyle="1" w:styleId="205A775C746B41C8951B62D57D867CDC110">
    <w:name w:val="205A775C746B41C8951B62D57D867CDC110"/>
    <w:rsid w:val="00A67C7C"/>
    <w:pPr>
      <w:spacing w:after="200" w:line="276" w:lineRule="auto"/>
    </w:pPr>
    <w:rPr>
      <w:rFonts w:ascii="Calibri" w:eastAsia="Calibri" w:hAnsi="Calibri" w:cs="Times New Roman"/>
      <w:lang w:eastAsia="en-US"/>
    </w:rPr>
  </w:style>
  <w:style w:type="paragraph" w:customStyle="1" w:styleId="A2E12CE41F1C431F8B6C0B9F114852E78">
    <w:name w:val="A2E12CE41F1C431F8B6C0B9F114852E78"/>
    <w:rsid w:val="00A67C7C"/>
    <w:pPr>
      <w:spacing w:after="200" w:line="276" w:lineRule="auto"/>
    </w:pPr>
    <w:rPr>
      <w:rFonts w:ascii="Calibri" w:eastAsia="Calibri" w:hAnsi="Calibri" w:cs="Times New Roman"/>
      <w:lang w:eastAsia="en-US"/>
    </w:rPr>
  </w:style>
  <w:style w:type="paragraph" w:customStyle="1" w:styleId="4460E241D1FB4FDDBF0B9CF99D1C9FA88">
    <w:name w:val="4460E241D1FB4FDDBF0B9CF99D1C9FA88"/>
    <w:rsid w:val="00A67C7C"/>
    <w:pPr>
      <w:spacing w:after="0" w:line="240" w:lineRule="auto"/>
    </w:pPr>
    <w:rPr>
      <w:rFonts w:ascii="Calibri" w:eastAsia="Calibri" w:hAnsi="Calibri" w:cs="Times New Roman"/>
      <w:b/>
      <w:lang w:eastAsia="en-US"/>
    </w:rPr>
  </w:style>
  <w:style w:type="paragraph" w:customStyle="1" w:styleId="8537DD79B8764ACB93EDD70635E4FEE35">
    <w:name w:val="8537DD79B8764ACB93EDD70635E4FEE3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7">
    <w:name w:val="3D2664D6E2D94C0ABA252F6935AF629C17"/>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7">
    <w:name w:val="4C6504AE93FE4C2DAD9BC277E413EFAE1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5">
    <w:name w:val="8E54A024F637481482F5FD640B1639E2145"/>
    <w:rsid w:val="00A67C7C"/>
    <w:pPr>
      <w:spacing w:after="200" w:line="276" w:lineRule="auto"/>
    </w:pPr>
    <w:rPr>
      <w:rFonts w:ascii="Calibri" w:eastAsia="Calibri" w:hAnsi="Calibri" w:cs="Times New Roman"/>
      <w:lang w:eastAsia="en-US"/>
    </w:rPr>
  </w:style>
  <w:style w:type="paragraph" w:customStyle="1" w:styleId="A58824D642A54B14AAD73B874B087B8223">
    <w:name w:val="A58824D642A54B14AAD73B874B087B8223"/>
    <w:rsid w:val="00A67C7C"/>
    <w:pPr>
      <w:spacing w:after="200" w:line="276" w:lineRule="auto"/>
    </w:pPr>
    <w:rPr>
      <w:rFonts w:ascii="Calibri" w:eastAsia="Calibri" w:hAnsi="Calibri" w:cs="Times New Roman"/>
      <w:lang w:eastAsia="en-US"/>
    </w:rPr>
  </w:style>
  <w:style w:type="paragraph" w:customStyle="1" w:styleId="ADF4CEE7EB694A168B8642ADBF4D613D125">
    <w:name w:val="ADF4CEE7EB694A168B8642ADBF4D613D125"/>
    <w:rsid w:val="00A67C7C"/>
    <w:pPr>
      <w:spacing w:after="200" w:line="276" w:lineRule="auto"/>
    </w:pPr>
    <w:rPr>
      <w:rFonts w:ascii="Calibri" w:eastAsia="Calibri" w:hAnsi="Calibri" w:cs="Times New Roman"/>
      <w:lang w:eastAsia="en-US"/>
    </w:rPr>
  </w:style>
  <w:style w:type="paragraph" w:customStyle="1" w:styleId="0839279DE6924F9E8CDFF669AAD9FAFF145">
    <w:name w:val="0839279DE6924F9E8CDFF669AAD9FAFF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5">
    <w:name w:val="D91AEBD2F36D4052955229E0EEC8815B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4">
    <w:name w:val="C43F387F96194CD2BF037A3025F5FABA24"/>
    <w:rsid w:val="00A67C7C"/>
    <w:pPr>
      <w:spacing w:after="200" w:line="276" w:lineRule="auto"/>
    </w:pPr>
    <w:rPr>
      <w:rFonts w:ascii="Calibri" w:eastAsia="Calibri" w:hAnsi="Calibri" w:cs="Times New Roman"/>
      <w:lang w:eastAsia="en-US"/>
    </w:rPr>
  </w:style>
  <w:style w:type="paragraph" w:customStyle="1" w:styleId="B077712132354B74824A066717B40AB9145">
    <w:name w:val="B077712132354B74824A066717B40AB9145"/>
    <w:rsid w:val="00A67C7C"/>
    <w:pPr>
      <w:spacing w:after="200" w:line="276" w:lineRule="auto"/>
    </w:pPr>
    <w:rPr>
      <w:rFonts w:ascii="Calibri" w:eastAsia="Calibri" w:hAnsi="Calibri" w:cs="Times New Roman"/>
      <w:lang w:eastAsia="en-US"/>
    </w:rPr>
  </w:style>
  <w:style w:type="paragraph" w:customStyle="1" w:styleId="C454A0D3707246A891F51B797E2E73EB24">
    <w:name w:val="C454A0D3707246A891F51B797E2E73EB24"/>
    <w:rsid w:val="00A67C7C"/>
    <w:pPr>
      <w:spacing w:after="200" w:line="276" w:lineRule="auto"/>
    </w:pPr>
    <w:rPr>
      <w:rFonts w:ascii="Calibri" w:eastAsia="Calibri" w:hAnsi="Calibri" w:cs="Times New Roman"/>
      <w:lang w:eastAsia="en-US"/>
    </w:rPr>
  </w:style>
  <w:style w:type="paragraph" w:customStyle="1" w:styleId="1F72AEB9EA3F4073AB6D7E6D9278C8CD145">
    <w:name w:val="1F72AEB9EA3F4073AB6D7E6D9278C8CD145"/>
    <w:rsid w:val="00A67C7C"/>
    <w:pPr>
      <w:spacing w:after="200" w:line="276" w:lineRule="auto"/>
    </w:pPr>
    <w:rPr>
      <w:rFonts w:ascii="Calibri" w:eastAsia="Calibri" w:hAnsi="Calibri" w:cs="Times New Roman"/>
      <w:lang w:eastAsia="en-US"/>
    </w:rPr>
  </w:style>
  <w:style w:type="paragraph" w:customStyle="1" w:styleId="79E0864FEF3444A4A0EFF69AADC4326040">
    <w:name w:val="79E0864FEF3444A4A0EFF69AADC4326040"/>
    <w:rsid w:val="00A67C7C"/>
    <w:pPr>
      <w:spacing w:after="200" w:line="276" w:lineRule="auto"/>
    </w:pPr>
    <w:rPr>
      <w:rFonts w:ascii="Calibri" w:eastAsia="Calibri" w:hAnsi="Calibri" w:cs="Times New Roman"/>
      <w:lang w:eastAsia="en-US"/>
    </w:rPr>
  </w:style>
  <w:style w:type="paragraph" w:customStyle="1" w:styleId="4F1F38248BED41C8982C0F5023972036142">
    <w:name w:val="4F1F38248BED41C8982C0F5023972036142"/>
    <w:rsid w:val="00A67C7C"/>
    <w:pPr>
      <w:spacing w:after="200" w:line="276" w:lineRule="auto"/>
    </w:pPr>
    <w:rPr>
      <w:rFonts w:ascii="Calibri" w:eastAsia="Calibri" w:hAnsi="Calibri" w:cs="Times New Roman"/>
      <w:lang w:eastAsia="en-US"/>
    </w:rPr>
  </w:style>
  <w:style w:type="paragraph" w:customStyle="1" w:styleId="78B9829804E1459A815B3A8EFC635B21114">
    <w:name w:val="78B9829804E1459A815B3A8EFC635B21114"/>
    <w:rsid w:val="00A67C7C"/>
    <w:pPr>
      <w:spacing w:after="200" w:line="276" w:lineRule="auto"/>
    </w:pPr>
    <w:rPr>
      <w:rFonts w:ascii="Calibri" w:eastAsia="Calibri" w:hAnsi="Calibri" w:cs="Times New Roman"/>
      <w:lang w:eastAsia="en-US"/>
    </w:rPr>
  </w:style>
  <w:style w:type="paragraph" w:customStyle="1" w:styleId="0BED9AF8342C49C48A56ED0F648ABBA0150">
    <w:name w:val="0BED9AF8342C49C48A56ED0F648ABBA0150"/>
    <w:rsid w:val="00A67C7C"/>
    <w:pPr>
      <w:spacing w:after="200" w:line="276" w:lineRule="auto"/>
    </w:pPr>
    <w:rPr>
      <w:rFonts w:ascii="Calibri" w:eastAsia="Calibri" w:hAnsi="Calibri" w:cs="Times New Roman"/>
      <w:lang w:eastAsia="en-US"/>
    </w:rPr>
  </w:style>
  <w:style w:type="paragraph" w:customStyle="1" w:styleId="A97DAD74A18A40DEA37DC61A81AFF313152">
    <w:name w:val="A97DAD74A18A40DEA37DC61A81AFF313152"/>
    <w:rsid w:val="00A67C7C"/>
    <w:pPr>
      <w:spacing w:after="200" w:line="276" w:lineRule="auto"/>
    </w:pPr>
    <w:rPr>
      <w:rFonts w:ascii="Calibri" w:eastAsia="Calibri" w:hAnsi="Calibri" w:cs="Times New Roman"/>
      <w:lang w:eastAsia="en-US"/>
    </w:rPr>
  </w:style>
  <w:style w:type="paragraph" w:customStyle="1" w:styleId="3BE8647908AD4EFCB32AFB857B5D585D152">
    <w:name w:val="3BE8647908AD4EFCB32AFB857B5D585D152"/>
    <w:rsid w:val="00A67C7C"/>
    <w:pPr>
      <w:spacing w:after="200" w:line="276" w:lineRule="auto"/>
    </w:pPr>
    <w:rPr>
      <w:rFonts w:ascii="Calibri" w:eastAsia="Calibri" w:hAnsi="Calibri" w:cs="Times New Roman"/>
      <w:lang w:eastAsia="en-US"/>
    </w:rPr>
  </w:style>
  <w:style w:type="paragraph" w:customStyle="1" w:styleId="9D54654057B444ABB330CF534CAC8FAA152">
    <w:name w:val="9D54654057B444ABB330CF534CAC8FAA152"/>
    <w:rsid w:val="00A67C7C"/>
    <w:pPr>
      <w:spacing w:after="200" w:line="276" w:lineRule="auto"/>
    </w:pPr>
    <w:rPr>
      <w:rFonts w:ascii="Calibri" w:eastAsia="Calibri" w:hAnsi="Calibri" w:cs="Times New Roman"/>
      <w:lang w:eastAsia="en-US"/>
    </w:rPr>
  </w:style>
  <w:style w:type="paragraph" w:customStyle="1" w:styleId="49F99230D8AF4460830E68B9A830722E115">
    <w:name w:val="49F99230D8AF4460830E68B9A830722E115"/>
    <w:rsid w:val="00A67C7C"/>
    <w:pPr>
      <w:spacing w:after="200" w:line="276" w:lineRule="auto"/>
    </w:pPr>
    <w:rPr>
      <w:rFonts w:ascii="Calibri" w:eastAsia="Calibri" w:hAnsi="Calibri" w:cs="Times New Roman"/>
      <w:lang w:eastAsia="en-US"/>
    </w:rPr>
  </w:style>
  <w:style w:type="paragraph" w:customStyle="1" w:styleId="3F1F035ADA8F49E88326109BB22C5166114">
    <w:name w:val="3F1F035ADA8F49E88326109BB22C516611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4">
    <w:name w:val="CACC6B2F09BB4D60A22F6B5CA3544C25114"/>
    <w:rsid w:val="00A67C7C"/>
    <w:pPr>
      <w:spacing w:after="200" w:line="276" w:lineRule="auto"/>
    </w:pPr>
    <w:rPr>
      <w:rFonts w:ascii="Calibri" w:eastAsia="Calibri" w:hAnsi="Calibri" w:cs="Times New Roman"/>
      <w:lang w:eastAsia="en-US"/>
    </w:rPr>
  </w:style>
  <w:style w:type="paragraph" w:customStyle="1" w:styleId="1D3140B6A4DF4D6B9E93FCA6904F69F3114">
    <w:name w:val="1D3140B6A4DF4D6B9E93FCA6904F69F3114"/>
    <w:rsid w:val="00A67C7C"/>
    <w:pPr>
      <w:spacing w:after="200" w:line="276" w:lineRule="auto"/>
    </w:pPr>
    <w:rPr>
      <w:rFonts w:ascii="Calibri" w:eastAsia="Calibri" w:hAnsi="Calibri" w:cs="Times New Roman"/>
      <w:lang w:eastAsia="en-US"/>
    </w:rPr>
  </w:style>
  <w:style w:type="paragraph" w:customStyle="1" w:styleId="968CF2C708B84CC6BB2CD47D932B2980114">
    <w:name w:val="968CF2C708B84CC6BB2CD47D932B2980114"/>
    <w:rsid w:val="00A67C7C"/>
    <w:pPr>
      <w:spacing w:after="200" w:line="276" w:lineRule="auto"/>
    </w:pPr>
    <w:rPr>
      <w:rFonts w:ascii="Calibri" w:eastAsia="Calibri" w:hAnsi="Calibri" w:cs="Times New Roman"/>
      <w:lang w:eastAsia="en-US"/>
    </w:rPr>
  </w:style>
  <w:style w:type="paragraph" w:customStyle="1" w:styleId="9742BFF291A54061BAF82192C5C6C7FF142">
    <w:name w:val="9742BFF291A54061BAF82192C5C6C7FF142"/>
    <w:rsid w:val="00A67C7C"/>
    <w:pPr>
      <w:spacing w:after="200" w:line="276" w:lineRule="auto"/>
    </w:pPr>
    <w:rPr>
      <w:rFonts w:ascii="Calibri" w:eastAsia="Calibri" w:hAnsi="Calibri" w:cs="Times New Roman"/>
      <w:lang w:eastAsia="en-US"/>
    </w:rPr>
  </w:style>
  <w:style w:type="paragraph" w:customStyle="1" w:styleId="3868DFA67C274C44B86B69554559241731">
    <w:name w:val="3868DFA67C274C44B86B69554559241731"/>
    <w:rsid w:val="00A67C7C"/>
    <w:pPr>
      <w:spacing w:after="200" w:line="276" w:lineRule="auto"/>
    </w:pPr>
    <w:rPr>
      <w:rFonts w:ascii="Calibri" w:eastAsia="Calibri" w:hAnsi="Calibri" w:cs="Times New Roman"/>
      <w:lang w:eastAsia="en-US"/>
    </w:rPr>
  </w:style>
  <w:style w:type="paragraph" w:customStyle="1" w:styleId="58DFB0DD020F4BC58694305AA0BD080A148">
    <w:name w:val="58DFB0DD020F4BC58694305AA0BD080A148"/>
    <w:rsid w:val="00A67C7C"/>
    <w:pPr>
      <w:spacing w:after="200" w:line="276" w:lineRule="auto"/>
    </w:pPr>
    <w:rPr>
      <w:rFonts w:ascii="Calibri" w:eastAsia="Calibri" w:hAnsi="Calibri" w:cs="Times New Roman"/>
      <w:lang w:eastAsia="en-US"/>
    </w:rPr>
  </w:style>
  <w:style w:type="paragraph" w:customStyle="1" w:styleId="122FDE7F6AFF41BAB0FE3EF535ABDE76151">
    <w:name w:val="122FDE7F6AFF41BAB0FE3EF535ABDE76151"/>
    <w:rsid w:val="00A67C7C"/>
    <w:pPr>
      <w:spacing w:after="200" w:line="276" w:lineRule="auto"/>
    </w:pPr>
    <w:rPr>
      <w:rFonts w:ascii="Calibri" w:eastAsia="Calibri" w:hAnsi="Calibri" w:cs="Times New Roman"/>
      <w:lang w:eastAsia="en-US"/>
    </w:rPr>
  </w:style>
  <w:style w:type="paragraph" w:customStyle="1" w:styleId="C4D450C190CB4111A053EDAFECF3C84C151">
    <w:name w:val="C4D450C190CB4111A053EDAFECF3C84C151"/>
    <w:rsid w:val="00A67C7C"/>
    <w:pPr>
      <w:spacing w:after="200" w:line="276" w:lineRule="auto"/>
    </w:pPr>
    <w:rPr>
      <w:rFonts w:ascii="Calibri" w:eastAsia="Calibri" w:hAnsi="Calibri" w:cs="Times New Roman"/>
      <w:lang w:eastAsia="en-US"/>
    </w:rPr>
  </w:style>
  <w:style w:type="paragraph" w:customStyle="1" w:styleId="CE3C910CC6BA43A9AA704BBA52623FA530">
    <w:name w:val="CE3C910CC6BA43A9AA704BBA52623FA530"/>
    <w:rsid w:val="00A67C7C"/>
    <w:pPr>
      <w:spacing w:after="200" w:line="276" w:lineRule="auto"/>
    </w:pPr>
    <w:rPr>
      <w:rFonts w:ascii="Calibri" w:eastAsia="Calibri" w:hAnsi="Calibri" w:cs="Times New Roman"/>
      <w:lang w:eastAsia="en-US"/>
    </w:rPr>
  </w:style>
  <w:style w:type="paragraph" w:customStyle="1" w:styleId="6ABF0872B90E46EA9FDD30D04F3B644930">
    <w:name w:val="6ABF0872B90E46EA9FDD30D04F3B644930"/>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2">
    <w:name w:val="94C6B3B2B0E045868C953F64EA9E0B23112"/>
    <w:rsid w:val="00A67C7C"/>
    <w:pPr>
      <w:spacing w:after="200" w:line="276" w:lineRule="auto"/>
    </w:pPr>
    <w:rPr>
      <w:rFonts w:ascii="Calibri" w:eastAsia="Calibri" w:hAnsi="Calibri" w:cs="Times New Roman"/>
      <w:lang w:eastAsia="en-US"/>
    </w:rPr>
  </w:style>
  <w:style w:type="paragraph" w:customStyle="1" w:styleId="F1450CB65EBE400CA150C3B0EBC4BE2D30">
    <w:name w:val="F1450CB65EBE400CA150C3B0EBC4BE2D30"/>
    <w:rsid w:val="00A67C7C"/>
    <w:pPr>
      <w:spacing w:after="200" w:line="276" w:lineRule="auto"/>
    </w:pPr>
    <w:rPr>
      <w:rFonts w:ascii="Calibri" w:eastAsia="Calibri" w:hAnsi="Calibri" w:cs="Times New Roman"/>
      <w:lang w:eastAsia="en-US"/>
    </w:rPr>
  </w:style>
  <w:style w:type="paragraph" w:customStyle="1" w:styleId="205A775C746B41C8951B62D57D867CDC111">
    <w:name w:val="205A775C746B41C8951B62D57D867CDC111"/>
    <w:rsid w:val="00A67C7C"/>
    <w:pPr>
      <w:spacing w:after="200" w:line="276" w:lineRule="auto"/>
    </w:pPr>
    <w:rPr>
      <w:rFonts w:ascii="Calibri" w:eastAsia="Calibri" w:hAnsi="Calibri" w:cs="Times New Roman"/>
      <w:lang w:eastAsia="en-US"/>
    </w:rPr>
  </w:style>
  <w:style w:type="paragraph" w:customStyle="1" w:styleId="A2E12CE41F1C431F8B6C0B9F114852E79">
    <w:name w:val="A2E12CE41F1C431F8B6C0B9F114852E79"/>
    <w:rsid w:val="00A67C7C"/>
    <w:pPr>
      <w:spacing w:after="200" w:line="276" w:lineRule="auto"/>
    </w:pPr>
    <w:rPr>
      <w:rFonts w:ascii="Calibri" w:eastAsia="Calibri" w:hAnsi="Calibri" w:cs="Times New Roman"/>
      <w:lang w:eastAsia="en-US"/>
    </w:rPr>
  </w:style>
  <w:style w:type="paragraph" w:customStyle="1" w:styleId="4460E241D1FB4FDDBF0B9CF99D1C9FA89">
    <w:name w:val="4460E241D1FB4FDDBF0B9CF99D1C9FA89"/>
    <w:rsid w:val="00A67C7C"/>
    <w:pPr>
      <w:spacing w:after="0" w:line="240" w:lineRule="auto"/>
    </w:pPr>
    <w:rPr>
      <w:rFonts w:ascii="Calibri" w:eastAsia="Calibri" w:hAnsi="Calibri" w:cs="Times New Roman"/>
      <w:b/>
      <w:lang w:eastAsia="en-US"/>
    </w:rPr>
  </w:style>
  <w:style w:type="paragraph" w:customStyle="1" w:styleId="8537DD79B8764ACB93EDD70635E4FEE36">
    <w:name w:val="8537DD79B8764ACB93EDD70635E4FEE3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8">
    <w:name w:val="3D2664D6E2D94C0ABA252F6935AF629C18"/>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8">
    <w:name w:val="4C6504AE93FE4C2DAD9BC277E413EFAE1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6">
    <w:name w:val="8E54A024F637481482F5FD640B1639E2146"/>
    <w:rsid w:val="00A67C7C"/>
    <w:pPr>
      <w:spacing w:after="200" w:line="276" w:lineRule="auto"/>
    </w:pPr>
    <w:rPr>
      <w:rFonts w:ascii="Calibri" w:eastAsia="Calibri" w:hAnsi="Calibri" w:cs="Times New Roman"/>
      <w:lang w:eastAsia="en-US"/>
    </w:rPr>
  </w:style>
  <w:style w:type="paragraph" w:customStyle="1" w:styleId="A58824D642A54B14AAD73B874B087B8224">
    <w:name w:val="A58824D642A54B14AAD73B874B087B8224"/>
    <w:rsid w:val="00A67C7C"/>
    <w:pPr>
      <w:spacing w:after="200" w:line="276" w:lineRule="auto"/>
    </w:pPr>
    <w:rPr>
      <w:rFonts w:ascii="Calibri" w:eastAsia="Calibri" w:hAnsi="Calibri" w:cs="Times New Roman"/>
      <w:lang w:eastAsia="en-US"/>
    </w:rPr>
  </w:style>
  <w:style w:type="paragraph" w:customStyle="1" w:styleId="ADF4CEE7EB694A168B8642ADBF4D613D126">
    <w:name w:val="ADF4CEE7EB694A168B8642ADBF4D613D126"/>
    <w:rsid w:val="00A67C7C"/>
    <w:pPr>
      <w:spacing w:after="200" w:line="276" w:lineRule="auto"/>
    </w:pPr>
    <w:rPr>
      <w:rFonts w:ascii="Calibri" w:eastAsia="Calibri" w:hAnsi="Calibri" w:cs="Times New Roman"/>
      <w:lang w:eastAsia="en-US"/>
    </w:rPr>
  </w:style>
  <w:style w:type="paragraph" w:customStyle="1" w:styleId="0839279DE6924F9E8CDFF669AAD9FAFF146">
    <w:name w:val="0839279DE6924F9E8CDFF669AAD9FAFF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6">
    <w:name w:val="D91AEBD2F36D4052955229E0EEC8815B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5">
    <w:name w:val="C43F387F96194CD2BF037A3025F5FABA25"/>
    <w:rsid w:val="00A67C7C"/>
    <w:pPr>
      <w:spacing w:after="200" w:line="276" w:lineRule="auto"/>
    </w:pPr>
    <w:rPr>
      <w:rFonts w:ascii="Calibri" w:eastAsia="Calibri" w:hAnsi="Calibri" w:cs="Times New Roman"/>
      <w:lang w:eastAsia="en-US"/>
    </w:rPr>
  </w:style>
  <w:style w:type="paragraph" w:customStyle="1" w:styleId="B077712132354B74824A066717B40AB9146">
    <w:name w:val="B077712132354B74824A066717B40AB9146"/>
    <w:rsid w:val="00A67C7C"/>
    <w:pPr>
      <w:spacing w:after="200" w:line="276" w:lineRule="auto"/>
    </w:pPr>
    <w:rPr>
      <w:rFonts w:ascii="Calibri" w:eastAsia="Calibri" w:hAnsi="Calibri" w:cs="Times New Roman"/>
      <w:lang w:eastAsia="en-US"/>
    </w:rPr>
  </w:style>
  <w:style w:type="paragraph" w:customStyle="1" w:styleId="C454A0D3707246A891F51B797E2E73EB25">
    <w:name w:val="C454A0D3707246A891F51B797E2E73EB25"/>
    <w:rsid w:val="00A67C7C"/>
    <w:pPr>
      <w:spacing w:after="200" w:line="276" w:lineRule="auto"/>
    </w:pPr>
    <w:rPr>
      <w:rFonts w:ascii="Calibri" w:eastAsia="Calibri" w:hAnsi="Calibri" w:cs="Times New Roman"/>
      <w:lang w:eastAsia="en-US"/>
    </w:rPr>
  </w:style>
  <w:style w:type="paragraph" w:customStyle="1" w:styleId="1F72AEB9EA3F4073AB6D7E6D9278C8CD146">
    <w:name w:val="1F72AEB9EA3F4073AB6D7E6D9278C8CD146"/>
    <w:rsid w:val="00A67C7C"/>
    <w:pPr>
      <w:spacing w:after="200" w:line="276" w:lineRule="auto"/>
    </w:pPr>
    <w:rPr>
      <w:rFonts w:ascii="Calibri" w:eastAsia="Calibri" w:hAnsi="Calibri" w:cs="Times New Roman"/>
      <w:lang w:eastAsia="en-US"/>
    </w:rPr>
  </w:style>
  <w:style w:type="paragraph" w:customStyle="1" w:styleId="79E0864FEF3444A4A0EFF69AADC4326041">
    <w:name w:val="79E0864FEF3444A4A0EFF69AADC4326041"/>
    <w:rsid w:val="00A67C7C"/>
    <w:pPr>
      <w:spacing w:after="200" w:line="276" w:lineRule="auto"/>
    </w:pPr>
    <w:rPr>
      <w:rFonts w:ascii="Calibri" w:eastAsia="Calibri" w:hAnsi="Calibri" w:cs="Times New Roman"/>
      <w:lang w:eastAsia="en-US"/>
    </w:rPr>
  </w:style>
  <w:style w:type="paragraph" w:customStyle="1" w:styleId="4F1F38248BED41C8982C0F5023972036143">
    <w:name w:val="4F1F38248BED41C8982C0F5023972036143"/>
    <w:rsid w:val="00A67C7C"/>
    <w:pPr>
      <w:spacing w:after="200" w:line="276" w:lineRule="auto"/>
    </w:pPr>
    <w:rPr>
      <w:rFonts w:ascii="Calibri" w:eastAsia="Calibri" w:hAnsi="Calibri" w:cs="Times New Roman"/>
      <w:lang w:eastAsia="en-US"/>
    </w:rPr>
  </w:style>
  <w:style w:type="paragraph" w:customStyle="1" w:styleId="78B9829804E1459A815B3A8EFC635B21115">
    <w:name w:val="78B9829804E1459A815B3A8EFC635B21115"/>
    <w:rsid w:val="00A67C7C"/>
    <w:pPr>
      <w:spacing w:after="200" w:line="276" w:lineRule="auto"/>
    </w:pPr>
    <w:rPr>
      <w:rFonts w:ascii="Calibri" w:eastAsia="Calibri" w:hAnsi="Calibri" w:cs="Times New Roman"/>
      <w:lang w:eastAsia="en-US"/>
    </w:rPr>
  </w:style>
  <w:style w:type="paragraph" w:customStyle="1" w:styleId="0BED9AF8342C49C48A56ED0F648ABBA0151">
    <w:name w:val="0BED9AF8342C49C48A56ED0F648ABBA0151"/>
    <w:rsid w:val="00A67C7C"/>
    <w:pPr>
      <w:spacing w:after="200" w:line="276" w:lineRule="auto"/>
    </w:pPr>
    <w:rPr>
      <w:rFonts w:ascii="Calibri" w:eastAsia="Calibri" w:hAnsi="Calibri" w:cs="Times New Roman"/>
      <w:lang w:eastAsia="en-US"/>
    </w:rPr>
  </w:style>
  <w:style w:type="paragraph" w:customStyle="1" w:styleId="A97DAD74A18A40DEA37DC61A81AFF313153">
    <w:name w:val="A97DAD74A18A40DEA37DC61A81AFF313153"/>
    <w:rsid w:val="00A67C7C"/>
    <w:pPr>
      <w:spacing w:after="200" w:line="276" w:lineRule="auto"/>
    </w:pPr>
    <w:rPr>
      <w:rFonts w:ascii="Calibri" w:eastAsia="Calibri" w:hAnsi="Calibri" w:cs="Times New Roman"/>
      <w:lang w:eastAsia="en-US"/>
    </w:rPr>
  </w:style>
  <w:style w:type="paragraph" w:customStyle="1" w:styleId="3BE8647908AD4EFCB32AFB857B5D585D153">
    <w:name w:val="3BE8647908AD4EFCB32AFB857B5D585D153"/>
    <w:rsid w:val="00A67C7C"/>
    <w:pPr>
      <w:spacing w:after="200" w:line="276" w:lineRule="auto"/>
    </w:pPr>
    <w:rPr>
      <w:rFonts w:ascii="Calibri" w:eastAsia="Calibri" w:hAnsi="Calibri" w:cs="Times New Roman"/>
      <w:lang w:eastAsia="en-US"/>
    </w:rPr>
  </w:style>
  <w:style w:type="paragraph" w:customStyle="1" w:styleId="9D54654057B444ABB330CF534CAC8FAA153">
    <w:name w:val="9D54654057B444ABB330CF534CAC8FAA153"/>
    <w:rsid w:val="00A67C7C"/>
    <w:pPr>
      <w:spacing w:after="200" w:line="276" w:lineRule="auto"/>
    </w:pPr>
    <w:rPr>
      <w:rFonts w:ascii="Calibri" w:eastAsia="Calibri" w:hAnsi="Calibri" w:cs="Times New Roman"/>
      <w:lang w:eastAsia="en-US"/>
    </w:rPr>
  </w:style>
  <w:style w:type="paragraph" w:customStyle="1" w:styleId="49F99230D8AF4460830E68B9A830722E116">
    <w:name w:val="49F99230D8AF4460830E68B9A830722E116"/>
    <w:rsid w:val="00A67C7C"/>
    <w:pPr>
      <w:spacing w:after="200" w:line="276" w:lineRule="auto"/>
    </w:pPr>
    <w:rPr>
      <w:rFonts w:ascii="Calibri" w:eastAsia="Calibri" w:hAnsi="Calibri" w:cs="Times New Roman"/>
      <w:lang w:eastAsia="en-US"/>
    </w:rPr>
  </w:style>
  <w:style w:type="paragraph" w:customStyle="1" w:styleId="3F1F035ADA8F49E88326109BB22C5166115">
    <w:name w:val="3F1F035ADA8F49E88326109BB22C516611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5">
    <w:name w:val="CACC6B2F09BB4D60A22F6B5CA3544C25115"/>
    <w:rsid w:val="00A67C7C"/>
    <w:pPr>
      <w:spacing w:after="200" w:line="276" w:lineRule="auto"/>
    </w:pPr>
    <w:rPr>
      <w:rFonts w:ascii="Calibri" w:eastAsia="Calibri" w:hAnsi="Calibri" w:cs="Times New Roman"/>
      <w:lang w:eastAsia="en-US"/>
    </w:rPr>
  </w:style>
  <w:style w:type="paragraph" w:customStyle="1" w:styleId="1D3140B6A4DF4D6B9E93FCA6904F69F3115">
    <w:name w:val="1D3140B6A4DF4D6B9E93FCA6904F69F3115"/>
    <w:rsid w:val="00A67C7C"/>
    <w:pPr>
      <w:spacing w:after="200" w:line="276" w:lineRule="auto"/>
    </w:pPr>
    <w:rPr>
      <w:rFonts w:ascii="Calibri" w:eastAsia="Calibri" w:hAnsi="Calibri" w:cs="Times New Roman"/>
      <w:lang w:eastAsia="en-US"/>
    </w:rPr>
  </w:style>
  <w:style w:type="paragraph" w:customStyle="1" w:styleId="968CF2C708B84CC6BB2CD47D932B2980115">
    <w:name w:val="968CF2C708B84CC6BB2CD47D932B2980115"/>
    <w:rsid w:val="00A67C7C"/>
    <w:pPr>
      <w:spacing w:after="200" w:line="276" w:lineRule="auto"/>
    </w:pPr>
    <w:rPr>
      <w:rFonts w:ascii="Calibri" w:eastAsia="Calibri" w:hAnsi="Calibri" w:cs="Times New Roman"/>
      <w:lang w:eastAsia="en-US"/>
    </w:rPr>
  </w:style>
  <w:style w:type="paragraph" w:customStyle="1" w:styleId="9742BFF291A54061BAF82192C5C6C7FF143">
    <w:name w:val="9742BFF291A54061BAF82192C5C6C7FF143"/>
    <w:rsid w:val="00A67C7C"/>
    <w:pPr>
      <w:spacing w:after="200" w:line="276" w:lineRule="auto"/>
    </w:pPr>
    <w:rPr>
      <w:rFonts w:ascii="Calibri" w:eastAsia="Calibri" w:hAnsi="Calibri" w:cs="Times New Roman"/>
      <w:lang w:eastAsia="en-US"/>
    </w:rPr>
  </w:style>
  <w:style w:type="paragraph" w:customStyle="1" w:styleId="3868DFA67C274C44B86B69554559241732">
    <w:name w:val="3868DFA67C274C44B86B69554559241732"/>
    <w:rsid w:val="00A67C7C"/>
    <w:pPr>
      <w:spacing w:after="200" w:line="276" w:lineRule="auto"/>
    </w:pPr>
    <w:rPr>
      <w:rFonts w:ascii="Calibri" w:eastAsia="Calibri" w:hAnsi="Calibri" w:cs="Times New Roman"/>
      <w:lang w:eastAsia="en-US"/>
    </w:rPr>
  </w:style>
  <w:style w:type="paragraph" w:customStyle="1" w:styleId="58DFB0DD020F4BC58694305AA0BD080A149">
    <w:name w:val="58DFB0DD020F4BC58694305AA0BD080A149"/>
    <w:rsid w:val="00A67C7C"/>
    <w:pPr>
      <w:spacing w:after="200" w:line="276" w:lineRule="auto"/>
    </w:pPr>
    <w:rPr>
      <w:rFonts w:ascii="Calibri" w:eastAsia="Calibri" w:hAnsi="Calibri" w:cs="Times New Roman"/>
      <w:lang w:eastAsia="en-US"/>
    </w:rPr>
  </w:style>
  <w:style w:type="paragraph" w:customStyle="1" w:styleId="122FDE7F6AFF41BAB0FE3EF535ABDE76152">
    <w:name w:val="122FDE7F6AFF41BAB0FE3EF535ABDE76152"/>
    <w:rsid w:val="00A67C7C"/>
    <w:pPr>
      <w:spacing w:after="200" w:line="276" w:lineRule="auto"/>
    </w:pPr>
    <w:rPr>
      <w:rFonts w:ascii="Calibri" w:eastAsia="Calibri" w:hAnsi="Calibri" w:cs="Times New Roman"/>
      <w:lang w:eastAsia="en-US"/>
    </w:rPr>
  </w:style>
  <w:style w:type="paragraph" w:customStyle="1" w:styleId="C4D450C190CB4111A053EDAFECF3C84C152">
    <w:name w:val="C4D450C190CB4111A053EDAFECF3C84C152"/>
    <w:rsid w:val="00A67C7C"/>
    <w:pPr>
      <w:spacing w:after="200" w:line="276" w:lineRule="auto"/>
    </w:pPr>
    <w:rPr>
      <w:rFonts w:ascii="Calibri" w:eastAsia="Calibri" w:hAnsi="Calibri" w:cs="Times New Roman"/>
      <w:lang w:eastAsia="en-US"/>
    </w:rPr>
  </w:style>
  <w:style w:type="paragraph" w:customStyle="1" w:styleId="CE3C910CC6BA43A9AA704BBA52623FA531">
    <w:name w:val="CE3C910CC6BA43A9AA704BBA52623FA531"/>
    <w:rsid w:val="00A67C7C"/>
    <w:pPr>
      <w:spacing w:after="200" w:line="276" w:lineRule="auto"/>
    </w:pPr>
    <w:rPr>
      <w:rFonts w:ascii="Calibri" w:eastAsia="Calibri" w:hAnsi="Calibri" w:cs="Times New Roman"/>
      <w:lang w:eastAsia="en-US"/>
    </w:rPr>
  </w:style>
  <w:style w:type="paragraph" w:customStyle="1" w:styleId="6ABF0872B90E46EA9FDD30D04F3B644931">
    <w:name w:val="6ABF0872B90E46EA9FDD30D04F3B644931"/>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3">
    <w:name w:val="94C6B3B2B0E045868C953F64EA9E0B23113"/>
    <w:rsid w:val="00A67C7C"/>
    <w:pPr>
      <w:spacing w:after="200" w:line="276" w:lineRule="auto"/>
    </w:pPr>
    <w:rPr>
      <w:rFonts w:ascii="Calibri" w:eastAsia="Calibri" w:hAnsi="Calibri" w:cs="Times New Roman"/>
      <w:lang w:eastAsia="en-US"/>
    </w:rPr>
  </w:style>
  <w:style w:type="paragraph" w:customStyle="1" w:styleId="F1450CB65EBE400CA150C3B0EBC4BE2D31">
    <w:name w:val="F1450CB65EBE400CA150C3B0EBC4BE2D31"/>
    <w:rsid w:val="00A67C7C"/>
    <w:pPr>
      <w:spacing w:after="200" w:line="276" w:lineRule="auto"/>
    </w:pPr>
    <w:rPr>
      <w:rFonts w:ascii="Calibri" w:eastAsia="Calibri" w:hAnsi="Calibri" w:cs="Times New Roman"/>
      <w:lang w:eastAsia="en-US"/>
    </w:rPr>
  </w:style>
  <w:style w:type="paragraph" w:customStyle="1" w:styleId="205A775C746B41C8951B62D57D867CDC112">
    <w:name w:val="205A775C746B41C8951B62D57D867CDC112"/>
    <w:rsid w:val="00A67C7C"/>
    <w:pPr>
      <w:spacing w:after="200" w:line="276" w:lineRule="auto"/>
    </w:pPr>
    <w:rPr>
      <w:rFonts w:ascii="Calibri" w:eastAsia="Calibri" w:hAnsi="Calibri" w:cs="Times New Roman"/>
      <w:lang w:eastAsia="en-US"/>
    </w:rPr>
  </w:style>
  <w:style w:type="paragraph" w:customStyle="1" w:styleId="A2E12CE41F1C431F8B6C0B9F114852E710">
    <w:name w:val="A2E12CE41F1C431F8B6C0B9F114852E710"/>
    <w:rsid w:val="00A67C7C"/>
    <w:pPr>
      <w:spacing w:after="200" w:line="276" w:lineRule="auto"/>
    </w:pPr>
    <w:rPr>
      <w:rFonts w:ascii="Calibri" w:eastAsia="Calibri" w:hAnsi="Calibri" w:cs="Times New Roman"/>
      <w:lang w:eastAsia="en-US"/>
    </w:rPr>
  </w:style>
  <w:style w:type="paragraph" w:customStyle="1" w:styleId="4460E241D1FB4FDDBF0B9CF99D1C9FA810">
    <w:name w:val="4460E241D1FB4FDDBF0B9CF99D1C9FA810"/>
    <w:rsid w:val="00A67C7C"/>
    <w:pPr>
      <w:spacing w:after="0" w:line="240" w:lineRule="auto"/>
    </w:pPr>
    <w:rPr>
      <w:rFonts w:ascii="Calibri" w:eastAsia="Calibri" w:hAnsi="Calibri" w:cs="Times New Roman"/>
      <w:b/>
      <w:lang w:eastAsia="en-US"/>
    </w:rPr>
  </w:style>
  <w:style w:type="paragraph" w:customStyle="1" w:styleId="8537DD79B8764ACB93EDD70635E4FEE37">
    <w:name w:val="8537DD79B8764ACB93EDD70635E4FEE3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9">
    <w:name w:val="3D2664D6E2D94C0ABA252F6935AF629C19"/>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9">
    <w:name w:val="4C6504AE93FE4C2DAD9BC277E413EFAE19"/>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7">
    <w:name w:val="8E54A024F637481482F5FD640B1639E2147"/>
    <w:rsid w:val="00A67C7C"/>
    <w:pPr>
      <w:spacing w:after="200" w:line="276" w:lineRule="auto"/>
    </w:pPr>
    <w:rPr>
      <w:rFonts w:ascii="Calibri" w:eastAsia="Calibri" w:hAnsi="Calibri" w:cs="Times New Roman"/>
      <w:lang w:eastAsia="en-US"/>
    </w:rPr>
  </w:style>
  <w:style w:type="paragraph" w:customStyle="1" w:styleId="A58824D642A54B14AAD73B874B087B8225">
    <w:name w:val="A58824D642A54B14AAD73B874B087B8225"/>
    <w:rsid w:val="00A67C7C"/>
    <w:pPr>
      <w:spacing w:after="200" w:line="276" w:lineRule="auto"/>
    </w:pPr>
    <w:rPr>
      <w:rFonts w:ascii="Calibri" w:eastAsia="Calibri" w:hAnsi="Calibri" w:cs="Times New Roman"/>
      <w:lang w:eastAsia="en-US"/>
    </w:rPr>
  </w:style>
  <w:style w:type="paragraph" w:customStyle="1" w:styleId="ADF4CEE7EB694A168B8642ADBF4D613D127">
    <w:name w:val="ADF4CEE7EB694A168B8642ADBF4D613D127"/>
    <w:rsid w:val="00A67C7C"/>
    <w:pPr>
      <w:spacing w:after="200" w:line="276" w:lineRule="auto"/>
    </w:pPr>
    <w:rPr>
      <w:rFonts w:ascii="Calibri" w:eastAsia="Calibri" w:hAnsi="Calibri" w:cs="Times New Roman"/>
      <w:lang w:eastAsia="en-US"/>
    </w:rPr>
  </w:style>
  <w:style w:type="paragraph" w:customStyle="1" w:styleId="0839279DE6924F9E8CDFF669AAD9FAFF147">
    <w:name w:val="0839279DE6924F9E8CDFF669AAD9FAFF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7">
    <w:name w:val="D91AEBD2F36D4052955229E0EEC8815B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6">
    <w:name w:val="C43F387F96194CD2BF037A3025F5FABA26"/>
    <w:rsid w:val="00A67C7C"/>
    <w:pPr>
      <w:spacing w:after="200" w:line="276" w:lineRule="auto"/>
    </w:pPr>
    <w:rPr>
      <w:rFonts w:ascii="Calibri" w:eastAsia="Calibri" w:hAnsi="Calibri" w:cs="Times New Roman"/>
      <w:lang w:eastAsia="en-US"/>
    </w:rPr>
  </w:style>
  <w:style w:type="paragraph" w:customStyle="1" w:styleId="B077712132354B74824A066717B40AB9147">
    <w:name w:val="B077712132354B74824A066717B40AB9147"/>
    <w:rsid w:val="00A67C7C"/>
    <w:pPr>
      <w:spacing w:after="200" w:line="276" w:lineRule="auto"/>
    </w:pPr>
    <w:rPr>
      <w:rFonts w:ascii="Calibri" w:eastAsia="Calibri" w:hAnsi="Calibri" w:cs="Times New Roman"/>
      <w:lang w:eastAsia="en-US"/>
    </w:rPr>
  </w:style>
  <w:style w:type="paragraph" w:customStyle="1" w:styleId="C454A0D3707246A891F51B797E2E73EB26">
    <w:name w:val="C454A0D3707246A891F51B797E2E73EB26"/>
    <w:rsid w:val="00A67C7C"/>
    <w:pPr>
      <w:spacing w:after="200" w:line="276" w:lineRule="auto"/>
    </w:pPr>
    <w:rPr>
      <w:rFonts w:ascii="Calibri" w:eastAsia="Calibri" w:hAnsi="Calibri" w:cs="Times New Roman"/>
      <w:lang w:eastAsia="en-US"/>
    </w:rPr>
  </w:style>
  <w:style w:type="paragraph" w:customStyle="1" w:styleId="1F72AEB9EA3F4073AB6D7E6D9278C8CD147">
    <w:name w:val="1F72AEB9EA3F4073AB6D7E6D9278C8CD147"/>
    <w:rsid w:val="00A67C7C"/>
    <w:pPr>
      <w:spacing w:after="200" w:line="276" w:lineRule="auto"/>
    </w:pPr>
    <w:rPr>
      <w:rFonts w:ascii="Calibri" w:eastAsia="Calibri" w:hAnsi="Calibri" w:cs="Times New Roman"/>
      <w:lang w:eastAsia="en-US"/>
    </w:rPr>
  </w:style>
  <w:style w:type="paragraph" w:customStyle="1" w:styleId="79E0864FEF3444A4A0EFF69AADC4326042">
    <w:name w:val="79E0864FEF3444A4A0EFF69AADC4326042"/>
    <w:rsid w:val="00A67C7C"/>
    <w:pPr>
      <w:spacing w:after="200" w:line="276" w:lineRule="auto"/>
    </w:pPr>
    <w:rPr>
      <w:rFonts w:ascii="Calibri" w:eastAsia="Calibri" w:hAnsi="Calibri" w:cs="Times New Roman"/>
      <w:lang w:eastAsia="en-US"/>
    </w:rPr>
  </w:style>
  <w:style w:type="paragraph" w:customStyle="1" w:styleId="4F1F38248BED41C8982C0F5023972036144">
    <w:name w:val="4F1F38248BED41C8982C0F5023972036144"/>
    <w:rsid w:val="00A67C7C"/>
    <w:pPr>
      <w:spacing w:after="200" w:line="276" w:lineRule="auto"/>
    </w:pPr>
    <w:rPr>
      <w:rFonts w:ascii="Calibri" w:eastAsia="Calibri" w:hAnsi="Calibri" w:cs="Times New Roman"/>
      <w:lang w:eastAsia="en-US"/>
    </w:rPr>
  </w:style>
  <w:style w:type="paragraph" w:customStyle="1" w:styleId="78B9829804E1459A815B3A8EFC635B21116">
    <w:name w:val="78B9829804E1459A815B3A8EFC635B21116"/>
    <w:rsid w:val="00A67C7C"/>
    <w:pPr>
      <w:spacing w:after="200" w:line="276" w:lineRule="auto"/>
    </w:pPr>
    <w:rPr>
      <w:rFonts w:ascii="Calibri" w:eastAsia="Calibri" w:hAnsi="Calibri" w:cs="Times New Roman"/>
      <w:lang w:eastAsia="en-US"/>
    </w:rPr>
  </w:style>
  <w:style w:type="paragraph" w:customStyle="1" w:styleId="0BED9AF8342C49C48A56ED0F648ABBA0152">
    <w:name w:val="0BED9AF8342C49C48A56ED0F648ABBA0152"/>
    <w:rsid w:val="00A67C7C"/>
    <w:pPr>
      <w:spacing w:after="200" w:line="276" w:lineRule="auto"/>
    </w:pPr>
    <w:rPr>
      <w:rFonts w:ascii="Calibri" w:eastAsia="Calibri" w:hAnsi="Calibri" w:cs="Times New Roman"/>
      <w:lang w:eastAsia="en-US"/>
    </w:rPr>
  </w:style>
  <w:style w:type="paragraph" w:customStyle="1" w:styleId="A97DAD74A18A40DEA37DC61A81AFF313154">
    <w:name w:val="A97DAD74A18A40DEA37DC61A81AFF313154"/>
    <w:rsid w:val="00A67C7C"/>
    <w:pPr>
      <w:spacing w:after="200" w:line="276" w:lineRule="auto"/>
    </w:pPr>
    <w:rPr>
      <w:rFonts w:ascii="Calibri" w:eastAsia="Calibri" w:hAnsi="Calibri" w:cs="Times New Roman"/>
      <w:lang w:eastAsia="en-US"/>
    </w:rPr>
  </w:style>
  <w:style w:type="paragraph" w:customStyle="1" w:styleId="3BE8647908AD4EFCB32AFB857B5D585D154">
    <w:name w:val="3BE8647908AD4EFCB32AFB857B5D585D154"/>
    <w:rsid w:val="00A67C7C"/>
    <w:pPr>
      <w:spacing w:after="200" w:line="276" w:lineRule="auto"/>
    </w:pPr>
    <w:rPr>
      <w:rFonts w:ascii="Calibri" w:eastAsia="Calibri" w:hAnsi="Calibri" w:cs="Times New Roman"/>
      <w:lang w:eastAsia="en-US"/>
    </w:rPr>
  </w:style>
  <w:style w:type="paragraph" w:customStyle="1" w:styleId="9D54654057B444ABB330CF534CAC8FAA154">
    <w:name w:val="9D54654057B444ABB330CF534CAC8FAA154"/>
    <w:rsid w:val="00A67C7C"/>
    <w:pPr>
      <w:spacing w:after="200" w:line="276" w:lineRule="auto"/>
    </w:pPr>
    <w:rPr>
      <w:rFonts w:ascii="Calibri" w:eastAsia="Calibri" w:hAnsi="Calibri" w:cs="Times New Roman"/>
      <w:lang w:eastAsia="en-US"/>
    </w:rPr>
  </w:style>
  <w:style w:type="paragraph" w:customStyle="1" w:styleId="49F99230D8AF4460830E68B9A830722E117">
    <w:name w:val="49F99230D8AF4460830E68B9A830722E117"/>
    <w:rsid w:val="00A67C7C"/>
    <w:pPr>
      <w:spacing w:after="200" w:line="276" w:lineRule="auto"/>
    </w:pPr>
    <w:rPr>
      <w:rFonts w:ascii="Calibri" w:eastAsia="Calibri" w:hAnsi="Calibri" w:cs="Times New Roman"/>
      <w:lang w:eastAsia="en-US"/>
    </w:rPr>
  </w:style>
  <w:style w:type="paragraph" w:customStyle="1" w:styleId="3F1F035ADA8F49E88326109BB22C5166116">
    <w:name w:val="3F1F035ADA8F49E88326109BB22C51661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6">
    <w:name w:val="CACC6B2F09BB4D60A22F6B5CA3544C25116"/>
    <w:rsid w:val="00A67C7C"/>
    <w:pPr>
      <w:spacing w:after="200" w:line="276" w:lineRule="auto"/>
    </w:pPr>
    <w:rPr>
      <w:rFonts w:ascii="Calibri" w:eastAsia="Calibri" w:hAnsi="Calibri" w:cs="Times New Roman"/>
      <w:lang w:eastAsia="en-US"/>
    </w:rPr>
  </w:style>
  <w:style w:type="paragraph" w:customStyle="1" w:styleId="1D3140B6A4DF4D6B9E93FCA6904F69F3116">
    <w:name w:val="1D3140B6A4DF4D6B9E93FCA6904F69F3116"/>
    <w:rsid w:val="00A67C7C"/>
    <w:pPr>
      <w:spacing w:after="200" w:line="276" w:lineRule="auto"/>
    </w:pPr>
    <w:rPr>
      <w:rFonts w:ascii="Calibri" w:eastAsia="Calibri" w:hAnsi="Calibri" w:cs="Times New Roman"/>
      <w:lang w:eastAsia="en-US"/>
    </w:rPr>
  </w:style>
  <w:style w:type="paragraph" w:customStyle="1" w:styleId="968CF2C708B84CC6BB2CD47D932B2980116">
    <w:name w:val="968CF2C708B84CC6BB2CD47D932B2980116"/>
    <w:rsid w:val="00A67C7C"/>
    <w:pPr>
      <w:spacing w:after="200" w:line="276" w:lineRule="auto"/>
    </w:pPr>
    <w:rPr>
      <w:rFonts w:ascii="Calibri" w:eastAsia="Calibri" w:hAnsi="Calibri" w:cs="Times New Roman"/>
      <w:lang w:eastAsia="en-US"/>
    </w:rPr>
  </w:style>
  <w:style w:type="paragraph" w:customStyle="1" w:styleId="9742BFF291A54061BAF82192C5C6C7FF144">
    <w:name w:val="9742BFF291A54061BAF82192C5C6C7FF144"/>
    <w:rsid w:val="00A67C7C"/>
    <w:pPr>
      <w:spacing w:after="200" w:line="276" w:lineRule="auto"/>
    </w:pPr>
    <w:rPr>
      <w:rFonts w:ascii="Calibri" w:eastAsia="Calibri" w:hAnsi="Calibri" w:cs="Times New Roman"/>
      <w:lang w:eastAsia="en-US"/>
    </w:rPr>
  </w:style>
  <w:style w:type="paragraph" w:customStyle="1" w:styleId="3868DFA67C274C44B86B69554559241733">
    <w:name w:val="3868DFA67C274C44B86B69554559241733"/>
    <w:rsid w:val="00A67C7C"/>
    <w:pPr>
      <w:spacing w:after="200" w:line="276" w:lineRule="auto"/>
    </w:pPr>
    <w:rPr>
      <w:rFonts w:ascii="Calibri" w:eastAsia="Calibri" w:hAnsi="Calibri" w:cs="Times New Roman"/>
      <w:lang w:eastAsia="en-US"/>
    </w:rPr>
  </w:style>
  <w:style w:type="paragraph" w:customStyle="1" w:styleId="58DFB0DD020F4BC58694305AA0BD080A150">
    <w:name w:val="58DFB0DD020F4BC58694305AA0BD080A150"/>
    <w:rsid w:val="00A67C7C"/>
    <w:pPr>
      <w:spacing w:after="200" w:line="276" w:lineRule="auto"/>
    </w:pPr>
    <w:rPr>
      <w:rFonts w:ascii="Calibri" w:eastAsia="Calibri" w:hAnsi="Calibri" w:cs="Times New Roman"/>
      <w:lang w:eastAsia="en-US"/>
    </w:rPr>
  </w:style>
  <w:style w:type="paragraph" w:customStyle="1" w:styleId="122FDE7F6AFF41BAB0FE3EF535ABDE76153">
    <w:name w:val="122FDE7F6AFF41BAB0FE3EF535ABDE76153"/>
    <w:rsid w:val="00A67C7C"/>
    <w:pPr>
      <w:spacing w:after="200" w:line="276" w:lineRule="auto"/>
    </w:pPr>
    <w:rPr>
      <w:rFonts w:ascii="Calibri" w:eastAsia="Calibri" w:hAnsi="Calibri" w:cs="Times New Roman"/>
      <w:lang w:eastAsia="en-US"/>
    </w:rPr>
  </w:style>
  <w:style w:type="paragraph" w:customStyle="1" w:styleId="C4D450C190CB4111A053EDAFECF3C84C153">
    <w:name w:val="C4D450C190CB4111A053EDAFECF3C84C153"/>
    <w:rsid w:val="00A67C7C"/>
    <w:pPr>
      <w:spacing w:after="200" w:line="276" w:lineRule="auto"/>
    </w:pPr>
    <w:rPr>
      <w:rFonts w:ascii="Calibri" w:eastAsia="Calibri" w:hAnsi="Calibri" w:cs="Times New Roman"/>
      <w:lang w:eastAsia="en-US"/>
    </w:rPr>
  </w:style>
  <w:style w:type="paragraph" w:customStyle="1" w:styleId="CE3C910CC6BA43A9AA704BBA52623FA532">
    <w:name w:val="CE3C910CC6BA43A9AA704BBA52623FA532"/>
    <w:rsid w:val="00A67C7C"/>
    <w:pPr>
      <w:spacing w:after="200" w:line="276" w:lineRule="auto"/>
    </w:pPr>
    <w:rPr>
      <w:rFonts w:ascii="Calibri" w:eastAsia="Calibri" w:hAnsi="Calibri" w:cs="Times New Roman"/>
      <w:lang w:eastAsia="en-US"/>
    </w:rPr>
  </w:style>
  <w:style w:type="paragraph" w:customStyle="1" w:styleId="6ABF0872B90E46EA9FDD30D04F3B644932">
    <w:name w:val="6ABF0872B90E46EA9FDD30D04F3B644932"/>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4">
    <w:name w:val="94C6B3B2B0E045868C953F64EA9E0B23114"/>
    <w:rsid w:val="00A67C7C"/>
    <w:pPr>
      <w:spacing w:after="200" w:line="276" w:lineRule="auto"/>
    </w:pPr>
    <w:rPr>
      <w:rFonts w:ascii="Calibri" w:eastAsia="Calibri" w:hAnsi="Calibri" w:cs="Times New Roman"/>
      <w:lang w:eastAsia="en-US"/>
    </w:rPr>
  </w:style>
  <w:style w:type="paragraph" w:customStyle="1" w:styleId="F1450CB65EBE400CA150C3B0EBC4BE2D32">
    <w:name w:val="F1450CB65EBE400CA150C3B0EBC4BE2D32"/>
    <w:rsid w:val="00A67C7C"/>
    <w:pPr>
      <w:spacing w:after="200" w:line="276" w:lineRule="auto"/>
    </w:pPr>
    <w:rPr>
      <w:rFonts w:ascii="Calibri" w:eastAsia="Calibri" w:hAnsi="Calibri" w:cs="Times New Roman"/>
      <w:lang w:eastAsia="en-US"/>
    </w:rPr>
  </w:style>
  <w:style w:type="paragraph" w:customStyle="1" w:styleId="205A775C746B41C8951B62D57D867CDC113">
    <w:name w:val="205A775C746B41C8951B62D57D867CDC113"/>
    <w:rsid w:val="00A67C7C"/>
    <w:pPr>
      <w:spacing w:after="200" w:line="276" w:lineRule="auto"/>
    </w:pPr>
    <w:rPr>
      <w:rFonts w:ascii="Calibri" w:eastAsia="Calibri" w:hAnsi="Calibri" w:cs="Times New Roman"/>
      <w:lang w:eastAsia="en-US"/>
    </w:rPr>
  </w:style>
  <w:style w:type="paragraph" w:customStyle="1" w:styleId="A2E12CE41F1C431F8B6C0B9F114852E711">
    <w:name w:val="A2E12CE41F1C431F8B6C0B9F114852E711"/>
    <w:rsid w:val="00A67C7C"/>
    <w:pPr>
      <w:spacing w:after="200" w:line="276" w:lineRule="auto"/>
    </w:pPr>
    <w:rPr>
      <w:rFonts w:ascii="Calibri" w:eastAsia="Calibri" w:hAnsi="Calibri" w:cs="Times New Roman"/>
      <w:lang w:eastAsia="en-US"/>
    </w:rPr>
  </w:style>
  <w:style w:type="paragraph" w:customStyle="1" w:styleId="4460E241D1FB4FDDBF0B9CF99D1C9FA811">
    <w:name w:val="4460E241D1FB4FDDBF0B9CF99D1C9FA811"/>
    <w:rsid w:val="00A67C7C"/>
    <w:pPr>
      <w:spacing w:after="0" w:line="240" w:lineRule="auto"/>
    </w:pPr>
    <w:rPr>
      <w:rFonts w:ascii="Calibri" w:eastAsia="Calibri" w:hAnsi="Calibri" w:cs="Times New Roman"/>
      <w:b/>
      <w:lang w:eastAsia="en-US"/>
    </w:rPr>
  </w:style>
  <w:style w:type="paragraph" w:customStyle="1" w:styleId="8537DD79B8764ACB93EDD70635E4FEE38">
    <w:name w:val="8537DD79B8764ACB93EDD70635E4FEE3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0">
    <w:name w:val="3D2664D6E2D94C0ABA252F6935AF629C20"/>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0">
    <w:name w:val="4C6504AE93FE4C2DAD9BC277E413EFAE20"/>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8">
    <w:name w:val="8E54A024F637481482F5FD640B1639E2148"/>
    <w:rsid w:val="00A67C7C"/>
    <w:pPr>
      <w:spacing w:after="200" w:line="276" w:lineRule="auto"/>
    </w:pPr>
    <w:rPr>
      <w:rFonts w:ascii="Calibri" w:eastAsia="Calibri" w:hAnsi="Calibri" w:cs="Times New Roman"/>
      <w:lang w:eastAsia="en-US"/>
    </w:rPr>
  </w:style>
  <w:style w:type="paragraph" w:customStyle="1" w:styleId="A58824D642A54B14AAD73B874B087B8226">
    <w:name w:val="A58824D642A54B14AAD73B874B087B8226"/>
    <w:rsid w:val="00A67C7C"/>
    <w:pPr>
      <w:spacing w:after="200" w:line="276" w:lineRule="auto"/>
    </w:pPr>
    <w:rPr>
      <w:rFonts w:ascii="Calibri" w:eastAsia="Calibri" w:hAnsi="Calibri" w:cs="Times New Roman"/>
      <w:lang w:eastAsia="en-US"/>
    </w:rPr>
  </w:style>
  <w:style w:type="paragraph" w:customStyle="1" w:styleId="ADF4CEE7EB694A168B8642ADBF4D613D128">
    <w:name w:val="ADF4CEE7EB694A168B8642ADBF4D613D128"/>
    <w:rsid w:val="00A67C7C"/>
    <w:pPr>
      <w:spacing w:after="200" w:line="276" w:lineRule="auto"/>
    </w:pPr>
    <w:rPr>
      <w:rFonts w:ascii="Calibri" w:eastAsia="Calibri" w:hAnsi="Calibri" w:cs="Times New Roman"/>
      <w:lang w:eastAsia="en-US"/>
    </w:rPr>
  </w:style>
  <w:style w:type="paragraph" w:customStyle="1" w:styleId="0839279DE6924F9E8CDFF669AAD9FAFF148">
    <w:name w:val="0839279DE6924F9E8CDFF669AAD9FAFF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8">
    <w:name w:val="D91AEBD2F36D4052955229E0EEC8815B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7">
    <w:name w:val="C43F387F96194CD2BF037A3025F5FABA27"/>
    <w:rsid w:val="00A67C7C"/>
    <w:pPr>
      <w:spacing w:after="200" w:line="276" w:lineRule="auto"/>
    </w:pPr>
    <w:rPr>
      <w:rFonts w:ascii="Calibri" w:eastAsia="Calibri" w:hAnsi="Calibri" w:cs="Times New Roman"/>
      <w:lang w:eastAsia="en-US"/>
    </w:rPr>
  </w:style>
  <w:style w:type="paragraph" w:customStyle="1" w:styleId="B077712132354B74824A066717B40AB9148">
    <w:name w:val="B077712132354B74824A066717B40AB9148"/>
    <w:rsid w:val="00A67C7C"/>
    <w:pPr>
      <w:spacing w:after="200" w:line="276" w:lineRule="auto"/>
    </w:pPr>
    <w:rPr>
      <w:rFonts w:ascii="Calibri" w:eastAsia="Calibri" w:hAnsi="Calibri" w:cs="Times New Roman"/>
      <w:lang w:eastAsia="en-US"/>
    </w:rPr>
  </w:style>
  <w:style w:type="paragraph" w:customStyle="1" w:styleId="C454A0D3707246A891F51B797E2E73EB27">
    <w:name w:val="C454A0D3707246A891F51B797E2E73EB27"/>
    <w:rsid w:val="00A67C7C"/>
    <w:pPr>
      <w:spacing w:after="200" w:line="276" w:lineRule="auto"/>
    </w:pPr>
    <w:rPr>
      <w:rFonts w:ascii="Calibri" w:eastAsia="Calibri" w:hAnsi="Calibri" w:cs="Times New Roman"/>
      <w:lang w:eastAsia="en-US"/>
    </w:rPr>
  </w:style>
  <w:style w:type="paragraph" w:customStyle="1" w:styleId="1F72AEB9EA3F4073AB6D7E6D9278C8CD148">
    <w:name w:val="1F72AEB9EA3F4073AB6D7E6D9278C8CD148"/>
    <w:rsid w:val="00A67C7C"/>
    <w:pPr>
      <w:spacing w:after="200" w:line="276" w:lineRule="auto"/>
    </w:pPr>
    <w:rPr>
      <w:rFonts w:ascii="Calibri" w:eastAsia="Calibri" w:hAnsi="Calibri" w:cs="Times New Roman"/>
      <w:lang w:eastAsia="en-US"/>
    </w:rPr>
  </w:style>
  <w:style w:type="paragraph" w:customStyle="1" w:styleId="79E0864FEF3444A4A0EFF69AADC4326043">
    <w:name w:val="79E0864FEF3444A4A0EFF69AADC4326043"/>
    <w:rsid w:val="00A67C7C"/>
    <w:pPr>
      <w:spacing w:after="200" w:line="276" w:lineRule="auto"/>
    </w:pPr>
    <w:rPr>
      <w:rFonts w:ascii="Calibri" w:eastAsia="Calibri" w:hAnsi="Calibri" w:cs="Times New Roman"/>
      <w:lang w:eastAsia="en-US"/>
    </w:rPr>
  </w:style>
  <w:style w:type="paragraph" w:customStyle="1" w:styleId="4F1F38248BED41C8982C0F5023972036145">
    <w:name w:val="4F1F38248BED41C8982C0F5023972036145"/>
    <w:rsid w:val="003209F0"/>
    <w:pPr>
      <w:spacing w:after="200" w:line="276" w:lineRule="auto"/>
    </w:pPr>
    <w:rPr>
      <w:rFonts w:ascii="Calibri" w:eastAsia="Calibri" w:hAnsi="Calibri" w:cs="Times New Roman"/>
      <w:lang w:eastAsia="en-US"/>
    </w:rPr>
  </w:style>
  <w:style w:type="paragraph" w:customStyle="1" w:styleId="78B9829804E1459A815B3A8EFC635B21117">
    <w:name w:val="78B9829804E1459A815B3A8EFC635B21117"/>
    <w:rsid w:val="003209F0"/>
    <w:pPr>
      <w:spacing w:after="200" w:line="276" w:lineRule="auto"/>
    </w:pPr>
    <w:rPr>
      <w:rFonts w:ascii="Calibri" w:eastAsia="Calibri" w:hAnsi="Calibri" w:cs="Times New Roman"/>
      <w:lang w:eastAsia="en-US"/>
    </w:rPr>
  </w:style>
  <w:style w:type="paragraph" w:customStyle="1" w:styleId="0BED9AF8342C49C48A56ED0F648ABBA0153">
    <w:name w:val="0BED9AF8342C49C48A56ED0F648ABBA0153"/>
    <w:rsid w:val="003209F0"/>
    <w:pPr>
      <w:spacing w:after="200" w:line="276" w:lineRule="auto"/>
    </w:pPr>
    <w:rPr>
      <w:rFonts w:ascii="Calibri" w:eastAsia="Calibri" w:hAnsi="Calibri" w:cs="Times New Roman"/>
      <w:lang w:eastAsia="en-US"/>
    </w:rPr>
  </w:style>
  <w:style w:type="paragraph" w:customStyle="1" w:styleId="A97DAD74A18A40DEA37DC61A81AFF313155">
    <w:name w:val="A97DAD74A18A40DEA37DC61A81AFF313155"/>
    <w:rsid w:val="003209F0"/>
    <w:pPr>
      <w:spacing w:after="200" w:line="276" w:lineRule="auto"/>
    </w:pPr>
    <w:rPr>
      <w:rFonts w:ascii="Calibri" w:eastAsia="Calibri" w:hAnsi="Calibri" w:cs="Times New Roman"/>
      <w:lang w:eastAsia="en-US"/>
    </w:rPr>
  </w:style>
  <w:style w:type="paragraph" w:customStyle="1" w:styleId="3BE8647908AD4EFCB32AFB857B5D585D155">
    <w:name w:val="3BE8647908AD4EFCB32AFB857B5D585D155"/>
    <w:rsid w:val="003209F0"/>
    <w:pPr>
      <w:spacing w:after="200" w:line="276" w:lineRule="auto"/>
    </w:pPr>
    <w:rPr>
      <w:rFonts w:ascii="Calibri" w:eastAsia="Calibri" w:hAnsi="Calibri" w:cs="Times New Roman"/>
      <w:lang w:eastAsia="en-US"/>
    </w:rPr>
  </w:style>
  <w:style w:type="paragraph" w:customStyle="1" w:styleId="9D54654057B444ABB330CF534CAC8FAA155">
    <w:name w:val="9D54654057B444ABB330CF534CAC8FAA155"/>
    <w:rsid w:val="003209F0"/>
    <w:pPr>
      <w:spacing w:after="200" w:line="276" w:lineRule="auto"/>
    </w:pPr>
    <w:rPr>
      <w:rFonts w:ascii="Calibri" w:eastAsia="Calibri" w:hAnsi="Calibri" w:cs="Times New Roman"/>
      <w:lang w:eastAsia="en-US"/>
    </w:rPr>
  </w:style>
  <w:style w:type="paragraph" w:customStyle="1" w:styleId="49F99230D8AF4460830E68B9A830722E118">
    <w:name w:val="49F99230D8AF4460830E68B9A830722E118"/>
    <w:rsid w:val="003209F0"/>
    <w:pPr>
      <w:spacing w:after="200" w:line="276" w:lineRule="auto"/>
    </w:pPr>
    <w:rPr>
      <w:rFonts w:ascii="Calibri" w:eastAsia="Calibri" w:hAnsi="Calibri" w:cs="Times New Roman"/>
      <w:lang w:eastAsia="en-US"/>
    </w:rPr>
  </w:style>
  <w:style w:type="paragraph" w:customStyle="1" w:styleId="3F1F035ADA8F49E88326109BB22C5166117">
    <w:name w:val="3F1F035ADA8F49E88326109BB22C5166117"/>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7">
    <w:name w:val="CACC6B2F09BB4D60A22F6B5CA3544C25117"/>
    <w:rsid w:val="003209F0"/>
    <w:pPr>
      <w:spacing w:after="200" w:line="276" w:lineRule="auto"/>
    </w:pPr>
    <w:rPr>
      <w:rFonts w:ascii="Calibri" w:eastAsia="Calibri" w:hAnsi="Calibri" w:cs="Times New Roman"/>
      <w:lang w:eastAsia="en-US"/>
    </w:rPr>
  </w:style>
  <w:style w:type="paragraph" w:customStyle="1" w:styleId="1D3140B6A4DF4D6B9E93FCA6904F69F3117">
    <w:name w:val="1D3140B6A4DF4D6B9E93FCA6904F69F3117"/>
    <w:rsid w:val="003209F0"/>
    <w:pPr>
      <w:spacing w:after="200" w:line="276" w:lineRule="auto"/>
    </w:pPr>
    <w:rPr>
      <w:rFonts w:ascii="Calibri" w:eastAsia="Calibri" w:hAnsi="Calibri" w:cs="Times New Roman"/>
      <w:lang w:eastAsia="en-US"/>
    </w:rPr>
  </w:style>
  <w:style w:type="paragraph" w:customStyle="1" w:styleId="968CF2C708B84CC6BB2CD47D932B2980117">
    <w:name w:val="968CF2C708B84CC6BB2CD47D932B2980117"/>
    <w:rsid w:val="003209F0"/>
    <w:pPr>
      <w:spacing w:after="200" w:line="276" w:lineRule="auto"/>
    </w:pPr>
    <w:rPr>
      <w:rFonts w:ascii="Calibri" w:eastAsia="Calibri" w:hAnsi="Calibri" w:cs="Times New Roman"/>
      <w:lang w:eastAsia="en-US"/>
    </w:rPr>
  </w:style>
  <w:style w:type="paragraph" w:customStyle="1" w:styleId="9742BFF291A54061BAF82192C5C6C7FF145">
    <w:name w:val="9742BFF291A54061BAF82192C5C6C7FF145"/>
    <w:rsid w:val="003209F0"/>
    <w:pPr>
      <w:spacing w:after="200" w:line="276" w:lineRule="auto"/>
    </w:pPr>
    <w:rPr>
      <w:rFonts w:ascii="Calibri" w:eastAsia="Calibri" w:hAnsi="Calibri" w:cs="Times New Roman"/>
      <w:lang w:eastAsia="en-US"/>
    </w:rPr>
  </w:style>
  <w:style w:type="paragraph" w:customStyle="1" w:styleId="3868DFA67C274C44B86B69554559241734">
    <w:name w:val="3868DFA67C274C44B86B69554559241734"/>
    <w:rsid w:val="003209F0"/>
    <w:pPr>
      <w:spacing w:after="200" w:line="276" w:lineRule="auto"/>
    </w:pPr>
    <w:rPr>
      <w:rFonts w:ascii="Calibri" w:eastAsia="Calibri" w:hAnsi="Calibri" w:cs="Times New Roman"/>
      <w:lang w:eastAsia="en-US"/>
    </w:rPr>
  </w:style>
  <w:style w:type="paragraph" w:customStyle="1" w:styleId="58DFB0DD020F4BC58694305AA0BD080A151">
    <w:name w:val="58DFB0DD020F4BC58694305AA0BD080A151"/>
    <w:rsid w:val="003209F0"/>
    <w:pPr>
      <w:spacing w:after="200" w:line="276" w:lineRule="auto"/>
    </w:pPr>
    <w:rPr>
      <w:rFonts w:ascii="Calibri" w:eastAsia="Calibri" w:hAnsi="Calibri" w:cs="Times New Roman"/>
      <w:lang w:eastAsia="en-US"/>
    </w:rPr>
  </w:style>
  <w:style w:type="paragraph" w:customStyle="1" w:styleId="122FDE7F6AFF41BAB0FE3EF535ABDE76154">
    <w:name w:val="122FDE7F6AFF41BAB0FE3EF535ABDE76154"/>
    <w:rsid w:val="003209F0"/>
    <w:pPr>
      <w:spacing w:after="200" w:line="276" w:lineRule="auto"/>
    </w:pPr>
    <w:rPr>
      <w:rFonts w:ascii="Calibri" w:eastAsia="Calibri" w:hAnsi="Calibri" w:cs="Times New Roman"/>
      <w:lang w:eastAsia="en-US"/>
    </w:rPr>
  </w:style>
  <w:style w:type="paragraph" w:customStyle="1" w:styleId="C4D450C190CB4111A053EDAFECF3C84C154">
    <w:name w:val="C4D450C190CB4111A053EDAFECF3C84C154"/>
    <w:rsid w:val="003209F0"/>
    <w:pPr>
      <w:spacing w:after="200" w:line="276" w:lineRule="auto"/>
    </w:pPr>
    <w:rPr>
      <w:rFonts w:ascii="Calibri" w:eastAsia="Calibri" w:hAnsi="Calibri" w:cs="Times New Roman"/>
      <w:lang w:eastAsia="en-US"/>
    </w:rPr>
  </w:style>
  <w:style w:type="paragraph" w:customStyle="1" w:styleId="CE3C910CC6BA43A9AA704BBA52623FA533">
    <w:name w:val="CE3C910CC6BA43A9AA704BBA52623FA533"/>
    <w:rsid w:val="003209F0"/>
    <w:pPr>
      <w:spacing w:after="200" w:line="276" w:lineRule="auto"/>
    </w:pPr>
    <w:rPr>
      <w:rFonts w:ascii="Calibri" w:eastAsia="Calibri" w:hAnsi="Calibri" w:cs="Times New Roman"/>
      <w:lang w:eastAsia="en-US"/>
    </w:rPr>
  </w:style>
  <w:style w:type="paragraph" w:customStyle="1" w:styleId="6ABF0872B90E46EA9FDD30D04F3B644933">
    <w:name w:val="6ABF0872B90E46EA9FDD30D04F3B644933"/>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5">
    <w:name w:val="94C6B3B2B0E045868C953F64EA9E0B23115"/>
    <w:rsid w:val="003209F0"/>
    <w:pPr>
      <w:spacing w:after="200" w:line="276" w:lineRule="auto"/>
    </w:pPr>
    <w:rPr>
      <w:rFonts w:ascii="Calibri" w:eastAsia="Calibri" w:hAnsi="Calibri" w:cs="Times New Roman"/>
      <w:lang w:eastAsia="en-US"/>
    </w:rPr>
  </w:style>
  <w:style w:type="paragraph" w:customStyle="1" w:styleId="F1450CB65EBE400CA150C3B0EBC4BE2D33">
    <w:name w:val="F1450CB65EBE400CA150C3B0EBC4BE2D33"/>
    <w:rsid w:val="003209F0"/>
    <w:pPr>
      <w:spacing w:after="200" w:line="276" w:lineRule="auto"/>
    </w:pPr>
    <w:rPr>
      <w:rFonts w:ascii="Calibri" w:eastAsia="Calibri" w:hAnsi="Calibri" w:cs="Times New Roman"/>
      <w:lang w:eastAsia="en-US"/>
    </w:rPr>
  </w:style>
  <w:style w:type="paragraph" w:customStyle="1" w:styleId="205A775C746B41C8951B62D57D867CDC114">
    <w:name w:val="205A775C746B41C8951B62D57D867CDC114"/>
    <w:rsid w:val="003209F0"/>
    <w:pPr>
      <w:spacing w:after="200" w:line="276" w:lineRule="auto"/>
    </w:pPr>
    <w:rPr>
      <w:rFonts w:ascii="Calibri" w:eastAsia="Calibri" w:hAnsi="Calibri" w:cs="Times New Roman"/>
      <w:lang w:eastAsia="en-US"/>
    </w:rPr>
  </w:style>
  <w:style w:type="paragraph" w:customStyle="1" w:styleId="A2E12CE41F1C431F8B6C0B9F114852E712">
    <w:name w:val="A2E12CE41F1C431F8B6C0B9F114852E712"/>
    <w:rsid w:val="003209F0"/>
    <w:pPr>
      <w:spacing w:after="200" w:line="276" w:lineRule="auto"/>
    </w:pPr>
    <w:rPr>
      <w:rFonts w:ascii="Calibri" w:eastAsia="Calibri" w:hAnsi="Calibri" w:cs="Times New Roman"/>
      <w:lang w:eastAsia="en-US"/>
    </w:rPr>
  </w:style>
  <w:style w:type="paragraph" w:customStyle="1" w:styleId="4460E241D1FB4FDDBF0B9CF99D1C9FA812">
    <w:name w:val="4460E241D1FB4FDDBF0B9CF99D1C9FA812"/>
    <w:rsid w:val="003209F0"/>
    <w:pPr>
      <w:spacing w:after="0" w:line="240" w:lineRule="auto"/>
    </w:pPr>
    <w:rPr>
      <w:rFonts w:ascii="Calibri" w:eastAsia="Calibri" w:hAnsi="Calibri" w:cs="Times New Roman"/>
      <w:b/>
      <w:lang w:eastAsia="en-US"/>
    </w:rPr>
  </w:style>
  <w:style w:type="paragraph" w:customStyle="1" w:styleId="8537DD79B8764ACB93EDD70635E4FEE39">
    <w:name w:val="8537DD79B8764ACB93EDD70635E4FEE3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1">
    <w:name w:val="3D2664D6E2D94C0ABA252F6935AF629C21"/>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1">
    <w:name w:val="4C6504AE93FE4C2DAD9BC277E413EFAE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9">
    <w:name w:val="8E54A024F637481482F5FD640B1639E2149"/>
    <w:rsid w:val="003209F0"/>
    <w:pPr>
      <w:spacing w:after="200" w:line="276" w:lineRule="auto"/>
    </w:pPr>
    <w:rPr>
      <w:rFonts w:ascii="Calibri" w:eastAsia="Calibri" w:hAnsi="Calibri" w:cs="Times New Roman"/>
      <w:lang w:eastAsia="en-US"/>
    </w:rPr>
  </w:style>
  <w:style w:type="paragraph" w:customStyle="1" w:styleId="A58824D642A54B14AAD73B874B087B8227">
    <w:name w:val="A58824D642A54B14AAD73B874B087B8227"/>
    <w:rsid w:val="003209F0"/>
    <w:pPr>
      <w:spacing w:after="200" w:line="276" w:lineRule="auto"/>
    </w:pPr>
    <w:rPr>
      <w:rFonts w:ascii="Calibri" w:eastAsia="Calibri" w:hAnsi="Calibri" w:cs="Times New Roman"/>
      <w:lang w:eastAsia="en-US"/>
    </w:rPr>
  </w:style>
  <w:style w:type="paragraph" w:customStyle="1" w:styleId="ADF4CEE7EB694A168B8642ADBF4D613D129">
    <w:name w:val="ADF4CEE7EB694A168B8642ADBF4D613D129"/>
    <w:rsid w:val="003209F0"/>
    <w:pPr>
      <w:spacing w:after="200" w:line="276" w:lineRule="auto"/>
    </w:pPr>
    <w:rPr>
      <w:rFonts w:ascii="Calibri" w:eastAsia="Calibri" w:hAnsi="Calibri" w:cs="Times New Roman"/>
      <w:lang w:eastAsia="en-US"/>
    </w:rPr>
  </w:style>
  <w:style w:type="paragraph" w:customStyle="1" w:styleId="0839279DE6924F9E8CDFF669AAD9FAFF149">
    <w:name w:val="0839279DE6924F9E8CDFF669AAD9FAFF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9">
    <w:name w:val="D91AEBD2F36D4052955229E0EEC8815B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8">
    <w:name w:val="C43F387F96194CD2BF037A3025F5FABA28"/>
    <w:rsid w:val="003209F0"/>
    <w:pPr>
      <w:spacing w:after="200" w:line="276" w:lineRule="auto"/>
    </w:pPr>
    <w:rPr>
      <w:rFonts w:ascii="Calibri" w:eastAsia="Calibri" w:hAnsi="Calibri" w:cs="Times New Roman"/>
      <w:lang w:eastAsia="en-US"/>
    </w:rPr>
  </w:style>
  <w:style w:type="paragraph" w:customStyle="1" w:styleId="B077712132354B74824A066717B40AB9149">
    <w:name w:val="B077712132354B74824A066717B40AB9149"/>
    <w:rsid w:val="003209F0"/>
    <w:pPr>
      <w:spacing w:after="200" w:line="276" w:lineRule="auto"/>
    </w:pPr>
    <w:rPr>
      <w:rFonts w:ascii="Calibri" w:eastAsia="Calibri" w:hAnsi="Calibri" w:cs="Times New Roman"/>
      <w:lang w:eastAsia="en-US"/>
    </w:rPr>
  </w:style>
  <w:style w:type="paragraph" w:customStyle="1" w:styleId="C454A0D3707246A891F51B797E2E73EB28">
    <w:name w:val="C454A0D3707246A891F51B797E2E73EB28"/>
    <w:rsid w:val="003209F0"/>
    <w:pPr>
      <w:spacing w:after="200" w:line="276" w:lineRule="auto"/>
    </w:pPr>
    <w:rPr>
      <w:rFonts w:ascii="Calibri" w:eastAsia="Calibri" w:hAnsi="Calibri" w:cs="Times New Roman"/>
      <w:lang w:eastAsia="en-US"/>
    </w:rPr>
  </w:style>
  <w:style w:type="paragraph" w:customStyle="1" w:styleId="1F72AEB9EA3F4073AB6D7E6D9278C8CD149">
    <w:name w:val="1F72AEB9EA3F4073AB6D7E6D9278C8CD149"/>
    <w:rsid w:val="003209F0"/>
    <w:pPr>
      <w:spacing w:after="200" w:line="276" w:lineRule="auto"/>
    </w:pPr>
    <w:rPr>
      <w:rFonts w:ascii="Calibri" w:eastAsia="Calibri" w:hAnsi="Calibri" w:cs="Times New Roman"/>
      <w:lang w:eastAsia="en-US"/>
    </w:rPr>
  </w:style>
  <w:style w:type="paragraph" w:customStyle="1" w:styleId="79E0864FEF3444A4A0EFF69AADC4326044">
    <w:name w:val="79E0864FEF3444A4A0EFF69AADC4326044"/>
    <w:rsid w:val="003209F0"/>
    <w:pPr>
      <w:spacing w:after="200" w:line="276" w:lineRule="auto"/>
    </w:pPr>
    <w:rPr>
      <w:rFonts w:ascii="Calibri" w:eastAsia="Calibri" w:hAnsi="Calibri" w:cs="Times New Roman"/>
      <w:lang w:eastAsia="en-US"/>
    </w:rPr>
  </w:style>
  <w:style w:type="paragraph" w:customStyle="1" w:styleId="4F1F38248BED41C8982C0F5023972036146">
    <w:name w:val="4F1F38248BED41C8982C0F5023972036146"/>
    <w:rsid w:val="003209F0"/>
    <w:pPr>
      <w:spacing w:after="200" w:line="276" w:lineRule="auto"/>
    </w:pPr>
    <w:rPr>
      <w:rFonts w:ascii="Calibri" w:eastAsia="Calibri" w:hAnsi="Calibri" w:cs="Times New Roman"/>
      <w:lang w:eastAsia="en-US"/>
    </w:rPr>
  </w:style>
  <w:style w:type="paragraph" w:customStyle="1" w:styleId="78B9829804E1459A815B3A8EFC635B21118">
    <w:name w:val="78B9829804E1459A815B3A8EFC635B21118"/>
    <w:rsid w:val="003209F0"/>
    <w:pPr>
      <w:spacing w:after="200" w:line="276" w:lineRule="auto"/>
    </w:pPr>
    <w:rPr>
      <w:rFonts w:ascii="Calibri" w:eastAsia="Calibri" w:hAnsi="Calibri" w:cs="Times New Roman"/>
      <w:lang w:eastAsia="en-US"/>
    </w:rPr>
  </w:style>
  <w:style w:type="paragraph" w:customStyle="1" w:styleId="0BED9AF8342C49C48A56ED0F648ABBA0154">
    <w:name w:val="0BED9AF8342C49C48A56ED0F648ABBA0154"/>
    <w:rsid w:val="003209F0"/>
    <w:pPr>
      <w:spacing w:after="200" w:line="276" w:lineRule="auto"/>
    </w:pPr>
    <w:rPr>
      <w:rFonts w:ascii="Calibri" w:eastAsia="Calibri" w:hAnsi="Calibri" w:cs="Times New Roman"/>
      <w:lang w:eastAsia="en-US"/>
    </w:rPr>
  </w:style>
  <w:style w:type="paragraph" w:customStyle="1" w:styleId="A97DAD74A18A40DEA37DC61A81AFF313156">
    <w:name w:val="A97DAD74A18A40DEA37DC61A81AFF313156"/>
    <w:rsid w:val="003209F0"/>
    <w:pPr>
      <w:spacing w:after="200" w:line="276" w:lineRule="auto"/>
    </w:pPr>
    <w:rPr>
      <w:rFonts w:ascii="Calibri" w:eastAsia="Calibri" w:hAnsi="Calibri" w:cs="Times New Roman"/>
      <w:lang w:eastAsia="en-US"/>
    </w:rPr>
  </w:style>
  <w:style w:type="paragraph" w:customStyle="1" w:styleId="3BE8647908AD4EFCB32AFB857B5D585D156">
    <w:name w:val="3BE8647908AD4EFCB32AFB857B5D585D156"/>
    <w:rsid w:val="003209F0"/>
    <w:pPr>
      <w:spacing w:after="200" w:line="276" w:lineRule="auto"/>
    </w:pPr>
    <w:rPr>
      <w:rFonts w:ascii="Calibri" w:eastAsia="Calibri" w:hAnsi="Calibri" w:cs="Times New Roman"/>
      <w:lang w:eastAsia="en-US"/>
    </w:rPr>
  </w:style>
  <w:style w:type="paragraph" w:customStyle="1" w:styleId="9D54654057B444ABB330CF534CAC8FAA156">
    <w:name w:val="9D54654057B444ABB330CF534CAC8FAA156"/>
    <w:rsid w:val="003209F0"/>
    <w:pPr>
      <w:spacing w:after="200" w:line="276" w:lineRule="auto"/>
    </w:pPr>
    <w:rPr>
      <w:rFonts w:ascii="Calibri" w:eastAsia="Calibri" w:hAnsi="Calibri" w:cs="Times New Roman"/>
      <w:lang w:eastAsia="en-US"/>
    </w:rPr>
  </w:style>
  <w:style w:type="paragraph" w:customStyle="1" w:styleId="49F99230D8AF4460830E68B9A830722E119">
    <w:name w:val="49F99230D8AF4460830E68B9A830722E119"/>
    <w:rsid w:val="003209F0"/>
    <w:pPr>
      <w:spacing w:after="200" w:line="276" w:lineRule="auto"/>
    </w:pPr>
    <w:rPr>
      <w:rFonts w:ascii="Calibri" w:eastAsia="Calibri" w:hAnsi="Calibri" w:cs="Times New Roman"/>
      <w:lang w:eastAsia="en-US"/>
    </w:rPr>
  </w:style>
  <w:style w:type="paragraph" w:customStyle="1" w:styleId="3F1F035ADA8F49E88326109BB22C5166118">
    <w:name w:val="3F1F035ADA8F49E88326109BB22C5166118"/>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8">
    <w:name w:val="CACC6B2F09BB4D60A22F6B5CA3544C25118"/>
    <w:rsid w:val="003209F0"/>
    <w:pPr>
      <w:spacing w:after="200" w:line="276" w:lineRule="auto"/>
    </w:pPr>
    <w:rPr>
      <w:rFonts w:ascii="Calibri" w:eastAsia="Calibri" w:hAnsi="Calibri" w:cs="Times New Roman"/>
      <w:lang w:eastAsia="en-US"/>
    </w:rPr>
  </w:style>
  <w:style w:type="paragraph" w:customStyle="1" w:styleId="1D3140B6A4DF4D6B9E93FCA6904F69F3118">
    <w:name w:val="1D3140B6A4DF4D6B9E93FCA6904F69F3118"/>
    <w:rsid w:val="003209F0"/>
    <w:pPr>
      <w:spacing w:after="200" w:line="276" w:lineRule="auto"/>
    </w:pPr>
    <w:rPr>
      <w:rFonts w:ascii="Calibri" w:eastAsia="Calibri" w:hAnsi="Calibri" w:cs="Times New Roman"/>
      <w:lang w:eastAsia="en-US"/>
    </w:rPr>
  </w:style>
  <w:style w:type="paragraph" w:customStyle="1" w:styleId="968CF2C708B84CC6BB2CD47D932B2980118">
    <w:name w:val="968CF2C708B84CC6BB2CD47D932B2980118"/>
    <w:rsid w:val="003209F0"/>
    <w:pPr>
      <w:spacing w:after="200" w:line="276" w:lineRule="auto"/>
    </w:pPr>
    <w:rPr>
      <w:rFonts w:ascii="Calibri" w:eastAsia="Calibri" w:hAnsi="Calibri" w:cs="Times New Roman"/>
      <w:lang w:eastAsia="en-US"/>
    </w:rPr>
  </w:style>
  <w:style w:type="paragraph" w:customStyle="1" w:styleId="9742BFF291A54061BAF82192C5C6C7FF146">
    <w:name w:val="9742BFF291A54061BAF82192C5C6C7FF146"/>
    <w:rsid w:val="003209F0"/>
    <w:pPr>
      <w:spacing w:after="200" w:line="276" w:lineRule="auto"/>
    </w:pPr>
    <w:rPr>
      <w:rFonts w:ascii="Calibri" w:eastAsia="Calibri" w:hAnsi="Calibri" w:cs="Times New Roman"/>
      <w:lang w:eastAsia="en-US"/>
    </w:rPr>
  </w:style>
  <w:style w:type="paragraph" w:customStyle="1" w:styleId="3868DFA67C274C44B86B69554559241735">
    <w:name w:val="3868DFA67C274C44B86B69554559241735"/>
    <w:rsid w:val="003209F0"/>
    <w:pPr>
      <w:spacing w:after="200" w:line="276" w:lineRule="auto"/>
    </w:pPr>
    <w:rPr>
      <w:rFonts w:ascii="Calibri" w:eastAsia="Calibri" w:hAnsi="Calibri" w:cs="Times New Roman"/>
      <w:lang w:eastAsia="en-US"/>
    </w:rPr>
  </w:style>
  <w:style w:type="paragraph" w:customStyle="1" w:styleId="58DFB0DD020F4BC58694305AA0BD080A152">
    <w:name w:val="58DFB0DD020F4BC58694305AA0BD080A152"/>
    <w:rsid w:val="003209F0"/>
    <w:pPr>
      <w:spacing w:after="200" w:line="276" w:lineRule="auto"/>
    </w:pPr>
    <w:rPr>
      <w:rFonts w:ascii="Calibri" w:eastAsia="Calibri" w:hAnsi="Calibri" w:cs="Times New Roman"/>
      <w:lang w:eastAsia="en-US"/>
    </w:rPr>
  </w:style>
  <w:style w:type="paragraph" w:customStyle="1" w:styleId="122FDE7F6AFF41BAB0FE3EF535ABDE76155">
    <w:name w:val="122FDE7F6AFF41BAB0FE3EF535ABDE76155"/>
    <w:rsid w:val="003209F0"/>
    <w:pPr>
      <w:spacing w:after="200" w:line="276" w:lineRule="auto"/>
    </w:pPr>
    <w:rPr>
      <w:rFonts w:ascii="Calibri" w:eastAsia="Calibri" w:hAnsi="Calibri" w:cs="Times New Roman"/>
      <w:lang w:eastAsia="en-US"/>
    </w:rPr>
  </w:style>
  <w:style w:type="paragraph" w:customStyle="1" w:styleId="C4D450C190CB4111A053EDAFECF3C84C155">
    <w:name w:val="C4D450C190CB4111A053EDAFECF3C84C155"/>
    <w:rsid w:val="003209F0"/>
    <w:pPr>
      <w:spacing w:after="200" w:line="276" w:lineRule="auto"/>
    </w:pPr>
    <w:rPr>
      <w:rFonts w:ascii="Calibri" w:eastAsia="Calibri" w:hAnsi="Calibri" w:cs="Times New Roman"/>
      <w:lang w:eastAsia="en-US"/>
    </w:rPr>
  </w:style>
  <w:style w:type="paragraph" w:customStyle="1" w:styleId="CE3C910CC6BA43A9AA704BBA52623FA534">
    <w:name w:val="CE3C910CC6BA43A9AA704BBA52623FA534"/>
    <w:rsid w:val="003209F0"/>
    <w:pPr>
      <w:spacing w:after="200" w:line="276" w:lineRule="auto"/>
    </w:pPr>
    <w:rPr>
      <w:rFonts w:ascii="Calibri" w:eastAsia="Calibri" w:hAnsi="Calibri" w:cs="Times New Roman"/>
      <w:lang w:eastAsia="en-US"/>
    </w:rPr>
  </w:style>
  <w:style w:type="paragraph" w:customStyle="1" w:styleId="6ABF0872B90E46EA9FDD30D04F3B644934">
    <w:name w:val="6ABF0872B90E46EA9FDD30D04F3B644934"/>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6">
    <w:name w:val="94C6B3B2B0E045868C953F64EA9E0B23116"/>
    <w:rsid w:val="003209F0"/>
    <w:pPr>
      <w:spacing w:after="200" w:line="276" w:lineRule="auto"/>
    </w:pPr>
    <w:rPr>
      <w:rFonts w:ascii="Calibri" w:eastAsia="Calibri" w:hAnsi="Calibri" w:cs="Times New Roman"/>
      <w:lang w:eastAsia="en-US"/>
    </w:rPr>
  </w:style>
  <w:style w:type="paragraph" w:customStyle="1" w:styleId="F1450CB65EBE400CA150C3B0EBC4BE2D34">
    <w:name w:val="F1450CB65EBE400CA150C3B0EBC4BE2D34"/>
    <w:rsid w:val="003209F0"/>
    <w:pPr>
      <w:spacing w:after="200" w:line="276" w:lineRule="auto"/>
    </w:pPr>
    <w:rPr>
      <w:rFonts w:ascii="Calibri" w:eastAsia="Calibri" w:hAnsi="Calibri" w:cs="Times New Roman"/>
      <w:lang w:eastAsia="en-US"/>
    </w:rPr>
  </w:style>
  <w:style w:type="paragraph" w:customStyle="1" w:styleId="205A775C746B41C8951B62D57D867CDC115">
    <w:name w:val="205A775C746B41C8951B62D57D867CDC115"/>
    <w:rsid w:val="003209F0"/>
    <w:pPr>
      <w:spacing w:after="200" w:line="276" w:lineRule="auto"/>
    </w:pPr>
    <w:rPr>
      <w:rFonts w:ascii="Calibri" w:eastAsia="Calibri" w:hAnsi="Calibri" w:cs="Times New Roman"/>
      <w:lang w:eastAsia="en-US"/>
    </w:rPr>
  </w:style>
  <w:style w:type="paragraph" w:customStyle="1" w:styleId="A2E12CE41F1C431F8B6C0B9F114852E713">
    <w:name w:val="A2E12CE41F1C431F8B6C0B9F114852E713"/>
    <w:rsid w:val="003209F0"/>
    <w:pPr>
      <w:spacing w:after="200" w:line="276" w:lineRule="auto"/>
    </w:pPr>
    <w:rPr>
      <w:rFonts w:ascii="Calibri" w:eastAsia="Calibri" w:hAnsi="Calibri" w:cs="Times New Roman"/>
      <w:lang w:eastAsia="en-US"/>
    </w:rPr>
  </w:style>
  <w:style w:type="paragraph" w:customStyle="1" w:styleId="4460E241D1FB4FDDBF0B9CF99D1C9FA813">
    <w:name w:val="4460E241D1FB4FDDBF0B9CF99D1C9FA813"/>
    <w:rsid w:val="003209F0"/>
    <w:pPr>
      <w:spacing w:after="0" w:line="240" w:lineRule="auto"/>
    </w:pPr>
    <w:rPr>
      <w:rFonts w:ascii="Calibri" w:eastAsia="Calibri" w:hAnsi="Calibri" w:cs="Times New Roman"/>
      <w:b/>
      <w:lang w:eastAsia="en-US"/>
    </w:rPr>
  </w:style>
  <w:style w:type="paragraph" w:customStyle="1" w:styleId="8537DD79B8764ACB93EDD70635E4FEE310">
    <w:name w:val="8537DD79B8764ACB93EDD70635E4FEE31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2">
    <w:name w:val="3D2664D6E2D94C0ABA252F6935AF629C22"/>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2">
    <w:name w:val="4C6504AE93FE4C2DAD9BC277E413EFAE2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0">
    <w:name w:val="8E54A024F637481482F5FD640B1639E2150"/>
    <w:rsid w:val="003209F0"/>
    <w:pPr>
      <w:spacing w:after="200" w:line="276" w:lineRule="auto"/>
    </w:pPr>
    <w:rPr>
      <w:rFonts w:ascii="Calibri" w:eastAsia="Calibri" w:hAnsi="Calibri" w:cs="Times New Roman"/>
      <w:lang w:eastAsia="en-US"/>
    </w:rPr>
  </w:style>
  <w:style w:type="paragraph" w:customStyle="1" w:styleId="A58824D642A54B14AAD73B874B087B8228">
    <w:name w:val="A58824D642A54B14AAD73B874B087B8228"/>
    <w:rsid w:val="003209F0"/>
    <w:pPr>
      <w:spacing w:after="200" w:line="276" w:lineRule="auto"/>
    </w:pPr>
    <w:rPr>
      <w:rFonts w:ascii="Calibri" w:eastAsia="Calibri" w:hAnsi="Calibri" w:cs="Times New Roman"/>
      <w:lang w:eastAsia="en-US"/>
    </w:rPr>
  </w:style>
  <w:style w:type="paragraph" w:customStyle="1" w:styleId="ADF4CEE7EB694A168B8642ADBF4D613D130">
    <w:name w:val="ADF4CEE7EB694A168B8642ADBF4D613D130"/>
    <w:rsid w:val="003209F0"/>
    <w:pPr>
      <w:spacing w:after="200" w:line="276" w:lineRule="auto"/>
    </w:pPr>
    <w:rPr>
      <w:rFonts w:ascii="Calibri" w:eastAsia="Calibri" w:hAnsi="Calibri" w:cs="Times New Roman"/>
      <w:lang w:eastAsia="en-US"/>
    </w:rPr>
  </w:style>
  <w:style w:type="paragraph" w:customStyle="1" w:styleId="0839279DE6924F9E8CDFF669AAD9FAFF150">
    <w:name w:val="0839279DE6924F9E8CDFF669AAD9FAFF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0">
    <w:name w:val="D91AEBD2F36D4052955229E0EEC8815B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9">
    <w:name w:val="C43F387F96194CD2BF037A3025F5FABA29"/>
    <w:rsid w:val="003209F0"/>
    <w:pPr>
      <w:spacing w:after="200" w:line="276" w:lineRule="auto"/>
    </w:pPr>
    <w:rPr>
      <w:rFonts w:ascii="Calibri" w:eastAsia="Calibri" w:hAnsi="Calibri" w:cs="Times New Roman"/>
      <w:lang w:eastAsia="en-US"/>
    </w:rPr>
  </w:style>
  <w:style w:type="paragraph" w:customStyle="1" w:styleId="B077712132354B74824A066717B40AB9150">
    <w:name w:val="B077712132354B74824A066717B40AB9150"/>
    <w:rsid w:val="003209F0"/>
    <w:pPr>
      <w:spacing w:after="200" w:line="276" w:lineRule="auto"/>
    </w:pPr>
    <w:rPr>
      <w:rFonts w:ascii="Calibri" w:eastAsia="Calibri" w:hAnsi="Calibri" w:cs="Times New Roman"/>
      <w:lang w:eastAsia="en-US"/>
    </w:rPr>
  </w:style>
  <w:style w:type="paragraph" w:customStyle="1" w:styleId="C454A0D3707246A891F51B797E2E73EB29">
    <w:name w:val="C454A0D3707246A891F51B797E2E73EB29"/>
    <w:rsid w:val="003209F0"/>
    <w:pPr>
      <w:spacing w:after="200" w:line="276" w:lineRule="auto"/>
    </w:pPr>
    <w:rPr>
      <w:rFonts w:ascii="Calibri" w:eastAsia="Calibri" w:hAnsi="Calibri" w:cs="Times New Roman"/>
      <w:lang w:eastAsia="en-US"/>
    </w:rPr>
  </w:style>
  <w:style w:type="paragraph" w:customStyle="1" w:styleId="1F72AEB9EA3F4073AB6D7E6D9278C8CD150">
    <w:name w:val="1F72AEB9EA3F4073AB6D7E6D9278C8CD150"/>
    <w:rsid w:val="003209F0"/>
    <w:pPr>
      <w:spacing w:after="200" w:line="276" w:lineRule="auto"/>
    </w:pPr>
    <w:rPr>
      <w:rFonts w:ascii="Calibri" w:eastAsia="Calibri" w:hAnsi="Calibri" w:cs="Times New Roman"/>
      <w:lang w:eastAsia="en-US"/>
    </w:rPr>
  </w:style>
  <w:style w:type="paragraph" w:customStyle="1" w:styleId="79E0864FEF3444A4A0EFF69AADC4326045">
    <w:name w:val="79E0864FEF3444A4A0EFF69AADC4326045"/>
    <w:rsid w:val="003209F0"/>
    <w:pPr>
      <w:spacing w:after="200" w:line="276" w:lineRule="auto"/>
    </w:pPr>
    <w:rPr>
      <w:rFonts w:ascii="Calibri" w:eastAsia="Calibri" w:hAnsi="Calibri" w:cs="Times New Roman"/>
      <w:lang w:eastAsia="en-US"/>
    </w:rPr>
  </w:style>
  <w:style w:type="paragraph" w:customStyle="1" w:styleId="4F1F38248BED41C8982C0F5023972036147">
    <w:name w:val="4F1F38248BED41C8982C0F5023972036147"/>
    <w:rsid w:val="003209F0"/>
    <w:pPr>
      <w:spacing w:after="200" w:line="276" w:lineRule="auto"/>
    </w:pPr>
    <w:rPr>
      <w:rFonts w:ascii="Calibri" w:eastAsia="Calibri" w:hAnsi="Calibri" w:cs="Times New Roman"/>
      <w:lang w:eastAsia="en-US"/>
    </w:rPr>
  </w:style>
  <w:style w:type="paragraph" w:customStyle="1" w:styleId="78B9829804E1459A815B3A8EFC635B21119">
    <w:name w:val="78B9829804E1459A815B3A8EFC635B21119"/>
    <w:rsid w:val="003209F0"/>
    <w:pPr>
      <w:spacing w:after="200" w:line="276" w:lineRule="auto"/>
    </w:pPr>
    <w:rPr>
      <w:rFonts w:ascii="Calibri" w:eastAsia="Calibri" w:hAnsi="Calibri" w:cs="Times New Roman"/>
      <w:lang w:eastAsia="en-US"/>
    </w:rPr>
  </w:style>
  <w:style w:type="paragraph" w:customStyle="1" w:styleId="0BED9AF8342C49C48A56ED0F648ABBA0155">
    <w:name w:val="0BED9AF8342C49C48A56ED0F648ABBA0155"/>
    <w:rsid w:val="003209F0"/>
    <w:pPr>
      <w:spacing w:after="200" w:line="276" w:lineRule="auto"/>
    </w:pPr>
    <w:rPr>
      <w:rFonts w:ascii="Calibri" w:eastAsia="Calibri" w:hAnsi="Calibri" w:cs="Times New Roman"/>
      <w:lang w:eastAsia="en-US"/>
    </w:rPr>
  </w:style>
  <w:style w:type="paragraph" w:customStyle="1" w:styleId="A97DAD74A18A40DEA37DC61A81AFF313157">
    <w:name w:val="A97DAD74A18A40DEA37DC61A81AFF313157"/>
    <w:rsid w:val="003209F0"/>
    <w:pPr>
      <w:spacing w:after="200" w:line="276" w:lineRule="auto"/>
    </w:pPr>
    <w:rPr>
      <w:rFonts w:ascii="Calibri" w:eastAsia="Calibri" w:hAnsi="Calibri" w:cs="Times New Roman"/>
      <w:lang w:eastAsia="en-US"/>
    </w:rPr>
  </w:style>
  <w:style w:type="paragraph" w:customStyle="1" w:styleId="3BE8647908AD4EFCB32AFB857B5D585D157">
    <w:name w:val="3BE8647908AD4EFCB32AFB857B5D585D157"/>
    <w:rsid w:val="003209F0"/>
    <w:pPr>
      <w:spacing w:after="200" w:line="276" w:lineRule="auto"/>
    </w:pPr>
    <w:rPr>
      <w:rFonts w:ascii="Calibri" w:eastAsia="Calibri" w:hAnsi="Calibri" w:cs="Times New Roman"/>
      <w:lang w:eastAsia="en-US"/>
    </w:rPr>
  </w:style>
  <w:style w:type="paragraph" w:customStyle="1" w:styleId="9D54654057B444ABB330CF534CAC8FAA157">
    <w:name w:val="9D54654057B444ABB330CF534CAC8FAA157"/>
    <w:rsid w:val="003209F0"/>
    <w:pPr>
      <w:spacing w:after="200" w:line="276" w:lineRule="auto"/>
    </w:pPr>
    <w:rPr>
      <w:rFonts w:ascii="Calibri" w:eastAsia="Calibri" w:hAnsi="Calibri" w:cs="Times New Roman"/>
      <w:lang w:eastAsia="en-US"/>
    </w:rPr>
  </w:style>
  <w:style w:type="paragraph" w:customStyle="1" w:styleId="49F99230D8AF4460830E68B9A830722E120">
    <w:name w:val="49F99230D8AF4460830E68B9A830722E120"/>
    <w:rsid w:val="003209F0"/>
    <w:pPr>
      <w:spacing w:after="200" w:line="276" w:lineRule="auto"/>
    </w:pPr>
    <w:rPr>
      <w:rFonts w:ascii="Calibri" w:eastAsia="Calibri" w:hAnsi="Calibri" w:cs="Times New Roman"/>
      <w:lang w:eastAsia="en-US"/>
    </w:rPr>
  </w:style>
  <w:style w:type="paragraph" w:customStyle="1" w:styleId="3F1F035ADA8F49E88326109BB22C5166119">
    <w:name w:val="3F1F035ADA8F49E88326109BB22C516611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9">
    <w:name w:val="CACC6B2F09BB4D60A22F6B5CA3544C25119"/>
    <w:rsid w:val="003209F0"/>
    <w:pPr>
      <w:spacing w:after="200" w:line="276" w:lineRule="auto"/>
    </w:pPr>
    <w:rPr>
      <w:rFonts w:ascii="Calibri" w:eastAsia="Calibri" w:hAnsi="Calibri" w:cs="Times New Roman"/>
      <w:lang w:eastAsia="en-US"/>
    </w:rPr>
  </w:style>
  <w:style w:type="paragraph" w:customStyle="1" w:styleId="1D3140B6A4DF4D6B9E93FCA6904F69F3119">
    <w:name w:val="1D3140B6A4DF4D6B9E93FCA6904F69F3119"/>
    <w:rsid w:val="003209F0"/>
    <w:pPr>
      <w:spacing w:after="200" w:line="276" w:lineRule="auto"/>
    </w:pPr>
    <w:rPr>
      <w:rFonts w:ascii="Calibri" w:eastAsia="Calibri" w:hAnsi="Calibri" w:cs="Times New Roman"/>
      <w:lang w:eastAsia="en-US"/>
    </w:rPr>
  </w:style>
  <w:style w:type="paragraph" w:customStyle="1" w:styleId="968CF2C708B84CC6BB2CD47D932B2980119">
    <w:name w:val="968CF2C708B84CC6BB2CD47D932B2980119"/>
    <w:rsid w:val="003209F0"/>
    <w:pPr>
      <w:spacing w:after="200" w:line="276" w:lineRule="auto"/>
    </w:pPr>
    <w:rPr>
      <w:rFonts w:ascii="Calibri" w:eastAsia="Calibri" w:hAnsi="Calibri" w:cs="Times New Roman"/>
      <w:lang w:eastAsia="en-US"/>
    </w:rPr>
  </w:style>
  <w:style w:type="paragraph" w:customStyle="1" w:styleId="9742BFF291A54061BAF82192C5C6C7FF147">
    <w:name w:val="9742BFF291A54061BAF82192C5C6C7FF147"/>
    <w:rsid w:val="003209F0"/>
    <w:pPr>
      <w:spacing w:after="200" w:line="276" w:lineRule="auto"/>
    </w:pPr>
    <w:rPr>
      <w:rFonts w:ascii="Calibri" w:eastAsia="Calibri" w:hAnsi="Calibri" w:cs="Times New Roman"/>
      <w:lang w:eastAsia="en-US"/>
    </w:rPr>
  </w:style>
  <w:style w:type="paragraph" w:customStyle="1" w:styleId="3868DFA67C274C44B86B69554559241736">
    <w:name w:val="3868DFA67C274C44B86B69554559241736"/>
    <w:rsid w:val="003209F0"/>
    <w:pPr>
      <w:spacing w:after="200" w:line="276" w:lineRule="auto"/>
    </w:pPr>
    <w:rPr>
      <w:rFonts w:ascii="Calibri" w:eastAsia="Calibri" w:hAnsi="Calibri" w:cs="Times New Roman"/>
      <w:lang w:eastAsia="en-US"/>
    </w:rPr>
  </w:style>
  <w:style w:type="paragraph" w:customStyle="1" w:styleId="58DFB0DD020F4BC58694305AA0BD080A153">
    <w:name w:val="58DFB0DD020F4BC58694305AA0BD080A153"/>
    <w:rsid w:val="003209F0"/>
    <w:pPr>
      <w:spacing w:after="200" w:line="276" w:lineRule="auto"/>
    </w:pPr>
    <w:rPr>
      <w:rFonts w:ascii="Calibri" w:eastAsia="Calibri" w:hAnsi="Calibri" w:cs="Times New Roman"/>
      <w:lang w:eastAsia="en-US"/>
    </w:rPr>
  </w:style>
  <w:style w:type="paragraph" w:customStyle="1" w:styleId="122FDE7F6AFF41BAB0FE3EF535ABDE76156">
    <w:name w:val="122FDE7F6AFF41BAB0FE3EF535ABDE76156"/>
    <w:rsid w:val="003209F0"/>
    <w:pPr>
      <w:spacing w:after="200" w:line="276" w:lineRule="auto"/>
    </w:pPr>
    <w:rPr>
      <w:rFonts w:ascii="Calibri" w:eastAsia="Calibri" w:hAnsi="Calibri" w:cs="Times New Roman"/>
      <w:lang w:eastAsia="en-US"/>
    </w:rPr>
  </w:style>
  <w:style w:type="paragraph" w:customStyle="1" w:styleId="C4D450C190CB4111A053EDAFECF3C84C156">
    <w:name w:val="C4D450C190CB4111A053EDAFECF3C84C156"/>
    <w:rsid w:val="003209F0"/>
    <w:pPr>
      <w:spacing w:after="200" w:line="276" w:lineRule="auto"/>
    </w:pPr>
    <w:rPr>
      <w:rFonts w:ascii="Calibri" w:eastAsia="Calibri" w:hAnsi="Calibri" w:cs="Times New Roman"/>
      <w:lang w:eastAsia="en-US"/>
    </w:rPr>
  </w:style>
  <w:style w:type="paragraph" w:customStyle="1" w:styleId="CE3C910CC6BA43A9AA704BBA52623FA535">
    <w:name w:val="CE3C910CC6BA43A9AA704BBA52623FA535"/>
    <w:rsid w:val="003209F0"/>
    <w:pPr>
      <w:spacing w:after="200" w:line="276" w:lineRule="auto"/>
    </w:pPr>
    <w:rPr>
      <w:rFonts w:ascii="Calibri" w:eastAsia="Calibri" w:hAnsi="Calibri" w:cs="Times New Roman"/>
      <w:lang w:eastAsia="en-US"/>
    </w:rPr>
  </w:style>
  <w:style w:type="paragraph" w:customStyle="1" w:styleId="6ABF0872B90E46EA9FDD30D04F3B644935">
    <w:name w:val="6ABF0872B90E46EA9FDD30D04F3B644935"/>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7">
    <w:name w:val="94C6B3B2B0E045868C953F64EA9E0B23117"/>
    <w:rsid w:val="003209F0"/>
    <w:pPr>
      <w:spacing w:after="200" w:line="276" w:lineRule="auto"/>
    </w:pPr>
    <w:rPr>
      <w:rFonts w:ascii="Calibri" w:eastAsia="Calibri" w:hAnsi="Calibri" w:cs="Times New Roman"/>
      <w:lang w:eastAsia="en-US"/>
    </w:rPr>
  </w:style>
  <w:style w:type="paragraph" w:customStyle="1" w:styleId="F1450CB65EBE400CA150C3B0EBC4BE2D35">
    <w:name w:val="F1450CB65EBE400CA150C3B0EBC4BE2D35"/>
    <w:rsid w:val="003209F0"/>
    <w:pPr>
      <w:spacing w:after="200" w:line="276" w:lineRule="auto"/>
    </w:pPr>
    <w:rPr>
      <w:rFonts w:ascii="Calibri" w:eastAsia="Calibri" w:hAnsi="Calibri" w:cs="Times New Roman"/>
      <w:lang w:eastAsia="en-US"/>
    </w:rPr>
  </w:style>
  <w:style w:type="paragraph" w:customStyle="1" w:styleId="205A775C746B41C8951B62D57D867CDC116">
    <w:name w:val="205A775C746B41C8951B62D57D867CDC116"/>
    <w:rsid w:val="003209F0"/>
    <w:pPr>
      <w:spacing w:after="200" w:line="276" w:lineRule="auto"/>
    </w:pPr>
    <w:rPr>
      <w:rFonts w:ascii="Calibri" w:eastAsia="Calibri" w:hAnsi="Calibri" w:cs="Times New Roman"/>
      <w:lang w:eastAsia="en-US"/>
    </w:rPr>
  </w:style>
  <w:style w:type="paragraph" w:customStyle="1" w:styleId="A2E12CE41F1C431F8B6C0B9F114852E714">
    <w:name w:val="A2E12CE41F1C431F8B6C0B9F114852E714"/>
    <w:rsid w:val="003209F0"/>
    <w:pPr>
      <w:spacing w:after="200" w:line="276" w:lineRule="auto"/>
    </w:pPr>
    <w:rPr>
      <w:rFonts w:ascii="Calibri" w:eastAsia="Calibri" w:hAnsi="Calibri" w:cs="Times New Roman"/>
      <w:lang w:eastAsia="en-US"/>
    </w:rPr>
  </w:style>
  <w:style w:type="paragraph" w:customStyle="1" w:styleId="4460E241D1FB4FDDBF0B9CF99D1C9FA814">
    <w:name w:val="4460E241D1FB4FDDBF0B9CF99D1C9FA814"/>
    <w:rsid w:val="003209F0"/>
    <w:pPr>
      <w:spacing w:after="0" w:line="240" w:lineRule="auto"/>
    </w:pPr>
    <w:rPr>
      <w:rFonts w:ascii="Calibri" w:eastAsia="Calibri" w:hAnsi="Calibri" w:cs="Times New Roman"/>
      <w:b/>
      <w:lang w:eastAsia="en-US"/>
    </w:rPr>
  </w:style>
  <w:style w:type="paragraph" w:customStyle="1" w:styleId="8537DD79B8764ACB93EDD70635E4FEE311">
    <w:name w:val="8537DD79B8764ACB93EDD70635E4FEE31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3">
    <w:name w:val="3D2664D6E2D94C0ABA252F6935AF629C23"/>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3">
    <w:name w:val="4C6504AE93FE4C2DAD9BC277E413EFAE23"/>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1">
    <w:name w:val="8E54A024F637481482F5FD640B1639E2151"/>
    <w:rsid w:val="003209F0"/>
    <w:pPr>
      <w:spacing w:after="200" w:line="276" w:lineRule="auto"/>
    </w:pPr>
    <w:rPr>
      <w:rFonts w:ascii="Calibri" w:eastAsia="Calibri" w:hAnsi="Calibri" w:cs="Times New Roman"/>
      <w:lang w:eastAsia="en-US"/>
    </w:rPr>
  </w:style>
  <w:style w:type="paragraph" w:customStyle="1" w:styleId="A58824D642A54B14AAD73B874B087B8229">
    <w:name w:val="A58824D642A54B14AAD73B874B087B8229"/>
    <w:rsid w:val="003209F0"/>
    <w:pPr>
      <w:spacing w:after="200" w:line="276" w:lineRule="auto"/>
    </w:pPr>
    <w:rPr>
      <w:rFonts w:ascii="Calibri" w:eastAsia="Calibri" w:hAnsi="Calibri" w:cs="Times New Roman"/>
      <w:lang w:eastAsia="en-US"/>
    </w:rPr>
  </w:style>
  <w:style w:type="paragraph" w:customStyle="1" w:styleId="ADF4CEE7EB694A168B8642ADBF4D613D131">
    <w:name w:val="ADF4CEE7EB694A168B8642ADBF4D613D131"/>
    <w:rsid w:val="003209F0"/>
    <w:pPr>
      <w:spacing w:after="200" w:line="276" w:lineRule="auto"/>
    </w:pPr>
    <w:rPr>
      <w:rFonts w:ascii="Calibri" w:eastAsia="Calibri" w:hAnsi="Calibri" w:cs="Times New Roman"/>
      <w:lang w:eastAsia="en-US"/>
    </w:rPr>
  </w:style>
  <w:style w:type="paragraph" w:customStyle="1" w:styleId="0839279DE6924F9E8CDFF669AAD9FAFF151">
    <w:name w:val="0839279DE6924F9E8CDFF669AAD9FAFF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1">
    <w:name w:val="D91AEBD2F36D4052955229E0EEC8815B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0">
    <w:name w:val="C43F387F96194CD2BF037A3025F5FABA30"/>
    <w:rsid w:val="003209F0"/>
    <w:pPr>
      <w:spacing w:after="200" w:line="276" w:lineRule="auto"/>
    </w:pPr>
    <w:rPr>
      <w:rFonts w:ascii="Calibri" w:eastAsia="Calibri" w:hAnsi="Calibri" w:cs="Times New Roman"/>
      <w:lang w:eastAsia="en-US"/>
    </w:rPr>
  </w:style>
  <w:style w:type="paragraph" w:customStyle="1" w:styleId="B077712132354B74824A066717B40AB9151">
    <w:name w:val="B077712132354B74824A066717B40AB9151"/>
    <w:rsid w:val="003209F0"/>
    <w:pPr>
      <w:spacing w:after="200" w:line="276" w:lineRule="auto"/>
    </w:pPr>
    <w:rPr>
      <w:rFonts w:ascii="Calibri" w:eastAsia="Calibri" w:hAnsi="Calibri" w:cs="Times New Roman"/>
      <w:lang w:eastAsia="en-US"/>
    </w:rPr>
  </w:style>
  <w:style w:type="paragraph" w:customStyle="1" w:styleId="C454A0D3707246A891F51B797E2E73EB30">
    <w:name w:val="C454A0D3707246A891F51B797E2E73EB30"/>
    <w:rsid w:val="003209F0"/>
    <w:pPr>
      <w:spacing w:after="200" w:line="276" w:lineRule="auto"/>
    </w:pPr>
    <w:rPr>
      <w:rFonts w:ascii="Calibri" w:eastAsia="Calibri" w:hAnsi="Calibri" w:cs="Times New Roman"/>
      <w:lang w:eastAsia="en-US"/>
    </w:rPr>
  </w:style>
  <w:style w:type="paragraph" w:customStyle="1" w:styleId="1F72AEB9EA3F4073AB6D7E6D9278C8CD151">
    <w:name w:val="1F72AEB9EA3F4073AB6D7E6D9278C8CD151"/>
    <w:rsid w:val="003209F0"/>
    <w:pPr>
      <w:spacing w:after="200" w:line="276" w:lineRule="auto"/>
    </w:pPr>
    <w:rPr>
      <w:rFonts w:ascii="Calibri" w:eastAsia="Calibri" w:hAnsi="Calibri" w:cs="Times New Roman"/>
      <w:lang w:eastAsia="en-US"/>
    </w:rPr>
  </w:style>
  <w:style w:type="paragraph" w:customStyle="1" w:styleId="79E0864FEF3444A4A0EFF69AADC4326046">
    <w:name w:val="79E0864FEF3444A4A0EFF69AADC4326046"/>
    <w:rsid w:val="003209F0"/>
    <w:pPr>
      <w:spacing w:after="200" w:line="276" w:lineRule="auto"/>
    </w:pPr>
    <w:rPr>
      <w:rFonts w:ascii="Calibri" w:eastAsia="Calibri" w:hAnsi="Calibri" w:cs="Times New Roman"/>
      <w:lang w:eastAsia="en-US"/>
    </w:rPr>
  </w:style>
  <w:style w:type="paragraph" w:customStyle="1" w:styleId="4F1F38248BED41C8982C0F5023972036148">
    <w:name w:val="4F1F38248BED41C8982C0F5023972036148"/>
    <w:rsid w:val="003209F0"/>
    <w:pPr>
      <w:spacing w:after="200" w:line="276" w:lineRule="auto"/>
    </w:pPr>
    <w:rPr>
      <w:rFonts w:ascii="Calibri" w:eastAsia="Calibri" w:hAnsi="Calibri" w:cs="Times New Roman"/>
      <w:lang w:eastAsia="en-US"/>
    </w:rPr>
  </w:style>
  <w:style w:type="paragraph" w:customStyle="1" w:styleId="78B9829804E1459A815B3A8EFC635B21120">
    <w:name w:val="78B9829804E1459A815B3A8EFC635B21120"/>
    <w:rsid w:val="003209F0"/>
    <w:pPr>
      <w:spacing w:after="200" w:line="276" w:lineRule="auto"/>
    </w:pPr>
    <w:rPr>
      <w:rFonts w:ascii="Calibri" w:eastAsia="Calibri" w:hAnsi="Calibri" w:cs="Times New Roman"/>
      <w:lang w:eastAsia="en-US"/>
    </w:rPr>
  </w:style>
  <w:style w:type="paragraph" w:customStyle="1" w:styleId="0BED9AF8342C49C48A56ED0F648ABBA0156">
    <w:name w:val="0BED9AF8342C49C48A56ED0F648ABBA0156"/>
    <w:rsid w:val="003209F0"/>
    <w:pPr>
      <w:spacing w:after="200" w:line="276" w:lineRule="auto"/>
    </w:pPr>
    <w:rPr>
      <w:rFonts w:ascii="Calibri" w:eastAsia="Calibri" w:hAnsi="Calibri" w:cs="Times New Roman"/>
      <w:lang w:eastAsia="en-US"/>
    </w:rPr>
  </w:style>
  <w:style w:type="paragraph" w:customStyle="1" w:styleId="A97DAD74A18A40DEA37DC61A81AFF313158">
    <w:name w:val="A97DAD74A18A40DEA37DC61A81AFF313158"/>
    <w:rsid w:val="003209F0"/>
    <w:pPr>
      <w:spacing w:after="200" w:line="276" w:lineRule="auto"/>
    </w:pPr>
    <w:rPr>
      <w:rFonts w:ascii="Calibri" w:eastAsia="Calibri" w:hAnsi="Calibri" w:cs="Times New Roman"/>
      <w:lang w:eastAsia="en-US"/>
    </w:rPr>
  </w:style>
  <w:style w:type="paragraph" w:customStyle="1" w:styleId="3BE8647908AD4EFCB32AFB857B5D585D158">
    <w:name w:val="3BE8647908AD4EFCB32AFB857B5D585D158"/>
    <w:rsid w:val="003209F0"/>
    <w:pPr>
      <w:spacing w:after="200" w:line="276" w:lineRule="auto"/>
    </w:pPr>
    <w:rPr>
      <w:rFonts w:ascii="Calibri" w:eastAsia="Calibri" w:hAnsi="Calibri" w:cs="Times New Roman"/>
      <w:lang w:eastAsia="en-US"/>
    </w:rPr>
  </w:style>
  <w:style w:type="paragraph" w:customStyle="1" w:styleId="9D54654057B444ABB330CF534CAC8FAA158">
    <w:name w:val="9D54654057B444ABB330CF534CAC8FAA158"/>
    <w:rsid w:val="003209F0"/>
    <w:pPr>
      <w:spacing w:after="200" w:line="276" w:lineRule="auto"/>
    </w:pPr>
    <w:rPr>
      <w:rFonts w:ascii="Calibri" w:eastAsia="Calibri" w:hAnsi="Calibri" w:cs="Times New Roman"/>
      <w:lang w:eastAsia="en-US"/>
    </w:rPr>
  </w:style>
  <w:style w:type="paragraph" w:customStyle="1" w:styleId="49F99230D8AF4460830E68B9A830722E121">
    <w:name w:val="49F99230D8AF4460830E68B9A830722E121"/>
    <w:rsid w:val="003209F0"/>
    <w:pPr>
      <w:spacing w:after="200" w:line="276" w:lineRule="auto"/>
    </w:pPr>
    <w:rPr>
      <w:rFonts w:ascii="Calibri" w:eastAsia="Calibri" w:hAnsi="Calibri" w:cs="Times New Roman"/>
      <w:lang w:eastAsia="en-US"/>
    </w:rPr>
  </w:style>
  <w:style w:type="paragraph" w:customStyle="1" w:styleId="3F1F035ADA8F49E88326109BB22C5166120">
    <w:name w:val="3F1F035ADA8F49E88326109BB22C516612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0">
    <w:name w:val="CACC6B2F09BB4D60A22F6B5CA3544C25120"/>
    <w:rsid w:val="003209F0"/>
    <w:pPr>
      <w:spacing w:after="200" w:line="276" w:lineRule="auto"/>
    </w:pPr>
    <w:rPr>
      <w:rFonts w:ascii="Calibri" w:eastAsia="Calibri" w:hAnsi="Calibri" w:cs="Times New Roman"/>
      <w:lang w:eastAsia="en-US"/>
    </w:rPr>
  </w:style>
  <w:style w:type="paragraph" w:customStyle="1" w:styleId="1D3140B6A4DF4D6B9E93FCA6904F69F3120">
    <w:name w:val="1D3140B6A4DF4D6B9E93FCA6904F69F3120"/>
    <w:rsid w:val="003209F0"/>
    <w:pPr>
      <w:spacing w:after="200" w:line="276" w:lineRule="auto"/>
    </w:pPr>
    <w:rPr>
      <w:rFonts w:ascii="Calibri" w:eastAsia="Calibri" w:hAnsi="Calibri" w:cs="Times New Roman"/>
      <w:lang w:eastAsia="en-US"/>
    </w:rPr>
  </w:style>
  <w:style w:type="paragraph" w:customStyle="1" w:styleId="968CF2C708B84CC6BB2CD47D932B2980120">
    <w:name w:val="968CF2C708B84CC6BB2CD47D932B2980120"/>
    <w:rsid w:val="003209F0"/>
    <w:pPr>
      <w:spacing w:after="200" w:line="276" w:lineRule="auto"/>
    </w:pPr>
    <w:rPr>
      <w:rFonts w:ascii="Calibri" w:eastAsia="Calibri" w:hAnsi="Calibri" w:cs="Times New Roman"/>
      <w:lang w:eastAsia="en-US"/>
    </w:rPr>
  </w:style>
  <w:style w:type="paragraph" w:customStyle="1" w:styleId="9742BFF291A54061BAF82192C5C6C7FF148">
    <w:name w:val="9742BFF291A54061BAF82192C5C6C7FF148"/>
    <w:rsid w:val="003209F0"/>
    <w:pPr>
      <w:spacing w:after="200" w:line="276" w:lineRule="auto"/>
    </w:pPr>
    <w:rPr>
      <w:rFonts w:ascii="Calibri" w:eastAsia="Calibri" w:hAnsi="Calibri" w:cs="Times New Roman"/>
      <w:lang w:eastAsia="en-US"/>
    </w:rPr>
  </w:style>
  <w:style w:type="paragraph" w:customStyle="1" w:styleId="3868DFA67C274C44B86B69554559241737">
    <w:name w:val="3868DFA67C274C44B86B69554559241737"/>
    <w:rsid w:val="003209F0"/>
    <w:pPr>
      <w:spacing w:after="200" w:line="276" w:lineRule="auto"/>
    </w:pPr>
    <w:rPr>
      <w:rFonts w:ascii="Calibri" w:eastAsia="Calibri" w:hAnsi="Calibri" w:cs="Times New Roman"/>
      <w:lang w:eastAsia="en-US"/>
    </w:rPr>
  </w:style>
  <w:style w:type="paragraph" w:customStyle="1" w:styleId="58DFB0DD020F4BC58694305AA0BD080A154">
    <w:name w:val="58DFB0DD020F4BC58694305AA0BD080A154"/>
    <w:rsid w:val="003209F0"/>
    <w:pPr>
      <w:spacing w:after="200" w:line="276" w:lineRule="auto"/>
    </w:pPr>
    <w:rPr>
      <w:rFonts w:ascii="Calibri" w:eastAsia="Calibri" w:hAnsi="Calibri" w:cs="Times New Roman"/>
      <w:lang w:eastAsia="en-US"/>
    </w:rPr>
  </w:style>
  <w:style w:type="paragraph" w:customStyle="1" w:styleId="122FDE7F6AFF41BAB0FE3EF535ABDE76157">
    <w:name w:val="122FDE7F6AFF41BAB0FE3EF535ABDE76157"/>
    <w:rsid w:val="003209F0"/>
    <w:pPr>
      <w:spacing w:after="200" w:line="276" w:lineRule="auto"/>
    </w:pPr>
    <w:rPr>
      <w:rFonts w:ascii="Calibri" w:eastAsia="Calibri" w:hAnsi="Calibri" w:cs="Times New Roman"/>
      <w:lang w:eastAsia="en-US"/>
    </w:rPr>
  </w:style>
  <w:style w:type="paragraph" w:customStyle="1" w:styleId="C4D450C190CB4111A053EDAFECF3C84C157">
    <w:name w:val="C4D450C190CB4111A053EDAFECF3C84C157"/>
    <w:rsid w:val="003209F0"/>
    <w:pPr>
      <w:spacing w:after="200" w:line="276" w:lineRule="auto"/>
    </w:pPr>
    <w:rPr>
      <w:rFonts w:ascii="Calibri" w:eastAsia="Calibri" w:hAnsi="Calibri" w:cs="Times New Roman"/>
      <w:lang w:eastAsia="en-US"/>
    </w:rPr>
  </w:style>
  <w:style w:type="paragraph" w:customStyle="1" w:styleId="CE3C910CC6BA43A9AA704BBA52623FA536">
    <w:name w:val="CE3C910CC6BA43A9AA704BBA52623FA536"/>
    <w:rsid w:val="003209F0"/>
    <w:pPr>
      <w:spacing w:after="200" w:line="276" w:lineRule="auto"/>
    </w:pPr>
    <w:rPr>
      <w:rFonts w:ascii="Calibri" w:eastAsia="Calibri" w:hAnsi="Calibri" w:cs="Times New Roman"/>
      <w:lang w:eastAsia="en-US"/>
    </w:rPr>
  </w:style>
  <w:style w:type="paragraph" w:customStyle="1" w:styleId="6ABF0872B90E46EA9FDD30D04F3B644936">
    <w:name w:val="6ABF0872B90E46EA9FDD30D04F3B644936"/>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8">
    <w:name w:val="94C6B3B2B0E045868C953F64EA9E0B23118"/>
    <w:rsid w:val="003209F0"/>
    <w:pPr>
      <w:spacing w:after="200" w:line="276" w:lineRule="auto"/>
    </w:pPr>
    <w:rPr>
      <w:rFonts w:ascii="Calibri" w:eastAsia="Calibri" w:hAnsi="Calibri" w:cs="Times New Roman"/>
      <w:lang w:eastAsia="en-US"/>
    </w:rPr>
  </w:style>
  <w:style w:type="paragraph" w:customStyle="1" w:styleId="F1450CB65EBE400CA150C3B0EBC4BE2D36">
    <w:name w:val="F1450CB65EBE400CA150C3B0EBC4BE2D36"/>
    <w:rsid w:val="003209F0"/>
    <w:pPr>
      <w:spacing w:after="200" w:line="276" w:lineRule="auto"/>
    </w:pPr>
    <w:rPr>
      <w:rFonts w:ascii="Calibri" w:eastAsia="Calibri" w:hAnsi="Calibri" w:cs="Times New Roman"/>
      <w:lang w:eastAsia="en-US"/>
    </w:rPr>
  </w:style>
  <w:style w:type="paragraph" w:customStyle="1" w:styleId="205A775C746B41C8951B62D57D867CDC117">
    <w:name w:val="205A775C746B41C8951B62D57D867CDC117"/>
    <w:rsid w:val="003209F0"/>
    <w:pPr>
      <w:spacing w:after="200" w:line="276" w:lineRule="auto"/>
    </w:pPr>
    <w:rPr>
      <w:rFonts w:ascii="Calibri" w:eastAsia="Calibri" w:hAnsi="Calibri" w:cs="Times New Roman"/>
      <w:lang w:eastAsia="en-US"/>
    </w:rPr>
  </w:style>
  <w:style w:type="paragraph" w:customStyle="1" w:styleId="A2E12CE41F1C431F8B6C0B9F114852E715">
    <w:name w:val="A2E12CE41F1C431F8B6C0B9F114852E715"/>
    <w:rsid w:val="003209F0"/>
    <w:pPr>
      <w:spacing w:after="200" w:line="276" w:lineRule="auto"/>
    </w:pPr>
    <w:rPr>
      <w:rFonts w:ascii="Calibri" w:eastAsia="Calibri" w:hAnsi="Calibri" w:cs="Times New Roman"/>
      <w:lang w:eastAsia="en-US"/>
    </w:rPr>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ADF4CEE7EB694A168B8642ADBF4D613D132">
    <w:name w:val="ADF4CEE7EB694A168B8642ADBF4D613D132"/>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9E0864FEF3444A4A0EFF69AADC4326047">
    <w:name w:val="79E0864FEF3444A4A0EFF69AADC4326047"/>
    <w:rsid w:val="003209F0"/>
    <w:pPr>
      <w:spacing w:after="200" w:line="276" w:lineRule="auto"/>
    </w:pPr>
    <w:rPr>
      <w:rFonts w:ascii="Calibri" w:eastAsia="Calibri" w:hAnsi="Calibri" w:cs="Times New Roman"/>
      <w:lang w:eastAsia="en-US"/>
    </w:rPr>
  </w:style>
  <w:style w:type="paragraph" w:customStyle="1" w:styleId="4F1F38248BED41C8982C0F5023972036149">
    <w:name w:val="4F1F38248BED41C8982C0F5023972036149"/>
    <w:rsid w:val="003209F0"/>
    <w:pPr>
      <w:spacing w:after="200" w:line="276" w:lineRule="auto"/>
    </w:pPr>
    <w:rPr>
      <w:rFonts w:ascii="Calibri" w:eastAsia="Calibri" w:hAnsi="Calibri" w:cs="Times New Roman"/>
      <w:lang w:eastAsia="en-US"/>
    </w:rPr>
  </w:style>
  <w:style w:type="paragraph" w:customStyle="1" w:styleId="78B9829804E1459A815B3A8EFC635B21121">
    <w:name w:val="78B9829804E1459A815B3A8EFC635B21121"/>
    <w:rsid w:val="003209F0"/>
    <w:pPr>
      <w:spacing w:after="200" w:line="276" w:lineRule="auto"/>
    </w:pPr>
    <w:rPr>
      <w:rFonts w:ascii="Calibri" w:eastAsia="Calibri" w:hAnsi="Calibri" w:cs="Times New Roman"/>
      <w:lang w:eastAsia="en-US"/>
    </w:rPr>
  </w:style>
  <w:style w:type="paragraph" w:customStyle="1" w:styleId="0BED9AF8342C49C48A56ED0F648ABBA0157">
    <w:name w:val="0BED9AF8342C49C48A56ED0F648ABBA0157"/>
    <w:rsid w:val="003209F0"/>
    <w:pPr>
      <w:spacing w:after="200" w:line="276" w:lineRule="auto"/>
    </w:pPr>
    <w:rPr>
      <w:rFonts w:ascii="Calibri" w:eastAsia="Calibri" w:hAnsi="Calibri" w:cs="Times New Roman"/>
      <w:lang w:eastAsia="en-US"/>
    </w:rPr>
  </w:style>
  <w:style w:type="paragraph" w:customStyle="1" w:styleId="A97DAD74A18A40DEA37DC61A81AFF313159">
    <w:name w:val="A97DAD74A18A40DEA37DC61A81AFF313159"/>
    <w:rsid w:val="003209F0"/>
    <w:pPr>
      <w:spacing w:after="200" w:line="276" w:lineRule="auto"/>
    </w:pPr>
    <w:rPr>
      <w:rFonts w:ascii="Calibri" w:eastAsia="Calibri" w:hAnsi="Calibri" w:cs="Times New Roman"/>
      <w:lang w:eastAsia="en-US"/>
    </w:rPr>
  </w:style>
  <w:style w:type="paragraph" w:customStyle="1" w:styleId="3BE8647908AD4EFCB32AFB857B5D585D159">
    <w:name w:val="3BE8647908AD4EFCB32AFB857B5D585D159"/>
    <w:rsid w:val="003209F0"/>
    <w:pPr>
      <w:spacing w:after="200" w:line="276" w:lineRule="auto"/>
    </w:pPr>
    <w:rPr>
      <w:rFonts w:ascii="Calibri" w:eastAsia="Calibri" w:hAnsi="Calibri" w:cs="Times New Roman"/>
      <w:lang w:eastAsia="en-US"/>
    </w:rPr>
  </w:style>
  <w:style w:type="paragraph" w:customStyle="1" w:styleId="9D54654057B444ABB330CF534CAC8FAA159">
    <w:name w:val="9D54654057B444ABB330CF534CAC8FAA159"/>
    <w:rsid w:val="003209F0"/>
    <w:pPr>
      <w:spacing w:after="200" w:line="276" w:lineRule="auto"/>
    </w:pPr>
    <w:rPr>
      <w:rFonts w:ascii="Calibri" w:eastAsia="Calibri" w:hAnsi="Calibri" w:cs="Times New Roman"/>
      <w:lang w:eastAsia="en-US"/>
    </w:rPr>
  </w:style>
  <w:style w:type="paragraph" w:customStyle="1" w:styleId="49F99230D8AF4460830E68B9A830722E122">
    <w:name w:val="49F99230D8AF4460830E68B9A830722E122"/>
    <w:rsid w:val="003209F0"/>
    <w:pPr>
      <w:spacing w:after="200" w:line="276" w:lineRule="auto"/>
    </w:pPr>
    <w:rPr>
      <w:rFonts w:ascii="Calibri" w:eastAsia="Calibri" w:hAnsi="Calibri" w:cs="Times New Roman"/>
      <w:lang w:eastAsia="en-US"/>
    </w:rPr>
  </w:style>
  <w:style w:type="paragraph" w:customStyle="1" w:styleId="3F1F035ADA8F49E88326109BB22C5166121">
    <w:name w:val="3F1F035ADA8F49E88326109BB22C51661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1">
    <w:name w:val="CACC6B2F09BB4D60A22F6B5CA3544C25121"/>
    <w:rsid w:val="003209F0"/>
    <w:pPr>
      <w:spacing w:after="200" w:line="276" w:lineRule="auto"/>
    </w:pPr>
    <w:rPr>
      <w:rFonts w:ascii="Calibri" w:eastAsia="Calibri" w:hAnsi="Calibri" w:cs="Times New Roman"/>
      <w:lang w:eastAsia="en-US"/>
    </w:rPr>
  </w:style>
  <w:style w:type="paragraph" w:customStyle="1" w:styleId="1D3140B6A4DF4D6B9E93FCA6904F69F3121">
    <w:name w:val="1D3140B6A4DF4D6B9E93FCA6904F69F3121"/>
    <w:rsid w:val="003209F0"/>
    <w:pPr>
      <w:spacing w:after="200" w:line="276" w:lineRule="auto"/>
    </w:pPr>
    <w:rPr>
      <w:rFonts w:ascii="Calibri" w:eastAsia="Calibri" w:hAnsi="Calibri" w:cs="Times New Roman"/>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3.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4.xml><?xml version="1.0" encoding="utf-8"?>
<ds:datastoreItem xmlns:ds="http://schemas.openxmlformats.org/officeDocument/2006/customXml" ds:itemID="{F709CD11-BEC8-4317-80E1-6A796EE5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Pages>
  <Words>17758</Words>
  <Characters>97672</Characters>
  <Application>Microsoft Office Word</Application>
  <DocSecurity>0</DocSecurity>
  <Lines>813</Lines>
  <Paragraphs>230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Luffi</cp:lastModifiedBy>
  <cp:revision>57</cp:revision>
  <cp:lastPrinted>2017-08-03T16:39:00Z</cp:lastPrinted>
  <dcterms:created xsi:type="dcterms:W3CDTF">2024-02-22T07:25:00Z</dcterms:created>
  <dcterms:modified xsi:type="dcterms:W3CDTF">2024-10-01T11:43:00Z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